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9E6EA" w14:textId="77777777" w:rsidR="000A3AFD" w:rsidRDefault="000A3AFD">
      <w:pPr>
        <w:spacing w:line="200" w:lineRule="exact"/>
      </w:pPr>
    </w:p>
    <w:p w14:paraId="1B6C7C39" w14:textId="77777777" w:rsidR="000A3AFD" w:rsidRDefault="000A3AFD">
      <w:pPr>
        <w:spacing w:line="200" w:lineRule="exact"/>
      </w:pPr>
    </w:p>
    <w:p w14:paraId="2BE648B0" w14:textId="77777777" w:rsidR="000A3AFD" w:rsidRDefault="000A3AFD">
      <w:pPr>
        <w:spacing w:line="200" w:lineRule="exact"/>
      </w:pPr>
    </w:p>
    <w:p w14:paraId="3C7F4155" w14:textId="77777777" w:rsidR="000A3AFD" w:rsidRDefault="000A3AFD">
      <w:pPr>
        <w:spacing w:line="200" w:lineRule="exact"/>
      </w:pPr>
    </w:p>
    <w:p w14:paraId="78FA38F6" w14:textId="77777777" w:rsidR="000A3AFD" w:rsidRDefault="000A3AFD">
      <w:pPr>
        <w:spacing w:line="200" w:lineRule="exact"/>
      </w:pPr>
    </w:p>
    <w:p w14:paraId="32682277" w14:textId="77777777" w:rsidR="000A3AFD" w:rsidRDefault="000A3AFD">
      <w:pPr>
        <w:spacing w:line="200" w:lineRule="exact"/>
      </w:pPr>
    </w:p>
    <w:p w14:paraId="5FFEF4B0" w14:textId="77777777" w:rsidR="000A3AFD" w:rsidRDefault="000A3AFD">
      <w:pPr>
        <w:spacing w:line="200" w:lineRule="exact"/>
      </w:pPr>
    </w:p>
    <w:p w14:paraId="52FDEC63" w14:textId="77777777" w:rsidR="000A3AFD" w:rsidRDefault="000A3AFD">
      <w:pPr>
        <w:spacing w:line="200" w:lineRule="exact"/>
      </w:pPr>
    </w:p>
    <w:p w14:paraId="726273BE" w14:textId="77777777" w:rsidR="000A3AFD" w:rsidRDefault="000A3AFD">
      <w:pPr>
        <w:spacing w:line="200" w:lineRule="exact"/>
      </w:pPr>
    </w:p>
    <w:p w14:paraId="45FF41CD" w14:textId="77777777" w:rsidR="000A3AFD" w:rsidRDefault="000A3AFD">
      <w:pPr>
        <w:spacing w:line="200" w:lineRule="exact"/>
      </w:pPr>
    </w:p>
    <w:p w14:paraId="6C8C2006" w14:textId="77777777" w:rsidR="000A3AFD" w:rsidRDefault="000A3AFD">
      <w:pPr>
        <w:spacing w:line="200" w:lineRule="exact"/>
      </w:pPr>
    </w:p>
    <w:p w14:paraId="56B57C1E" w14:textId="77777777" w:rsidR="000A3AFD" w:rsidRDefault="000A3AFD">
      <w:pPr>
        <w:spacing w:line="200" w:lineRule="exact"/>
      </w:pPr>
    </w:p>
    <w:p w14:paraId="0B676125" w14:textId="77777777" w:rsidR="000A3AFD" w:rsidRDefault="000A3AFD">
      <w:pPr>
        <w:spacing w:line="200" w:lineRule="exact"/>
      </w:pPr>
    </w:p>
    <w:p w14:paraId="18067E8B" w14:textId="77777777" w:rsidR="000A3AFD" w:rsidRDefault="000A3AFD">
      <w:pPr>
        <w:spacing w:before="15" w:line="240" w:lineRule="exact"/>
        <w:rPr>
          <w:sz w:val="24"/>
          <w:szCs w:val="24"/>
        </w:rPr>
      </w:pPr>
    </w:p>
    <w:p w14:paraId="4C315384" w14:textId="77777777" w:rsidR="000A3AFD" w:rsidRPr="005E0F37" w:rsidRDefault="002409A1">
      <w:pPr>
        <w:spacing w:before="7"/>
        <w:ind w:left="1367" w:right="1367"/>
        <w:jc w:val="center"/>
        <w:rPr>
          <w:rFonts w:asciiTheme="minorHAnsi" w:eastAsia="Arial" w:hAnsiTheme="minorHAnsi" w:cs="Arial"/>
          <w:sz w:val="44"/>
          <w:szCs w:val="44"/>
          <w:lang w:val="nl-NL"/>
        </w:rPr>
      </w:pPr>
      <w:r w:rsidRPr="005E0F37">
        <w:rPr>
          <w:rFonts w:asciiTheme="minorHAnsi" w:eastAsia="Arial" w:hAnsiTheme="minorHAnsi" w:cs="Arial"/>
          <w:b/>
          <w:color w:val="363435"/>
          <w:sz w:val="44"/>
          <w:szCs w:val="44"/>
          <w:lang w:val="nl-NL"/>
        </w:rPr>
        <w:t>Standaa</w:t>
      </w:r>
      <w:r w:rsidRPr="005E0F37">
        <w:rPr>
          <w:rFonts w:asciiTheme="minorHAnsi" w:eastAsia="Arial" w:hAnsiTheme="minorHAnsi" w:cs="Arial"/>
          <w:b/>
          <w:color w:val="363435"/>
          <w:spacing w:val="-8"/>
          <w:sz w:val="44"/>
          <w:szCs w:val="44"/>
          <w:lang w:val="nl-NL"/>
        </w:rPr>
        <w:t>r</w:t>
      </w:r>
      <w:r w:rsidRPr="005E0F37">
        <w:rPr>
          <w:rFonts w:asciiTheme="minorHAnsi" w:eastAsia="Arial" w:hAnsiTheme="minorHAnsi" w:cs="Arial"/>
          <w:b/>
          <w:color w:val="363435"/>
          <w:sz w:val="44"/>
          <w:szCs w:val="44"/>
          <w:lang w:val="nl-NL"/>
        </w:rPr>
        <w:t>d Service</w:t>
      </w:r>
      <w:r w:rsidRPr="005E0F37">
        <w:rPr>
          <w:rFonts w:asciiTheme="minorHAnsi" w:eastAsia="Arial" w:hAnsiTheme="minorHAnsi" w:cs="Arial"/>
          <w:b/>
          <w:color w:val="363435"/>
          <w:spacing w:val="-16"/>
          <w:sz w:val="44"/>
          <w:szCs w:val="44"/>
          <w:lang w:val="nl-NL"/>
        </w:rPr>
        <w:t xml:space="preserve"> </w:t>
      </w:r>
      <w:r w:rsidRPr="005E0F37">
        <w:rPr>
          <w:rFonts w:asciiTheme="minorHAnsi" w:eastAsia="Arial" w:hAnsiTheme="minorHAnsi" w:cs="Arial"/>
          <w:b/>
          <w:color w:val="363435"/>
          <w:w w:val="99"/>
          <w:sz w:val="44"/>
          <w:szCs w:val="44"/>
          <w:lang w:val="nl-NL"/>
        </w:rPr>
        <w:t>Ove</w:t>
      </w:r>
      <w:r w:rsidRPr="005E0F37">
        <w:rPr>
          <w:rFonts w:asciiTheme="minorHAnsi" w:eastAsia="Arial" w:hAnsiTheme="minorHAnsi" w:cs="Arial"/>
          <w:b/>
          <w:color w:val="363435"/>
          <w:spacing w:val="-8"/>
          <w:w w:val="99"/>
          <w:sz w:val="44"/>
          <w:szCs w:val="44"/>
          <w:lang w:val="nl-NL"/>
        </w:rPr>
        <w:t>r</w:t>
      </w:r>
      <w:r w:rsidRPr="005E0F37">
        <w:rPr>
          <w:rFonts w:asciiTheme="minorHAnsi" w:eastAsia="Arial" w:hAnsiTheme="minorHAnsi" w:cs="Arial"/>
          <w:b/>
          <w:color w:val="363435"/>
          <w:w w:val="101"/>
          <w:sz w:val="44"/>
          <w:szCs w:val="44"/>
          <w:lang w:val="nl-NL"/>
        </w:rPr>
        <w:t>eenkomst</w:t>
      </w:r>
    </w:p>
    <w:p w14:paraId="1B5DD190" w14:textId="77777777" w:rsidR="000A3AFD" w:rsidRPr="005E0F37" w:rsidRDefault="000A3AFD">
      <w:pPr>
        <w:spacing w:before="5" w:line="120" w:lineRule="exact"/>
        <w:rPr>
          <w:rFonts w:asciiTheme="minorHAnsi" w:hAnsiTheme="minorHAnsi"/>
          <w:sz w:val="12"/>
          <w:szCs w:val="12"/>
          <w:lang w:val="nl-NL"/>
        </w:rPr>
      </w:pPr>
    </w:p>
    <w:p w14:paraId="793D3649" w14:textId="77777777" w:rsidR="000A3AFD" w:rsidRPr="005E0F37" w:rsidRDefault="000A3AFD">
      <w:pPr>
        <w:spacing w:line="200" w:lineRule="exact"/>
        <w:rPr>
          <w:rFonts w:asciiTheme="minorHAnsi" w:hAnsiTheme="minorHAnsi"/>
          <w:lang w:val="nl-NL"/>
        </w:rPr>
      </w:pPr>
    </w:p>
    <w:p w14:paraId="3C587878" w14:textId="77777777" w:rsidR="000A3AFD" w:rsidRPr="005E0F37" w:rsidRDefault="000A3AFD">
      <w:pPr>
        <w:spacing w:line="200" w:lineRule="exact"/>
        <w:rPr>
          <w:rFonts w:asciiTheme="minorHAnsi" w:hAnsiTheme="minorHAnsi"/>
          <w:lang w:val="nl-NL"/>
        </w:rPr>
      </w:pPr>
    </w:p>
    <w:p w14:paraId="29126771" w14:textId="77777777" w:rsidR="000A3AFD" w:rsidRPr="005E0F37" w:rsidRDefault="000A3AFD">
      <w:pPr>
        <w:spacing w:line="200" w:lineRule="exact"/>
        <w:rPr>
          <w:rFonts w:asciiTheme="minorHAnsi" w:hAnsiTheme="minorHAnsi"/>
          <w:lang w:val="nl-NL"/>
        </w:rPr>
      </w:pPr>
    </w:p>
    <w:p w14:paraId="42171758" w14:textId="77777777" w:rsidR="000A3AFD" w:rsidRPr="005E0F37" w:rsidRDefault="002409A1">
      <w:pPr>
        <w:ind w:left="1390" w:right="1390"/>
        <w:jc w:val="center"/>
        <w:rPr>
          <w:rFonts w:asciiTheme="minorHAnsi" w:eastAsia="Arial" w:hAnsiTheme="minorHAnsi" w:cs="Arial"/>
          <w:sz w:val="30"/>
          <w:szCs w:val="30"/>
          <w:lang w:val="nl-NL"/>
        </w:rPr>
      </w:pPr>
      <w:r w:rsidRPr="005E0F37">
        <w:rPr>
          <w:rFonts w:asciiTheme="minorHAnsi" w:eastAsia="Arial" w:hAnsiTheme="minorHAnsi" w:cs="Arial"/>
          <w:b/>
          <w:color w:val="363435"/>
          <w:sz w:val="30"/>
          <w:szCs w:val="30"/>
          <w:lang w:val="nl-NL"/>
        </w:rPr>
        <w:t>Ove</w:t>
      </w:r>
      <w:r w:rsidRPr="005E0F37">
        <w:rPr>
          <w:rFonts w:asciiTheme="minorHAnsi" w:eastAsia="Arial" w:hAnsiTheme="minorHAnsi" w:cs="Arial"/>
          <w:b/>
          <w:color w:val="363435"/>
          <w:spacing w:val="-5"/>
          <w:sz w:val="30"/>
          <w:szCs w:val="30"/>
          <w:lang w:val="nl-NL"/>
        </w:rPr>
        <w:t>r</w:t>
      </w:r>
      <w:r w:rsidRPr="005E0F37">
        <w:rPr>
          <w:rFonts w:asciiTheme="minorHAnsi" w:eastAsia="Arial" w:hAnsiTheme="minorHAnsi" w:cs="Arial"/>
          <w:b/>
          <w:color w:val="363435"/>
          <w:sz w:val="30"/>
          <w:szCs w:val="30"/>
          <w:lang w:val="nl-NL"/>
        </w:rPr>
        <w:t>eenkomst</w:t>
      </w:r>
      <w:r w:rsidRPr="005E0F37">
        <w:rPr>
          <w:rFonts w:asciiTheme="minorHAnsi" w:eastAsia="Arial" w:hAnsiTheme="minorHAnsi" w:cs="Arial"/>
          <w:b/>
          <w:color w:val="363435"/>
          <w:spacing w:val="7"/>
          <w:sz w:val="30"/>
          <w:szCs w:val="30"/>
          <w:lang w:val="nl-NL"/>
        </w:rPr>
        <w:t xml:space="preserve"> </w:t>
      </w:r>
      <w:r w:rsidRPr="005E0F37">
        <w:rPr>
          <w:rFonts w:asciiTheme="minorHAnsi" w:eastAsia="Arial" w:hAnsiTheme="minorHAnsi" w:cs="Arial"/>
          <w:b/>
          <w:color w:val="363435"/>
          <w:sz w:val="30"/>
          <w:szCs w:val="30"/>
          <w:lang w:val="nl-NL"/>
        </w:rPr>
        <w:t>bet</w:t>
      </w:r>
      <w:r w:rsidRPr="005E0F37">
        <w:rPr>
          <w:rFonts w:asciiTheme="minorHAnsi" w:eastAsia="Arial" w:hAnsiTheme="minorHAnsi" w:cs="Arial"/>
          <w:b/>
          <w:color w:val="363435"/>
          <w:spacing w:val="-5"/>
          <w:sz w:val="30"/>
          <w:szCs w:val="30"/>
          <w:lang w:val="nl-NL"/>
        </w:rPr>
        <w:t>r</w:t>
      </w:r>
      <w:r w:rsidRPr="005E0F37">
        <w:rPr>
          <w:rFonts w:asciiTheme="minorHAnsi" w:eastAsia="Arial" w:hAnsiTheme="minorHAnsi" w:cs="Arial"/>
          <w:b/>
          <w:color w:val="363435"/>
          <w:sz w:val="30"/>
          <w:szCs w:val="30"/>
          <w:lang w:val="nl-NL"/>
        </w:rPr>
        <w:t>e</w:t>
      </w:r>
      <w:r w:rsidRPr="005E0F37">
        <w:rPr>
          <w:rFonts w:asciiTheme="minorHAnsi" w:eastAsia="Arial" w:hAnsiTheme="minorHAnsi" w:cs="Arial"/>
          <w:b/>
          <w:color w:val="363435"/>
          <w:spacing w:val="-5"/>
          <w:sz w:val="30"/>
          <w:szCs w:val="30"/>
          <w:lang w:val="nl-NL"/>
        </w:rPr>
        <w:t>f</w:t>
      </w:r>
      <w:r w:rsidRPr="005E0F37">
        <w:rPr>
          <w:rFonts w:asciiTheme="minorHAnsi" w:eastAsia="Arial" w:hAnsiTheme="minorHAnsi" w:cs="Arial"/>
          <w:b/>
          <w:color w:val="363435"/>
          <w:sz w:val="30"/>
          <w:szCs w:val="30"/>
          <w:lang w:val="nl-NL"/>
        </w:rPr>
        <w:t>fende</w:t>
      </w:r>
      <w:r w:rsidRPr="005E0F37">
        <w:rPr>
          <w:rFonts w:asciiTheme="minorHAnsi" w:eastAsia="Arial" w:hAnsiTheme="minorHAnsi" w:cs="Arial"/>
          <w:b/>
          <w:color w:val="363435"/>
          <w:spacing w:val="17"/>
          <w:sz w:val="30"/>
          <w:szCs w:val="30"/>
          <w:lang w:val="nl-NL"/>
        </w:rPr>
        <w:t xml:space="preserve"> </w:t>
      </w:r>
      <w:r w:rsidRPr="005E0F37">
        <w:rPr>
          <w:rFonts w:asciiTheme="minorHAnsi" w:eastAsia="Arial" w:hAnsiTheme="minorHAnsi" w:cs="Arial"/>
          <w:b/>
          <w:color w:val="363435"/>
          <w:sz w:val="30"/>
          <w:szCs w:val="30"/>
          <w:lang w:val="nl-NL"/>
        </w:rPr>
        <w:t>service</w:t>
      </w:r>
      <w:r w:rsidRPr="005E0F37">
        <w:rPr>
          <w:rFonts w:asciiTheme="minorHAnsi" w:eastAsia="Arial" w:hAnsiTheme="minorHAnsi" w:cs="Arial"/>
          <w:b/>
          <w:color w:val="363435"/>
          <w:spacing w:val="-10"/>
          <w:sz w:val="30"/>
          <w:szCs w:val="30"/>
          <w:lang w:val="nl-NL"/>
        </w:rPr>
        <w:t xml:space="preserve"> </w:t>
      </w:r>
      <w:r w:rsidRPr="005E0F37">
        <w:rPr>
          <w:rFonts w:asciiTheme="minorHAnsi" w:eastAsia="Arial" w:hAnsiTheme="minorHAnsi" w:cs="Arial"/>
          <w:b/>
          <w:color w:val="363435"/>
          <w:sz w:val="30"/>
          <w:szCs w:val="30"/>
          <w:lang w:val="nl-NL"/>
        </w:rPr>
        <w:t xml:space="preserve">en </w:t>
      </w:r>
      <w:r w:rsidRPr="005E0F37">
        <w:rPr>
          <w:rFonts w:asciiTheme="minorHAnsi" w:eastAsia="Arial" w:hAnsiTheme="minorHAnsi" w:cs="Arial"/>
          <w:b/>
          <w:color w:val="363435"/>
          <w:w w:val="99"/>
          <w:sz w:val="30"/>
          <w:szCs w:val="30"/>
          <w:lang w:val="nl-NL"/>
        </w:rPr>
        <w:t>onderhoud</w:t>
      </w:r>
    </w:p>
    <w:p w14:paraId="0AE754C7" w14:textId="77777777" w:rsidR="000A3AFD" w:rsidRPr="005E0F37" w:rsidRDefault="000A3AFD">
      <w:pPr>
        <w:spacing w:line="200" w:lineRule="exact"/>
        <w:rPr>
          <w:rFonts w:asciiTheme="minorHAnsi" w:hAnsiTheme="minorHAnsi"/>
          <w:lang w:val="nl-NL"/>
        </w:rPr>
      </w:pPr>
    </w:p>
    <w:p w14:paraId="67AC068B" w14:textId="77777777" w:rsidR="000A3AFD" w:rsidRPr="005E0F37" w:rsidRDefault="000A3AFD">
      <w:pPr>
        <w:spacing w:line="200" w:lineRule="exact"/>
        <w:rPr>
          <w:rFonts w:asciiTheme="minorHAnsi" w:hAnsiTheme="minorHAnsi"/>
          <w:lang w:val="nl-NL"/>
        </w:rPr>
      </w:pPr>
    </w:p>
    <w:p w14:paraId="4D8401CC" w14:textId="77777777" w:rsidR="000A3AFD" w:rsidRPr="005E0F37" w:rsidRDefault="000A3AFD">
      <w:pPr>
        <w:spacing w:line="200" w:lineRule="exact"/>
        <w:rPr>
          <w:rFonts w:asciiTheme="minorHAnsi" w:hAnsiTheme="minorHAnsi"/>
          <w:lang w:val="nl-NL"/>
        </w:rPr>
      </w:pPr>
    </w:p>
    <w:p w14:paraId="5C45E040" w14:textId="77777777" w:rsidR="000A3AFD" w:rsidRPr="005E0F37" w:rsidRDefault="000A3AFD">
      <w:pPr>
        <w:spacing w:line="200" w:lineRule="exact"/>
        <w:rPr>
          <w:rFonts w:asciiTheme="minorHAnsi" w:hAnsiTheme="minorHAnsi"/>
          <w:lang w:val="nl-NL"/>
        </w:rPr>
      </w:pPr>
    </w:p>
    <w:p w14:paraId="7FB8DBBA" w14:textId="77777777" w:rsidR="000A3AFD" w:rsidRPr="005E0F37" w:rsidRDefault="000A3AFD">
      <w:pPr>
        <w:spacing w:line="200" w:lineRule="exact"/>
        <w:rPr>
          <w:rFonts w:asciiTheme="minorHAnsi" w:hAnsiTheme="minorHAnsi"/>
          <w:lang w:val="nl-NL"/>
        </w:rPr>
      </w:pPr>
    </w:p>
    <w:p w14:paraId="71D25EA9" w14:textId="77777777" w:rsidR="000A3AFD" w:rsidRPr="005E0F37" w:rsidRDefault="000A3AFD">
      <w:pPr>
        <w:spacing w:line="200" w:lineRule="exact"/>
        <w:rPr>
          <w:rFonts w:asciiTheme="minorHAnsi" w:hAnsiTheme="minorHAnsi"/>
          <w:lang w:val="nl-NL"/>
        </w:rPr>
      </w:pPr>
    </w:p>
    <w:p w14:paraId="2E866F68" w14:textId="77777777" w:rsidR="000A3AFD" w:rsidRPr="005E0F37" w:rsidRDefault="000A3AFD">
      <w:pPr>
        <w:spacing w:line="200" w:lineRule="exact"/>
        <w:rPr>
          <w:rFonts w:asciiTheme="minorHAnsi" w:hAnsiTheme="minorHAnsi"/>
          <w:lang w:val="nl-NL"/>
        </w:rPr>
      </w:pPr>
    </w:p>
    <w:p w14:paraId="766CC5EA" w14:textId="77777777" w:rsidR="000A3AFD" w:rsidRPr="005E0F37" w:rsidRDefault="000A3AFD">
      <w:pPr>
        <w:spacing w:line="200" w:lineRule="exact"/>
        <w:rPr>
          <w:rFonts w:asciiTheme="minorHAnsi" w:hAnsiTheme="minorHAnsi"/>
          <w:lang w:val="nl-NL"/>
        </w:rPr>
      </w:pPr>
    </w:p>
    <w:p w14:paraId="45F199BE" w14:textId="77777777" w:rsidR="000A3AFD" w:rsidRPr="005E0F37" w:rsidRDefault="000A3AFD">
      <w:pPr>
        <w:spacing w:line="200" w:lineRule="exact"/>
        <w:rPr>
          <w:rFonts w:asciiTheme="minorHAnsi" w:hAnsiTheme="minorHAnsi"/>
          <w:lang w:val="nl-NL"/>
        </w:rPr>
      </w:pPr>
    </w:p>
    <w:p w14:paraId="60A3F20D" w14:textId="77777777" w:rsidR="000A3AFD" w:rsidRPr="005E0F37" w:rsidRDefault="000A3AFD">
      <w:pPr>
        <w:spacing w:before="18" w:line="200" w:lineRule="exact"/>
        <w:rPr>
          <w:rFonts w:asciiTheme="minorHAnsi" w:hAnsiTheme="minorHAnsi"/>
          <w:lang w:val="nl-NL"/>
        </w:rPr>
      </w:pPr>
    </w:p>
    <w:p w14:paraId="0C89C95F" w14:textId="77777777" w:rsidR="000A3AFD" w:rsidRPr="005E0F37" w:rsidRDefault="002409A1">
      <w:pPr>
        <w:ind w:left="1193" w:right="1193"/>
        <w:jc w:val="center"/>
        <w:rPr>
          <w:rFonts w:asciiTheme="minorHAnsi" w:eastAsia="Arial" w:hAnsiTheme="minorHAnsi" w:cs="Arial"/>
          <w:sz w:val="22"/>
          <w:szCs w:val="22"/>
          <w:lang w:val="nl-NL"/>
        </w:rPr>
      </w:pPr>
      <w:r w:rsidRPr="005E0F37">
        <w:rPr>
          <w:rFonts w:asciiTheme="minorHAnsi" w:eastAsia="Arial" w:hAnsiTheme="minorHAnsi" w:cs="Arial"/>
          <w:b/>
          <w:color w:val="363435"/>
          <w:spacing w:val="-8"/>
          <w:sz w:val="22"/>
          <w:szCs w:val="22"/>
          <w:lang w:val="nl-NL"/>
        </w:rPr>
        <w:t>W</w:t>
      </w:r>
      <w:r w:rsidRPr="005E0F37">
        <w:rPr>
          <w:rFonts w:asciiTheme="minorHAnsi" w:eastAsia="Arial" w:hAnsiTheme="minorHAnsi" w:cs="Arial"/>
          <w:b/>
          <w:color w:val="363435"/>
          <w:sz w:val="22"/>
          <w:szCs w:val="22"/>
          <w:lang w:val="nl-NL"/>
        </w:rPr>
        <w:t>erkg</w:t>
      </w:r>
      <w:r w:rsidRPr="005E0F37">
        <w:rPr>
          <w:rFonts w:asciiTheme="minorHAnsi" w:eastAsia="Arial" w:hAnsiTheme="minorHAnsi" w:cs="Arial"/>
          <w:b/>
          <w:color w:val="363435"/>
          <w:spacing w:val="-4"/>
          <w:sz w:val="22"/>
          <w:szCs w:val="22"/>
          <w:lang w:val="nl-NL"/>
        </w:rPr>
        <w:t>r</w:t>
      </w:r>
      <w:r w:rsidRPr="005E0F37">
        <w:rPr>
          <w:rFonts w:asciiTheme="minorHAnsi" w:eastAsia="Arial" w:hAnsiTheme="minorHAnsi" w:cs="Arial"/>
          <w:b/>
          <w:color w:val="363435"/>
          <w:sz w:val="22"/>
          <w:szCs w:val="22"/>
          <w:lang w:val="nl-NL"/>
        </w:rPr>
        <w:t>oep</w:t>
      </w:r>
      <w:r w:rsidRPr="005E0F37">
        <w:rPr>
          <w:rFonts w:asciiTheme="minorHAnsi" w:eastAsia="Arial" w:hAnsiTheme="minorHAnsi" w:cs="Arial"/>
          <w:b/>
          <w:color w:val="363435"/>
          <w:spacing w:val="9"/>
          <w:sz w:val="22"/>
          <w:szCs w:val="22"/>
          <w:lang w:val="nl-NL"/>
        </w:rPr>
        <w:t xml:space="preserve"> </w:t>
      </w:r>
      <w:r w:rsidRPr="005E0F37">
        <w:rPr>
          <w:rFonts w:asciiTheme="minorHAnsi" w:eastAsia="Arial" w:hAnsiTheme="minorHAnsi" w:cs="Arial"/>
          <w:b/>
          <w:color w:val="363435"/>
          <w:sz w:val="22"/>
          <w:szCs w:val="22"/>
          <w:lang w:val="nl-NL"/>
        </w:rPr>
        <w:t xml:space="preserve">Instrumentatie Beheer Academische Ziekenhuizen </w:t>
      </w:r>
      <w:r w:rsidRPr="005E0F37">
        <w:rPr>
          <w:rFonts w:asciiTheme="minorHAnsi" w:eastAsia="Arial" w:hAnsiTheme="minorHAnsi" w:cs="Arial"/>
          <w:b/>
          <w:color w:val="363435"/>
          <w:w w:val="98"/>
          <w:sz w:val="22"/>
          <w:szCs w:val="22"/>
          <w:lang w:val="nl-NL"/>
        </w:rPr>
        <w:t>(WIBAZ)</w:t>
      </w:r>
    </w:p>
    <w:p w14:paraId="1CFF0387" w14:textId="77777777" w:rsidR="000A3AFD" w:rsidRPr="005E0F37" w:rsidRDefault="000A3AFD">
      <w:pPr>
        <w:spacing w:line="200" w:lineRule="exact"/>
        <w:rPr>
          <w:rFonts w:asciiTheme="minorHAnsi" w:hAnsiTheme="minorHAnsi"/>
          <w:lang w:val="nl-NL"/>
        </w:rPr>
      </w:pPr>
    </w:p>
    <w:p w14:paraId="7E37067D" w14:textId="77777777" w:rsidR="000A3AFD" w:rsidRPr="005E0F37" w:rsidRDefault="000A3AFD">
      <w:pPr>
        <w:spacing w:line="200" w:lineRule="exact"/>
        <w:rPr>
          <w:rFonts w:asciiTheme="minorHAnsi" w:hAnsiTheme="minorHAnsi"/>
          <w:lang w:val="nl-NL"/>
        </w:rPr>
      </w:pPr>
    </w:p>
    <w:p w14:paraId="2000EF4F" w14:textId="77777777" w:rsidR="000A3AFD" w:rsidRPr="005E0F37" w:rsidRDefault="000A3AFD">
      <w:pPr>
        <w:spacing w:line="200" w:lineRule="exact"/>
        <w:rPr>
          <w:rFonts w:asciiTheme="minorHAnsi" w:hAnsiTheme="minorHAnsi"/>
          <w:lang w:val="nl-NL"/>
        </w:rPr>
      </w:pPr>
    </w:p>
    <w:p w14:paraId="5EE973F4" w14:textId="77777777" w:rsidR="000A3AFD" w:rsidRPr="005E0F37" w:rsidRDefault="000A3AFD">
      <w:pPr>
        <w:spacing w:before="3" w:line="200" w:lineRule="exact"/>
        <w:rPr>
          <w:rFonts w:asciiTheme="minorHAnsi" w:hAnsiTheme="minorHAnsi"/>
          <w:lang w:val="nl-NL"/>
        </w:rPr>
      </w:pPr>
    </w:p>
    <w:p w14:paraId="3D1231B4" w14:textId="77777777" w:rsidR="000A3AFD" w:rsidRPr="005E0F37" w:rsidRDefault="002409A1">
      <w:pPr>
        <w:ind w:left="4387" w:right="4387"/>
        <w:jc w:val="center"/>
        <w:rPr>
          <w:rFonts w:asciiTheme="minorHAnsi" w:eastAsia="Arial" w:hAnsiTheme="minorHAnsi" w:cs="Arial"/>
          <w:sz w:val="22"/>
          <w:szCs w:val="22"/>
          <w:lang w:val="nl-NL"/>
        </w:rPr>
      </w:pPr>
      <w:proofErr w:type="spellStart"/>
      <w:r w:rsidRPr="005E0F37">
        <w:rPr>
          <w:rFonts w:asciiTheme="minorHAnsi" w:eastAsia="Arial" w:hAnsiTheme="minorHAnsi" w:cs="Arial"/>
          <w:b/>
          <w:color w:val="363435"/>
          <w:sz w:val="22"/>
          <w:szCs w:val="22"/>
          <w:lang w:val="nl-NL"/>
        </w:rPr>
        <w:t>Nevi</w:t>
      </w:r>
      <w:proofErr w:type="spellEnd"/>
      <w:r w:rsidRPr="005E0F37">
        <w:rPr>
          <w:rFonts w:asciiTheme="minorHAnsi" w:eastAsia="Arial" w:hAnsiTheme="minorHAnsi" w:cs="Arial"/>
          <w:b/>
          <w:color w:val="363435"/>
          <w:spacing w:val="-5"/>
          <w:sz w:val="22"/>
          <w:szCs w:val="22"/>
          <w:lang w:val="nl-NL"/>
        </w:rPr>
        <w:t xml:space="preserve"> </w:t>
      </w:r>
      <w:r w:rsidRPr="005E0F37">
        <w:rPr>
          <w:rFonts w:asciiTheme="minorHAnsi" w:eastAsia="Arial" w:hAnsiTheme="minorHAnsi" w:cs="Arial"/>
          <w:b/>
          <w:color w:val="363435"/>
          <w:w w:val="101"/>
          <w:sz w:val="22"/>
          <w:szCs w:val="22"/>
          <w:lang w:val="nl-NL"/>
        </w:rPr>
        <w:t>Zorg</w:t>
      </w:r>
    </w:p>
    <w:p w14:paraId="7E09ACF7" w14:textId="77777777" w:rsidR="000A3AFD" w:rsidRPr="005E0F37" w:rsidRDefault="000A3AFD">
      <w:pPr>
        <w:spacing w:before="9" w:line="120" w:lineRule="exact"/>
        <w:rPr>
          <w:rFonts w:asciiTheme="minorHAnsi" w:hAnsiTheme="minorHAnsi"/>
          <w:sz w:val="13"/>
          <w:szCs w:val="13"/>
          <w:lang w:val="nl-NL"/>
        </w:rPr>
      </w:pPr>
    </w:p>
    <w:p w14:paraId="543D731E" w14:textId="77777777" w:rsidR="000A3AFD" w:rsidRPr="005E0F37" w:rsidRDefault="000A3AFD">
      <w:pPr>
        <w:spacing w:line="200" w:lineRule="exact"/>
        <w:rPr>
          <w:rFonts w:asciiTheme="minorHAnsi" w:hAnsiTheme="minorHAnsi"/>
          <w:lang w:val="nl-NL"/>
        </w:rPr>
      </w:pPr>
    </w:p>
    <w:p w14:paraId="54763B9C" w14:textId="77777777" w:rsidR="000A3AFD" w:rsidRPr="005E0F37" w:rsidRDefault="000A3AFD">
      <w:pPr>
        <w:spacing w:line="200" w:lineRule="exact"/>
        <w:rPr>
          <w:rFonts w:asciiTheme="minorHAnsi" w:hAnsiTheme="minorHAnsi"/>
          <w:lang w:val="nl-NL"/>
        </w:rPr>
      </w:pPr>
    </w:p>
    <w:p w14:paraId="56D9B739" w14:textId="77777777" w:rsidR="000A3AFD" w:rsidRPr="005E0F37" w:rsidRDefault="002409A1">
      <w:pPr>
        <w:spacing w:line="250" w:lineRule="auto"/>
        <w:ind w:left="1523" w:right="1523"/>
        <w:jc w:val="center"/>
        <w:rPr>
          <w:rFonts w:asciiTheme="minorHAnsi" w:eastAsia="Arial" w:hAnsiTheme="minorHAnsi" w:cs="Arial"/>
          <w:sz w:val="22"/>
          <w:szCs w:val="22"/>
          <w:lang w:val="nl-NL"/>
        </w:rPr>
      </w:pPr>
      <w:r w:rsidRPr="005E0F37">
        <w:rPr>
          <w:rFonts w:asciiTheme="minorHAnsi" w:eastAsia="Arial" w:hAnsiTheme="minorHAnsi" w:cs="Arial"/>
          <w:b/>
          <w:color w:val="363435"/>
          <w:sz w:val="22"/>
          <w:szCs w:val="22"/>
          <w:lang w:val="nl-NL"/>
        </w:rPr>
        <w:t>FHI,</w:t>
      </w:r>
      <w:r w:rsidRPr="005E0F37">
        <w:rPr>
          <w:rFonts w:asciiTheme="minorHAnsi" w:eastAsia="Arial" w:hAnsiTheme="minorHAnsi" w:cs="Arial"/>
          <w:b/>
          <w:color w:val="363435"/>
          <w:spacing w:val="4"/>
          <w:sz w:val="22"/>
          <w:szCs w:val="22"/>
          <w:lang w:val="nl-NL"/>
        </w:rPr>
        <w:t xml:space="preserve"> </w:t>
      </w:r>
      <w:r w:rsidRPr="005E0F37">
        <w:rPr>
          <w:rFonts w:asciiTheme="minorHAnsi" w:eastAsia="Arial" w:hAnsiTheme="minorHAnsi" w:cs="Arial"/>
          <w:b/>
          <w:color w:val="363435"/>
          <w:sz w:val="22"/>
          <w:szCs w:val="22"/>
          <w:lang w:val="nl-NL"/>
        </w:rPr>
        <w:t>federatie</w:t>
      </w:r>
      <w:r w:rsidRPr="005E0F37">
        <w:rPr>
          <w:rFonts w:asciiTheme="minorHAnsi" w:eastAsia="Arial" w:hAnsiTheme="minorHAnsi" w:cs="Arial"/>
          <w:b/>
          <w:color w:val="363435"/>
          <w:spacing w:val="9"/>
          <w:sz w:val="22"/>
          <w:szCs w:val="22"/>
          <w:lang w:val="nl-NL"/>
        </w:rPr>
        <w:t xml:space="preserve"> </w:t>
      </w:r>
      <w:r w:rsidRPr="005E0F37">
        <w:rPr>
          <w:rFonts w:asciiTheme="minorHAnsi" w:eastAsia="Arial" w:hAnsiTheme="minorHAnsi" w:cs="Arial"/>
          <w:b/>
          <w:color w:val="363435"/>
          <w:sz w:val="22"/>
          <w:szCs w:val="22"/>
          <w:lang w:val="nl-NL"/>
        </w:rPr>
        <w:t>van</w:t>
      </w:r>
      <w:r w:rsidRPr="005E0F37">
        <w:rPr>
          <w:rFonts w:asciiTheme="minorHAnsi" w:eastAsia="Arial" w:hAnsiTheme="minorHAnsi" w:cs="Arial"/>
          <w:b/>
          <w:color w:val="363435"/>
          <w:spacing w:val="-11"/>
          <w:sz w:val="22"/>
          <w:szCs w:val="22"/>
          <w:lang w:val="nl-NL"/>
        </w:rPr>
        <w:t xml:space="preserve"> </w:t>
      </w:r>
      <w:r w:rsidRPr="005E0F37">
        <w:rPr>
          <w:rFonts w:asciiTheme="minorHAnsi" w:eastAsia="Arial" w:hAnsiTheme="minorHAnsi" w:cs="Arial"/>
          <w:b/>
          <w:color w:val="363435"/>
          <w:sz w:val="22"/>
          <w:szCs w:val="22"/>
          <w:lang w:val="nl-NL"/>
        </w:rPr>
        <w:t>technologiebranches Nederlandse Brancheorganisatie voor</w:t>
      </w:r>
      <w:r w:rsidRPr="005E0F37">
        <w:rPr>
          <w:rFonts w:asciiTheme="minorHAnsi" w:eastAsia="Arial" w:hAnsiTheme="minorHAnsi" w:cs="Arial"/>
          <w:b/>
          <w:color w:val="363435"/>
          <w:spacing w:val="-10"/>
          <w:sz w:val="22"/>
          <w:szCs w:val="22"/>
          <w:lang w:val="nl-NL"/>
        </w:rPr>
        <w:t xml:space="preserve"> </w:t>
      </w:r>
      <w:r w:rsidRPr="005E0F37">
        <w:rPr>
          <w:rFonts w:asciiTheme="minorHAnsi" w:eastAsia="Arial" w:hAnsiTheme="minorHAnsi" w:cs="Arial"/>
          <w:b/>
          <w:color w:val="363435"/>
          <w:sz w:val="22"/>
          <w:szCs w:val="22"/>
          <w:lang w:val="nl-NL"/>
        </w:rPr>
        <w:t>Medische</w:t>
      </w:r>
      <w:r w:rsidRPr="005E0F37">
        <w:rPr>
          <w:rFonts w:asciiTheme="minorHAnsi" w:eastAsia="Arial" w:hAnsiTheme="minorHAnsi" w:cs="Arial"/>
          <w:b/>
          <w:color w:val="363435"/>
          <w:spacing w:val="10"/>
          <w:sz w:val="22"/>
          <w:szCs w:val="22"/>
          <w:lang w:val="nl-NL"/>
        </w:rPr>
        <w:t xml:space="preserve"> </w:t>
      </w:r>
      <w:r w:rsidRPr="005E0F37">
        <w:rPr>
          <w:rFonts w:asciiTheme="minorHAnsi" w:eastAsia="Arial" w:hAnsiTheme="minorHAnsi" w:cs="Arial"/>
          <w:b/>
          <w:color w:val="363435"/>
          <w:spacing w:val="-25"/>
          <w:sz w:val="22"/>
          <w:szCs w:val="22"/>
          <w:lang w:val="nl-NL"/>
        </w:rPr>
        <w:t>T</w:t>
      </w:r>
      <w:r w:rsidRPr="005E0F37">
        <w:rPr>
          <w:rFonts w:asciiTheme="minorHAnsi" w:eastAsia="Arial" w:hAnsiTheme="minorHAnsi" w:cs="Arial"/>
          <w:b/>
          <w:color w:val="363435"/>
          <w:sz w:val="22"/>
          <w:szCs w:val="22"/>
          <w:lang w:val="nl-NL"/>
        </w:rPr>
        <w:t>echnologie</w:t>
      </w:r>
      <w:r w:rsidRPr="005E0F37">
        <w:rPr>
          <w:rFonts w:asciiTheme="minorHAnsi" w:eastAsia="Arial" w:hAnsiTheme="minorHAnsi" w:cs="Arial"/>
          <w:b/>
          <w:color w:val="363435"/>
          <w:spacing w:val="-12"/>
          <w:sz w:val="22"/>
          <w:szCs w:val="22"/>
          <w:lang w:val="nl-NL"/>
        </w:rPr>
        <w:t xml:space="preserve"> </w:t>
      </w:r>
      <w:r w:rsidRPr="005E0F37">
        <w:rPr>
          <w:rFonts w:asciiTheme="minorHAnsi" w:eastAsia="Arial" w:hAnsiTheme="minorHAnsi" w:cs="Arial"/>
          <w:b/>
          <w:color w:val="363435"/>
          <w:sz w:val="22"/>
          <w:szCs w:val="22"/>
          <w:lang w:val="nl-NL"/>
        </w:rPr>
        <w:t>Nederlandse Brancheorganisatie voor</w:t>
      </w:r>
      <w:r w:rsidRPr="005E0F37">
        <w:rPr>
          <w:rFonts w:asciiTheme="minorHAnsi" w:eastAsia="Arial" w:hAnsiTheme="minorHAnsi" w:cs="Arial"/>
          <w:b/>
          <w:color w:val="363435"/>
          <w:spacing w:val="-10"/>
          <w:sz w:val="22"/>
          <w:szCs w:val="22"/>
          <w:lang w:val="nl-NL"/>
        </w:rPr>
        <w:t xml:space="preserve"> </w:t>
      </w:r>
      <w:r w:rsidRPr="005E0F37">
        <w:rPr>
          <w:rFonts w:asciiTheme="minorHAnsi" w:eastAsia="Arial" w:hAnsiTheme="minorHAnsi" w:cs="Arial"/>
          <w:b/>
          <w:color w:val="363435"/>
          <w:sz w:val="22"/>
          <w:szCs w:val="22"/>
          <w:lang w:val="nl-NL"/>
        </w:rPr>
        <w:t xml:space="preserve">Laboratorium </w:t>
      </w:r>
      <w:r w:rsidRPr="005E0F37">
        <w:rPr>
          <w:rFonts w:asciiTheme="minorHAnsi" w:eastAsia="Arial" w:hAnsiTheme="minorHAnsi" w:cs="Arial"/>
          <w:b/>
          <w:color w:val="363435"/>
          <w:spacing w:val="-24"/>
          <w:sz w:val="22"/>
          <w:szCs w:val="22"/>
          <w:lang w:val="nl-NL"/>
        </w:rPr>
        <w:t>T</w:t>
      </w:r>
      <w:r w:rsidRPr="005E0F37">
        <w:rPr>
          <w:rFonts w:asciiTheme="minorHAnsi" w:eastAsia="Arial" w:hAnsiTheme="minorHAnsi" w:cs="Arial"/>
          <w:b/>
          <w:color w:val="363435"/>
          <w:w w:val="99"/>
          <w:sz w:val="22"/>
          <w:szCs w:val="22"/>
          <w:lang w:val="nl-NL"/>
        </w:rPr>
        <w:t>echnologie</w:t>
      </w:r>
    </w:p>
    <w:p w14:paraId="7956E098" w14:textId="77777777" w:rsidR="000A3AFD" w:rsidRPr="005E0F37" w:rsidRDefault="000A3AFD">
      <w:pPr>
        <w:spacing w:before="10" w:line="120" w:lineRule="exact"/>
        <w:rPr>
          <w:rFonts w:asciiTheme="minorHAnsi" w:hAnsiTheme="minorHAnsi"/>
          <w:sz w:val="12"/>
          <w:szCs w:val="12"/>
          <w:lang w:val="nl-NL"/>
        </w:rPr>
      </w:pPr>
    </w:p>
    <w:p w14:paraId="14F30DB9" w14:textId="77777777" w:rsidR="000A3AFD" w:rsidRPr="005E0F37" w:rsidRDefault="000A3AFD">
      <w:pPr>
        <w:spacing w:line="200" w:lineRule="exact"/>
        <w:rPr>
          <w:rFonts w:asciiTheme="minorHAnsi" w:hAnsiTheme="minorHAnsi"/>
          <w:lang w:val="nl-NL"/>
        </w:rPr>
      </w:pPr>
    </w:p>
    <w:p w14:paraId="4B623844" w14:textId="77777777" w:rsidR="000A3AFD" w:rsidRPr="005E0F37" w:rsidRDefault="000A3AFD">
      <w:pPr>
        <w:spacing w:line="200" w:lineRule="exact"/>
        <w:rPr>
          <w:rFonts w:asciiTheme="minorHAnsi" w:hAnsiTheme="minorHAnsi"/>
          <w:lang w:val="nl-NL"/>
        </w:rPr>
      </w:pPr>
    </w:p>
    <w:p w14:paraId="12155C2D" w14:textId="77777777" w:rsidR="000A3AFD" w:rsidRPr="005E0F37" w:rsidRDefault="000A3AFD">
      <w:pPr>
        <w:spacing w:line="200" w:lineRule="exact"/>
        <w:rPr>
          <w:rFonts w:asciiTheme="minorHAnsi" w:hAnsiTheme="minorHAnsi"/>
          <w:lang w:val="nl-NL"/>
        </w:rPr>
      </w:pPr>
    </w:p>
    <w:p w14:paraId="587DEB29" w14:textId="77777777" w:rsidR="000A3AFD" w:rsidRPr="005E0F37" w:rsidRDefault="000A3AFD">
      <w:pPr>
        <w:spacing w:line="200" w:lineRule="exact"/>
        <w:rPr>
          <w:rFonts w:asciiTheme="minorHAnsi" w:hAnsiTheme="minorHAnsi"/>
          <w:lang w:val="nl-NL"/>
        </w:rPr>
      </w:pPr>
    </w:p>
    <w:p w14:paraId="71B3624D" w14:textId="77777777" w:rsidR="000A3AFD" w:rsidRPr="005E0F37" w:rsidRDefault="000A3AFD">
      <w:pPr>
        <w:spacing w:line="200" w:lineRule="exact"/>
        <w:rPr>
          <w:rFonts w:asciiTheme="minorHAnsi" w:hAnsiTheme="minorHAnsi"/>
          <w:lang w:val="nl-NL"/>
        </w:rPr>
      </w:pPr>
    </w:p>
    <w:p w14:paraId="09CF1F15" w14:textId="77777777" w:rsidR="000A3AFD" w:rsidRPr="005E0F37" w:rsidRDefault="000A3AFD">
      <w:pPr>
        <w:spacing w:line="200" w:lineRule="exact"/>
        <w:rPr>
          <w:rFonts w:asciiTheme="minorHAnsi" w:hAnsiTheme="minorHAnsi"/>
          <w:lang w:val="nl-NL"/>
        </w:rPr>
      </w:pPr>
    </w:p>
    <w:p w14:paraId="69E82CE3" w14:textId="77777777" w:rsidR="000A3AFD" w:rsidRPr="005E0F37" w:rsidRDefault="000A3AFD">
      <w:pPr>
        <w:spacing w:line="200" w:lineRule="exact"/>
        <w:rPr>
          <w:rFonts w:asciiTheme="minorHAnsi" w:hAnsiTheme="minorHAnsi"/>
          <w:lang w:val="nl-NL"/>
        </w:rPr>
      </w:pPr>
    </w:p>
    <w:p w14:paraId="0B0EEC84" w14:textId="77777777" w:rsidR="000A3AFD" w:rsidRPr="005E0F37" w:rsidRDefault="000A3AFD">
      <w:pPr>
        <w:spacing w:line="200" w:lineRule="exact"/>
        <w:rPr>
          <w:rFonts w:asciiTheme="minorHAnsi" w:hAnsiTheme="minorHAnsi"/>
          <w:lang w:val="nl-NL"/>
        </w:rPr>
      </w:pPr>
    </w:p>
    <w:p w14:paraId="56943495" w14:textId="77777777" w:rsidR="000A3AFD" w:rsidRPr="005E0F37" w:rsidRDefault="000A3AFD">
      <w:pPr>
        <w:spacing w:line="200" w:lineRule="exact"/>
        <w:rPr>
          <w:rFonts w:asciiTheme="minorHAnsi" w:hAnsiTheme="minorHAnsi"/>
          <w:lang w:val="nl-NL"/>
        </w:rPr>
      </w:pPr>
    </w:p>
    <w:p w14:paraId="0EB20D8D" w14:textId="77777777" w:rsidR="000A3AFD" w:rsidRPr="005E0F37" w:rsidRDefault="002409A1">
      <w:pPr>
        <w:ind w:left="4583" w:right="4583"/>
        <w:jc w:val="center"/>
        <w:rPr>
          <w:rFonts w:asciiTheme="minorHAnsi" w:eastAsia="Arial" w:hAnsiTheme="minorHAnsi" w:cs="Arial"/>
          <w:sz w:val="18"/>
          <w:szCs w:val="18"/>
          <w:lang w:val="nl-NL"/>
        </w:rPr>
      </w:pPr>
      <w:r w:rsidRPr="005E0F37">
        <w:rPr>
          <w:rFonts w:asciiTheme="minorHAnsi" w:eastAsia="Arial" w:hAnsiTheme="minorHAnsi" w:cs="Arial"/>
          <w:color w:val="363435"/>
          <w:spacing w:val="-10"/>
          <w:sz w:val="18"/>
          <w:szCs w:val="18"/>
          <w:lang w:val="nl-NL"/>
        </w:rPr>
        <w:t>V</w:t>
      </w:r>
      <w:r w:rsidRPr="005E0F37">
        <w:rPr>
          <w:rFonts w:asciiTheme="minorHAnsi" w:eastAsia="Arial" w:hAnsiTheme="minorHAnsi" w:cs="Arial"/>
          <w:color w:val="363435"/>
          <w:sz w:val="18"/>
          <w:szCs w:val="18"/>
          <w:lang w:val="nl-NL"/>
        </w:rPr>
        <w:t>ersie</w:t>
      </w:r>
      <w:r w:rsidRPr="005E0F37">
        <w:rPr>
          <w:rFonts w:asciiTheme="minorHAnsi" w:eastAsia="Arial" w:hAnsiTheme="minorHAnsi" w:cs="Arial"/>
          <w:color w:val="363435"/>
          <w:spacing w:val="-19"/>
          <w:sz w:val="18"/>
          <w:szCs w:val="18"/>
          <w:lang w:val="nl-NL"/>
        </w:rPr>
        <w:t xml:space="preserve"> </w:t>
      </w:r>
      <w:r w:rsidRPr="005E0F37">
        <w:rPr>
          <w:rFonts w:asciiTheme="minorHAnsi" w:eastAsia="Arial" w:hAnsiTheme="minorHAnsi" w:cs="Arial"/>
          <w:color w:val="363435"/>
          <w:sz w:val="18"/>
          <w:szCs w:val="18"/>
          <w:lang w:val="nl-NL"/>
        </w:rPr>
        <w:t>3</w:t>
      </w:r>
    </w:p>
    <w:p w14:paraId="5FBE9065" w14:textId="77777777" w:rsidR="000A3AFD" w:rsidRPr="005E0F37" w:rsidRDefault="002409A1">
      <w:pPr>
        <w:spacing w:before="13"/>
        <w:ind w:left="4196" w:right="4196"/>
        <w:jc w:val="center"/>
        <w:rPr>
          <w:rFonts w:asciiTheme="minorHAnsi" w:eastAsia="Arial" w:hAnsiTheme="minorHAnsi" w:cs="Arial"/>
          <w:sz w:val="18"/>
          <w:szCs w:val="18"/>
          <w:lang w:val="nl-NL"/>
        </w:rPr>
        <w:sectPr w:rsidR="000A3AFD" w:rsidRPr="005E0F37" w:rsidSect="00986AE2">
          <w:headerReference w:type="default" r:id="rId8"/>
          <w:footerReference w:type="default" r:id="rId9"/>
          <w:headerReference w:type="first" r:id="rId10"/>
          <w:pgSz w:w="11920" w:h="16840"/>
          <w:pgMar w:top="1140" w:right="1020" w:bottom="280" w:left="1020" w:header="555" w:footer="1690" w:gutter="0"/>
          <w:pgNumType w:start="1"/>
          <w:cols w:space="720"/>
          <w:titlePg/>
          <w:docGrid w:linePitch="272"/>
        </w:sectPr>
      </w:pPr>
      <w:r w:rsidRPr="005E0F37">
        <w:rPr>
          <w:rFonts w:asciiTheme="minorHAnsi" w:eastAsia="Arial" w:hAnsiTheme="minorHAnsi" w:cs="Arial"/>
          <w:color w:val="363435"/>
          <w:sz w:val="18"/>
          <w:szCs w:val="18"/>
          <w:lang w:val="nl-NL"/>
        </w:rPr>
        <w:t>1 november 2013</w:t>
      </w:r>
    </w:p>
    <w:p w14:paraId="2CB6590C" w14:textId="77777777" w:rsidR="000A3AFD" w:rsidRPr="00FF6C6C" w:rsidRDefault="000A3AFD">
      <w:pPr>
        <w:spacing w:line="200" w:lineRule="exact"/>
        <w:rPr>
          <w:lang w:val="nl-NL"/>
        </w:rPr>
      </w:pPr>
    </w:p>
    <w:p w14:paraId="6A82D97A" w14:textId="77777777" w:rsidR="000A3AFD" w:rsidRPr="00FF6C6C" w:rsidRDefault="000A3AFD">
      <w:pPr>
        <w:spacing w:line="200" w:lineRule="exact"/>
        <w:rPr>
          <w:lang w:val="nl-NL"/>
        </w:rPr>
      </w:pPr>
    </w:p>
    <w:p w14:paraId="38DE1F66" w14:textId="77777777" w:rsidR="000A3AFD" w:rsidRPr="008579E5" w:rsidRDefault="002409A1">
      <w:pPr>
        <w:spacing w:line="200" w:lineRule="exact"/>
        <w:rPr>
          <w:rFonts w:asciiTheme="minorHAnsi" w:hAnsiTheme="minorHAnsi"/>
          <w:lang w:val="nl-NL"/>
        </w:rPr>
      </w:pPr>
      <w:r w:rsidRPr="008579E5">
        <w:rPr>
          <w:rFonts w:asciiTheme="minorHAnsi" w:hAnsiTheme="minorHAnsi"/>
          <w:lang w:val="nl-NL"/>
        </w:rPr>
        <w:t>Opdrachtgever</w:t>
      </w:r>
      <w:r w:rsidRPr="008579E5">
        <w:rPr>
          <w:rFonts w:asciiTheme="minorHAnsi" w:hAnsiTheme="minorHAnsi"/>
          <w:lang w:val="nl-NL"/>
        </w:rPr>
        <w:tab/>
      </w:r>
      <w:r w:rsidRPr="008579E5">
        <w:rPr>
          <w:rFonts w:asciiTheme="minorHAnsi" w:hAnsiTheme="minorHAnsi"/>
          <w:lang w:val="nl-NL"/>
        </w:rPr>
        <w:tab/>
        <w:t>:</w:t>
      </w:r>
    </w:p>
    <w:p w14:paraId="3C674C1E" w14:textId="77777777" w:rsidR="008579E5" w:rsidRPr="008579E5" w:rsidRDefault="008579E5">
      <w:pPr>
        <w:spacing w:line="200" w:lineRule="exact"/>
        <w:rPr>
          <w:rFonts w:asciiTheme="minorHAnsi" w:hAnsiTheme="minorHAnsi"/>
          <w:lang w:val="nl-NL"/>
        </w:rPr>
      </w:pPr>
    </w:p>
    <w:p w14:paraId="61E00059" w14:textId="77777777" w:rsidR="008579E5" w:rsidRPr="008579E5" w:rsidRDefault="002409A1">
      <w:pPr>
        <w:spacing w:line="200" w:lineRule="exact"/>
        <w:rPr>
          <w:rFonts w:asciiTheme="minorHAnsi" w:hAnsiTheme="minorHAnsi"/>
          <w:lang w:val="nl-NL"/>
        </w:rPr>
      </w:pPr>
      <w:r w:rsidRPr="008579E5">
        <w:rPr>
          <w:rFonts w:asciiTheme="minorHAnsi" w:hAnsiTheme="minorHAnsi"/>
          <w:lang w:val="nl-NL"/>
        </w:rPr>
        <w:t>NAW-gegevens</w:t>
      </w:r>
      <w:r w:rsidRPr="008579E5">
        <w:rPr>
          <w:rFonts w:asciiTheme="minorHAnsi" w:hAnsiTheme="minorHAnsi"/>
          <w:lang w:val="nl-NL"/>
        </w:rPr>
        <w:tab/>
      </w:r>
      <w:r w:rsidRPr="008579E5">
        <w:rPr>
          <w:rFonts w:asciiTheme="minorHAnsi" w:hAnsiTheme="minorHAnsi"/>
          <w:lang w:val="nl-NL"/>
        </w:rPr>
        <w:tab/>
        <w:t>:</w:t>
      </w:r>
    </w:p>
    <w:p w14:paraId="697A5449" w14:textId="77777777" w:rsidR="008579E5" w:rsidRPr="008579E5" w:rsidRDefault="002409A1">
      <w:pPr>
        <w:spacing w:line="200" w:lineRule="exact"/>
        <w:rPr>
          <w:rFonts w:asciiTheme="minorHAnsi" w:hAnsiTheme="minorHAnsi"/>
          <w:lang w:val="nl-NL"/>
        </w:rPr>
      </w:pPr>
      <w:r w:rsidRPr="008579E5">
        <w:rPr>
          <w:rFonts w:asciiTheme="minorHAnsi" w:hAnsiTheme="minorHAnsi"/>
          <w:lang w:val="nl-NL"/>
        </w:rPr>
        <w:tab/>
      </w:r>
      <w:r w:rsidRPr="008579E5">
        <w:rPr>
          <w:rFonts w:asciiTheme="minorHAnsi" w:hAnsiTheme="minorHAnsi"/>
          <w:lang w:val="nl-NL"/>
        </w:rPr>
        <w:tab/>
      </w:r>
      <w:r w:rsidRPr="008579E5">
        <w:rPr>
          <w:rFonts w:asciiTheme="minorHAnsi" w:hAnsiTheme="minorHAnsi"/>
          <w:lang w:val="nl-NL"/>
        </w:rPr>
        <w:tab/>
        <w:t>:</w:t>
      </w:r>
    </w:p>
    <w:p w14:paraId="15005B53" w14:textId="77777777" w:rsidR="008579E5" w:rsidRPr="008579E5" w:rsidRDefault="002409A1">
      <w:pPr>
        <w:spacing w:line="200" w:lineRule="exact"/>
        <w:rPr>
          <w:rFonts w:asciiTheme="minorHAnsi" w:hAnsiTheme="minorHAnsi"/>
          <w:lang w:val="nl-NL"/>
        </w:rPr>
      </w:pPr>
      <w:r w:rsidRPr="008579E5">
        <w:rPr>
          <w:rFonts w:asciiTheme="minorHAnsi" w:hAnsiTheme="minorHAnsi"/>
          <w:lang w:val="nl-NL"/>
        </w:rPr>
        <w:tab/>
      </w:r>
      <w:r w:rsidRPr="008579E5">
        <w:rPr>
          <w:rFonts w:asciiTheme="minorHAnsi" w:hAnsiTheme="minorHAnsi"/>
          <w:lang w:val="nl-NL"/>
        </w:rPr>
        <w:tab/>
      </w:r>
      <w:r w:rsidRPr="008579E5">
        <w:rPr>
          <w:rFonts w:asciiTheme="minorHAnsi" w:hAnsiTheme="minorHAnsi"/>
          <w:lang w:val="nl-NL"/>
        </w:rPr>
        <w:tab/>
        <w:t>:</w:t>
      </w:r>
    </w:p>
    <w:p w14:paraId="49BC3AB8" w14:textId="77777777" w:rsidR="008579E5" w:rsidRPr="008579E5" w:rsidRDefault="008579E5">
      <w:pPr>
        <w:spacing w:line="200" w:lineRule="exact"/>
        <w:rPr>
          <w:rFonts w:asciiTheme="minorHAnsi" w:hAnsiTheme="minorHAnsi"/>
          <w:lang w:val="nl-NL"/>
        </w:rPr>
      </w:pPr>
    </w:p>
    <w:p w14:paraId="55258E31" w14:textId="77777777" w:rsidR="008579E5" w:rsidRPr="008579E5" w:rsidRDefault="002409A1">
      <w:pPr>
        <w:spacing w:line="200" w:lineRule="exact"/>
        <w:rPr>
          <w:rFonts w:asciiTheme="minorHAnsi" w:hAnsiTheme="minorHAnsi"/>
          <w:lang w:val="nl-NL"/>
        </w:rPr>
      </w:pPr>
      <w:r w:rsidRPr="008579E5">
        <w:rPr>
          <w:rFonts w:asciiTheme="minorHAnsi" w:hAnsiTheme="minorHAnsi"/>
          <w:lang w:val="nl-NL"/>
        </w:rPr>
        <w:t xml:space="preserve">Basisreferentienummer </w:t>
      </w:r>
      <w:r w:rsidRPr="008579E5">
        <w:rPr>
          <w:rFonts w:asciiTheme="minorHAnsi" w:hAnsiTheme="minorHAnsi"/>
          <w:lang w:val="nl-NL"/>
        </w:rPr>
        <w:tab/>
        <w:t>:</w:t>
      </w:r>
    </w:p>
    <w:p w14:paraId="1CCCD67A" w14:textId="77777777" w:rsidR="008579E5" w:rsidRPr="008579E5" w:rsidRDefault="008579E5">
      <w:pPr>
        <w:spacing w:line="200" w:lineRule="exact"/>
        <w:rPr>
          <w:rFonts w:asciiTheme="minorHAnsi" w:hAnsiTheme="minorHAnsi"/>
          <w:lang w:val="nl-NL"/>
        </w:rPr>
      </w:pPr>
    </w:p>
    <w:p w14:paraId="794CD6A4" w14:textId="77777777" w:rsidR="008579E5" w:rsidRPr="008579E5" w:rsidRDefault="002409A1">
      <w:pPr>
        <w:spacing w:line="200" w:lineRule="exact"/>
        <w:rPr>
          <w:rFonts w:asciiTheme="minorHAnsi" w:hAnsiTheme="minorHAnsi"/>
          <w:lang w:val="nl-NL"/>
        </w:rPr>
      </w:pPr>
      <w:r w:rsidRPr="008579E5">
        <w:rPr>
          <w:rFonts w:asciiTheme="minorHAnsi" w:hAnsiTheme="minorHAnsi"/>
          <w:lang w:val="nl-NL"/>
        </w:rPr>
        <w:t>Leverancier</w:t>
      </w:r>
      <w:r w:rsidRPr="008579E5">
        <w:rPr>
          <w:rFonts w:asciiTheme="minorHAnsi" w:hAnsiTheme="minorHAnsi"/>
          <w:lang w:val="nl-NL"/>
        </w:rPr>
        <w:tab/>
      </w:r>
      <w:r w:rsidRPr="008579E5">
        <w:rPr>
          <w:rFonts w:asciiTheme="minorHAnsi" w:hAnsiTheme="minorHAnsi"/>
          <w:lang w:val="nl-NL"/>
        </w:rPr>
        <w:tab/>
        <w:t>:</w:t>
      </w:r>
    </w:p>
    <w:p w14:paraId="13D346FE" w14:textId="77777777" w:rsidR="008579E5" w:rsidRPr="008579E5" w:rsidRDefault="008579E5">
      <w:pPr>
        <w:spacing w:line="200" w:lineRule="exact"/>
        <w:rPr>
          <w:rFonts w:asciiTheme="minorHAnsi" w:hAnsiTheme="minorHAnsi"/>
          <w:lang w:val="nl-NL"/>
        </w:rPr>
      </w:pPr>
    </w:p>
    <w:p w14:paraId="2B574A07" w14:textId="77777777" w:rsidR="008579E5" w:rsidRPr="008579E5" w:rsidRDefault="002409A1">
      <w:pPr>
        <w:spacing w:line="200" w:lineRule="exact"/>
        <w:rPr>
          <w:rFonts w:asciiTheme="minorHAnsi" w:hAnsiTheme="minorHAnsi"/>
          <w:lang w:val="nl-NL"/>
        </w:rPr>
      </w:pPr>
      <w:r w:rsidRPr="008579E5">
        <w:rPr>
          <w:rFonts w:asciiTheme="minorHAnsi" w:hAnsiTheme="minorHAnsi"/>
          <w:lang w:val="nl-NL"/>
        </w:rPr>
        <w:t>Uniek referentienummer</w:t>
      </w:r>
      <w:r w:rsidRPr="008579E5">
        <w:rPr>
          <w:rFonts w:asciiTheme="minorHAnsi" w:hAnsiTheme="minorHAnsi"/>
          <w:lang w:val="nl-NL"/>
        </w:rPr>
        <w:tab/>
        <w:t>:</w:t>
      </w:r>
    </w:p>
    <w:p w14:paraId="4EBFBA85" w14:textId="77777777" w:rsidR="008579E5" w:rsidRPr="008579E5" w:rsidRDefault="008579E5">
      <w:pPr>
        <w:spacing w:line="200" w:lineRule="exact"/>
        <w:rPr>
          <w:rFonts w:asciiTheme="minorHAnsi" w:hAnsiTheme="minorHAnsi"/>
          <w:lang w:val="nl-NL"/>
        </w:rPr>
      </w:pPr>
    </w:p>
    <w:p w14:paraId="2C636133" w14:textId="77777777" w:rsidR="008579E5" w:rsidRPr="008579E5" w:rsidRDefault="002409A1">
      <w:pPr>
        <w:spacing w:line="200" w:lineRule="exact"/>
        <w:rPr>
          <w:rFonts w:asciiTheme="minorHAnsi" w:hAnsiTheme="minorHAnsi"/>
          <w:lang w:val="nl-NL"/>
        </w:rPr>
      </w:pPr>
      <w:r w:rsidRPr="008579E5">
        <w:rPr>
          <w:rFonts w:asciiTheme="minorHAnsi" w:hAnsiTheme="minorHAnsi"/>
          <w:lang w:val="nl-NL"/>
        </w:rPr>
        <w:t>NAW Gegevens</w:t>
      </w:r>
      <w:r w:rsidRPr="008579E5">
        <w:rPr>
          <w:rFonts w:asciiTheme="minorHAnsi" w:hAnsiTheme="minorHAnsi"/>
          <w:lang w:val="nl-NL"/>
        </w:rPr>
        <w:tab/>
      </w:r>
      <w:r w:rsidRPr="008579E5">
        <w:rPr>
          <w:rFonts w:asciiTheme="minorHAnsi" w:hAnsiTheme="minorHAnsi"/>
          <w:lang w:val="nl-NL"/>
        </w:rPr>
        <w:tab/>
        <w:t>:</w:t>
      </w:r>
    </w:p>
    <w:p w14:paraId="7B94B60B" w14:textId="77777777" w:rsidR="008579E5" w:rsidRPr="008579E5" w:rsidRDefault="002409A1">
      <w:pPr>
        <w:spacing w:line="200" w:lineRule="exact"/>
        <w:rPr>
          <w:rFonts w:asciiTheme="minorHAnsi" w:hAnsiTheme="minorHAnsi"/>
          <w:lang w:val="nl-NL"/>
        </w:rPr>
      </w:pPr>
      <w:r w:rsidRPr="008579E5">
        <w:rPr>
          <w:rFonts w:asciiTheme="minorHAnsi" w:hAnsiTheme="minorHAnsi"/>
          <w:lang w:val="nl-NL"/>
        </w:rPr>
        <w:tab/>
      </w:r>
      <w:r w:rsidRPr="008579E5">
        <w:rPr>
          <w:rFonts w:asciiTheme="minorHAnsi" w:hAnsiTheme="minorHAnsi"/>
          <w:lang w:val="nl-NL"/>
        </w:rPr>
        <w:tab/>
      </w:r>
      <w:r w:rsidRPr="008579E5">
        <w:rPr>
          <w:rFonts w:asciiTheme="minorHAnsi" w:hAnsiTheme="minorHAnsi"/>
          <w:lang w:val="nl-NL"/>
        </w:rPr>
        <w:tab/>
        <w:t>:</w:t>
      </w:r>
    </w:p>
    <w:p w14:paraId="1318C001" w14:textId="77777777" w:rsidR="008579E5" w:rsidRPr="008579E5" w:rsidRDefault="002409A1">
      <w:pPr>
        <w:spacing w:line="200" w:lineRule="exact"/>
        <w:rPr>
          <w:rFonts w:asciiTheme="minorHAnsi" w:hAnsiTheme="minorHAnsi"/>
          <w:lang w:val="nl-NL"/>
        </w:rPr>
      </w:pPr>
      <w:r w:rsidRPr="008579E5">
        <w:rPr>
          <w:rFonts w:asciiTheme="minorHAnsi" w:hAnsiTheme="minorHAnsi"/>
          <w:lang w:val="nl-NL"/>
        </w:rPr>
        <w:tab/>
      </w:r>
      <w:r w:rsidRPr="008579E5">
        <w:rPr>
          <w:rFonts w:asciiTheme="minorHAnsi" w:hAnsiTheme="minorHAnsi"/>
          <w:lang w:val="nl-NL"/>
        </w:rPr>
        <w:tab/>
      </w:r>
      <w:r w:rsidRPr="008579E5">
        <w:rPr>
          <w:rFonts w:asciiTheme="minorHAnsi" w:hAnsiTheme="minorHAnsi"/>
          <w:lang w:val="nl-NL"/>
        </w:rPr>
        <w:tab/>
        <w:t>:</w:t>
      </w:r>
    </w:p>
    <w:p w14:paraId="378AB184" w14:textId="77777777" w:rsidR="008579E5" w:rsidRPr="008579E5" w:rsidRDefault="002409A1">
      <w:pPr>
        <w:spacing w:line="200" w:lineRule="exact"/>
        <w:rPr>
          <w:rFonts w:asciiTheme="minorHAnsi" w:hAnsiTheme="minorHAnsi"/>
          <w:lang w:val="nl-NL"/>
        </w:rPr>
      </w:pPr>
      <w:r w:rsidRPr="008579E5">
        <w:rPr>
          <w:rFonts w:asciiTheme="minorHAnsi" w:hAnsiTheme="minorHAnsi"/>
          <w:lang w:val="nl-NL"/>
        </w:rPr>
        <w:t>Basisreferentienummer</w:t>
      </w:r>
      <w:r w:rsidRPr="008579E5">
        <w:rPr>
          <w:rFonts w:asciiTheme="minorHAnsi" w:hAnsiTheme="minorHAnsi"/>
          <w:lang w:val="nl-NL"/>
        </w:rPr>
        <w:tab/>
        <w:t>:</w:t>
      </w:r>
    </w:p>
    <w:p w14:paraId="5EC8F5E9" w14:textId="77777777" w:rsidR="000A3AFD" w:rsidRPr="00FF6C6C" w:rsidRDefault="000A3AFD">
      <w:pPr>
        <w:spacing w:line="200" w:lineRule="exact"/>
        <w:rPr>
          <w:lang w:val="nl-NL"/>
        </w:rPr>
      </w:pPr>
    </w:p>
    <w:p w14:paraId="5E8EC721" w14:textId="77777777" w:rsidR="000A3AFD" w:rsidRPr="00FF6C6C" w:rsidRDefault="000A3AFD">
      <w:pPr>
        <w:spacing w:line="200" w:lineRule="exact"/>
        <w:rPr>
          <w:lang w:val="nl-NL"/>
        </w:rPr>
      </w:pPr>
    </w:p>
    <w:p w14:paraId="267A34E0" w14:textId="77777777" w:rsidR="000A3AFD" w:rsidRPr="00FF6C6C" w:rsidRDefault="000A3AFD">
      <w:pPr>
        <w:spacing w:line="200" w:lineRule="exact"/>
        <w:rPr>
          <w:lang w:val="nl-NL"/>
        </w:rPr>
      </w:pPr>
    </w:p>
    <w:p w14:paraId="394B40D4" w14:textId="77777777" w:rsidR="00FF6C6C" w:rsidRDefault="002409A1" w:rsidP="00FF6C6C">
      <w:pPr>
        <w:ind w:left="114"/>
        <w:rPr>
          <w:rFonts w:ascii="Calibri" w:hAnsi="Calibri" w:cs="Calibri"/>
          <w:lang w:val="nl-NL"/>
        </w:rPr>
      </w:pPr>
      <w:r w:rsidRPr="00FF6C6C">
        <w:rPr>
          <w:rFonts w:ascii="Calibri" w:hAnsi="Calibri" w:cs="Calibri"/>
          <w:lang w:val="nl-NL"/>
        </w:rPr>
        <w:t>Komen als volgt overeen:</w:t>
      </w:r>
    </w:p>
    <w:p w14:paraId="1702DB7C" w14:textId="77777777" w:rsidR="00FF6C6C" w:rsidRDefault="002409A1" w:rsidP="00FF6C6C">
      <w:pPr>
        <w:pStyle w:val="ListParagraph"/>
        <w:numPr>
          <w:ilvl w:val="0"/>
          <w:numId w:val="2"/>
        </w:numPr>
        <w:rPr>
          <w:rFonts w:ascii="Calibri" w:hAnsi="Calibri" w:cs="Calibri"/>
          <w:lang w:val="nl-NL"/>
        </w:rPr>
      </w:pPr>
      <w:r w:rsidRPr="00FF6C6C">
        <w:rPr>
          <w:rFonts w:ascii="Calibri" w:hAnsi="Calibri" w:cs="Calibri"/>
          <w:lang w:val="nl-NL"/>
        </w:rPr>
        <w:t>Opdrachtgever draagt service en onderhoud op aan Leverancier en Leverancier verricht service en onderhoud aan de</w:t>
      </w:r>
      <w:r>
        <w:rPr>
          <w:rFonts w:ascii="Calibri" w:hAnsi="Calibri" w:cs="Calibri"/>
          <w:lang w:val="nl-NL"/>
        </w:rPr>
        <w:t xml:space="preserve"> a</w:t>
      </w:r>
      <w:r w:rsidRPr="00FF6C6C">
        <w:rPr>
          <w:rFonts w:ascii="Calibri" w:hAnsi="Calibri" w:cs="Calibri"/>
          <w:lang w:val="nl-NL"/>
        </w:rPr>
        <w:t>pparatuur.</w:t>
      </w:r>
    </w:p>
    <w:p w14:paraId="63AAEF0C" w14:textId="77777777" w:rsidR="000A3AFD" w:rsidRPr="00FF6C6C" w:rsidRDefault="002409A1" w:rsidP="00FF6C6C">
      <w:pPr>
        <w:pStyle w:val="ListParagraph"/>
        <w:numPr>
          <w:ilvl w:val="0"/>
          <w:numId w:val="2"/>
        </w:numPr>
        <w:rPr>
          <w:rFonts w:ascii="Calibri" w:hAnsi="Calibri" w:cs="Calibri"/>
          <w:lang w:val="nl-NL"/>
        </w:rPr>
      </w:pPr>
      <w:r w:rsidRPr="00FF6C6C">
        <w:rPr>
          <w:rFonts w:ascii="Calibri" w:hAnsi="Calibri" w:cs="Calibri"/>
          <w:lang w:val="nl-NL"/>
        </w:rPr>
        <w:t>Deze Standaard Service Overeenkomst zal in beginsel ook van toepassing zijn op verdere en andere serviceovereenkomsten, die in de toekomst tussen partijen tot stand komen.</w:t>
      </w:r>
    </w:p>
    <w:p w14:paraId="2FA198BF" w14:textId="77777777" w:rsidR="000A3AFD" w:rsidRPr="00FF6C6C" w:rsidRDefault="000A3AFD">
      <w:pPr>
        <w:spacing w:line="200" w:lineRule="exact"/>
        <w:rPr>
          <w:rFonts w:ascii="Calibri" w:hAnsi="Calibri" w:cs="Calibri"/>
          <w:lang w:val="nl-NL"/>
        </w:rPr>
      </w:pPr>
    </w:p>
    <w:p w14:paraId="656D94C0" w14:textId="77777777" w:rsidR="000A3AFD" w:rsidRPr="00FF6C6C" w:rsidRDefault="000A3AFD">
      <w:pPr>
        <w:spacing w:line="200" w:lineRule="exact"/>
        <w:rPr>
          <w:rFonts w:ascii="Calibri" w:hAnsi="Calibri" w:cs="Calibri"/>
          <w:lang w:val="nl-NL"/>
        </w:rPr>
      </w:pPr>
    </w:p>
    <w:p w14:paraId="37F080E3" w14:textId="77777777" w:rsidR="000A3AFD" w:rsidRPr="00FF6C6C" w:rsidRDefault="002409A1">
      <w:pPr>
        <w:spacing w:line="255" w:lineRule="auto"/>
        <w:ind w:left="114" w:right="363"/>
        <w:rPr>
          <w:rFonts w:ascii="Calibri" w:hAnsi="Calibri" w:cs="Calibri"/>
          <w:lang w:val="nl-NL"/>
        </w:rPr>
      </w:pPr>
      <w:r w:rsidRPr="00FF6C6C">
        <w:rPr>
          <w:rFonts w:ascii="Calibri" w:hAnsi="Calibri" w:cs="Calibri"/>
          <w:lang w:val="nl-NL"/>
        </w:rPr>
        <w:t>Op de Standaard Service Overeenkomst is auteursrecht van toepassing. Leveranciers en zorgaanbieders  mogen gebruik maken van de integrale tekst van de Standaard Service Overeenkomst. Het is nadrukkelijk niet toegestaan wijzigingen aan te brengen in de originele tekst van de Standaard Service Overeenkomst en/of (delen van) de inhoud van de Standaard Service Overeenkomst te kopiëren en in gewijzigde vorm op te nemen in eigen voorwaarden of overeenkomsten.</w:t>
      </w:r>
    </w:p>
    <w:p w14:paraId="208D56F7" w14:textId="77777777" w:rsidR="000A3AFD" w:rsidRPr="00FF6C6C" w:rsidRDefault="000A3AFD">
      <w:pPr>
        <w:spacing w:line="220" w:lineRule="exact"/>
        <w:rPr>
          <w:rFonts w:ascii="Calibri" w:hAnsi="Calibri" w:cs="Calibri"/>
          <w:lang w:val="nl-NL"/>
        </w:rPr>
      </w:pPr>
    </w:p>
    <w:p w14:paraId="694DF4AE" w14:textId="77777777" w:rsidR="000A3AFD" w:rsidRPr="00FF6C6C" w:rsidRDefault="002409A1">
      <w:pPr>
        <w:spacing w:line="255" w:lineRule="auto"/>
        <w:ind w:left="114" w:right="120"/>
        <w:rPr>
          <w:rFonts w:ascii="Calibri" w:hAnsi="Calibri" w:cs="Calibri"/>
          <w:lang w:val="nl-NL"/>
        </w:rPr>
      </w:pPr>
      <w:r w:rsidRPr="00FF6C6C">
        <w:rPr>
          <w:rFonts w:ascii="Calibri" w:hAnsi="Calibri" w:cs="Calibri"/>
          <w:lang w:val="nl-NL"/>
        </w:rPr>
        <w:t>In overleg kunnen door partijen gewenste en/of noodzakelijk geachte aanpassingen in servicemodules  en eventuele uitsluiting  van bepaalde artikelen uit deze overeenkomst worden overeengekomen.</w:t>
      </w:r>
    </w:p>
    <w:p w14:paraId="6EB0A4D4" w14:textId="77777777" w:rsidR="000A3AFD" w:rsidRPr="00FF6C6C" w:rsidRDefault="000A3AFD">
      <w:pPr>
        <w:spacing w:line="220" w:lineRule="exact"/>
        <w:rPr>
          <w:rFonts w:ascii="Calibri" w:hAnsi="Calibri" w:cs="Calibri"/>
          <w:lang w:val="nl-NL"/>
        </w:rPr>
      </w:pPr>
    </w:p>
    <w:p w14:paraId="09B04F42" w14:textId="77777777" w:rsidR="000A3AFD" w:rsidRPr="00FF6C6C" w:rsidRDefault="002409A1">
      <w:pPr>
        <w:spacing w:line="255" w:lineRule="auto"/>
        <w:ind w:left="114" w:right="453"/>
        <w:rPr>
          <w:rFonts w:ascii="Calibri" w:hAnsi="Calibri" w:cs="Calibri"/>
          <w:lang w:val="nl-NL"/>
        </w:rPr>
        <w:sectPr w:rsidR="000A3AFD" w:rsidRPr="00FF6C6C" w:rsidSect="00087EC2">
          <w:pgSz w:w="11920" w:h="16840"/>
          <w:pgMar w:top="1140" w:right="1020" w:bottom="280" w:left="1020" w:header="555" w:footer="1690" w:gutter="0"/>
          <w:cols w:space="720"/>
        </w:sectPr>
      </w:pPr>
      <w:r w:rsidRPr="00FF6C6C">
        <w:rPr>
          <w:rFonts w:ascii="Calibri" w:hAnsi="Calibri" w:cs="Calibri"/>
          <w:lang w:val="nl-NL"/>
        </w:rPr>
        <w:t>Dergelijke aanpassingen en/of uitsluitingen dienen te worden omschreven in bijlage A. Daar waar de inhoud van artikelen onderling strijdig zijn, prevaleren de afspraken uit bijlage A.</w:t>
      </w:r>
    </w:p>
    <w:p w14:paraId="4BDD3C5E" w14:textId="77777777" w:rsidR="000A3AFD" w:rsidRPr="00FF6C6C" w:rsidRDefault="000A3AFD">
      <w:pPr>
        <w:spacing w:line="200" w:lineRule="exact"/>
        <w:rPr>
          <w:lang w:val="nl-NL"/>
        </w:rPr>
      </w:pPr>
    </w:p>
    <w:p w14:paraId="0161AE21" w14:textId="77777777" w:rsidR="000A3AFD" w:rsidRPr="00FF6C6C" w:rsidRDefault="000A3AFD">
      <w:pPr>
        <w:spacing w:line="200" w:lineRule="exact"/>
        <w:rPr>
          <w:lang w:val="nl-NL"/>
        </w:rPr>
      </w:pPr>
    </w:p>
    <w:p w14:paraId="1B61E283" w14:textId="77777777" w:rsidR="000A3AFD" w:rsidRPr="00FF6C6C" w:rsidRDefault="000A3AFD">
      <w:pPr>
        <w:spacing w:line="200" w:lineRule="exact"/>
        <w:rPr>
          <w:lang w:val="nl-NL"/>
        </w:rPr>
      </w:pPr>
    </w:p>
    <w:p w14:paraId="153B69C0" w14:textId="77777777" w:rsidR="000A3AFD" w:rsidRPr="00FF6C6C" w:rsidRDefault="000A3AFD">
      <w:pPr>
        <w:spacing w:before="18" w:line="200" w:lineRule="exact"/>
        <w:rPr>
          <w:lang w:val="nl-NL"/>
        </w:rPr>
      </w:pPr>
    </w:p>
    <w:p w14:paraId="2354A589" w14:textId="77777777" w:rsidR="000A3AFD" w:rsidRPr="00FF6C6C" w:rsidRDefault="002409A1">
      <w:pPr>
        <w:spacing w:before="31"/>
        <w:ind w:left="114"/>
        <w:rPr>
          <w:rFonts w:ascii="Arial" w:eastAsia="Arial" w:hAnsi="Arial" w:cs="Arial"/>
          <w:sz w:val="24"/>
          <w:szCs w:val="24"/>
          <w:lang w:val="nl-NL"/>
        </w:rPr>
      </w:pPr>
      <w:r w:rsidRPr="00FF6C6C">
        <w:rPr>
          <w:rFonts w:ascii="Arial" w:eastAsia="Arial" w:hAnsi="Arial" w:cs="Arial"/>
          <w:color w:val="363435"/>
          <w:sz w:val="24"/>
          <w:szCs w:val="24"/>
          <w:lang w:val="nl-NL"/>
        </w:rPr>
        <w:t>Inhoudsopgave</w:t>
      </w:r>
      <w:r w:rsidRPr="00FF6C6C">
        <w:rPr>
          <w:rFonts w:ascii="Arial" w:eastAsia="Arial" w:hAnsi="Arial" w:cs="Arial"/>
          <w:color w:val="363435"/>
          <w:spacing w:val="16"/>
          <w:sz w:val="24"/>
          <w:szCs w:val="24"/>
          <w:lang w:val="nl-NL"/>
        </w:rPr>
        <w:t xml:space="preserve"> </w:t>
      </w:r>
      <w:r w:rsidRPr="00FF6C6C">
        <w:rPr>
          <w:rFonts w:ascii="Arial" w:eastAsia="Arial" w:hAnsi="Arial" w:cs="Arial"/>
          <w:color w:val="363435"/>
          <w:sz w:val="24"/>
          <w:szCs w:val="24"/>
          <w:lang w:val="nl-NL"/>
        </w:rPr>
        <w:t>Standaa</w:t>
      </w:r>
      <w:r w:rsidRPr="00FF6C6C">
        <w:rPr>
          <w:rFonts w:ascii="Arial" w:eastAsia="Arial" w:hAnsi="Arial" w:cs="Arial"/>
          <w:color w:val="363435"/>
          <w:spacing w:val="-4"/>
          <w:sz w:val="24"/>
          <w:szCs w:val="24"/>
          <w:lang w:val="nl-NL"/>
        </w:rPr>
        <w:t>r</w:t>
      </w:r>
      <w:r w:rsidRPr="00FF6C6C">
        <w:rPr>
          <w:rFonts w:ascii="Arial" w:eastAsia="Arial" w:hAnsi="Arial" w:cs="Arial"/>
          <w:color w:val="363435"/>
          <w:sz w:val="24"/>
          <w:szCs w:val="24"/>
          <w:lang w:val="nl-NL"/>
        </w:rPr>
        <w:t>d</w:t>
      </w:r>
      <w:r w:rsidRPr="00FF6C6C">
        <w:rPr>
          <w:rFonts w:ascii="Arial" w:eastAsia="Arial" w:hAnsi="Arial" w:cs="Arial"/>
          <w:color w:val="363435"/>
          <w:spacing w:val="8"/>
          <w:sz w:val="24"/>
          <w:szCs w:val="24"/>
          <w:lang w:val="nl-NL"/>
        </w:rPr>
        <w:t xml:space="preserve"> </w:t>
      </w:r>
      <w:r w:rsidRPr="00FF6C6C">
        <w:rPr>
          <w:rFonts w:ascii="Arial" w:eastAsia="Arial" w:hAnsi="Arial" w:cs="Arial"/>
          <w:color w:val="363435"/>
          <w:sz w:val="24"/>
          <w:szCs w:val="24"/>
          <w:lang w:val="nl-NL"/>
        </w:rPr>
        <w:t>Service</w:t>
      </w:r>
      <w:r w:rsidRPr="00FF6C6C">
        <w:rPr>
          <w:rFonts w:ascii="Arial" w:eastAsia="Arial" w:hAnsi="Arial" w:cs="Arial"/>
          <w:color w:val="363435"/>
          <w:spacing w:val="-8"/>
          <w:sz w:val="24"/>
          <w:szCs w:val="24"/>
          <w:lang w:val="nl-NL"/>
        </w:rPr>
        <w:t xml:space="preserve"> </w:t>
      </w:r>
      <w:r w:rsidRPr="00FF6C6C">
        <w:rPr>
          <w:rFonts w:ascii="Arial" w:eastAsia="Arial" w:hAnsi="Arial" w:cs="Arial"/>
          <w:color w:val="363435"/>
          <w:sz w:val="24"/>
          <w:szCs w:val="24"/>
          <w:lang w:val="nl-NL"/>
        </w:rPr>
        <w:t>Ove</w:t>
      </w:r>
      <w:r w:rsidRPr="00FF6C6C">
        <w:rPr>
          <w:rFonts w:ascii="Arial" w:eastAsia="Arial" w:hAnsi="Arial" w:cs="Arial"/>
          <w:color w:val="363435"/>
          <w:spacing w:val="-4"/>
          <w:sz w:val="24"/>
          <w:szCs w:val="24"/>
          <w:lang w:val="nl-NL"/>
        </w:rPr>
        <w:t>r</w:t>
      </w:r>
      <w:r w:rsidRPr="00FF6C6C">
        <w:rPr>
          <w:rFonts w:ascii="Arial" w:eastAsia="Arial" w:hAnsi="Arial" w:cs="Arial"/>
          <w:color w:val="363435"/>
          <w:sz w:val="24"/>
          <w:szCs w:val="24"/>
          <w:lang w:val="nl-NL"/>
        </w:rPr>
        <w:t>eenkomst</w:t>
      </w:r>
    </w:p>
    <w:p w14:paraId="015F2C23" w14:textId="77777777" w:rsidR="000A3AFD" w:rsidRPr="00FF6C6C" w:rsidRDefault="000A3AFD" w:rsidP="00211FA1">
      <w:pPr>
        <w:tabs>
          <w:tab w:val="left" w:pos="9072"/>
          <w:tab w:val="left" w:pos="9639"/>
        </w:tabs>
        <w:spacing w:line="220" w:lineRule="exact"/>
        <w:ind w:right="-28"/>
        <w:rPr>
          <w:sz w:val="22"/>
          <w:szCs w:val="22"/>
          <w:lang w:val="nl-NL"/>
        </w:rPr>
      </w:pPr>
    </w:p>
    <w:p w14:paraId="3B2CEEC1" w14:textId="77777777" w:rsidR="000A3AFD" w:rsidRPr="00FF6C6C" w:rsidRDefault="002409A1" w:rsidP="00211FA1">
      <w:pPr>
        <w:tabs>
          <w:tab w:val="left" w:pos="9072"/>
          <w:tab w:val="left" w:pos="9498"/>
          <w:tab w:val="left" w:pos="9639"/>
        </w:tabs>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1.     </w:t>
      </w:r>
      <w:r w:rsidRPr="00FF6C6C">
        <w:rPr>
          <w:rFonts w:ascii="Arial" w:eastAsia="Arial" w:hAnsi="Arial" w:cs="Arial"/>
          <w:color w:val="363435"/>
          <w:spacing w:val="18"/>
          <w:sz w:val="18"/>
          <w:szCs w:val="18"/>
          <w:lang w:val="nl-NL"/>
        </w:rPr>
        <w:t xml:space="preserve"> </w:t>
      </w:r>
      <w:r w:rsidRPr="00FF6C6C">
        <w:rPr>
          <w:rFonts w:ascii="Arial" w:eastAsia="Arial" w:hAnsi="Arial" w:cs="Arial"/>
          <w:color w:val="363435"/>
          <w:w w:val="95"/>
          <w:sz w:val="18"/>
          <w:szCs w:val="18"/>
          <w:lang w:val="nl-NL"/>
        </w:rPr>
        <w:t>ONDE</w:t>
      </w:r>
      <w:r w:rsidRPr="00FF6C6C">
        <w:rPr>
          <w:rFonts w:ascii="Arial" w:eastAsia="Arial" w:hAnsi="Arial" w:cs="Arial"/>
          <w:color w:val="363435"/>
          <w:spacing w:val="-3"/>
          <w:w w:val="95"/>
          <w:sz w:val="18"/>
          <w:szCs w:val="18"/>
          <w:lang w:val="nl-NL"/>
        </w:rPr>
        <w:t>R</w:t>
      </w:r>
      <w:r w:rsidRPr="00FF6C6C">
        <w:rPr>
          <w:rFonts w:ascii="Arial" w:eastAsia="Arial" w:hAnsi="Arial" w:cs="Arial"/>
          <w:color w:val="363435"/>
          <w:w w:val="95"/>
          <w:sz w:val="18"/>
          <w:szCs w:val="18"/>
          <w:lang w:val="nl-NL"/>
        </w:rPr>
        <w:t>WERP</w:t>
      </w:r>
      <w:r w:rsidRPr="00FF6C6C">
        <w:rPr>
          <w:rFonts w:ascii="Arial" w:eastAsia="Arial" w:hAnsi="Arial" w:cs="Arial"/>
          <w:color w:val="363435"/>
          <w:spacing w:val="9"/>
          <w:w w:val="95"/>
          <w:sz w:val="18"/>
          <w:szCs w:val="18"/>
          <w:lang w:val="nl-NL"/>
        </w:rPr>
        <w:t xml:space="preserve"> </w:t>
      </w:r>
      <w:r w:rsidRPr="00FF6C6C">
        <w:rPr>
          <w:rFonts w:ascii="Arial" w:eastAsia="Arial" w:hAnsi="Arial" w:cs="Arial"/>
          <w:color w:val="363435"/>
          <w:sz w:val="18"/>
          <w:szCs w:val="18"/>
          <w:lang w:val="nl-NL"/>
        </w:rPr>
        <w:t>EN</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sz w:val="18"/>
          <w:szCs w:val="18"/>
          <w:lang w:val="nl-NL"/>
        </w:rPr>
        <w:t>DOEL</w:t>
      </w:r>
      <w:r w:rsidRPr="00FF6C6C">
        <w:rPr>
          <w:rFonts w:ascii="Arial" w:eastAsia="Arial" w:hAnsi="Arial" w:cs="Arial"/>
          <w:color w:val="363435"/>
          <w:spacing w:val="-20"/>
          <w:sz w:val="18"/>
          <w:szCs w:val="18"/>
          <w:lang w:val="nl-NL"/>
        </w:rPr>
        <w:t xml:space="preserve"> </w:t>
      </w:r>
      <w:r w:rsidRPr="00FF6C6C">
        <w:rPr>
          <w:rFonts w:ascii="Arial" w:eastAsia="Arial" w:hAnsi="Arial" w:cs="Arial"/>
          <w:color w:val="363435"/>
          <w:spacing w:val="-8"/>
          <w:sz w:val="18"/>
          <w:szCs w:val="18"/>
          <w:lang w:val="nl-NL"/>
        </w:rPr>
        <w:t>V</w:t>
      </w:r>
      <w:r w:rsidRPr="00FF6C6C">
        <w:rPr>
          <w:rFonts w:ascii="Arial" w:eastAsia="Arial" w:hAnsi="Arial" w:cs="Arial"/>
          <w:color w:val="363435"/>
          <w:sz w:val="18"/>
          <w:szCs w:val="18"/>
          <w:lang w:val="nl-NL"/>
        </w:rPr>
        <w:t>AN</w:t>
      </w:r>
      <w:r w:rsidRPr="00FF6C6C">
        <w:rPr>
          <w:rFonts w:ascii="Arial" w:eastAsia="Arial" w:hAnsi="Arial" w:cs="Arial"/>
          <w:color w:val="363435"/>
          <w:spacing w:val="-16"/>
          <w:sz w:val="18"/>
          <w:szCs w:val="18"/>
          <w:lang w:val="nl-NL"/>
        </w:rPr>
        <w:t xml:space="preserve"> </w:t>
      </w:r>
      <w:r w:rsidRPr="00FF6C6C">
        <w:rPr>
          <w:rFonts w:ascii="Arial" w:eastAsia="Arial" w:hAnsi="Arial" w:cs="Arial"/>
          <w:color w:val="363435"/>
          <w:sz w:val="18"/>
          <w:szCs w:val="18"/>
          <w:lang w:val="nl-NL"/>
        </w:rPr>
        <w:t>DE</w:t>
      </w:r>
      <w:r w:rsidRPr="00FF6C6C">
        <w:rPr>
          <w:rFonts w:ascii="Arial" w:eastAsia="Arial" w:hAnsi="Arial" w:cs="Arial"/>
          <w:color w:val="363435"/>
          <w:spacing w:val="-15"/>
          <w:sz w:val="18"/>
          <w:szCs w:val="18"/>
          <w:lang w:val="nl-NL"/>
        </w:rPr>
        <w:t xml:space="preserve"> </w:t>
      </w:r>
      <w:r w:rsidRPr="00FF6C6C">
        <w:rPr>
          <w:rFonts w:ascii="Arial" w:eastAsia="Arial" w:hAnsi="Arial" w:cs="Arial"/>
          <w:color w:val="363435"/>
          <w:w w:val="96"/>
          <w:sz w:val="18"/>
          <w:szCs w:val="18"/>
          <w:lang w:val="nl-NL"/>
        </w:rPr>
        <w:t>OVEREENKOMST</w:t>
      </w:r>
      <w:r w:rsidRPr="00FF6C6C">
        <w:rPr>
          <w:rFonts w:ascii="Arial" w:eastAsia="Arial" w:hAnsi="Arial" w:cs="Arial"/>
          <w:color w:val="363435"/>
          <w:spacing w:val="-17"/>
          <w:w w:val="96"/>
          <w:sz w:val="18"/>
          <w:szCs w:val="18"/>
          <w:lang w:val="nl-NL"/>
        </w:rPr>
        <w:t xml:space="preserve"> </w:t>
      </w:r>
      <w:r w:rsidRPr="00FF6C6C">
        <w:rPr>
          <w:rFonts w:ascii="Arial" w:eastAsia="Arial" w:hAnsi="Arial" w:cs="Arial"/>
          <w:color w:val="363435"/>
          <w:w w:val="96"/>
          <w:sz w:val="12"/>
          <w:szCs w:val="12"/>
          <w:lang w:val="nl-NL"/>
        </w:rPr>
        <w:t>..............................................................................................................................</w:t>
      </w:r>
      <w:r w:rsidRPr="00FF6C6C">
        <w:rPr>
          <w:rFonts w:ascii="Arial" w:eastAsia="Arial" w:hAnsi="Arial" w:cs="Arial"/>
          <w:color w:val="363435"/>
          <w:spacing w:val="-16"/>
          <w:w w:val="96"/>
          <w:sz w:val="12"/>
          <w:szCs w:val="12"/>
          <w:lang w:val="nl-NL"/>
        </w:rPr>
        <w:t xml:space="preserve"> </w:t>
      </w:r>
      <w:r w:rsidR="008579E5">
        <w:rPr>
          <w:rFonts w:ascii="Arial" w:eastAsia="Arial" w:hAnsi="Arial" w:cs="Arial"/>
          <w:color w:val="363435"/>
          <w:spacing w:val="-16"/>
          <w:w w:val="96"/>
          <w:sz w:val="12"/>
          <w:szCs w:val="12"/>
          <w:lang w:val="nl-NL"/>
        </w:rPr>
        <w:tab/>
      </w:r>
      <w:r w:rsidR="00211FA1">
        <w:rPr>
          <w:rFonts w:ascii="Arial" w:eastAsia="Arial" w:hAnsi="Arial" w:cs="Arial"/>
          <w:color w:val="363435"/>
          <w:spacing w:val="-16"/>
          <w:w w:val="96"/>
          <w:sz w:val="12"/>
          <w:szCs w:val="12"/>
          <w:lang w:val="nl-NL"/>
        </w:rPr>
        <w:tab/>
      </w:r>
      <w:r w:rsidRPr="00FF6C6C">
        <w:rPr>
          <w:rFonts w:ascii="Arial" w:eastAsia="Arial" w:hAnsi="Arial" w:cs="Arial"/>
          <w:color w:val="363435"/>
          <w:sz w:val="18"/>
          <w:szCs w:val="18"/>
          <w:lang w:val="nl-NL"/>
        </w:rPr>
        <w:t>4</w:t>
      </w:r>
    </w:p>
    <w:p w14:paraId="45D02E81"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2.     </w:t>
      </w:r>
      <w:r w:rsidRPr="00FF6C6C">
        <w:rPr>
          <w:rFonts w:ascii="Arial" w:eastAsia="Arial" w:hAnsi="Arial" w:cs="Arial"/>
          <w:color w:val="363435"/>
          <w:spacing w:val="18"/>
          <w:sz w:val="18"/>
          <w:szCs w:val="18"/>
          <w:lang w:val="nl-NL"/>
        </w:rPr>
        <w:t xml:space="preserve"> </w:t>
      </w:r>
      <w:r w:rsidRPr="00FF6C6C">
        <w:rPr>
          <w:rFonts w:ascii="Arial" w:eastAsia="Arial" w:hAnsi="Arial" w:cs="Arial"/>
          <w:color w:val="363435"/>
          <w:w w:val="97"/>
          <w:sz w:val="18"/>
          <w:szCs w:val="18"/>
          <w:lang w:val="nl-NL"/>
        </w:rPr>
        <w:t>OMSCHRIJVING</w:t>
      </w:r>
      <w:r w:rsidRPr="00FF6C6C">
        <w:rPr>
          <w:rFonts w:ascii="Arial" w:eastAsia="Arial" w:hAnsi="Arial" w:cs="Arial"/>
          <w:color w:val="363435"/>
          <w:spacing w:val="15"/>
          <w:w w:val="97"/>
          <w:sz w:val="18"/>
          <w:szCs w:val="18"/>
          <w:lang w:val="nl-NL"/>
        </w:rPr>
        <w:t xml:space="preserve"> </w:t>
      </w:r>
      <w:r w:rsidRPr="00FF6C6C">
        <w:rPr>
          <w:rFonts w:ascii="Arial" w:eastAsia="Arial" w:hAnsi="Arial" w:cs="Arial"/>
          <w:color w:val="363435"/>
          <w:w w:val="97"/>
          <w:sz w:val="18"/>
          <w:szCs w:val="18"/>
          <w:lang w:val="nl-NL"/>
        </w:rPr>
        <w:t>MOGELIJKE</w:t>
      </w:r>
      <w:r w:rsidRPr="00FF6C6C">
        <w:rPr>
          <w:rFonts w:ascii="Arial" w:eastAsia="Arial" w:hAnsi="Arial" w:cs="Arial"/>
          <w:color w:val="363435"/>
          <w:spacing w:val="12"/>
          <w:w w:val="97"/>
          <w:sz w:val="18"/>
          <w:szCs w:val="18"/>
          <w:lang w:val="nl-NL"/>
        </w:rPr>
        <w:t xml:space="preserve"> </w:t>
      </w:r>
      <w:r w:rsidRPr="00FF6C6C">
        <w:rPr>
          <w:rFonts w:ascii="Arial" w:eastAsia="Arial" w:hAnsi="Arial" w:cs="Arial"/>
          <w:color w:val="363435"/>
          <w:w w:val="97"/>
          <w:sz w:val="18"/>
          <w:szCs w:val="18"/>
          <w:lang w:val="nl-NL"/>
        </w:rPr>
        <w:t>SE</w:t>
      </w:r>
      <w:r w:rsidRPr="00FF6C6C">
        <w:rPr>
          <w:rFonts w:ascii="Arial" w:eastAsia="Arial" w:hAnsi="Arial" w:cs="Arial"/>
          <w:color w:val="363435"/>
          <w:spacing w:val="-3"/>
          <w:w w:val="97"/>
          <w:sz w:val="18"/>
          <w:szCs w:val="18"/>
          <w:lang w:val="nl-NL"/>
        </w:rPr>
        <w:t>R</w:t>
      </w:r>
      <w:r w:rsidRPr="00FF6C6C">
        <w:rPr>
          <w:rFonts w:ascii="Arial" w:eastAsia="Arial" w:hAnsi="Arial" w:cs="Arial"/>
          <w:color w:val="363435"/>
          <w:w w:val="97"/>
          <w:sz w:val="18"/>
          <w:szCs w:val="18"/>
          <w:lang w:val="nl-NL"/>
        </w:rPr>
        <w:t>VICEMODULES</w:t>
      </w:r>
      <w:r w:rsidRPr="00FF6C6C">
        <w:rPr>
          <w:rFonts w:ascii="Arial" w:eastAsia="Arial" w:hAnsi="Arial" w:cs="Arial"/>
          <w:color w:val="363435"/>
          <w:spacing w:val="3"/>
          <w:w w:val="97"/>
          <w:sz w:val="18"/>
          <w:szCs w:val="18"/>
          <w:lang w:val="nl-NL"/>
        </w:rPr>
        <w:t xml:space="preserve"> </w:t>
      </w:r>
      <w:r w:rsidRPr="00FF6C6C">
        <w:rPr>
          <w:rFonts w:ascii="Arial" w:eastAsia="Arial" w:hAnsi="Arial" w:cs="Arial"/>
          <w:color w:val="363435"/>
          <w:w w:val="97"/>
          <w:sz w:val="12"/>
          <w:szCs w:val="12"/>
          <w:lang w:val="nl-NL"/>
        </w:rPr>
        <w:t>...............................................................................................................................</w:t>
      </w:r>
      <w:r w:rsidRPr="00FF6C6C">
        <w:rPr>
          <w:rFonts w:ascii="Arial" w:eastAsia="Arial" w:hAnsi="Arial" w:cs="Arial"/>
          <w:color w:val="363435"/>
          <w:spacing w:val="-16"/>
          <w:w w:val="97"/>
          <w:sz w:val="12"/>
          <w:szCs w:val="12"/>
          <w:lang w:val="nl-NL"/>
        </w:rPr>
        <w:t xml:space="preserve"> </w:t>
      </w:r>
      <w:r w:rsidR="00211FA1">
        <w:rPr>
          <w:rFonts w:ascii="Arial" w:eastAsia="Arial" w:hAnsi="Arial" w:cs="Arial"/>
          <w:color w:val="363435"/>
          <w:spacing w:val="-16"/>
          <w:w w:val="97"/>
          <w:sz w:val="12"/>
          <w:szCs w:val="12"/>
          <w:lang w:val="nl-NL"/>
        </w:rPr>
        <w:tab/>
      </w:r>
      <w:r w:rsidR="008579E5">
        <w:rPr>
          <w:rFonts w:ascii="Arial" w:eastAsia="Arial" w:hAnsi="Arial" w:cs="Arial"/>
          <w:color w:val="363435"/>
          <w:spacing w:val="-16"/>
          <w:w w:val="97"/>
          <w:sz w:val="12"/>
          <w:szCs w:val="12"/>
          <w:lang w:val="nl-NL"/>
        </w:rPr>
        <w:tab/>
      </w:r>
      <w:r w:rsidRPr="00FF6C6C">
        <w:rPr>
          <w:rFonts w:ascii="Arial" w:eastAsia="Arial" w:hAnsi="Arial" w:cs="Arial"/>
          <w:color w:val="363435"/>
          <w:sz w:val="18"/>
          <w:szCs w:val="18"/>
          <w:lang w:val="nl-NL"/>
        </w:rPr>
        <w:t>4</w:t>
      </w:r>
    </w:p>
    <w:p w14:paraId="5E94E407"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2.1    </w:t>
      </w:r>
      <w:r w:rsidRPr="00FF6C6C">
        <w:rPr>
          <w:rFonts w:ascii="Arial" w:eastAsia="Arial" w:hAnsi="Arial" w:cs="Arial"/>
          <w:color w:val="363435"/>
          <w:spacing w:val="11"/>
          <w:sz w:val="18"/>
          <w:szCs w:val="18"/>
          <w:lang w:val="nl-NL"/>
        </w:rPr>
        <w:t xml:space="preserve"> </w:t>
      </w:r>
      <w:r w:rsidRPr="00FF6C6C">
        <w:rPr>
          <w:rFonts w:ascii="Arial" w:eastAsia="Arial" w:hAnsi="Arial" w:cs="Arial"/>
          <w:color w:val="363435"/>
          <w:spacing w:val="-10"/>
          <w:sz w:val="18"/>
          <w:szCs w:val="18"/>
          <w:lang w:val="nl-NL"/>
        </w:rPr>
        <w:t>V</w:t>
      </w:r>
      <w:r w:rsidRPr="00FF6C6C">
        <w:rPr>
          <w:rFonts w:ascii="Arial" w:eastAsia="Arial" w:hAnsi="Arial" w:cs="Arial"/>
          <w:color w:val="363435"/>
          <w:sz w:val="18"/>
          <w:szCs w:val="18"/>
          <w:lang w:val="nl-NL"/>
        </w:rPr>
        <w:t>eiligheidsinspectie</w:t>
      </w:r>
      <w:r w:rsidRPr="00FF6C6C">
        <w:rPr>
          <w:rFonts w:ascii="Arial" w:eastAsia="Arial" w:hAnsi="Arial" w:cs="Arial"/>
          <w:color w:val="363435"/>
          <w:spacing w:val="-18"/>
          <w:sz w:val="18"/>
          <w:szCs w:val="18"/>
          <w:lang w:val="nl-NL"/>
        </w:rPr>
        <w:t xml:space="preserve"> </w:t>
      </w:r>
      <w:r w:rsidRPr="00FF6C6C">
        <w:rPr>
          <w:rFonts w:ascii="Arial" w:eastAsia="Arial" w:hAnsi="Arial" w:cs="Arial"/>
          <w:color w:val="363435"/>
          <w:sz w:val="12"/>
          <w:szCs w:val="12"/>
          <w:lang w:val="nl-NL"/>
        </w:rPr>
        <w:t>............................................................................................................................................................</w:t>
      </w:r>
      <w:r w:rsidR="008579E5">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4</w:t>
      </w:r>
    </w:p>
    <w:p w14:paraId="10FCC03B"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2.2    </w:t>
      </w:r>
      <w:r w:rsidRPr="00FF6C6C">
        <w:rPr>
          <w:rFonts w:ascii="Arial" w:eastAsia="Arial" w:hAnsi="Arial" w:cs="Arial"/>
          <w:color w:val="363435"/>
          <w:spacing w:val="11"/>
          <w:sz w:val="18"/>
          <w:szCs w:val="18"/>
          <w:lang w:val="nl-NL"/>
        </w:rPr>
        <w:t xml:space="preserve"> </w:t>
      </w:r>
      <w:r w:rsidRPr="00FF6C6C">
        <w:rPr>
          <w:rFonts w:ascii="Arial" w:eastAsia="Arial" w:hAnsi="Arial" w:cs="Arial"/>
          <w:color w:val="363435"/>
          <w:w w:val="101"/>
          <w:sz w:val="18"/>
          <w:szCs w:val="18"/>
          <w:lang w:val="nl-NL"/>
        </w:rPr>
        <w:t>Kwaliteitsmeting</w:t>
      </w:r>
      <w:r w:rsidRPr="00FF6C6C">
        <w:rPr>
          <w:rFonts w:ascii="Arial" w:eastAsia="Arial" w:hAnsi="Arial" w:cs="Arial"/>
          <w:color w:val="363435"/>
          <w:spacing w:val="-35"/>
          <w:sz w:val="18"/>
          <w:szCs w:val="18"/>
          <w:lang w:val="nl-NL"/>
        </w:rPr>
        <w:t xml:space="preserve"> </w:t>
      </w:r>
      <w:r w:rsidRPr="00FF6C6C">
        <w:rPr>
          <w:rFonts w:ascii="Arial" w:eastAsia="Arial" w:hAnsi="Arial" w:cs="Arial"/>
          <w:color w:val="363435"/>
          <w:sz w:val="12"/>
          <w:szCs w:val="12"/>
          <w:lang w:val="nl-NL"/>
        </w:rPr>
        <w:t>....................................................................................................................................................................................................</w:t>
      </w:r>
      <w:r w:rsidR="00211FA1">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5</w:t>
      </w:r>
    </w:p>
    <w:p w14:paraId="4B674930"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2.3    </w:t>
      </w:r>
      <w:r w:rsidRPr="00FF6C6C">
        <w:rPr>
          <w:rFonts w:ascii="Arial" w:eastAsia="Arial" w:hAnsi="Arial" w:cs="Arial"/>
          <w:color w:val="363435"/>
          <w:spacing w:val="11"/>
          <w:sz w:val="18"/>
          <w:szCs w:val="18"/>
          <w:lang w:val="nl-NL"/>
        </w:rPr>
        <w:t xml:space="preserve"> </w:t>
      </w:r>
      <w:r w:rsidRPr="00FF6C6C">
        <w:rPr>
          <w:rFonts w:ascii="Arial" w:eastAsia="Arial" w:hAnsi="Arial" w:cs="Arial"/>
          <w:color w:val="363435"/>
          <w:sz w:val="18"/>
          <w:szCs w:val="18"/>
          <w:lang w:val="nl-NL"/>
        </w:rPr>
        <w:t>Periodiek onderhoud</w:t>
      </w:r>
      <w:r w:rsidRPr="00FF6C6C">
        <w:rPr>
          <w:rFonts w:ascii="Arial" w:eastAsia="Arial" w:hAnsi="Arial" w:cs="Arial"/>
          <w:color w:val="363435"/>
          <w:spacing w:val="-16"/>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5</w:t>
      </w:r>
    </w:p>
    <w:p w14:paraId="546F814A"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2.4    </w:t>
      </w:r>
      <w:r w:rsidRPr="00FF6C6C">
        <w:rPr>
          <w:rFonts w:ascii="Arial" w:eastAsia="Arial" w:hAnsi="Arial" w:cs="Arial"/>
          <w:color w:val="363435"/>
          <w:spacing w:val="11"/>
          <w:sz w:val="18"/>
          <w:szCs w:val="18"/>
          <w:lang w:val="nl-NL"/>
        </w:rPr>
        <w:t xml:space="preserve"> </w:t>
      </w:r>
      <w:r w:rsidRPr="00FF6C6C">
        <w:rPr>
          <w:rFonts w:ascii="Arial" w:eastAsia="Arial" w:hAnsi="Arial" w:cs="Arial"/>
          <w:color w:val="363435"/>
          <w:sz w:val="18"/>
          <w:szCs w:val="18"/>
          <w:lang w:val="nl-NL"/>
        </w:rPr>
        <w:t>Cor</w:t>
      </w:r>
      <w:r w:rsidRPr="00FF6C6C">
        <w:rPr>
          <w:rFonts w:ascii="Arial" w:eastAsia="Arial" w:hAnsi="Arial" w:cs="Arial"/>
          <w:color w:val="363435"/>
          <w:spacing w:val="-3"/>
          <w:sz w:val="18"/>
          <w:szCs w:val="18"/>
          <w:lang w:val="nl-NL"/>
        </w:rPr>
        <w:t>r</w:t>
      </w:r>
      <w:r w:rsidRPr="00FF6C6C">
        <w:rPr>
          <w:rFonts w:ascii="Arial" w:eastAsia="Arial" w:hAnsi="Arial" w:cs="Arial"/>
          <w:color w:val="363435"/>
          <w:sz w:val="18"/>
          <w:szCs w:val="18"/>
          <w:lang w:val="nl-NL"/>
        </w:rPr>
        <w:t>ectief</w:t>
      </w:r>
      <w:r w:rsidRPr="00FF6C6C">
        <w:rPr>
          <w:rFonts w:ascii="Arial" w:eastAsia="Arial" w:hAnsi="Arial" w:cs="Arial"/>
          <w:color w:val="363435"/>
          <w:spacing w:val="9"/>
          <w:sz w:val="18"/>
          <w:szCs w:val="18"/>
          <w:lang w:val="nl-NL"/>
        </w:rPr>
        <w:t xml:space="preserve"> </w:t>
      </w:r>
      <w:r w:rsidRPr="00FF6C6C">
        <w:rPr>
          <w:rFonts w:ascii="Arial" w:eastAsia="Arial" w:hAnsi="Arial" w:cs="Arial"/>
          <w:color w:val="363435"/>
          <w:sz w:val="18"/>
          <w:szCs w:val="18"/>
          <w:lang w:val="nl-NL"/>
        </w:rPr>
        <w:t>onderhoud</w:t>
      </w:r>
      <w:r w:rsidRPr="00FF6C6C">
        <w:rPr>
          <w:rFonts w:ascii="Arial" w:eastAsia="Arial" w:hAnsi="Arial" w:cs="Arial"/>
          <w:color w:val="363435"/>
          <w:spacing w:val="-19"/>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6</w:t>
      </w:r>
    </w:p>
    <w:p w14:paraId="54BFDF54"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2.5    </w:t>
      </w:r>
      <w:r w:rsidRPr="00FF6C6C">
        <w:rPr>
          <w:rFonts w:ascii="Arial" w:eastAsia="Arial" w:hAnsi="Arial" w:cs="Arial"/>
          <w:color w:val="363435"/>
          <w:spacing w:val="11"/>
          <w:sz w:val="18"/>
          <w:szCs w:val="18"/>
          <w:lang w:val="nl-NL"/>
        </w:rPr>
        <w:t xml:space="preserve"> </w:t>
      </w:r>
      <w:r w:rsidRPr="00FF6C6C">
        <w:rPr>
          <w:rFonts w:ascii="Arial" w:eastAsia="Arial" w:hAnsi="Arial" w:cs="Arial"/>
          <w:color w:val="363435"/>
          <w:sz w:val="18"/>
          <w:szCs w:val="18"/>
          <w:lang w:val="nl-NL"/>
        </w:rPr>
        <w:t>Kalibratie</w:t>
      </w:r>
      <w:r w:rsidRPr="00FF6C6C">
        <w:rPr>
          <w:rFonts w:ascii="Arial" w:eastAsia="Arial" w:hAnsi="Arial" w:cs="Arial"/>
          <w:color w:val="363435"/>
          <w:spacing w:val="-32"/>
          <w:sz w:val="18"/>
          <w:szCs w:val="18"/>
          <w:lang w:val="nl-NL"/>
        </w:rPr>
        <w:t xml:space="preserve"> </w:t>
      </w:r>
      <w:r w:rsidRPr="00FF6C6C">
        <w:rPr>
          <w:rFonts w:ascii="Arial" w:eastAsia="Arial" w:hAnsi="Arial" w:cs="Arial"/>
          <w:color w:val="363435"/>
          <w:sz w:val="12"/>
          <w:szCs w:val="12"/>
          <w:lang w:val="nl-NL"/>
        </w:rPr>
        <w:t>.....................................................................................................................................................................................................................</w:t>
      </w:r>
      <w:r w:rsidR="00211FA1">
        <w:rPr>
          <w:rFonts w:ascii="Arial" w:eastAsia="Arial" w:hAnsi="Arial" w:cs="Arial"/>
          <w:color w:val="363435"/>
          <w:sz w:val="12"/>
          <w:szCs w:val="12"/>
          <w:lang w:val="nl-NL"/>
        </w:rPr>
        <w:tab/>
      </w:r>
      <w:r w:rsidRPr="00FF6C6C">
        <w:rPr>
          <w:rFonts w:ascii="Arial" w:eastAsia="Arial" w:hAnsi="Arial" w:cs="Arial"/>
          <w:color w:val="363435"/>
          <w:sz w:val="18"/>
          <w:szCs w:val="18"/>
          <w:lang w:val="nl-NL"/>
        </w:rPr>
        <w:t>6</w:t>
      </w:r>
    </w:p>
    <w:p w14:paraId="5FE7857C"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2.6    </w:t>
      </w:r>
      <w:r w:rsidRPr="00FF6C6C">
        <w:rPr>
          <w:rFonts w:ascii="Arial" w:eastAsia="Arial" w:hAnsi="Arial" w:cs="Arial"/>
          <w:color w:val="363435"/>
          <w:spacing w:val="11"/>
          <w:sz w:val="18"/>
          <w:szCs w:val="18"/>
          <w:lang w:val="nl-NL"/>
        </w:rPr>
        <w:t xml:space="preserve"> </w:t>
      </w:r>
      <w:r w:rsidRPr="00FF6C6C">
        <w:rPr>
          <w:rFonts w:ascii="Arial" w:eastAsia="Arial" w:hAnsi="Arial" w:cs="Arial"/>
          <w:color w:val="363435"/>
          <w:spacing w:val="-10"/>
          <w:w w:val="98"/>
          <w:sz w:val="18"/>
          <w:szCs w:val="18"/>
          <w:lang w:val="nl-NL"/>
        </w:rPr>
        <w:t>V</w:t>
      </w:r>
      <w:r w:rsidRPr="00FF6C6C">
        <w:rPr>
          <w:rFonts w:ascii="Arial" w:eastAsia="Arial" w:hAnsi="Arial" w:cs="Arial"/>
          <w:color w:val="363435"/>
          <w:w w:val="98"/>
          <w:sz w:val="18"/>
          <w:szCs w:val="18"/>
          <w:lang w:val="nl-NL"/>
        </w:rPr>
        <w:t>alidatie</w:t>
      </w:r>
      <w:r w:rsidRPr="00FF6C6C">
        <w:rPr>
          <w:rFonts w:ascii="Arial" w:eastAsia="Arial" w:hAnsi="Arial" w:cs="Arial"/>
          <w:color w:val="363435"/>
          <w:spacing w:val="-15"/>
          <w:w w:val="98"/>
          <w:sz w:val="18"/>
          <w:szCs w:val="18"/>
          <w:lang w:val="nl-NL"/>
        </w:rPr>
        <w:t xml:space="preserve"> </w:t>
      </w:r>
      <w:r w:rsidRPr="00FF6C6C">
        <w:rPr>
          <w:rFonts w:ascii="Arial" w:eastAsia="Arial" w:hAnsi="Arial" w:cs="Arial"/>
          <w:color w:val="363435"/>
          <w:w w:val="98"/>
          <w:sz w:val="12"/>
          <w:szCs w:val="12"/>
          <w:lang w:val="nl-NL"/>
        </w:rPr>
        <w:t>.......................................................................................................................................................................................................................</w:t>
      </w:r>
      <w:r w:rsidRPr="00FF6C6C">
        <w:rPr>
          <w:rFonts w:ascii="Arial" w:eastAsia="Arial" w:hAnsi="Arial" w:cs="Arial"/>
          <w:color w:val="363435"/>
          <w:spacing w:val="-16"/>
          <w:w w:val="98"/>
          <w:sz w:val="12"/>
          <w:szCs w:val="12"/>
          <w:lang w:val="nl-NL"/>
        </w:rPr>
        <w:t xml:space="preserve"> </w:t>
      </w:r>
      <w:r w:rsidR="008579E5">
        <w:rPr>
          <w:rFonts w:ascii="Arial" w:eastAsia="Arial" w:hAnsi="Arial" w:cs="Arial"/>
          <w:color w:val="363435"/>
          <w:spacing w:val="-16"/>
          <w:w w:val="98"/>
          <w:sz w:val="12"/>
          <w:szCs w:val="12"/>
          <w:lang w:val="nl-NL"/>
        </w:rPr>
        <w:t xml:space="preserve">      </w:t>
      </w:r>
      <w:r w:rsidR="00211FA1">
        <w:rPr>
          <w:rFonts w:ascii="Arial" w:eastAsia="Arial" w:hAnsi="Arial" w:cs="Arial"/>
          <w:color w:val="363435"/>
          <w:spacing w:val="-16"/>
          <w:w w:val="98"/>
          <w:sz w:val="12"/>
          <w:szCs w:val="12"/>
          <w:lang w:val="nl-NL"/>
        </w:rPr>
        <w:tab/>
      </w:r>
      <w:r w:rsidR="00211FA1">
        <w:rPr>
          <w:rFonts w:ascii="Arial" w:eastAsia="Arial" w:hAnsi="Arial" w:cs="Arial"/>
          <w:color w:val="363435"/>
          <w:spacing w:val="-16"/>
          <w:w w:val="98"/>
          <w:sz w:val="12"/>
          <w:szCs w:val="12"/>
          <w:lang w:val="nl-NL"/>
        </w:rPr>
        <w:tab/>
      </w:r>
      <w:r w:rsidRPr="00FF6C6C">
        <w:rPr>
          <w:rFonts w:ascii="Arial" w:eastAsia="Arial" w:hAnsi="Arial" w:cs="Arial"/>
          <w:color w:val="363435"/>
          <w:sz w:val="18"/>
          <w:szCs w:val="18"/>
          <w:lang w:val="nl-NL"/>
        </w:rPr>
        <w:t>6</w:t>
      </w:r>
    </w:p>
    <w:p w14:paraId="4FF8DC6F"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2.7    </w:t>
      </w:r>
      <w:r w:rsidRPr="00FF6C6C">
        <w:rPr>
          <w:rFonts w:ascii="Arial" w:eastAsia="Arial" w:hAnsi="Arial" w:cs="Arial"/>
          <w:color w:val="363435"/>
          <w:spacing w:val="11"/>
          <w:sz w:val="18"/>
          <w:szCs w:val="18"/>
          <w:lang w:val="nl-NL"/>
        </w:rPr>
        <w:t xml:space="preserve"> </w:t>
      </w:r>
      <w:r w:rsidRPr="00FF6C6C">
        <w:rPr>
          <w:rFonts w:ascii="Arial" w:eastAsia="Arial" w:hAnsi="Arial" w:cs="Arial"/>
          <w:color w:val="363435"/>
          <w:sz w:val="18"/>
          <w:szCs w:val="18"/>
          <w:lang w:val="nl-NL"/>
        </w:rPr>
        <w:t>Ove</w:t>
      </w:r>
      <w:r w:rsidRPr="00FF6C6C">
        <w:rPr>
          <w:rFonts w:ascii="Arial" w:eastAsia="Arial" w:hAnsi="Arial" w:cs="Arial"/>
          <w:color w:val="363435"/>
          <w:spacing w:val="-3"/>
          <w:sz w:val="18"/>
          <w:szCs w:val="18"/>
          <w:lang w:val="nl-NL"/>
        </w:rPr>
        <w:t>r</w:t>
      </w:r>
      <w:r w:rsidRPr="00FF6C6C">
        <w:rPr>
          <w:rFonts w:ascii="Arial" w:eastAsia="Arial" w:hAnsi="Arial" w:cs="Arial"/>
          <w:color w:val="363435"/>
          <w:sz w:val="18"/>
          <w:szCs w:val="18"/>
          <w:lang w:val="nl-NL"/>
        </w:rPr>
        <w:t>dracht</w:t>
      </w:r>
      <w:r w:rsidRPr="00FF6C6C">
        <w:rPr>
          <w:rFonts w:ascii="Arial" w:eastAsia="Arial" w:hAnsi="Arial" w:cs="Arial"/>
          <w:color w:val="363435"/>
          <w:spacing w:val="7"/>
          <w:sz w:val="18"/>
          <w:szCs w:val="18"/>
          <w:lang w:val="nl-NL"/>
        </w:rPr>
        <w:t xml:space="preserve"> </w:t>
      </w:r>
      <w:r w:rsidRPr="00FF6C6C">
        <w:rPr>
          <w:rFonts w:ascii="Arial" w:eastAsia="Arial" w:hAnsi="Arial" w:cs="Arial"/>
          <w:color w:val="363435"/>
          <w:sz w:val="18"/>
          <w:szCs w:val="18"/>
          <w:lang w:val="nl-NL"/>
        </w:rPr>
        <w:t>en</w:t>
      </w:r>
      <w:r w:rsidRPr="00FF6C6C">
        <w:rPr>
          <w:rFonts w:ascii="Arial" w:eastAsia="Arial" w:hAnsi="Arial" w:cs="Arial"/>
          <w:color w:val="363435"/>
          <w:spacing w:val="-4"/>
          <w:sz w:val="18"/>
          <w:szCs w:val="18"/>
          <w:lang w:val="nl-NL"/>
        </w:rPr>
        <w:t xml:space="preserve"> </w:t>
      </w:r>
      <w:r w:rsidRPr="00FF6C6C">
        <w:rPr>
          <w:rFonts w:ascii="Arial" w:eastAsia="Arial" w:hAnsi="Arial" w:cs="Arial"/>
          <w:color w:val="363435"/>
          <w:sz w:val="18"/>
          <w:szCs w:val="18"/>
          <w:lang w:val="nl-NL"/>
        </w:rPr>
        <w:t>acceptatie</w:t>
      </w:r>
      <w:r w:rsidRPr="00FF6C6C">
        <w:rPr>
          <w:rFonts w:ascii="Arial" w:eastAsia="Arial" w:hAnsi="Arial" w:cs="Arial"/>
          <w:color w:val="363435"/>
          <w:spacing w:val="16"/>
          <w:sz w:val="18"/>
          <w:szCs w:val="18"/>
          <w:lang w:val="nl-NL"/>
        </w:rPr>
        <w:t xml:space="preserve"> </w:t>
      </w:r>
      <w:r w:rsidRPr="00FF6C6C">
        <w:rPr>
          <w:rFonts w:ascii="Arial" w:eastAsia="Arial" w:hAnsi="Arial" w:cs="Arial"/>
          <w:color w:val="363435"/>
          <w:sz w:val="18"/>
          <w:szCs w:val="18"/>
          <w:lang w:val="nl-NL"/>
        </w:rPr>
        <w:t>na</w:t>
      </w:r>
      <w:r w:rsidRPr="00FF6C6C">
        <w:rPr>
          <w:rFonts w:ascii="Arial" w:eastAsia="Arial" w:hAnsi="Arial" w:cs="Arial"/>
          <w:color w:val="363435"/>
          <w:spacing w:val="-4"/>
          <w:sz w:val="18"/>
          <w:szCs w:val="18"/>
          <w:lang w:val="nl-NL"/>
        </w:rPr>
        <w:t xml:space="preserve"> </w:t>
      </w:r>
      <w:r w:rsidRPr="00FF6C6C">
        <w:rPr>
          <w:rFonts w:ascii="Arial" w:eastAsia="Arial" w:hAnsi="Arial" w:cs="Arial"/>
          <w:color w:val="363435"/>
          <w:sz w:val="18"/>
          <w:szCs w:val="18"/>
          <w:lang w:val="nl-NL"/>
        </w:rPr>
        <w:t>uitvoering</w:t>
      </w:r>
      <w:r w:rsidRPr="00FF6C6C">
        <w:rPr>
          <w:rFonts w:ascii="Arial" w:eastAsia="Arial" w:hAnsi="Arial" w:cs="Arial"/>
          <w:color w:val="363435"/>
          <w:spacing w:val="8"/>
          <w:sz w:val="18"/>
          <w:szCs w:val="18"/>
          <w:lang w:val="nl-NL"/>
        </w:rPr>
        <w:t xml:space="preserve"> </w:t>
      </w:r>
      <w:r w:rsidRPr="00FF6C6C">
        <w:rPr>
          <w:rFonts w:ascii="Arial" w:eastAsia="Arial" w:hAnsi="Arial" w:cs="Arial"/>
          <w:color w:val="363435"/>
          <w:w w:val="99"/>
          <w:sz w:val="18"/>
          <w:szCs w:val="18"/>
          <w:lang w:val="nl-NL"/>
        </w:rPr>
        <w:t>werkzaamheden</w:t>
      </w:r>
      <w:r w:rsidRPr="00FF6C6C">
        <w:rPr>
          <w:rFonts w:ascii="Arial" w:eastAsia="Arial" w:hAnsi="Arial" w:cs="Arial"/>
          <w:color w:val="363435"/>
          <w:spacing w:val="-33"/>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6</w:t>
      </w:r>
    </w:p>
    <w:p w14:paraId="192D67DE"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2.8    </w:t>
      </w:r>
      <w:r w:rsidRPr="00FF6C6C">
        <w:rPr>
          <w:rFonts w:ascii="Arial" w:eastAsia="Arial" w:hAnsi="Arial" w:cs="Arial"/>
          <w:color w:val="363435"/>
          <w:spacing w:val="11"/>
          <w:sz w:val="18"/>
          <w:szCs w:val="18"/>
          <w:lang w:val="nl-NL"/>
        </w:rPr>
        <w:t xml:space="preserve"> </w:t>
      </w:r>
      <w:r w:rsidRPr="00FF6C6C">
        <w:rPr>
          <w:rFonts w:ascii="Arial" w:eastAsia="Arial" w:hAnsi="Arial" w:cs="Arial"/>
          <w:color w:val="363435"/>
          <w:w w:val="99"/>
          <w:sz w:val="18"/>
          <w:szCs w:val="18"/>
          <w:lang w:val="nl-NL"/>
        </w:rPr>
        <w:t>Eerstelijnswerkzaamhede</w:t>
      </w:r>
      <w:r w:rsidRPr="00FF6C6C">
        <w:rPr>
          <w:rFonts w:ascii="Arial" w:eastAsia="Arial" w:hAnsi="Arial" w:cs="Arial"/>
          <w:color w:val="363435"/>
          <w:spacing w:val="-1"/>
          <w:w w:val="99"/>
          <w:sz w:val="18"/>
          <w:szCs w:val="18"/>
          <w:lang w:val="nl-NL"/>
        </w:rPr>
        <w:t>n</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7</w:t>
      </w:r>
    </w:p>
    <w:p w14:paraId="7DF66572"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2.9    </w:t>
      </w:r>
      <w:r w:rsidRPr="00FF6C6C">
        <w:rPr>
          <w:rFonts w:ascii="Arial" w:eastAsia="Arial" w:hAnsi="Arial" w:cs="Arial"/>
          <w:color w:val="363435"/>
          <w:spacing w:val="11"/>
          <w:sz w:val="18"/>
          <w:szCs w:val="18"/>
          <w:lang w:val="nl-NL"/>
        </w:rPr>
        <w:t xml:space="preserve"> </w:t>
      </w:r>
      <w:r w:rsidRPr="00FF6C6C">
        <w:rPr>
          <w:rFonts w:ascii="Arial" w:eastAsia="Arial" w:hAnsi="Arial" w:cs="Arial"/>
          <w:color w:val="363435"/>
          <w:sz w:val="18"/>
          <w:szCs w:val="18"/>
          <w:lang w:val="nl-NL"/>
        </w:rPr>
        <w:t>Onde</w:t>
      </w:r>
      <w:r w:rsidRPr="00FF6C6C">
        <w:rPr>
          <w:rFonts w:ascii="Arial" w:eastAsia="Arial" w:hAnsi="Arial" w:cs="Arial"/>
          <w:color w:val="363435"/>
          <w:spacing w:val="-3"/>
          <w:sz w:val="18"/>
          <w:szCs w:val="18"/>
          <w:lang w:val="nl-NL"/>
        </w:rPr>
        <w:t>r</w:t>
      </w:r>
      <w:r w:rsidRPr="00FF6C6C">
        <w:rPr>
          <w:rFonts w:ascii="Arial" w:eastAsia="Arial" w:hAnsi="Arial" w:cs="Arial"/>
          <w:color w:val="363435"/>
          <w:w w:val="99"/>
          <w:sz w:val="18"/>
          <w:szCs w:val="18"/>
          <w:lang w:val="nl-NL"/>
        </w:rPr>
        <w:t>dele</w:t>
      </w:r>
      <w:r w:rsidRPr="00FF6C6C">
        <w:rPr>
          <w:rFonts w:ascii="Arial" w:eastAsia="Arial" w:hAnsi="Arial" w:cs="Arial"/>
          <w:color w:val="363435"/>
          <w:spacing w:val="1"/>
          <w:w w:val="99"/>
          <w:sz w:val="18"/>
          <w:szCs w:val="18"/>
          <w:lang w:val="nl-NL"/>
        </w:rPr>
        <w:t>n</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7</w:t>
      </w:r>
    </w:p>
    <w:p w14:paraId="709EB049"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2.10  </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spacing w:val="-20"/>
          <w:sz w:val="18"/>
          <w:szCs w:val="18"/>
          <w:lang w:val="nl-NL"/>
        </w:rPr>
        <w:t>T</w:t>
      </w:r>
      <w:r w:rsidRPr="00FF6C6C">
        <w:rPr>
          <w:rFonts w:ascii="Arial" w:eastAsia="Arial" w:hAnsi="Arial" w:cs="Arial"/>
          <w:color w:val="363435"/>
          <w:sz w:val="18"/>
          <w:szCs w:val="18"/>
          <w:lang w:val="nl-NL"/>
        </w:rPr>
        <w:t>elefonische</w:t>
      </w:r>
      <w:r w:rsidRPr="00FF6C6C">
        <w:rPr>
          <w:rFonts w:ascii="Arial" w:eastAsia="Arial" w:hAnsi="Arial" w:cs="Arial"/>
          <w:color w:val="363435"/>
          <w:spacing w:val="-7"/>
          <w:sz w:val="18"/>
          <w:szCs w:val="18"/>
          <w:lang w:val="nl-NL"/>
        </w:rPr>
        <w:t xml:space="preserve"> </w:t>
      </w:r>
      <w:r w:rsidRPr="00FF6C6C">
        <w:rPr>
          <w:rFonts w:ascii="Arial" w:eastAsia="Arial" w:hAnsi="Arial" w:cs="Arial"/>
          <w:color w:val="363435"/>
          <w:sz w:val="18"/>
          <w:szCs w:val="18"/>
          <w:lang w:val="nl-NL"/>
        </w:rPr>
        <w:t>ondersteunin</w:t>
      </w:r>
      <w:r w:rsidRPr="00FF6C6C">
        <w:rPr>
          <w:rFonts w:ascii="Arial" w:eastAsia="Arial" w:hAnsi="Arial" w:cs="Arial"/>
          <w:color w:val="363435"/>
          <w:spacing w:val="5"/>
          <w:sz w:val="18"/>
          <w:szCs w:val="18"/>
          <w:lang w:val="nl-NL"/>
        </w:rPr>
        <w:t>g</w:t>
      </w:r>
      <w:r w:rsidRPr="00FF6C6C">
        <w:rPr>
          <w:rFonts w:ascii="Arial" w:eastAsia="Arial" w:hAnsi="Arial" w:cs="Arial"/>
          <w:color w:val="363435"/>
          <w:sz w:val="12"/>
          <w:szCs w:val="12"/>
          <w:lang w:val="nl-NL"/>
        </w:rPr>
        <w:t>..........................................................................................................................................................................</w:t>
      </w:r>
      <w:r w:rsidRPr="00FF6C6C">
        <w:rPr>
          <w:rFonts w:ascii="Arial" w:eastAsia="Arial" w:hAnsi="Arial" w:cs="Arial"/>
          <w:color w:val="363435"/>
          <w:spacing w:val="-5"/>
          <w:sz w:val="12"/>
          <w:szCs w:val="12"/>
          <w:lang w:val="nl-NL"/>
        </w:rPr>
        <w:t xml:space="preserve"> </w:t>
      </w:r>
      <w:r w:rsidR="00211FA1">
        <w:rPr>
          <w:rFonts w:ascii="Arial" w:eastAsia="Arial" w:hAnsi="Arial" w:cs="Arial"/>
          <w:color w:val="363435"/>
          <w:spacing w:val="-5"/>
          <w:sz w:val="12"/>
          <w:szCs w:val="12"/>
          <w:lang w:val="nl-NL"/>
        </w:rPr>
        <w:tab/>
      </w:r>
      <w:r w:rsidRPr="00FF6C6C">
        <w:rPr>
          <w:rFonts w:ascii="Arial" w:eastAsia="Arial" w:hAnsi="Arial" w:cs="Arial"/>
          <w:color w:val="363435"/>
          <w:sz w:val="18"/>
          <w:szCs w:val="18"/>
          <w:lang w:val="nl-NL"/>
        </w:rPr>
        <w:t>7</w:t>
      </w:r>
    </w:p>
    <w:p w14:paraId="12DDD3B0"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2.11  </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sz w:val="18"/>
          <w:szCs w:val="18"/>
          <w:lang w:val="nl-NL"/>
        </w:rPr>
        <w:t>Conditierapportag</w:t>
      </w:r>
      <w:r w:rsidRPr="00FF6C6C">
        <w:rPr>
          <w:rFonts w:ascii="Arial" w:eastAsia="Arial" w:hAnsi="Arial" w:cs="Arial"/>
          <w:color w:val="363435"/>
          <w:spacing w:val="12"/>
          <w:sz w:val="18"/>
          <w:szCs w:val="18"/>
          <w:lang w:val="nl-NL"/>
        </w:rPr>
        <w:t>e</w:t>
      </w:r>
      <w:r w:rsidRPr="00FF6C6C">
        <w:rPr>
          <w:rFonts w:ascii="Arial" w:eastAsia="Arial" w:hAnsi="Arial" w:cs="Arial"/>
          <w:color w:val="363435"/>
          <w:sz w:val="12"/>
          <w:szCs w:val="12"/>
          <w:lang w:val="nl-NL"/>
        </w:rPr>
        <w:t>.............................................................................................................................................................................................</w:t>
      </w:r>
      <w:r w:rsidRPr="00FF6C6C">
        <w:rPr>
          <w:rFonts w:ascii="Arial" w:eastAsia="Arial" w:hAnsi="Arial" w:cs="Arial"/>
          <w:color w:val="363435"/>
          <w:spacing w:val="-1"/>
          <w:sz w:val="12"/>
          <w:szCs w:val="12"/>
          <w:lang w:val="nl-NL"/>
        </w:rPr>
        <w:t xml:space="preserve"> </w:t>
      </w:r>
      <w:r w:rsidR="00211FA1">
        <w:rPr>
          <w:rFonts w:ascii="Arial" w:eastAsia="Arial" w:hAnsi="Arial" w:cs="Arial"/>
          <w:color w:val="363435"/>
          <w:spacing w:val="-1"/>
          <w:sz w:val="12"/>
          <w:szCs w:val="12"/>
          <w:lang w:val="nl-NL"/>
        </w:rPr>
        <w:tab/>
      </w:r>
      <w:r w:rsidRPr="00FF6C6C">
        <w:rPr>
          <w:rFonts w:ascii="Arial" w:eastAsia="Arial" w:hAnsi="Arial" w:cs="Arial"/>
          <w:color w:val="363435"/>
          <w:sz w:val="18"/>
          <w:szCs w:val="18"/>
          <w:lang w:val="nl-NL"/>
        </w:rPr>
        <w:t>7</w:t>
      </w:r>
    </w:p>
    <w:p w14:paraId="630EC174"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2.12  </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sz w:val="18"/>
          <w:szCs w:val="18"/>
          <w:lang w:val="nl-NL"/>
        </w:rPr>
        <w:t>Bruikleenapparatuur/-modul</w:t>
      </w:r>
      <w:r w:rsidRPr="00FF6C6C">
        <w:rPr>
          <w:rFonts w:ascii="Arial" w:eastAsia="Arial" w:hAnsi="Arial" w:cs="Arial"/>
          <w:color w:val="363435"/>
          <w:spacing w:val="12"/>
          <w:sz w:val="18"/>
          <w:szCs w:val="18"/>
          <w:lang w:val="nl-NL"/>
        </w:rPr>
        <w:t>e</w:t>
      </w:r>
      <w:r w:rsidRPr="00FF6C6C">
        <w:rPr>
          <w:rFonts w:ascii="Arial" w:eastAsia="Arial" w:hAnsi="Arial" w:cs="Arial"/>
          <w:color w:val="363435"/>
          <w:sz w:val="12"/>
          <w:szCs w:val="12"/>
          <w:lang w:val="nl-NL"/>
        </w:rPr>
        <w:t>.....................................................................................................................................................................</w:t>
      </w:r>
      <w:r w:rsidRPr="00FF6C6C">
        <w:rPr>
          <w:rFonts w:ascii="Arial" w:eastAsia="Arial" w:hAnsi="Arial" w:cs="Arial"/>
          <w:color w:val="363435"/>
          <w:spacing w:val="7"/>
          <w:sz w:val="12"/>
          <w:szCs w:val="12"/>
          <w:lang w:val="nl-NL"/>
        </w:rPr>
        <w:t xml:space="preserve"> </w:t>
      </w:r>
      <w:r w:rsidR="00211FA1">
        <w:rPr>
          <w:rFonts w:ascii="Arial" w:eastAsia="Arial" w:hAnsi="Arial" w:cs="Arial"/>
          <w:color w:val="363435"/>
          <w:spacing w:val="7"/>
          <w:sz w:val="12"/>
          <w:szCs w:val="12"/>
          <w:lang w:val="nl-NL"/>
        </w:rPr>
        <w:tab/>
      </w:r>
      <w:r w:rsidRPr="00FF6C6C">
        <w:rPr>
          <w:rFonts w:ascii="Arial" w:eastAsia="Arial" w:hAnsi="Arial" w:cs="Arial"/>
          <w:color w:val="363435"/>
          <w:sz w:val="18"/>
          <w:szCs w:val="18"/>
          <w:lang w:val="nl-NL"/>
        </w:rPr>
        <w:t>8</w:t>
      </w:r>
    </w:p>
    <w:p w14:paraId="48207A06"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2.13  </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sz w:val="18"/>
          <w:szCs w:val="18"/>
          <w:lang w:val="nl-NL"/>
        </w:rPr>
        <w:t>Updat</w:t>
      </w:r>
      <w:r w:rsidRPr="00FF6C6C">
        <w:rPr>
          <w:rFonts w:ascii="Arial" w:eastAsia="Arial" w:hAnsi="Arial" w:cs="Arial"/>
          <w:color w:val="363435"/>
          <w:spacing w:val="11"/>
          <w:sz w:val="18"/>
          <w:szCs w:val="18"/>
          <w:lang w:val="nl-NL"/>
        </w:rPr>
        <w:t>e</w:t>
      </w:r>
      <w:r w:rsidRPr="00FF6C6C">
        <w:rPr>
          <w:rFonts w:ascii="Arial" w:eastAsia="Arial" w:hAnsi="Arial" w:cs="Arial"/>
          <w:color w:val="363435"/>
          <w:sz w:val="12"/>
          <w:szCs w:val="12"/>
          <w:lang w:val="nl-NL"/>
        </w:rPr>
        <w:t>..........................................................................................................................................................................................................................</w:t>
      </w:r>
      <w:r w:rsidRPr="00FF6C6C">
        <w:rPr>
          <w:rFonts w:ascii="Arial" w:eastAsia="Arial" w:hAnsi="Arial" w:cs="Arial"/>
          <w:color w:val="363435"/>
          <w:spacing w:val="-4"/>
          <w:sz w:val="12"/>
          <w:szCs w:val="12"/>
          <w:lang w:val="nl-NL"/>
        </w:rPr>
        <w:t xml:space="preserve"> </w:t>
      </w:r>
      <w:r w:rsidR="00211FA1">
        <w:rPr>
          <w:rFonts w:ascii="Arial" w:eastAsia="Arial" w:hAnsi="Arial" w:cs="Arial"/>
          <w:color w:val="363435"/>
          <w:spacing w:val="-4"/>
          <w:sz w:val="12"/>
          <w:szCs w:val="12"/>
          <w:lang w:val="nl-NL"/>
        </w:rPr>
        <w:tab/>
      </w:r>
      <w:r w:rsidRPr="00FF6C6C">
        <w:rPr>
          <w:rFonts w:ascii="Arial" w:eastAsia="Arial" w:hAnsi="Arial" w:cs="Arial"/>
          <w:color w:val="363435"/>
          <w:sz w:val="18"/>
          <w:szCs w:val="18"/>
          <w:lang w:val="nl-NL"/>
        </w:rPr>
        <w:t>8</w:t>
      </w:r>
    </w:p>
    <w:p w14:paraId="20F60DD3"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2.14  </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sz w:val="18"/>
          <w:szCs w:val="18"/>
          <w:lang w:val="nl-NL"/>
        </w:rPr>
        <w:t>Upgrad</w:t>
      </w:r>
      <w:r w:rsidRPr="00FF6C6C">
        <w:rPr>
          <w:rFonts w:ascii="Arial" w:eastAsia="Arial" w:hAnsi="Arial" w:cs="Arial"/>
          <w:color w:val="363435"/>
          <w:spacing w:val="4"/>
          <w:sz w:val="18"/>
          <w:szCs w:val="18"/>
          <w:lang w:val="nl-NL"/>
        </w:rPr>
        <w:t>e</w:t>
      </w:r>
      <w:r w:rsidRPr="00FF6C6C">
        <w:rPr>
          <w:rFonts w:ascii="Arial" w:eastAsia="Arial" w:hAnsi="Arial" w:cs="Arial"/>
          <w:color w:val="363435"/>
          <w:sz w:val="12"/>
          <w:szCs w:val="12"/>
          <w:lang w:val="nl-NL"/>
        </w:rPr>
        <w:t>.......................................................................................................................................................................................................................</w:t>
      </w:r>
      <w:r w:rsidRPr="00FF6C6C">
        <w:rPr>
          <w:rFonts w:ascii="Arial" w:eastAsia="Arial" w:hAnsi="Arial" w:cs="Arial"/>
          <w:color w:val="363435"/>
          <w:spacing w:val="-9"/>
          <w:sz w:val="12"/>
          <w:szCs w:val="12"/>
          <w:lang w:val="nl-NL"/>
        </w:rPr>
        <w:t xml:space="preserve"> </w:t>
      </w:r>
      <w:r w:rsidR="00211FA1">
        <w:rPr>
          <w:rFonts w:ascii="Arial" w:eastAsia="Arial" w:hAnsi="Arial" w:cs="Arial"/>
          <w:color w:val="363435"/>
          <w:spacing w:val="-9"/>
          <w:sz w:val="12"/>
          <w:szCs w:val="12"/>
          <w:lang w:val="nl-NL"/>
        </w:rPr>
        <w:tab/>
      </w:r>
      <w:r w:rsidRPr="00FF6C6C">
        <w:rPr>
          <w:rFonts w:ascii="Arial" w:eastAsia="Arial" w:hAnsi="Arial" w:cs="Arial"/>
          <w:color w:val="363435"/>
          <w:sz w:val="18"/>
          <w:szCs w:val="18"/>
          <w:lang w:val="nl-NL"/>
        </w:rPr>
        <w:t>8</w:t>
      </w:r>
    </w:p>
    <w:p w14:paraId="1A7D22BC"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2.15  </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sz w:val="18"/>
          <w:szCs w:val="18"/>
          <w:lang w:val="nl-NL"/>
        </w:rPr>
        <w:t xml:space="preserve">Remote </w:t>
      </w:r>
      <w:r w:rsidRPr="00FF6C6C">
        <w:rPr>
          <w:rFonts w:ascii="Arial" w:eastAsia="Arial" w:hAnsi="Arial" w:cs="Arial"/>
          <w:color w:val="363435"/>
          <w:w w:val="99"/>
          <w:sz w:val="18"/>
          <w:szCs w:val="18"/>
          <w:lang w:val="nl-NL"/>
        </w:rPr>
        <w:t>Service</w:t>
      </w:r>
      <w:r w:rsidRPr="00FF6C6C">
        <w:rPr>
          <w:rFonts w:ascii="Arial" w:eastAsia="Arial" w:hAnsi="Arial" w:cs="Arial"/>
          <w:color w:val="363435"/>
          <w:spacing w:val="-22"/>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8</w:t>
      </w:r>
    </w:p>
    <w:p w14:paraId="4DAA39EC"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2.16  </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sz w:val="18"/>
          <w:szCs w:val="18"/>
          <w:lang w:val="nl-NL"/>
        </w:rPr>
        <w:t>Uptime</w:t>
      </w:r>
      <w:r w:rsidRPr="00FF6C6C">
        <w:rPr>
          <w:rFonts w:ascii="Arial" w:eastAsia="Arial" w:hAnsi="Arial" w:cs="Arial"/>
          <w:color w:val="363435"/>
          <w:spacing w:val="-18"/>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8</w:t>
      </w:r>
    </w:p>
    <w:p w14:paraId="167CF259" w14:textId="77777777" w:rsidR="000A3AFD" w:rsidRPr="00FF6C6C" w:rsidRDefault="002409A1" w:rsidP="00211FA1">
      <w:pPr>
        <w:tabs>
          <w:tab w:val="left" w:pos="9072"/>
          <w:tab w:val="left" w:pos="9498"/>
          <w:tab w:val="left" w:pos="9639"/>
        </w:tabs>
        <w:spacing w:before="13"/>
        <w:ind w:left="1645" w:right="-28"/>
        <w:rPr>
          <w:rFonts w:ascii="Arial" w:eastAsia="Arial" w:hAnsi="Arial" w:cs="Arial"/>
          <w:sz w:val="18"/>
          <w:szCs w:val="18"/>
          <w:lang w:val="nl-NL"/>
        </w:rPr>
      </w:pPr>
      <w:r w:rsidRPr="00FF6C6C">
        <w:rPr>
          <w:rFonts w:ascii="Arial" w:eastAsia="Arial" w:hAnsi="Arial" w:cs="Arial"/>
          <w:color w:val="363435"/>
          <w:sz w:val="18"/>
          <w:szCs w:val="18"/>
          <w:lang w:val="nl-NL"/>
        </w:rPr>
        <w:t>Uptime</w:t>
      </w:r>
      <w:r w:rsidRPr="00FF6C6C">
        <w:rPr>
          <w:rFonts w:ascii="Arial" w:eastAsia="Arial" w:hAnsi="Arial" w:cs="Arial"/>
          <w:color w:val="363435"/>
          <w:spacing w:val="11"/>
          <w:sz w:val="18"/>
          <w:szCs w:val="18"/>
          <w:lang w:val="nl-NL"/>
        </w:rPr>
        <w:t xml:space="preserve"> </w:t>
      </w:r>
      <w:r w:rsidRPr="00FF6C6C">
        <w:rPr>
          <w:rFonts w:ascii="Arial" w:eastAsia="Arial" w:hAnsi="Arial" w:cs="Arial"/>
          <w:color w:val="363435"/>
          <w:sz w:val="18"/>
          <w:szCs w:val="18"/>
          <w:lang w:val="nl-NL"/>
        </w:rPr>
        <w:t>definiti</w:t>
      </w:r>
      <w:r w:rsidRPr="00FF6C6C">
        <w:rPr>
          <w:rFonts w:ascii="Arial" w:eastAsia="Arial" w:hAnsi="Arial" w:cs="Arial"/>
          <w:color w:val="363435"/>
          <w:spacing w:val="8"/>
          <w:sz w:val="18"/>
          <w:szCs w:val="18"/>
          <w:lang w:val="nl-NL"/>
        </w:rPr>
        <w:t>e</w:t>
      </w:r>
      <w:r w:rsidRPr="00FF6C6C">
        <w:rPr>
          <w:rFonts w:ascii="Arial" w:eastAsia="Arial" w:hAnsi="Arial" w:cs="Arial"/>
          <w:color w:val="363435"/>
          <w:sz w:val="12"/>
          <w:szCs w:val="12"/>
          <w:lang w:val="nl-NL"/>
        </w:rPr>
        <w:t>......................................................................................................................................................................................................</w:t>
      </w:r>
      <w:r w:rsidRPr="00FF6C6C">
        <w:rPr>
          <w:rFonts w:ascii="Arial" w:eastAsia="Arial" w:hAnsi="Arial" w:cs="Arial"/>
          <w:color w:val="363435"/>
          <w:spacing w:val="-10"/>
          <w:sz w:val="12"/>
          <w:szCs w:val="12"/>
          <w:lang w:val="nl-NL"/>
        </w:rPr>
        <w:t xml:space="preserve"> </w:t>
      </w:r>
      <w:r w:rsidR="00211FA1">
        <w:rPr>
          <w:rFonts w:ascii="Arial" w:eastAsia="Arial" w:hAnsi="Arial" w:cs="Arial"/>
          <w:color w:val="363435"/>
          <w:spacing w:val="-10"/>
          <w:sz w:val="12"/>
          <w:szCs w:val="12"/>
          <w:lang w:val="nl-NL"/>
        </w:rPr>
        <w:tab/>
      </w:r>
      <w:r w:rsidRPr="00FF6C6C">
        <w:rPr>
          <w:rFonts w:ascii="Arial" w:eastAsia="Arial" w:hAnsi="Arial" w:cs="Arial"/>
          <w:color w:val="363435"/>
          <w:sz w:val="18"/>
          <w:szCs w:val="18"/>
          <w:lang w:val="nl-NL"/>
        </w:rPr>
        <w:t>8</w:t>
      </w:r>
    </w:p>
    <w:p w14:paraId="5269EB1E" w14:textId="77777777" w:rsidR="000A3AFD" w:rsidRPr="00FF6C6C" w:rsidRDefault="002409A1" w:rsidP="00211FA1">
      <w:pPr>
        <w:tabs>
          <w:tab w:val="left" w:pos="9072"/>
          <w:tab w:val="left" w:pos="9498"/>
          <w:tab w:val="left" w:pos="9639"/>
        </w:tabs>
        <w:spacing w:before="13"/>
        <w:ind w:left="1645" w:right="-28"/>
        <w:rPr>
          <w:rFonts w:ascii="Arial" w:eastAsia="Arial" w:hAnsi="Arial" w:cs="Arial"/>
          <w:sz w:val="18"/>
          <w:szCs w:val="18"/>
          <w:lang w:val="nl-NL"/>
        </w:rPr>
      </w:pPr>
      <w:r w:rsidRPr="00FF6C6C">
        <w:rPr>
          <w:rFonts w:ascii="Arial" w:eastAsia="Arial" w:hAnsi="Arial" w:cs="Arial"/>
          <w:color w:val="363435"/>
          <w:sz w:val="18"/>
          <w:szCs w:val="18"/>
          <w:lang w:val="nl-NL"/>
        </w:rPr>
        <w:t>Normale p</w:t>
      </w:r>
      <w:r w:rsidRPr="00FF6C6C">
        <w:rPr>
          <w:rFonts w:ascii="Arial" w:eastAsia="Arial" w:hAnsi="Arial" w:cs="Arial"/>
          <w:color w:val="363435"/>
          <w:spacing w:val="-3"/>
          <w:sz w:val="18"/>
          <w:szCs w:val="18"/>
          <w:lang w:val="nl-NL"/>
        </w:rPr>
        <w:t>r</w:t>
      </w:r>
      <w:r w:rsidRPr="00FF6C6C">
        <w:rPr>
          <w:rFonts w:ascii="Arial" w:eastAsia="Arial" w:hAnsi="Arial" w:cs="Arial"/>
          <w:color w:val="363435"/>
          <w:sz w:val="18"/>
          <w:szCs w:val="18"/>
          <w:lang w:val="nl-NL"/>
        </w:rPr>
        <w:t>oductietij</w:t>
      </w:r>
      <w:r w:rsidRPr="00FF6C6C">
        <w:rPr>
          <w:rFonts w:ascii="Arial" w:eastAsia="Arial" w:hAnsi="Arial" w:cs="Arial"/>
          <w:color w:val="363435"/>
          <w:spacing w:val="2"/>
          <w:sz w:val="18"/>
          <w:szCs w:val="18"/>
          <w:lang w:val="nl-NL"/>
        </w:rPr>
        <w:t>d</w:t>
      </w:r>
      <w:r w:rsidRPr="00FF6C6C">
        <w:rPr>
          <w:rFonts w:ascii="Arial" w:eastAsia="Arial" w:hAnsi="Arial" w:cs="Arial"/>
          <w:color w:val="363435"/>
          <w:sz w:val="12"/>
          <w:szCs w:val="12"/>
          <w:lang w:val="nl-NL"/>
        </w:rPr>
        <w:t>........................................................................................................................................................................................</w:t>
      </w:r>
      <w:r w:rsidRPr="00FF6C6C">
        <w:rPr>
          <w:rFonts w:ascii="Arial" w:eastAsia="Arial" w:hAnsi="Arial" w:cs="Arial"/>
          <w:color w:val="363435"/>
          <w:spacing w:val="23"/>
          <w:sz w:val="12"/>
          <w:szCs w:val="12"/>
          <w:lang w:val="nl-NL"/>
        </w:rPr>
        <w:t xml:space="preserve"> </w:t>
      </w:r>
      <w:r w:rsidR="00211FA1">
        <w:rPr>
          <w:rFonts w:ascii="Arial" w:eastAsia="Arial" w:hAnsi="Arial" w:cs="Arial"/>
          <w:color w:val="363435"/>
          <w:spacing w:val="23"/>
          <w:sz w:val="12"/>
          <w:szCs w:val="12"/>
          <w:lang w:val="nl-NL"/>
        </w:rPr>
        <w:tab/>
      </w:r>
      <w:r w:rsidRPr="00FF6C6C">
        <w:rPr>
          <w:rFonts w:ascii="Arial" w:eastAsia="Arial" w:hAnsi="Arial" w:cs="Arial"/>
          <w:color w:val="363435"/>
          <w:sz w:val="18"/>
          <w:szCs w:val="18"/>
          <w:lang w:val="nl-NL"/>
        </w:rPr>
        <w:t>9</w:t>
      </w:r>
    </w:p>
    <w:p w14:paraId="446DACDF" w14:textId="77777777" w:rsidR="000A3AFD" w:rsidRPr="00FF6C6C" w:rsidRDefault="002409A1" w:rsidP="00211FA1">
      <w:pPr>
        <w:tabs>
          <w:tab w:val="left" w:pos="9072"/>
          <w:tab w:val="left" w:pos="9498"/>
          <w:tab w:val="left" w:pos="9639"/>
        </w:tabs>
        <w:spacing w:before="13"/>
        <w:ind w:left="1645" w:right="-28"/>
        <w:rPr>
          <w:rFonts w:ascii="Arial" w:eastAsia="Arial" w:hAnsi="Arial" w:cs="Arial"/>
          <w:sz w:val="18"/>
          <w:szCs w:val="18"/>
          <w:lang w:val="nl-NL"/>
        </w:rPr>
      </w:pPr>
      <w:r w:rsidRPr="00FF6C6C">
        <w:rPr>
          <w:rFonts w:ascii="Arial" w:eastAsia="Arial" w:hAnsi="Arial" w:cs="Arial"/>
          <w:color w:val="363435"/>
          <w:sz w:val="18"/>
          <w:szCs w:val="18"/>
          <w:lang w:val="nl-NL"/>
        </w:rPr>
        <w:t>Downtime</w:t>
      </w:r>
      <w:r w:rsidRPr="00FF6C6C">
        <w:rPr>
          <w:rFonts w:ascii="Arial" w:eastAsia="Arial" w:hAnsi="Arial" w:cs="Arial"/>
          <w:color w:val="363435"/>
          <w:spacing w:val="-17"/>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9</w:t>
      </w:r>
    </w:p>
    <w:p w14:paraId="3E8DD216" w14:textId="77777777" w:rsidR="000A3AFD" w:rsidRPr="00FF6C6C" w:rsidRDefault="002409A1" w:rsidP="00211FA1">
      <w:pPr>
        <w:tabs>
          <w:tab w:val="left" w:pos="9072"/>
          <w:tab w:val="left" w:pos="9498"/>
          <w:tab w:val="left" w:pos="9639"/>
        </w:tabs>
        <w:spacing w:before="13"/>
        <w:ind w:left="1645" w:right="-28"/>
        <w:rPr>
          <w:rFonts w:ascii="Arial" w:eastAsia="Arial" w:hAnsi="Arial" w:cs="Arial"/>
          <w:sz w:val="18"/>
          <w:szCs w:val="18"/>
          <w:lang w:val="nl-NL"/>
        </w:rPr>
      </w:pPr>
      <w:r w:rsidRPr="00FF6C6C">
        <w:rPr>
          <w:rFonts w:ascii="Arial" w:eastAsia="Arial" w:hAnsi="Arial" w:cs="Arial"/>
          <w:color w:val="363435"/>
          <w:w w:val="101"/>
          <w:sz w:val="18"/>
          <w:szCs w:val="18"/>
          <w:lang w:val="nl-NL"/>
        </w:rPr>
        <w:t>Storing</w:t>
      </w:r>
      <w:r w:rsidRPr="00FF6C6C">
        <w:rPr>
          <w:rFonts w:ascii="Arial" w:eastAsia="Arial" w:hAnsi="Arial" w:cs="Arial"/>
          <w:color w:val="363435"/>
          <w:spacing w:val="-26"/>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9</w:t>
      </w:r>
    </w:p>
    <w:p w14:paraId="61C15F1F" w14:textId="77777777" w:rsidR="000A3AFD" w:rsidRPr="00FF6C6C" w:rsidRDefault="002409A1" w:rsidP="00211FA1">
      <w:pPr>
        <w:tabs>
          <w:tab w:val="left" w:pos="9072"/>
          <w:tab w:val="left" w:pos="9498"/>
          <w:tab w:val="left" w:pos="9639"/>
        </w:tabs>
        <w:spacing w:before="13"/>
        <w:ind w:left="1645" w:right="-28"/>
        <w:rPr>
          <w:rFonts w:ascii="Arial" w:eastAsia="Arial" w:hAnsi="Arial" w:cs="Arial"/>
          <w:sz w:val="18"/>
          <w:szCs w:val="18"/>
          <w:lang w:val="nl-NL"/>
        </w:rPr>
      </w:pPr>
      <w:r w:rsidRPr="00FF6C6C">
        <w:rPr>
          <w:rFonts w:ascii="Arial" w:eastAsia="Arial" w:hAnsi="Arial" w:cs="Arial"/>
          <w:color w:val="363435"/>
          <w:w w:val="99"/>
          <w:sz w:val="18"/>
          <w:szCs w:val="18"/>
          <w:lang w:val="nl-NL"/>
        </w:rPr>
        <w:t>Garantie</w:t>
      </w:r>
      <w:r w:rsidRPr="00FF6C6C">
        <w:rPr>
          <w:rFonts w:ascii="Arial" w:eastAsia="Arial" w:hAnsi="Arial" w:cs="Arial"/>
          <w:color w:val="363435"/>
          <w:spacing w:val="-29"/>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9</w:t>
      </w:r>
    </w:p>
    <w:p w14:paraId="526B0CE4" w14:textId="77777777" w:rsidR="000A3AFD" w:rsidRPr="00FF6C6C" w:rsidRDefault="002409A1" w:rsidP="00211FA1">
      <w:pPr>
        <w:tabs>
          <w:tab w:val="left" w:pos="9072"/>
          <w:tab w:val="left" w:pos="9498"/>
          <w:tab w:val="left" w:pos="9639"/>
        </w:tabs>
        <w:spacing w:before="13"/>
        <w:ind w:left="113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2.17 </w:t>
      </w:r>
      <w:r w:rsidR="00C8561C">
        <w:rPr>
          <w:rFonts w:ascii="Arial" w:eastAsia="Arial" w:hAnsi="Arial" w:cs="Arial"/>
          <w:color w:val="363435"/>
          <w:sz w:val="18"/>
          <w:szCs w:val="18"/>
          <w:lang w:val="nl-NL"/>
        </w:rPr>
        <w:t xml:space="preserve">  </w:t>
      </w:r>
      <w:r w:rsidRPr="00FF6C6C">
        <w:rPr>
          <w:rFonts w:ascii="Arial" w:eastAsia="Arial" w:hAnsi="Arial" w:cs="Arial"/>
          <w:color w:val="363435"/>
          <w:sz w:val="18"/>
          <w:szCs w:val="18"/>
          <w:lang w:val="nl-NL"/>
        </w:rPr>
        <w:t>Applicatietraining</w:t>
      </w:r>
      <w:r w:rsidRPr="00FF6C6C">
        <w:rPr>
          <w:rFonts w:ascii="Arial" w:eastAsia="Arial" w:hAnsi="Arial" w:cs="Arial"/>
          <w:color w:val="363435"/>
          <w:spacing w:val="-14"/>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9</w:t>
      </w:r>
    </w:p>
    <w:p w14:paraId="6FDA5E7E"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3.     </w:t>
      </w:r>
      <w:r w:rsidRPr="00FF6C6C">
        <w:rPr>
          <w:rFonts w:ascii="Arial" w:eastAsia="Arial" w:hAnsi="Arial" w:cs="Arial"/>
          <w:color w:val="363435"/>
          <w:spacing w:val="18"/>
          <w:sz w:val="18"/>
          <w:szCs w:val="18"/>
          <w:lang w:val="nl-NL"/>
        </w:rPr>
        <w:t xml:space="preserve"> </w:t>
      </w:r>
      <w:r w:rsidRPr="00FF6C6C">
        <w:rPr>
          <w:rFonts w:ascii="Arial" w:eastAsia="Arial" w:hAnsi="Arial" w:cs="Arial"/>
          <w:color w:val="363435"/>
          <w:w w:val="95"/>
          <w:sz w:val="18"/>
          <w:szCs w:val="18"/>
          <w:lang w:val="nl-NL"/>
        </w:rPr>
        <w:t>VERGOEDING,</w:t>
      </w:r>
      <w:r w:rsidRPr="00FF6C6C">
        <w:rPr>
          <w:rFonts w:ascii="Arial" w:eastAsia="Arial" w:hAnsi="Arial" w:cs="Arial"/>
          <w:color w:val="363435"/>
          <w:spacing w:val="2"/>
          <w:w w:val="95"/>
          <w:sz w:val="18"/>
          <w:szCs w:val="18"/>
          <w:lang w:val="nl-NL"/>
        </w:rPr>
        <w:t xml:space="preserve"> </w:t>
      </w:r>
      <w:r w:rsidRPr="00FF6C6C">
        <w:rPr>
          <w:rFonts w:ascii="Arial" w:eastAsia="Arial" w:hAnsi="Arial" w:cs="Arial"/>
          <w:color w:val="363435"/>
          <w:spacing w:val="-9"/>
          <w:w w:val="95"/>
          <w:sz w:val="18"/>
          <w:szCs w:val="18"/>
          <w:lang w:val="nl-NL"/>
        </w:rPr>
        <w:t>F</w:t>
      </w:r>
      <w:r w:rsidRPr="00FF6C6C">
        <w:rPr>
          <w:rFonts w:ascii="Arial" w:eastAsia="Arial" w:hAnsi="Arial" w:cs="Arial"/>
          <w:color w:val="363435"/>
          <w:w w:val="95"/>
          <w:sz w:val="18"/>
          <w:szCs w:val="18"/>
          <w:lang w:val="nl-NL"/>
        </w:rPr>
        <w:t>ACTURERING</w:t>
      </w:r>
      <w:r w:rsidRPr="00FF6C6C">
        <w:rPr>
          <w:rFonts w:ascii="Arial" w:eastAsia="Arial" w:hAnsi="Arial" w:cs="Arial"/>
          <w:color w:val="363435"/>
          <w:spacing w:val="13"/>
          <w:w w:val="95"/>
          <w:sz w:val="18"/>
          <w:szCs w:val="18"/>
          <w:lang w:val="nl-NL"/>
        </w:rPr>
        <w:t xml:space="preserve"> </w:t>
      </w:r>
      <w:r w:rsidRPr="00FF6C6C">
        <w:rPr>
          <w:rFonts w:ascii="Arial" w:eastAsia="Arial" w:hAnsi="Arial" w:cs="Arial"/>
          <w:color w:val="363435"/>
          <w:sz w:val="18"/>
          <w:szCs w:val="18"/>
          <w:lang w:val="nl-NL"/>
        </w:rPr>
        <w:t>EN</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w w:val="96"/>
          <w:sz w:val="18"/>
          <w:szCs w:val="18"/>
          <w:lang w:val="nl-NL"/>
        </w:rPr>
        <w:t>BE</w:t>
      </w:r>
      <w:r w:rsidRPr="00FF6C6C">
        <w:rPr>
          <w:rFonts w:ascii="Arial" w:eastAsia="Arial" w:hAnsi="Arial" w:cs="Arial"/>
          <w:color w:val="363435"/>
          <w:spacing w:val="-17"/>
          <w:w w:val="96"/>
          <w:sz w:val="18"/>
          <w:szCs w:val="18"/>
          <w:lang w:val="nl-NL"/>
        </w:rPr>
        <w:t>T</w:t>
      </w:r>
      <w:r w:rsidRPr="00FF6C6C">
        <w:rPr>
          <w:rFonts w:ascii="Arial" w:eastAsia="Arial" w:hAnsi="Arial" w:cs="Arial"/>
          <w:color w:val="363435"/>
          <w:w w:val="98"/>
          <w:sz w:val="18"/>
          <w:szCs w:val="18"/>
          <w:lang w:val="nl-NL"/>
        </w:rPr>
        <w:t>ALING</w:t>
      </w:r>
      <w:r w:rsidRPr="00FF6C6C">
        <w:rPr>
          <w:rFonts w:ascii="Arial" w:eastAsia="Arial" w:hAnsi="Arial" w:cs="Arial"/>
          <w:color w:val="363435"/>
          <w:spacing w:val="-33"/>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9</w:t>
      </w:r>
    </w:p>
    <w:p w14:paraId="2767F58C"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4.     </w:t>
      </w:r>
      <w:r w:rsidRPr="00FF6C6C">
        <w:rPr>
          <w:rFonts w:ascii="Arial" w:eastAsia="Arial" w:hAnsi="Arial" w:cs="Arial"/>
          <w:color w:val="363435"/>
          <w:spacing w:val="18"/>
          <w:sz w:val="18"/>
          <w:szCs w:val="18"/>
          <w:lang w:val="nl-NL"/>
        </w:rPr>
        <w:t xml:space="preserve"> </w:t>
      </w:r>
      <w:r w:rsidRPr="00FF6C6C">
        <w:rPr>
          <w:rFonts w:ascii="Arial" w:eastAsia="Arial" w:hAnsi="Arial" w:cs="Arial"/>
          <w:color w:val="363435"/>
          <w:w w:val="97"/>
          <w:sz w:val="18"/>
          <w:szCs w:val="18"/>
          <w:lang w:val="nl-NL"/>
        </w:rPr>
        <w:t>ONDERHOUDSWERKZAAMHEDEN</w:t>
      </w:r>
      <w:r w:rsidRPr="00FF6C6C">
        <w:rPr>
          <w:rFonts w:ascii="Arial" w:eastAsia="Arial" w:hAnsi="Arial" w:cs="Arial"/>
          <w:color w:val="363435"/>
          <w:spacing w:val="1"/>
          <w:w w:val="97"/>
          <w:sz w:val="18"/>
          <w:szCs w:val="18"/>
          <w:lang w:val="nl-NL"/>
        </w:rPr>
        <w:t xml:space="preserve"> </w:t>
      </w:r>
      <w:r w:rsidRPr="00FF6C6C">
        <w:rPr>
          <w:rFonts w:ascii="Arial" w:eastAsia="Arial" w:hAnsi="Arial" w:cs="Arial"/>
          <w:color w:val="363435"/>
          <w:sz w:val="18"/>
          <w:szCs w:val="18"/>
          <w:lang w:val="nl-NL"/>
        </w:rPr>
        <w:t>EN</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w w:val="99"/>
          <w:sz w:val="18"/>
          <w:szCs w:val="18"/>
          <w:lang w:val="nl-NL"/>
        </w:rPr>
        <w:t>PLANNIN</w:t>
      </w:r>
      <w:r w:rsidRPr="00FF6C6C">
        <w:rPr>
          <w:rFonts w:ascii="Arial" w:eastAsia="Arial" w:hAnsi="Arial" w:cs="Arial"/>
          <w:color w:val="363435"/>
          <w:spacing w:val="10"/>
          <w:w w:val="99"/>
          <w:sz w:val="18"/>
          <w:szCs w:val="18"/>
          <w:lang w:val="nl-NL"/>
        </w:rPr>
        <w:t>G</w:t>
      </w:r>
      <w:r w:rsidRPr="00FF6C6C">
        <w:rPr>
          <w:rFonts w:ascii="Arial" w:eastAsia="Arial" w:hAnsi="Arial" w:cs="Arial"/>
          <w:color w:val="363435"/>
          <w:w w:val="99"/>
          <w:sz w:val="12"/>
          <w:szCs w:val="12"/>
          <w:lang w:val="nl-NL"/>
        </w:rPr>
        <w:t>............................................................................................................................</w:t>
      </w:r>
      <w:r w:rsidRPr="00FF6C6C">
        <w:rPr>
          <w:rFonts w:ascii="Arial" w:eastAsia="Arial" w:hAnsi="Arial" w:cs="Arial"/>
          <w:color w:val="363435"/>
          <w:spacing w:val="16"/>
          <w:w w:val="99"/>
          <w:sz w:val="12"/>
          <w:szCs w:val="12"/>
          <w:lang w:val="nl-NL"/>
        </w:rPr>
        <w:t xml:space="preserve"> </w:t>
      </w:r>
      <w:r w:rsidR="00211FA1">
        <w:rPr>
          <w:rFonts w:ascii="Arial" w:eastAsia="Arial" w:hAnsi="Arial" w:cs="Arial"/>
          <w:color w:val="363435"/>
          <w:spacing w:val="16"/>
          <w:w w:val="99"/>
          <w:sz w:val="12"/>
          <w:szCs w:val="12"/>
          <w:lang w:val="nl-NL"/>
        </w:rPr>
        <w:tab/>
      </w:r>
      <w:r w:rsidRPr="00FF6C6C">
        <w:rPr>
          <w:rFonts w:ascii="Arial" w:eastAsia="Arial" w:hAnsi="Arial" w:cs="Arial"/>
          <w:color w:val="363435"/>
          <w:sz w:val="18"/>
          <w:szCs w:val="18"/>
          <w:lang w:val="nl-NL"/>
        </w:rPr>
        <w:t>10</w:t>
      </w:r>
    </w:p>
    <w:p w14:paraId="5A43B361"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5.     </w:t>
      </w:r>
      <w:r w:rsidRPr="00FF6C6C">
        <w:rPr>
          <w:rFonts w:ascii="Arial" w:eastAsia="Arial" w:hAnsi="Arial" w:cs="Arial"/>
          <w:color w:val="363435"/>
          <w:spacing w:val="18"/>
          <w:sz w:val="18"/>
          <w:szCs w:val="18"/>
          <w:lang w:val="nl-NL"/>
        </w:rPr>
        <w:t xml:space="preserve"> </w:t>
      </w:r>
      <w:r w:rsidRPr="00FF6C6C">
        <w:rPr>
          <w:rFonts w:ascii="Arial" w:eastAsia="Arial" w:hAnsi="Arial" w:cs="Arial"/>
          <w:color w:val="363435"/>
          <w:w w:val="99"/>
          <w:sz w:val="18"/>
          <w:szCs w:val="18"/>
          <w:lang w:val="nl-NL"/>
        </w:rPr>
        <w:t>STORINGSMELDIN</w:t>
      </w:r>
      <w:r w:rsidRPr="00FF6C6C">
        <w:rPr>
          <w:rFonts w:ascii="Arial" w:eastAsia="Arial" w:hAnsi="Arial" w:cs="Arial"/>
          <w:color w:val="363435"/>
          <w:spacing w:val="-2"/>
          <w:w w:val="99"/>
          <w:sz w:val="18"/>
          <w:szCs w:val="18"/>
          <w:lang w:val="nl-NL"/>
        </w:rPr>
        <w:t>G</w:t>
      </w:r>
      <w:r w:rsidRPr="00FF6C6C">
        <w:rPr>
          <w:rFonts w:ascii="Arial" w:eastAsia="Arial" w:hAnsi="Arial" w:cs="Arial"/>
          <w:color w:val="363435"/>
          <w:w w:val="99"/>
          <w:sz w:val="12"/>
          <w:szCs w:val="12"/>
          <w:lang w:val="nl-NL"/>
        </w:rPr>
        <w:t>.....................................................................................................................................................................................................</w:t>
      </w:r>
      <w:r w:rsidRPr="00FF6C6C">
        <w:rPr>
          <w:rFonts w:ascii="Arial" w:eastAsia="Arial" w:hAnsi="Arial" w:cs="Arial"/>
          <w:color w:val="363435"/>
          <w:spacing w:val="15"/>
          <w:w w:val="99"/>
          <w:sz w:val="12"/>
          <w:szCs w:val="12"/>
          <w:lang w:val="nl-NL"/>
        </w:rPr>
        <w:t xml:space="preserve"> </w:t>
      </w:r>
      <w:r w:rsidR="00211FA1">
        <w:rPr>
          <w:rFonts w:ascii="Arial" w:eastAsia="Arial" w:hAnsi="Arial" w:cs="Arial"/>
          <w:color w:val="363435"/>
          <w:spacing w:val="15"/>
          <w:w w:val="99"/>
          <w:sz w:val="12"/>
          <w:szCs w:val="12"/>
          <w:lang w:val="nl-NL"/>
        </w:rPr>
        <w:tab/>
      </w:r>
      <w:r w:rsidRPr="00FF6C6C">
        <w:rPr>
          <w:rFonts w:ascii="Arial" w:eastAsia="Arial" w:hAnsi="Arial" w:cs="Arial"/>
          <w:color w:val="363435"/>
          <w:sz w:val="18"/>
          <w:szCs w:val="18"/>
          <w:lang w:val="nl-NL"/>
        </w:rPr>
        <w:t>11</w:t>
      </w:r>
    </w:p>
    <w:p w14:paraId="724580ED"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6.     </w:t>
      </w:r>
      <w:r w:rsidRPr="00FF6C6C">
        <w:rPr>
          <w:rFonts w:ascii="Arial" w:eastAsia="Arial" w:hAnsi="Arial" w:cs="Arial"/>
          <w:color w:val="363435"/>
          <w:spacing w:val="18"/>
          <w:sz w:val="18"/>
          <w:szCs w:val="18"/>
          <w:lang w:val="nl-NL"/>
        </w:rPr>
        <w:t xml:space="preserve"> </w:t>
      </w:r>
      <w:r w:rsidRPr="00FF6C6C">
        <w:rPr>
          <w:rFonts w:ascii="Arial" w:eastAsia="Arial" w:hAnsi="Arial" w:cs="Arial"/>
          <w:color w:val="363435"/>
          <w:w w:val="96"/>
          <w:sz w:val="18"/>
          <w:szCs w:val="18"/>
          <w:lang w:val="nl-NL"/>
        </w:rPr>
        <w:t>RESPONSTIJDEN</w:t>
      </w:r>
      <w:r w:rsidRPr="00FF6C6C">
        <w:rPr>
          <w:rFonts w:ascii="Arial" w:eastAsia="Arial" w:hAnsi="Arial" w:cs="Arial"/>
          <w:color w:val="363435"/>
          <w:spacing w:val="-28"/>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11</w:t>
      </w:r>
    </w:p>
    <w:p w14:paraId="6F700B7E"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7.     </w:t>
      </w:r>
      <w:r w:rsidRPr="00FF6C6C">
        <w:rPr>
          <w:rFonts w:ascii="Arial" w:eastAsia="Arial" w:hAnsi="Arial" w:cs="Arial"/>
          <w:color w:val="363435"/>
          <w:spacing w:val="18"/>
          <w:sz w:val="18"/>
          <w:szCs w:val="18"/>
          <w:lang w:val="nl-NL"/>
        </w:rPr>
        <w:t xml:space="preserve"> </w:t>
      </w:r>
      <w:r w:rsidRPr="00FF6C6C">
        <w:rPr>
          <w:rFonts w:ascii="Arial" w:eastAsia="Arial" w:hAnsi="Arial" w:cs="Arial"/>
          <w:color w:val="363435"/>
          <w:w w:val="96"/>
          <w:sz w:val="18"/>
          <w:szCs w:val="18"/>
          <w:lang w:val="nl-NL"/>
        </w:rPr>
        <w:t>VERPLICHTINGEN</w:t>
      </w:r>
      <w:r w:rsidRPr="00FF6C6C">
        <w:rPr>
          <w:rFonts w:ascii="Arial" w:eastAsia="Arial" w:hAnsi="Arial" w:cs="Arial"/>
          <w:color w:val="363435"/>
          <w:spacing w:val="2"/>
          <w:w w:val="96"/>
          <w:sz w:val="18"/>
          <w:szCs w:val="18"/>
          <w:lang w:val="nl-NL"/>
        </w:rPr>
        <w:t xml:space="preserve"> </w:t>
      </w:r>
      <w:r w:rsidRPr="00FF6C6C">
        <w:rPr>
          <w:rFonts w:ascii="Arial" w:eastAsia="Arial" w:hAnsi="Arial" w:cs="Arial"/>
          <w:color w:val="363435"/>
          <w:w w:val="96"/>
          <w:sz w:val="18"/>
          <w:szCs w:val="18"/>
          <w:lang w:val="nl-NL"/>
        </w:rPr>
        <w:t>OPDRACHTGEVER</w:t>
      </w:r>
      <w:r w:rsidRPr="00FF6C6C">
        <w:rPr>
          <w:rFonts w:ascii="Arial" w:eastAsia="Arial" w:hAnsi="Arial" w:cs="Arial"/>
          <w:color w:val="363435"/>
          <w:spacing w:val="2"/>
          <w:w w:val="96"/>
          <w:sz w:val="18"/>
          <w:szCs w:val="18"/>
          <w:lang w:val="nl-NL"/>
        </w:rPr>
        <w:t xml:space="preserve"> </w:t>
      </w:r>
      <w:r w:rsidRPr="00FF6C6C">
        <w:rPr>
          <w:rFonts w:ascii="Arial" w:eastAsia="Arial" w:hAnsi="Arial" w:cs="Arial"/>
          <w:color w:val="363435"/>
          <w:sz w:val="18"/>
          <w:szCs w:val="18"/>
          <w:lang w:val="nl-NL"/>
        </w:rPr>
        <w:t>EN</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w w:val="95"/>
          <w:sz w:val="18"/>
          <w:szCs w:val="18"/>
          <w:lang w:val="nl-NL"/>
        </w:rPr>
        <w:t>LEVERANCIER</w:t>
      </w:r>
      <w:r w:rsidRPr="00FF6C6C">
        <w:rPr>
          <w:rFonts w:ascii="Arial" w:eastAsia="Arial" w:hAnsi="Arial" w:cs="Arial"/>
          <w:color w:val="363435"/>
          <w:spacing w:val="-28"/>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11</w:t>
      </w:r>
    </w:p>
    <w:p w14:paraId="3875C34E"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8.     </w:t>
      </w:r>
      <w:r w:rsidRPr="00FF6C6C">
        <w:rPr>
          <w:rFonts w:ascii="Arial" w:eastAsia="Arial" w:hAnsi="Arial" w:cs="Arial"/>
          <w:color w:val="363435"/>
          <w:spacing w:val="18"/>
          <w:sz w:val="18"/>
          <w:szCs w:val="18"/>
          <w:lang w:val="nl-NL"/>
        </w:rPr>
        <w:t xml:space="preserve"> </w:t>
      </w:r>
      <w:r w:rsidRPr="00FF6C6C">
        <w:rPr>
          <w:rFonts w:ascii="Arial" w:eastAsia="Arial" w:hAnsi="Arial" w:cs="Arial"/>
          <w:color w:val="363435"/>
          <w:w w:val="96"/>
          <w:sz w:val="18"/>
          <w:szCs w:val="18"/>
          <w:lang w:val="nl-NL"/>
        </w:rPr>
        <w:t>OVERDRACHT</w:t>
      </w:r>
      <w:r w:rsidRPr="00FF6C6C">
        <w:rPr>
          <w:rFonts w:ascii="Arial" w:eastAsia="Arial" w:hAnsi="Arial" w:cs="Arial"/>
          <w:color w:val="363435"/>
          <w:spacing w:val="2"/>
          <w:w w:val="96"/>
          <w:sz w:val="18"/>
          <w:szCs w:val="18"/>
          <w:lang w:val="nl-NL"/>
        </w:rPr>
        <w:t xml:space="preserve"> </w:t>
      </w:r>
      <w:r w:rsidRPr="00FF6C6C">
        <w:rPr>
          <w:rFonts w:ascii="Arial" w:eastAsia="Arial" w:hAnsi="Arial" w:cs="Arial"/>
          <w:color w:val="363435"/>
          <w:spacing w:val="-8"/>
          <w:sz w:val="18"/>
          <w:szCs w:val="18"/>
          <w:lang w:val="nl-NL"/>
        </w:rPr>
        <w:t>V</w:t>
      </w:r>
      <w:r w:rsidRPr="00FF6C6C">
        <w:rPr>
          <w:rFonts w:ascii="Arial" w:eastAsia="Arial" w:hAnsi="Arial" w:cs="Arial"/>
          <w:color w:val="363435"/>
          <w:sz w:val="18"/>
          <w:szCs w:val="18"/>
          <w:lang w:val="nl-NL"/>
        </w:rPr>
        <w:t>AN</w:t>
      </w:r>
      <w:r w:rsidRPr="00FF6C6C">
        <w:rPr>
          <w:rFonts w:ascii="Arial" w:eastAsia="Arial" w:hAnsi="Arial" w:cs="Arial"/>
          <w:color w:val="363435"/>
          <w:spacing w:val="-16"/>
          <w:sz w:val="18"/>
          <w:szCs w:val="18"/>
          <w:lang w:val="nl-NL"/>
        </w:rPr>
        <w:t xml:space="preserve"> </w:t>
      </w:r>
      <w:r w:rsidRPr="00FF6C6C">
        <w:rPr>
          <w:rFonts w:ascii="Arial" w:eastAsia="Arial" w:hAnsi="Arial" w:cs="Arial"/>
          <w:color w:val="363435"/>
          <w:w w:val="96"/>
          <w:sz w:val="18"/>
          <w:szCs w:val="18"/>
          <w:lang w:val="nl-NL"/>
        </w:rPr>
        <w:t>RECHTEN</w:t>
      </w:r>
      <w:r w:rsidRPr="00FF6C6C">
        <w:rPr>
          <w:rFonts w:ascii="Arial" w:eastAsia="Arial" w:hAnsi="Arial" w:cs="Arial"/>
          <w:color w:val="363435"/>
          <w:spacing w:val="2"/>
          <w:w w:val="96"/>
          <w:sz w:val="18"/>
          <w:szCs w:val="18"/>
          <w:lang w:val="nl-NL"/>
        </w:rPr>
        <w:t xml:space="preserve"> </w:t>
      </w:r>
      <w:r w:rsidRPr="00FF6C6C">
        <w:rPr>
          <w:rFonts w:ascii="Arial" w:eastAsia="Arial" w:hAnsi="Arial" w:cs="Arial"/>
          <w:color w:val="363435"/>
          <w:sz w:val="18"/>
          <w:szCs w:val="18"/>
          <w:lang w:val="nl-NL"/>
        </w:rPr>
        <w:t>EN</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w w:val="96"/>
          <w:sz w:val="18"/>
          <w:szCs w:val="18"/>
          <w:lang w:val="nl-NL"/>
        </w:rPr>
        <w:t>VERPLICHTINGEN</w:t>
      </w:r>
      <w:r w:rsidRPr="00FF6C6C">
        <w:rPr>
          <w:rFonts w:ascii="Arial" w:eastAsia="Arial" w:hAnsi="Arial" w:cs="Arial"/>
          <w:color w:val="363435"/>
          <w:spacing w:val="-24"/>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12</w:t>
      </w:r>
    </w:p>
    <w:p w14:paraId="18D25BC8"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9.     </w:t>
      </w:r>
      <w:r w:rsidRPr="00FF6C6C">
        <w:rPr>
          <w:rFonts w:ascii="Arial" w:eastAsia="Arial" w:hAnsi="Arial" w:cs="Arial"/>
          <w:color w:val="363435"/>
          <w:spacing w:val="18"/>
          <w:sz w:val="18"/>
          <w:szCs w:val="18"/>
          <w:lang w:val="nl-NL"/>
        </w:rPr>
        <w:t xml:space="preserve"> </w:t>
      </w:r>
      <w:r w:rsidRPr="00FF6C6C">
        <w:rPr>
          <w:rFonts w:ascii="Arial" w:eastAsia="Arial" w:hAnsi="Arial" w:cs="Arial"/>
          <w:color w:val="363435"/>
          <w:w w:val="97"/>
          <w:sz w:val="18"/>
          <w:szCs w:val="18"/>
          <w:lang w:val="nl-NL"/>
        </w:rPr>
        <w:t>GEHEIMHOUDING</w:t>
      </w:r>
      <w:r w:rsidRPr="00FF6C6C">
        <w:rPr>
          <w:rFonts w:ascii="Arial" w:eastAsia="Arial" w:hAnsi="Arial" w:cs="Arial"/>
          <w:color w:val="363435"/>
          <w:spacing w:val="-28"/>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12</w:t>
      </w:r>
    </w:p>
    <w:p w14:paraId="5917D654"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10.   </w:t>
      </w:r>
      <w:r w:rsidRPr="00FF6C6C">
        <w:rPr>
          <w:rFonts w:ascii="Arial" w:eastAsia="Arial" w:hAnsi="Arial" w:cs="Arial"/>
          <w:color w:val="363435"/>
          <w:spacing w:val="17"/>
          <w:sz w:val="18"/>
          <w:szCs w:val="18"/>
          <w:lang w:val="nl-NL"/>
        </w:rPr>
        <w:t xml:space="preserve"> </w:t>
      </w:r>
      <w:r w:rsidRPr="00FF6C6C">
        <w:rPr>
          <w:rFonts w:ascii="Arial" w:eastAsia="Arial" w:hAnsi="Arial" w:cs="Arial"/>
          <w:color w:val="363435"/>
          <w:w w:val="99"/>
          <w:sz w:val="18"/>
          <w:szCs w:val="18"/>
          <w:lang w:val="nl-NL"/>
        </w:rPr>
        <w:t>AANSPRAKELIJKHEI</w:t>
      </w:r>
      <w:r w:rsidRPr="00FF6C6C">
        <w:rPr>
          <w:rFonts w:ascii="Arial" w:eastAsia="Arial" w:hAnsi="Arial" w:cs="Arial"/>
          <w:color w:val="363435"/>
          <w:spacing w:val="9"/>
          <w:w w:val="99"/>
          <w:sz w:val="18"/>
          <w:szCs w:val="18"/>
          <w:lang w:val="nl-NL"/>
        </w:rPr>
        <w:t>D</w:t>
      </w:r>
      <w:r w:rsidRPr="00FF6C6C">
        <w:rPr>
          <w:rFonts w:ascii="Arial" w:eastAsia="Arial" w:hAnsi="Arial" w:cs="Arial"/>
          <w:color w:val="363435"/>
          <w:w w:val="99"/>
          <w:sz w:val="12"/>
          <w:szCs w:val="12"/>
          <w:lang w:val="nl-NL"/>
        </w:rPr>
        <w:t>.................................................................................................................................................................................................</w:t>
      </w:r>
      <w:r w:rsidRPr="00FF6C6C">
        <w:rPr>
          <w:rFonts w:ascii="Arial" w:eastAsia="Arial" w:hAnsi="Arial" w:cs="Arial"/>
          <w:color w:val="363435"/>
          <w:spacing w:val="11"/>
          <w:w w:val="99"/>
          <w:sz w:val="12"/>
          <w:szCs w:val="12"/>
          <w:lang w:val="nl-NL"/>
        </w:rPr>
        <w:t xml:space="preserve"> </w:t>
      </w:r>
      <w:r w:rsidR="00211FA1">
        <w:rPr>
          <w:rFonts w:ascii="Arial" w:eastAsia="Arial" w:hAnsi="Arial" w:cs="Arial"/>
          <w:color w:val="363435"/>
          <w:spacing w:val="11"/>
          <w:w w:val="99"/>
          <w:sz w:val="12"/>
          <w:szCs w:val="12"/>
          <w:lang w:val="nl-NL"/>
        </w:rPr>
        <w:tab/>
      </w:r>
      <w:r w:rsidRPr="00FF6C6C">
        <w:rPr>
          <w:rFonts w:ascii="Arial" w:eastAsia="Arial" w:hAnsi="Arial" w:cs="Arial"/>
          <w:color w:val="363435"/>
          <w:sz w:val="18"/>
          <w:szCs w:val="18"/>
          <w:lang w:val="nl-NL"/>
        </w:rPr>
        <w:t>13</w:t>
      </w:r>
    </w:p>
    <w:p w14:paraId="02864A15"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11.   </w:t>
      </w:r>
      <w:r w:rsidRPr="00FF6C6C">
        <w:rPr>
          <w:rFonts w:ascii="Arial" w:eastAsia="Arial" w:hAnsi="Arial" w:cs="Arial"/>
          <w:color w:val="363435"/>
          <w:spacing w:val="17"/>
          <w:sz w:val="18"/>
          <w:szCs w:val="18"/>
          <w:lang w:val="nl-NL"/>
        </w:rPr>
        <w:t xml:space="preserve"> </w:t>
      </w:r>
      <w:r w:rsidRPr="00FF6C6C">
        <w:rPr>
          <w:rFonts w:ascii="Arial" w:eastAsia="Arial" w:hAnsi="Arial" w:cs="Arial"/>
          <w:color w:val="363435"/>
          <w:sz w:val="18"/>
          <w:szCs w:val="18"/>
          <w:lang w:val="nl-NL"/>
        </w:rPr>
        <w:t>DUUR</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spacing w:val="-8"/>
          <w:sz w:val="18"/>
          <w:szCs w:val="18"/>
          <w:lang w:val="nl-NL"/>
        </w:rPr>
        <w:t>V</w:t>
      </w:r>
      <w:r w:rsidRPr="00FF6C6C">
        <w:rPr>
          <w:rFonts w:ascii="Arial" w:eastAsia="Arial" w:hAnsi="Arial" w:cs="Arial"/>
          <w:color w:val="363435"/>
          <w:sz w:val="18"/>
          <w:szCs w:val="18"/>
          <w:lang w:val="nl-NL"/>
        </w:rPr>
        <w:t>AN</w:t>
      </w:r>
      <w:r w:rsidRPr="00FF6C6C">
        <w:rPr>
          <w:rFonts w:ascii="Arial" w:eastAsia="Arial" w:hAnsi="Arial" w:cs="Arial"/>
          <w:color w:val="363435"/>
          <w:spacing w:val="-16"/>
          <w:sz w:val="18"/>
          <w:szCs w:val="18"/>
          <w:lang w:val="nl-NL"/>
        </w:rPr>
        <w:t xml:space="preserve"> </w:t>
      </w:r>
      <w:r w:rsidRPr="00FF6C6C">
        <w:rPr>
          <w:rFonts w:ascii="Arial" w:eastAsia="Arial" w:hAnsi="Arial" w:cs="Arial"/>
          <w:color w:val="363435"/>
          <w:sz w:val="18"/>
          <w:szCs w:val="18"/>
          <w:lang w:val="nl-NL"/>
        </w:rPr>
        <w:t>DE</w:t>
      </w:r>
      <w:r w:rsidRPr="00FF6C6C">
        <w:rPr>
          <w:rFonts w:ascii="Arial" w:eastAsia="Arial" w:hAnsi="Arial" w:cs="Arial"/>
          <w:color w:val="363435"/>
          <w:spacing w:val="-15"/>
          <w:sz w:val="18"/>
          <w:szCs w:val="18"/>
          <w:lang w:val="nl-NL"/>
        </w:rPr>
        <w:t xml:space="preserve"> </w:t>
      </w:r>
      <w:r w:rsidRPr="00FF6C6C">
        <w:rPr>
          <w:rFonts w:ascii="Arial" w:eastAsia="Arial" w:hAnsi="Arial" w:cs="Arial"/>
          <w:color w:val="363435"/>
          <w:w w:val="96"/>
          <w:sz w:val="18"/>
          <w:szCs w:val="18"/>
          <w:lang w:val="nl-NL"/>
        </w:rPr>
        <w:t>OVEREENKOMST</w:t>
      </w:r>
      <w:r w:rsidRPr="00FF6C6C">
        <w:rPr>
          <w:rFonts w:ascii="Arial" w:eastAsia="Arial" w:hAnsi="Arial" w:cs="Arial"/>
          <w:color w:val="363435"/>
          <w:spacing w:val="26"/>
          <w:w w:val="96"/>
          <w:sz w:val="18"/>
          <w:szCs w:val="18"/>
          <w:lang w:val="nl-NL"/>
        </w:rPr>
        <w:t xml:space="preserve"> </w:t>
      </w:r>
      <w:r w:rsidRPr="00FF6C6C">
        <w:rPr>
          <w:rFonts w:ascii="Arial" w:eastAsia="Arial" w:hAnsi="Arial" w:cs="Arial"/>
          <w:color w:val="363435"/>
          <w:w w:val="96"/>
          <w:sz w:val="12"/>
          <w:szCs w:val="12"/>
          <w:lang w:val="nl-NL"/>
        </w:rPr>
        <w:t>.....................................................................................................................................................................</w:t>
      </w:r>
      <w:r w:rsidRPr="00FF6C6C">
        <w:rPr>
          <w:rFonts w:ascii="Arial" w:eastAsia="Arial" w:hAnsi="Arial" w:cs="Arial"/>
          <w:color w:val="363435"/>
          <w:spacing w:val="-16"/>
          <w:w w:val="96"/>
          <w:sz w:val="12"/>
          <w:szCs w:val="12"/>
          <w:lang w:val="nl-NL"/>
        </w:rPr>
        <w:t xml:space="preserve"> </w:t>
      </w:r>
      <w:r w:rsidR="008579E5">
        <w:rPr>
          <w:rFonts w:ascii="Arial" w:eastAsia="Arial" w:hAnsi="Arial" w:cs="Arial"/>
          <w:color w:val="363435"/>
          <w:spacing w:val="-16"/>
          <w:w w:val="96"/>
          <w:sz w:val="12"/>
          <w:szCs w:val="12"/>
          <w:lang w:val="nl-NL"/>
        </w:rPr>
        <w:tab/>
      </w:r>
      <w:r w:rsidRPr="00FF6C6C">
        <w:rPr>
          <w:rFonts w:ascii="Arial" w:eastAsia="Arial" w:hAnsi="Arial" w:cs="Arial"/>
          <w:color w:val="363435"/>
          <w:sz w:val="18"/>
          <w:szCs w:val="18"/>
          <w:lang w:val="nl-NL"/>
        </w:rPr>
        <w:t>13</w:t>
      </w:r>
    </w:p>
    <w:p w14:paraId="74D4BAE1"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12.   </w:t>
      </w:r>
      <w:r w:rsidRPr="00FF6C6C">
        <w:rPr>
          <w:rFonts w:ascii="Arial" w:eastAsia="Arial" w:hAnsi="Arial" w:cs="Arial"/>
          <w:color w:val="363435"/>
          <w:spacing w:val="17"/>
          <w:sz w:val="18"/>
          <w:szCs w:val="18"/>
          <w:lang w:val="nl-NL"/>
        </w:rPr>
        <w:t xml:space="preserve"> </w:t>
      </w:r>
      <w:r w:rsidRPr="00FF6C6C">
        <w:rPr>
          <w:rFonts w:ascii="Arial" w:eastAsia="Arial" w:hAnsi="Arial" w:cs="Arial"/>
          <w:color w:val="363435"/>
          <w:w w:val="96"/>
          <w:sz w:val="18"/>
          <w:szCs w:val="18"/>
          <w:lang w:val="nl-NL"/>
        </w:rPr>
        <w:t>TUSSENTIJDSE</w:t>
      </w:r>
      <w:r w:rsidRPr="00FF6C6C">
        <w:rPr>
          <w:rFonts w:ascii="Arial" w:eastAsia="Arial" w:hAnsi="Arial" w:cs="Arial"/>
          <w:color w:val="363435"/>
          <w:spacing w:val="2"/>
          <w:w w:val="96"/>
          <w:sz w:val="18"/>
          <w:szCs w:val="18"/>
          <w:lang w:val="nl-NL"/>
        </w:rPr>
        <w:t xml:space="preserve"> </w:t>
      </w:r>
      <w:r w:rsidRPr="00FF6C6C">
        <w:rPr>
          <w:rFonts w:ascii="Arial" w:eastAsia="Arial" w:hAnsi="Arial" w:cs="Arial"/>
          <w:color w:val="363435"/>
          <w:w w:val="96"/>
          <w:sz w:val="18"/>
          <w:szCs w:val="18"/>
          <w:lang w:val="nl-NL"/>
        </w:rPr>
        <w:t>BEEINDIGING</w:t>
      </w:r>
      <w:r w:rsidRPr="00FF6C6C">
        <w:rPr>
          <w:rFonts w:ascii="Arial" w:eastAsia="Arial" w:hAnsi="Arial" w:cs="Arial"/>
          <w:color w:val="363435"/>
          <w:spacing w:val="5"/>
          <w:w w:val="96"/>
          <w:sz w:val="18"/>
          <w:szCs w:val="18"/>
          <w:lang w:val="nl-NL"/>
        </w:rPr>
        <w:t xml:space="preserve"> </w:t>
      </w:r>
      <w:r w:rsidRPr="00FF6C6C">
        <w:rPr>
          <w:rFonts w:ascii="Arial" w:eastAsia="Arial" w:hAnsi="Arial" w:cs="Arial"/>
          <w:color w:val="363435"/>
          <w:w w:val="96"/>
          <w:sz w:val="12"/>
          <w:szCs w:val="12"/>
          <w:lang w:val="nl-NL"/>
        </w:rPr>
        <w:t>............................................................................................................................................................................</w:t>
      </w:r>
      <w:r w:rsidRPr="00FF6C6C">
        <w:rPr>
          <w:rFonts w:ascii="Arial" w:eastAsia="Arial" w:hAnsi="Arial" w:cs="Arial"/>
          <w:color w:val="363435"/>
          <w:spacing w:val="-16"/>
          <w:w w:val="96"/>
          <w:sz w:val="12"/>
          <w:szCs w:val="12"/>
          <w:lang w:val="nl-NL"/>
        </w:rPr>
        <w:t xml:space="preserve"> </w:t>
      </w:r>
      <w:r w:rsidR="008579E5">
        <w:rPr>
          <w:rFonts w:ascii="Arial" w:eastAsia="Arial" w:hAnsi="Arial" w:cs="Arial"/>
          <w:color w:val="363435"/>
          <w:spacing w:val="-16"/>
          <w:w w:val="96"/>
          <w:sz w:val="12"/>
          <w:szCs w:val="12"/>
          <w:lang w:val="nl-NL"/>
        </w:rPr>
        <w:tab/>
      </w:r>
      <w:r w:rsidRPr="00FF6C6C">
        <w:rPr>
          <w:rFonts w:ascii="Arial" w:eastAsia="Arial" w:hAnsi="Arial" w:cs="Arial"/>
          <w:color w:val="363435"/>
          <w:sz w:val="18"/>
          <w:szCs w:val="18"/>
          <w:lang w:val="nl-NL"/>
        </w:rPr>
        <w:t>14</w:t>
      </w:r>
    </w:p>
    <w:p w14:paraId="20122CDF"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13.   </w:t>
      </w:r>
      <w:r w:rsidRPr="00FF6C6C">
        <w:rPr>
          <w:rFonts w:ascii="Arial" w:eastAsia="Arial" w:hAnsi="Arial" w:cs="Arial"/>
          <w:color w:val="363435"/>
          <w:spacing w:val="17"/>
          <w:sz w:val="18"/>
          <w:szCs w:val="18"/>
          <w:lang w:val="nl-NL"/>
        </w:rPr>
        <w:t xml:space="preserve"> </w:t>
      </w:r>
      <w:r w:rsidRPr="00FF6C6C">
        <w:rPr>
          <w:rFonts w:ascii="Arial" w:eastAsia="Arial" w:hAnsi="Arial" w:cs="Arial"/>
          <w:color w:val="363435"/>
          <w:w w:val="97"/>
          <w:sz w:val="18"/>
          <w:szCs w:val="18"/>
          <w:lang w:val="nl-NL"/>
        </w:rPr>
        <w:t>WIJZIGINGEN</w:t>
      </w:r>
      <w:r w:rsidRPr="00FF6C6C">
        <w:rPr>
          <w:rFonts w:ascii="Arial" w:eastAsia="Arial" w:hAnsi="Arial" w:cs="Arial"/>
          <w:color w:val="363435"/>
          <w:spacing w:val="-22"/>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14</w:t>
      </w:r>
    </w:p>
    <w:p w14:paraId="74503D67"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14.   </w:t>
      </w:r>
      <w:r w:rsidRPr="00FF6C6C">
        <w:rPr>
          <w:rFonts w:ascii="Arial" w:eastAsia="Arial" w:hAnsi="Arial" w:cs="Arial"/>
          <w:color w:val="363435"/>
          <w:spacing w:val="17"/>
          <w:sz w:val="18"/>
          <w:szCs w:val="18"/>
          <w:lang w:val="nl-NL"/>
        </w:rPr>
        <w:t xml:space="preserve"> </w:t>
      </w:r>
      <w:r w:rsidRPr="00FF6C6C">
        <w:rPr>
          <w:rFonts w:ascii="Arial" w:eastAsia="Arial" w:hAnsi="Arial" w:cs="Arial"/>
          <w:color w:val="363435"/>
          <w:w w:val="96"/>
          <w:sz w:val="18"/>
          <w:szCs w:val="18"/>
          <w:lang w:val="nl-NL"/>
        </w:rPr>
        <w:t>TOE</w:t>
      </w:r>
      <w:r w:rsidRPr="00FF6C6C">
        <w:rPr>
          <w:rFonts w:ascii="Arial" w:eastAsia="Arial" w:hAnsi="Arial" w:cs="Arial"/>
          <w:color w:val="363435"/>
          <w:spacing w:val="-12"/>
          <w:w w:val="96"/>
          <w:sz w:val="18"/>
          <w:szCs w:val="18"/>
          <w:lang w:val="nl-NL"/>
        </w:rPr>
        <w:t>P</w:t>
      </w:r>
      <w:r w:rsidRPr="00FF6C6C">
        <w:rPr>
          <w:rFonts w:ascii="Arial" w:eastAsia="Arial" w:hAnsi="Arial" w:cs="Arial"/>
          <w:color w:val="363435"/>
          <w:w w:val="96"/>
          <w:sz w:val="18"/>
          <w:szCs w:val="18"/>
          <w:lang w:val="nl-NL"/>
        </w:rPr>
        <w:t>ASSELIJK</w:t>
      </w:r>
      <w:r w:rsidRPr="00FF6C6C">
        <w:rPr>
          <w:rFonts w:ascii="Arial" w:eastAsia="Arial" w:hAnsi="Arial" w:cs="Arial"/>
          <w:color w:val="363435"/>
          <w:spacing w:val="5"/>
          <w:w w:val="96"/>
          <w:sz w:val="18"/>
          <w:szCs w:val="18"/>
          <w:lang w:val="nl-NL"/>
        </w:rPr>
        <w:t xml:space="preserve"> </w:t>
      </w:r>
      <w:r w:rsidRPr="00FF6C6C">
        <w:rPr>
          <w:rFonts w:ascii="Arial" w:eastAsia="Arial" w:hAnsi="Arial" w:cs="Arial"/>
          <w:color w:val="363435"/>
          <w:w w:val="96"/>
          <w:sz w:val="18"/>
          <w:szCs w:val="18"/>
          <w:lang w:val="nl-NL"/>
        </w:rPr>
        <w:t>RECHT</w:t>
      </w:r>
      <w:r w:rsidRPr="00FF6C6C">
        <w:rPr>
          <w:rFonts w:ascii="Arial" w:eastAsia="Arial" w:hAnsi="Arial" w:cs="Arial"/>
          <w:color w:val="363435"/>
          <w:spacing w:val="2"/>
          <w:w w:val="96"/>
          <w:sz w:val="18"/>
          <w:szCs w:val="18"/>
          <w:lang w:val="nl-NL"/>
        </w:rPr>
        <w:t xml:space="preserve"> </w:t>
      </w:r>
      <w:r w:rsidRPr="00FF6C6C">
        <w:rPr>
          <w:rFonts w:ascii="Arial" w:eastAsia="Arial" w:hAnsi="Arial" w:cs="Arial"/>
          <w:color w:val="363435"/>
          <w:sz w:val="18"/>
          <w:szCs w:val="18"/>
          <w:lang w:val="nl-NL"/>
        </w:rPr>
        <w:t>EN</w:t>
      </w:r>
      <w:r w:rsidRPr="00FF6C6C">
        <w:rPr>
          <w:rFonts w:ascii="Arial" w:eastAsia="Arial" w:hAnsi="Arial" w:cs="Arial"/>
          <w:color w:val="363435"/>
          <w:spacing w:val="-10"/>
          <w:sz w:val="18"/>
          <w:szCs w:val="18"/>
          <w:lang w:val="nl-NL"/>
        </w:rPr>
        <w:t xml:space="preserve"> </w:t>
      </w:r>
      <w:r w:rsidRPr="00FF6C6C">
        <w:rPr>
          <w:rFonts w:ascii="Arial" w:eastAsia="Arial" w:hAnsi="Arial" w:cs="Arial"/>
          <w:color w:val="363435"/>
          <w:w w:val="97"/>
          <w:sz w:val="18"/>
          <w:szCs w:val="18"/>
          <w:lang w:val="nl-NL"/>
        </w:rPr>
        <w:t>GESCHILLEN</w:t>
      </w:r>
      <w:r w:rsidRPr="00FF6C6C">
        <w:rPr>
          <w:rFonts w:ascii="Arial" w:eastAsia="Arial" w:hAnsi="Arial" w:cs="Arial"/>
          <w:color w:val="363435"/>
          <w:spacing w:val="-37"/>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15</w:t>
      </w:r>
    </w:p>
    <w:p w14:paraId="455082D1"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 xml:space="preserve">Artikel 15.   </w:t>
      </w:r>
      <w:r w:rsidRPr="00FF6C6C">
        <w:rPr>
          <w:rFonts w:ascii="Arial" w:eastAsia="Arial" w:hAnsi="Arial" w:cs="Arial"/>
          <w:color w:val="363435"/>
          <w:spacing w:val="17"/>
          <w:sz w:val="18"/>
          <w:szCs w:val="18"/>
          <w:lang w:val="nl-NL"/>
        </w:rPr>
        <w:t xml:space="preserve"> </w:t>
      </w:r>
      <w:r w:rsidRPr="00FF6C6C">
        <w:rPr>
          <w:rFonts w:ascii="Arial" w:eastAsia="Arial" w:hAnsi="Arial" w:cs="Arial"/>
          <w:color w:val="363435"/>
          <w:w w:val="94"/>
          <w:sz w:val="18"/>
          <w:szCs w:val="18"/>
          <w:lang w:val="nl-NL"/>
        </w:rPr>
        <w:t>OVERIGE</w:t>
      </w:r>
      <w:r w:rsidRPr="00FF6C6C">
        <w:rPr>
          <w:rFonts w:ascii="Arial" w:eastAsia="Arial" w:hAnsi="Arial" w:cs="Arial"/>
          <w:color w:val="363435"/>
          <w:spacing w:val="3"/>
          <w:w w:val="94"/>
          <w:sz w:val="18"/>
          <w:szCs w:val="18"/>
          <w:lang w:val="nl-NL"/>
        </w:rPr>
        <w:t xml:space="preserve"> </w:t>
      </w:r>
      <w:r w:rsidRPr="00FF6C6C">
        <w:rPr>
          <w:rFonts w:ascii="Arial" w:eastAsia="Arial" w:hAnsi="Arial" w:cs="Arial"/>
          <w:color w:val="363435"/>
          <w:w w:val="99"/>
          <w:sz w:val="18"/>
          <w:szCs w:val="18"/>
          <w:lang w:val="nl-NL"/>
        </w:rPr>
        <w:t>VOO</w:t>
      </w:r>
      <w:r w:rsidRPr="00FF6C6C">
        <w:rPr>
          <w:rFonts w:ascii="Arial" w:eastAsia="Arial" w:hAnsi="Arial" w:cs="Arial"/>
          <w:color w:val="363435"/>
          <w:spacing w:val="-3"/>
          <w:w w:val="99"/>
          <w:sz w:val="18"/>
          <w:szCs w:val="18"/>
          <w:lang w:val="nl-NL"/>
        </w:rPr>
        <w:t>R</w:t>
      </w:r>
      <w:r w:rsidRPr="00FF6C6C">
        <w:rPr>
          <w:rFonts w:ascii="Arial" w:eastAsia="Arial" w:hAnsi="Arial" w:cs="Arial"/>
          <w:color w:val="363435"/>
          <w:spacing w:val="-4"/>
          <w:w w:val="99"/>
          <w:sz w:val="18"/>
          <w:szCs w:val="18"/>
          <w:lang w:val="nl-NL"/>
        </w:rPr>
        <w:t>W</w:t>
      </w:r>
      <w:r w:rsidRPr="00FF6C6C">
        <w:rPr>
          <w:rFonts w:ascii="Arial" w:eastAsia="Arial" w:hAnsi="Arial" w:cs="Arial"/>
          <w:color w:val="363435"/>
          <w:w w:val="99"/>
          <w:sz w:val="18"/>
          <w:szCs w:val="18"/>
          <w:lang w:val="nl-NL"/>
        </w:rPr>
        <w:t>AARDE</w:t>
      </w:r>
      <w:r w:rsidRPr="00FF6C6C">
        <w:rPr>
          <w:rFonts w:ascii="Arial" w:eastAsia="Arial" w:hAnsi="Arial" w:cs="Arial"/>
          <w:color w:val="363435"/>
          <w:spacing w:val="3"/>
          <w:w w:val="99"/>
          <w:sz w:val="18"/>
          <w:szCs w:val="18"/>
          <w:lang w:val="nl-NL"/>
        </w:rPr>
        <w:t>N</w:t>
      </w:r>
      <w:r w:rsidRPr="00FF6C6C">
        <w:rPr>
          <w:rFonts w:ascii="Arial" w:eastAsia="Arial" w:hAnsi="Arial" w:cs="Arial"/>
          <w:color w:val="363435"/>
          <w:w w:val="99"/>
          <w:sz w:val="12"/>
          <w:szCs w:val="12"/>
          <w:lang w:val="nl-NL"/>
        </w:rPr>
        <w:t>......................................................................................................................................................................................</w:t>
      </w:r>
      <w:r w:rsidRPr="00FF6C6C">
        <w:rPr>
          <w:rFonts w:ascii="Arial" w:eastAsia="Arial" w:hAnsi="Arial" w:cs="Arial"/>
          <w:color w:val="363435"/>
          <w:spacing w:val="-1"/>
          <w:w w:val="99"/>
          <w:sz w:val="12"/>
          <w:szCs w:val="12"/>
          <w:lang w:val="nl-NL"/>
        </w:rPr>
        <w:t xml:space="preserve"> </w:t>
      </w:r>
      <w:r w:rsidR="00211FA1">
        <w:rPr>
          <w:rFonts w:ascii="Arial" w:eastAsia="Arial" w:hAnsi="Arial" w:cs="Arial"/>
          <w:color w:val="363435"/>
          <w:spacing w:val="-1"/>
          <w:w w:val="99"/>
          <w:sz w:val="12"/>
          <w:szCs w:val="12"/>
          <w:lang w:val="nl-NL"/>
        </w:rPr>
        <w:tab/>
      </w:r>
      <w:r w:rsidRPr="00FF6C6C">
        <w:rPr>
          <w:rFonts w:ascii="Arial" w:eastAsia="Arial" w:hAnsi="Arial" w:cs="Arial"/>
          <w:color w:val="363435"/>
          <w:sz w:val="18"/>
          <w:szCs w:val="18"/>
          <w:lang w:val="nl-NL"/>
        </w:rPr>
        <w:t>15</w:t>
      </w:r>
    </w:p>
    <w:p w14:paraId="3CB76311" w14:textId="77777777" w:rsidR="000A3AFD" w:rsidRPr="00FF6C6C" w:rsidRDefault="000A3AFD" w:rsidP="00211FA1">
      <w:pPr>
        <w:tabs>
          <w:tab w:val="left" w:pos="9072"/>
          <w:tab w:val="left" w:pos="9498"/>
          <w:tab w:val="left" w:pos="9639"/>
        </w:tabs>
        <w:spacing w:before="13" w:line="220" w:lineRule="exact"/>
        <w:ind w:right="-28"/>
        <w:rPr>
          <w:sz w:val="22"/>
          <w:szCs w:val="22"/>
          <w:lang w:val="nl-NL"/>
        </w:rPr>
      </w:pPr>
    </w:p>
    <w:p w14:paraId="62606687" w14:textId="77777777" w:rsidR="000A3AFD" w:rsidRPr="00FF6C6C" w:rsidRDefault="002409A1" w:rsidP="00211FA1">
      <w:pPr>
        <w:tabs>
          <w:tab w:val="left" w:pos="9072"/>
          <w:tab w:val="left" w:pos="9498"/>
          <w:tab w:val="left" w:pos="9639"/>
        </w:tabs>
        <w:ind w:left="114" w:right="-28"/>
        <w:rPr>
          <w:rFonts w:ascii="Arial" w:eastAsia="Arial" w:hAnsi="Arial" w:cs="Arial"/>
          <w:sz w:val="18"/>
          <w:szCs w:val="18"/>
          <w:lang w:val="nl-NL"/>
        </w:rPr>
      </w:pPr>
      <w:r w:rsidRPr="00FF6C6C">
        <w:rPr>
          <w:rFonts w:ascii="Arial" w:eastAsia="Arial" w:hAnsi="Arial" w:cs="Arial"/>
          <w:color w:val="363435"/>
          <w:sz w:val="18"/>
          <w:szCs w:val="18"/>
          <w:lang w:val="nl-NL"/>
        </w:rPr>
        <w:t>BIJLAGE</w:t>
      </w:r>
      <w:r w:rsidRPr="00FF6C6C">
        <w:rPr>
          <w:rFonts w:ascii="Arial" w:eastAsia="Arial" w:hAnsi="Arial" w:cs="Arial"/>
          <w:color w:val="363435"/>
          <w:spacing w:val="-15"/>
          <w:sz w:val="18"/>
          <w:szCs w:val="18"/>
          <w:lang w:val="nl-NL"/>
        </w:rPr>
        <w:t xml:space="preserve"> </w:t>
      </w:r>
      <w:r w:rsidRPr="00FF6C6C">
        <w:rPr>
          <w:rFonts w:ascii="Arial" w:eastAsia="Arial" w:hAnsi="Arial" w:cs="Arial"/>
          <w:color w:val="363435"/>
          <w:sz w:val="18"/>
          <w:szCs w:val="18"/>
          <w:lang w:val="nl-NL"/>
        </w:rPr>
        <w:t>A:</w:t>
      </w:r>
      <w:r w:rsidRPr="00FF6C6C">
        <w:rPr>
          <w:rFonts w:ascii="Arial" w:eastAsia="Arial" w:hAnsi="Arial" w:cs="Arial"/>
          <w:color w:val="363435"/>
          <w:spacing w:val="23"/>
          <w:sz w:val="18"/>
          <w:szCs w:val="18"/>
          <w:lang w:val="nl-NL"/>
        </w:rPr>
        <w:t xml:space="preserve"> </w:t>
      </w:r>
      <w:r w:rsidRPr="00FF6C6C">
        <w:rPr>
          <w:rFonts w:ascii="Arial" w:eastAsia="Arial" w:hAnsi="Arial" w:cs="Arial"/>
          <w:color w:val="363435"/>
          <w:w w:val="95"/>
          <w:sz w:val="18"/>
          <w:szCs w:val="18"/>
          <w:lang w:val="nl-NL"/>
        </w:rPr>
        <w:t>SAMENSTELLING</w:t>
      </w:r>
      <w:r w:rsidRPr="00FF6C6C">
        <w:rPr>
          <w:rFonts w:ascii="Arial" w:eastAsia="Arial" w:hAnsi="Arial" w:cs="Arial"/>
          <w:color w:val="363435"/>
          <w:spacing w:val="33"/>
          <w:w w:val="95"/>
          <w:sz w:val="18"/>
          <w:szCs w:val="18"/>
          <w:lang w:val="nl-NL"/>
        </w:rPr>
        <w:t xml:space="preserve"> </w:t>
      </w:r>
      <w:r w:rsidRPr="00FF6C6C">
        <w:rPr>
          <w:rFonts w:ascii="Arial" w:eastAsia="Arial" w:hAnsi="Arial" w:cs="Arial"/>
          <w:color w:val="363435"/>
          <w:w w:val="95"/>
          <w:sz w:val="18"/>
          <w:szCs w:val="18"/>
          <w:lang w:val="nl-NL"/>
        </w:rPr>
        <w:t>S</w:t>
      </w:r>
      <w:r w:rsidRPr="00FF6C6C">
        <w:rPr>
          <w:rFonts w:ascii="Arial" w:eastAsia="Arial" w:hAnsi="Arial" w:cs="Arial"/>
          <w:color w:val="363435"/>
          <w:spacing w:val="-16"/>
          <w:w w:val="95"/>
          <w:sz w:val="18"/>
          <w:szCs w:val="18"/>
          <w:lang w:val="nl-NL"/>
        </w:rPr>
        <w:t>T</w:t>
      </w:r>
      <w:r w:rsidRPr="00FF6C6C">
        <w:rPr>
          <w:rFonts w:ascii="Arial" w:eastAsia="Arial" w:hAnsi="Arial" w:cs="Arial"/>
          <w:color w:val="363435"/>
          <w:w w:val="95"/>
          <w:sz w:val="18"/>
          <w:szCs w:val="18"/>
          <w:lang w:val="nl-NL"/>
        </w:rPr>
        <w:t>ANDAARD</w:t>
      </w:r>
      <w:r w:rsidRPr="00FF6C6C">
        <w:rPr>
          <w:rFonts w:ascii="Arial" w:eastAsia="Arial" w:hAnsi="Arial" w:cs="Arial"/>
          <w:color w:val="363435"/>
          <w:spacing w:val="19"/>
          <w:w w:val="95"/>
          <w:sz w:val="18"/>
          <w:szCs w:val="18"/>
          <w:lang w:val="nl-NL"/>
        </w:rPr>
        <w:t xml:space="preserve"> </w:t>
      </w:r>
      <w:r w:rsidRPr="00FF6C6C">
        <w:rPr>
          <w:rFonts w:ascii="Arial" w:eastAsia="Arial" w:hAnsi="Arial" w:cs="Arial"/>
          <w:color w:val="363435"/>
          <w:w w:val="95"/>
          <w:sz w:val="18"/>
          <w:szCs w:val="18"/>
          <w:lang w:val="nl-NL"/>
        </w:rPr>
        <w:t>SE</w:t>
      </w:r>
      <w:r w:rsidRPr="00FF6C6C">
        <w:rPr>
          <w:rFonts w:ascii="Arial" w:eastAsia="Arial" w:hAnsi="Arial" w:cs="Arial"/>
          <w:color w:val="363435"/>
          <w:spacing w:val="-3"/>
          <w:w w:val="95"/>
          <w:sz w:val="18"/>
          <w:szCs w:val="18"/>
          <w:lang w:val="nl-NL"/>
        </w:rPr>
        <w:t>R</w:t>
      </w:r>
      <w:r w:rsidRPr="00FF6C6C">
        <w:rPr>
          <w:rFonts w:ascii="Arial" w:eastAsia="Arial" w:hAnsi="Arial" w:cs="Arial"/>
          <w:color w:val="363435"/>
          <w:w w:val="95"/>
          <w:sz w:val="18"/>
          <w:szCs w:val="18"/>
          <w:lang w:val="nl-NL"/>
        </w:rPr>
        <w:t>VICE</w:t>
      </w:r>
      <w:r w:rsidRPr="00FF6C6C">
        <w:rPr>
          <w:rFonts w:ascii="Arial" w:eastAsia="Arial" w:hAnsi="Arial" w:cs="Arial"/>
          <w:color w:val="363435"/>
          <w:spacing w:val="-6"/>
          <w:w w:val="95"/>
          <w:sz w:val="18"/>
          <w:szCs w:val="18"/>
          <w:lang w:val="nl-NL"/>
        </w:rPr>
        <w:t xml:space="preserve"> </w:t>
      </w:r>
      <w:r w:rsidRPr="00FF6C6C">
        <w:rPr>
          <w:rFonts w:ascii="Arial" w:eastAsia="Arial" w:hAnsi="Arial" w:cs="Arial"/>
          <w:color w:val="363435"/>
          <w:w w:val="96"/>
          <w:sz w:val="18"/>
          <w:szCs w:val="18"/>
          <w:lang w:val="nl-NL"/>
        </w:rPr>
        <w:t>OVEREENKOMST</w:t>
      </w:r>
      <w:r w:rsidRPr="00FF6C6C">
        <w:rPr>
          <w:rFonts w:ascii="Arial" w:eastAsia="Arial" w:hAnsi="Arial" w:cs="Arial"/>
          <w:color w:val="363435"/>
          <w:spacing w:val="-22"/>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16</w:t>
      </w:r>
    </w:p>
    <w:p w14:paraId="274A43B4"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BIJLAGE</w:t>
      </w:r>
      <w:r w:rsidRPr="00FF6C6C">
        <w:rPr>
          <w:rFonts w:ascii="Arial" w:eastAsia="Arial" w:hAnsi="Arial" w:cs="Arial"/>
          <w:color w:val="363435"/>
          <w:spacing w:val="-15"/>
          <w:sz w:val="18"/>
          <w:szCs w:val="18"/>
          <w:lang w:val="nl-NL"/>
        </w:rPr>
        <w:t xml:space="preserve"> </w:t>
      </w:r>
      <w:r w:rsidRPr="00FF6C6C">
        <w:rPr>
          <w:rFonts w:ascii="Arial" w:eastAsia="Arial" w:hAnsi="Arial" w:cs="Arial"/>
          <w:color w:val="363435"/>
          <w:sz w:val="18"/>
          <w:szCs w:val="18"/>
          <w:lang w:val="nl-NL"/>
        </w:rPr>
        <w:t>B:</w:t>
      </w:r>
      <w:r w:rsidRPr="00FF6C6C">
        <w:rPr>
          <w:rFonts w:ascii="Arial" w:eastAsia="Arial" w:hAnsi="Arial" w:cs="Arial"/>
          <w:color w:val="363435"/>
          <w:spacing w:val="24"/>
          <w:sz w:val="18"/>
          <w:szCs w:val="18"/>
          <w:lang w:val="nl-NL"/>
        </w:rPr>
        <w:t xml:space="preserve"> </w:t>
      </w:r>
      <w:r w:rsidRPr="00FF6C6C">
        <w:rPr>
          <w:rFonts w:ascii="Arial" w:eastAsia="Arial" w:hAnsi="Arial" w:cs="Arial"/>
          <w:color w:val="363435"/>
          <w:w w:val="97"/>
          <w:sz w:val="18"/>
          <w:szCs w:val="18"/>
          <w:lang w:val="nl-NL"/>
        </w:rPr>
        <w:t>SAMENWERKINGSAFSPRAKEN</w:t>
      </w:r>
      <w:r w:rsidRPr="00FF6C6C">
        <w:rPr>
          <w:rFonts w:ascii="Arial" w:eastAsia="Arial" w:hAnsi="Arial" w:cs="Arial"/>
          <w:color w:val="363435"/>
          <w:spacing w:val="-34"/>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20</w:t>
      </w:r>
    </w:p>
    <w:p w14:paraId="67141120"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pPr>
      <w:r w:rsidRPr="00FF6C6C">
        <w:rPr>
          <w:rFonts w:ascii="Arial" w:eastAsia="Arial" w:hAnsi="Arial" w:cs="Arial"/>
          <w:color w:val="363435"/>
          <w:sz w:val="18"/>
          <w:szCs w:val="18"/>
          <w:lang w:val="nl-NL"/>
        </w:rPr>
        <w:t>BIJLAGE</w:t>
      </w:r>
      <w:r w:rsidRPr="00FF6C6C">
        <w:rPr>
          <w:rFonts w:ascii="Arial" w:eastAsia="Arial" w:hAnsi="Arial" w:cs="Arial"/>
          <w:color w:val="363435"/>
          <w:spacing w:val="-15"/>
          <w:sz w:val="18"/>
          <w:szCs w:val="18"/>
          <w:lang w:val="nl-NL"/>
        </w:rPr>
        <w:t xml:space="preserve"> </w:t>
      </w:r>
      <w:r w:rsidRPr="00FF6C6C">
        <w:rPr>
          <w:rFonts w:ascii="Arial" w:eastAsia="Arial" w:hAnsi="Arial" w:cs="Arial"/>
          <w:color w:val="363435"/>
          <w:sz w:val="18"/>
          <w:szCs w:val="18"/>
          <w:lang w:val="nl-NL"/>
        </w:rPr>
        <w:t>C:</w:t>
      </w:r>
      <w:r w:rsidRPr="00FF6C6C">
        <w:rPr>
          <w:rFonts w:ascii="Arial" w:eastAsia="Arial" w:hAnsi="Arial" w:cs="Arial"/>
          <w:color w:val="363435"/>
          <w:spacing w:val="14"/>
          <w:sz w:val="18"/>
          <w:szCs w:val="18"/>
          <w:lang w:val="nl-NL"/>
        </w:rPr>
        <w:t xml:space="preserve"> </w:t>
      </w:r>
      <w:r w:rsidRPr="00FF6C6C">
        <w:rPr>
          <w:rFonts w:ascii="Arial" w:eastAsia="Arial" w:hAnsi="Arial" w:cs="Arial"/>
          <w:color w:val="363435"/>
          <w:w w:val="95"/>
          <w:sz w:val="18"/>
          <w:szCs w:val="18"/>
          <w:lang w:val="nl-NL"/>
        </w:rPr>
        <w:t>SOFT</w:t>
      </w:r>
      <w:r w:rsidRPr="00FF6C6C">
        <w:rPr>
          <w:rFonts w:ascii="Arial" w:eastAsia="Arial" w:hAnsi="Arial" w:cs="Arial"/>
          <w:color w:val="363435"/>
          <w:spacing w:val="-4"/>
          <w:w w:val="95"/>
          <w:sz w:val="18"/>
          <w:szCs w:val="18"/>
          <w:lang w:val="nl-NL"/>
        </w:rPr>
        <w:t>W</w:t>
      </w:r>
      <w:r w:rsidRPr="00FF6C6C">
        <w:rPr>
          <w:rFonts w:ascii="Arial" w:eastAsia="Arial" w:hAnsi="Arial" w:cs="Arial"/>
          <w:color w:val="363435"/>
          <w:w w:val="95"/>
          <w:sz w:val="18"/>
          <w:szCs w:val="18"/>
          <w:lang w:val="nl-NL"/>
        </w:rPr>
        <w:t>AREVOO</w:t>
      </w:r>
      <w:r w:rsidRPr="00FF6C6C">
        <w:rPr>
          <w:rFonts w:ascii="Arial" w:eastAsia="Arial" w:hAnsi="Arial" w:cs="Arial"/>
          <w:color w:val="363435"/>
          <w:spacing w:val="-3"/>
          <w:w w:val="95"/>
          <w:sz w:val="18"/>
          <w:szCs w:val="18"/>
          <w:lang w:val="nl-NL"/>
        </w:rPr>
        <w:t>R</w:t>
      </w:r>
      <w:r w:rsidRPr="00FF6C6C">
        <w:rPr>
          <w:rFonts w:ascii="Arial" w:eastAsia="Arial" w:hAnsi="Arial" w:cs="Arial"/>
          <w:color w:val="363435"/>
          <w:spacing w:val="-4"/>
          <w:w w:val="95"/>
          <w:sz w:val="18"/>
          <w:szCs w:val="18"/>
          <w:lang w:val="nl-NL"/>
        </w:rPr>
        <w:t>W</w:t>
      </w:r>
      <w:r w:rsidRPr="00FF6C6C">
        <w:rPr>
          <w:rFonts w:ascii="Arial" w:eastAsia="Arial" w:hAnsi="Arial" w:cs="Arial"/>
          <w:color w:val="363435"/>
          <w:w w:val="95"/>
          <w:sz w:val="18"/>
          <w:szCs w:val="18"/>
          <w:lang w:val="nl-NL"/>
        </w:rPr>
        <w:t>AARDEN</w:t>
      </w:r>
      <w:r w:rsidRPr="00FF6C6C">
        <w:rPr>
          <w:rFonts w:ascii="Arial" w:eastAsia="Arial" w:hAnsi="Arial" w:cs="Arial"/>
          <w:color w:val="363435"/>
          <w:spacing w:val="21"/>
          <w:w w:val="95"/>
          <w:sz w:val="18"/>
          <w:szCs w:val="18"/>
          <w:lang w:val="nl-NL"/>
        </w:rPr>
        <w:t xml:space="preserve"> </w:t>
      </w:r>
      <w:r w:rsidRPr="00FF6C6C">
        <w:rPr>
          <w:rFonts w:ascii="Arial" w:eastAsia="Arial" w:hAnsi="Arial" w:cs="Arial"/>
          <w:color w:val="363435"/>
          <w:sz w:val="18"/>
          <w:szCs w:val="18"/>
          <w:lang w:val="nl-NL"/>
        </w:rPr>
        <w:t>in combinatie</w:t>
      </w:r>
      <w:r w:rsidRPr="00FF6C6C">
        <w:rPr>
          <w:rFonts w:ascii="Arial" w:eastAsia="Arial" w:hAnsi="Arial" w:cs="Arial"/>
          <w:color w:val="363435"/>
          <w:spacing w:val="17"/>
          <w:sz w:val="18"/>
          <w:szCs w:val="18"/>
          <w:lang w:val="nl-NL"/>
        </w:rPr>
        <w:t xml:space="preserve"> </w:t>
      </w:r>
      <w:r w:rsidRPr="00FF6C6C">
        <w:rPr>
          <w:rFonts w:ascii="Arial" w:eastAsia="Arial" w:hAnsi="Arial" w:cs="Arial"/>
          <w:color w:val="363435"/>
          <w:sz w:val="18"/>
          <w:szCs w:val="18"/>
          <w:lang w:val="nl-NL"/>
        </w:rPr>
        <w:t>met</w:t>
      </w:r>
      <w:r w:rsidRPr="00FF6C6C">
        <w:rPr>
          <w:rFonts w:ascii="Arial" w:eastAsia="Arial" w:hAnsi="Arial" w:cs="Arial"/>
          <w:color w:val="363435"/>
          <w:spacing w:val="6"/>
          <w:sz w:val="18"/>
          <w:szCs w:val="18"/>
          <w:lang w:val="nl-NL"/>
        </w:rPr>
        <w:t xml:space="preserve"> </w:t>
      </w:r>
      <w:r w:rsidRPr="00FF6C6C">
        <w:rPr>
          <w:rFonts w:ascii="Arial" w:eastAsia="Arial" w:hAnsi="Arial" w:cs="Arial"/>
          <w:color w:val="363435"/>
          <w:sz w:val="18"/>
          <w:szCs w:val="18"/>
          <w:lang w:val="nl-NL"/>
        </w:rPr>
        <w:t>de</w:t>
      </w:r>
      <w:r w:rsidRPr="00FF6C6C">
        <w:rPr>
          <w:rFonts w:ascii="Arial" w:eastAsia="Arial" w:hAnsi="Arial" w:cs="Arial"/>
          <w:color w:val="363435"/>
          <w:spacing w:val="2"/>
          <w:sz w:val="18"/>
          <w:szCs w:val="18"/>
          <w:lang w:val="nl-NL"/>
        </w:rPr>
        <w:t xml:space="preserve"> </w:t>
      </w:r>
      <w:r w:rsidRPr="00FF6C6C">
        <w:rPr>
          <w:rFonts w:ascii="Arial" w:eastAsia="Arial" w:hAnsi="Arial" w:cs="Arial"/>
          <w:color w:val="363435"/>
          <w:sz w:val="18"/>
          <w:szCs w:val="18"/>
          <w:lang w:val="nl-NL"/>
        </w:rPr>
        <w:t>artikelen 2.13 en</w:t>
      </w:r>
      <w:r w:rsidRPr="00FF6C6C">
        <w:rPr>
          <w:rFonts w:ascii="Arial" w:eastAsia="Arial" w:hAnsi="Arial" w:cs="Arial"/>
          <w:color w:val="363435"/>
          <w:spacing w:val="-4"/>
          <w:sz w:val="18"/>
          <w:szCs w:val="18"/>
          <w:lang w:val="nl-NL"/>
        </w:rPr>
        <w:t xml:space="preserve"> </w:t>
      </w:r>
      <w:r w:rsidRPr="00FF6C6C">
        <w:rPr>
          <w:rFonts w:ascii="Arial" w:eastAsia="Arial" w:hAnsi="Arial" w:cs="Arial"/>
          <w:color w:val="363435"/>
          <w:sz w:val="18"/>
          <w:szCs w:val="18"/>
          <w:lang w:val="nl-NL"/>
        </w:rPr>
        <w:t>2.1</w:t>
      </w:r>
      <w:r w:rsidRPr="00FF6C6C">
        <w:rPr>
          <w:rFonts w:ascii="Arial" w:eastAsia="Arial" w:hAnsi="Arial" w:cs="Arial"/>
          <w:color w:val="363435"/>
          <w:spacing w:val="5"/>
          <w:sz w:val="18"/>
          <w:szCs w:val="18"/>
          <w:lang w:val="nl-NL"/>
        </w:rPr>
        <w:t>4</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22</w:t>
      </w:r>
    </w:p>
    <w:p w14:paraId="07E1F66F" w14:textId="77777777" w:rsidR="000A3AFD" w:rsidRPr="00FF6C6C" w:rsidRDefault="002409A1" w:rsidP="00211FA1">
      <w:pPr>
        <w:tabs>
          <w:tab w:val="left" w:pos="9072"/>
          <w:tab w:val="left" w:pos="9498"/>
          <w:tab w:val="left" w:pos="9639"/>
        </w:tabs>
        <w:spacing w:before="13"/>
        <w:ind w:left="114" w:right="-28"/>
        <w:rPr>
          <w:rFonts w:ascii="Arial" w:eastAsia="Arial" w:hAnsi="Arial" w:cs="Arial"/>
          <w:sz w:val="18"/>
          <w:szCs w:val="18"/>
          <w:lang w:val="nl-NL"/>
        </w:rPr>
        <w:sectPr w:rsidR="000A3AFD" w:rsidRPr="00FF6C6C" w:rsidSect="00211FA1">
          <w:pgSz w:w="11920" w:h="16840"/>
          <w:pgMar w:top="1140" w:right="863" w:bottom="280" w:left="1020" w:header="555" w:footer="1690" w:gutter="0"/>
          <w:cols w:space="720"/>
        </w:sectPr>
      </w:pPr>
      <w:r w:rsidRPr="00FF6C6C">
        <w:rPr>
          <w:rFonts w:ascii="Arial" w:eastAsia="Arial" w:hAnsi="Arial" w:cs="Arial"/>
          <w:color w:val="363435"/>
          <w:sz w:val="18"/>
          <w:szCs w:val="18"/>
          <w:lang w:val="nl-NL"/>
        </w:rPr>
        <w:t>BIJLAGE</w:t>
      </w:r>
      <w:r w:rsidRPr="00FF6C6C">
        <w:rPr>
          <w:rFonts w:ascii="Arial" w:eastAsia="Arial" w:hAnsi="Arial" w:cs="Arial"/>
          <w:color w:val="363435"/>
          <w:spacing w:val="-15"/>
          <w:sz w:val="18"/>
          <w:szCs w:val="18"/>
          <w:lang w:val="nl-NL"/>
        </w:rPr>
        <w:t xml:space="preserve"> </w:t>
      </w:r>
      <w:r w:rsidRPr="00FF6C6C">
        <w:rPr>
          <w:rFonts w:ascii="Arial" w:eastAsia="Arial" w:hAnsi="Arial" w:cs="Arial"/>
          <w:color w:val="363435"/>
          <w:sz w:val="18"/>
          <w:szCs w:val="18"/>
          <w:lang w:val="nl-NL"/>
        </w:rPr>
        <w:t>D:</w:t>
      </w:r>
      <w:r w:rsidRPr="00FF6C6C">
        <w:rPr>
          <w:rFonts w:ascii="Arial" w:eastAsia="Arial" w:hAnsi="Arial" w:cs="Arial"/>
          <w:color w:val="363435"/>
          <w:spacing w:val="13"/>
          <w:sz w:val="18"/>
          <w:szCs w:val="18"/>
          <w:lang w:val="nl-NL"/>
        </w:rPr>
        <w:t xml:space="preserve"> </w:t>
      </w:r>
      <w:r w:rsidRPr="00FF6C6C">
        <w:rPr>
          <w:rFonts w:ascii="Arial" w:eastAsia="Arial" w:hAnsi="Arial" w:cs="Arial"/>
          <w:color w:val="363435"/>
          <w:w w:val="95"/>
          <w:sz w:val="18"/>
          <w:szCs w:val="18"/>
          <w:lang w:val="nl-NL"/>
        </w:rPr>
        <w:t>OVEREENKOMST</w:t>
      </w:r>
      <w:r w:rsidRPr="00FF6C6C">
        <w:rPr>
          <w:rFonts w:ascii="Arial" w:eastAsia="Arial" w:hAnsi="Arial" w:cs="Arial"/>
          <w:color w:val="363435"/>
          <w:spacing w:val="18"/>
          <w:w w:val="95"/>
          <w:sz w:val="18"/>
          <w:szCs w:val="18"/>
          <w:lang w:val="nl-NL"/>
        </w:rPr>
        <w:t xml:space="preserve"> </w:t>
      </w:r>
      <w:r w:rsidRPr="00FF6C6C">
        <w:rPr>
          <w:rFonts w:ascii="Arial" w:eastAsia="Arial" w:hAnsi="Arial" w:cs="Arial"/>
          <w:color w:val="363435"/>
          <w:w w:val="95"/>
          <w:sz w:val="18"/>
          <w:szCs w:val="18"/>
          <w:lang w:val="nl-NL"/>
        </w:rPr>
        <w:t>EXTERNE</w:t>
      </w:r>
      <w:r w:rsidRPr="00FF6C6C">
        <w:rPr>
          <w:rFonts w:ascii="Arial" w:eastAsia="Arial" w:hAnsi="Arial" w:cs="Arial"/>
          <w:color w:val="363435"/>
          <w:spacing w:val="-14"/>
          <w:w w:val="95"/>
          <w:sz w:val="18"/>
          <w:szCs w:val="18"/>
          <w:lang w:val="nl-NL"/>
        </w:rPr>
        <w:t xml:space="preserve"> </w:t>
      </w:r>
      <w:r w:rsidRPr="00FF6C6C">
        <w:rPr>
          <w:rFonts w:ascii="Arial" w:eastAsia="Arial" w:hAnsi="Arial" w:cs="Arial"/>
          <w:color w:val="363435"/>
          <w:w w:val="95"/>
          <w:sz w:val="18"/>
          <w:szCs w:val="18"/>
          <w:lang w:val="nl-NL"/>
        </w:rPr>
        <w:t>VERBINDINGEN</w:t>
      </w:r>
      <w:r w:rsidRPr="00FF6C6C">
        <w:rPr>
          <w:rFonts w:ascii="Arial" w:eastAsia="Arial" w:hAnsi="Arial" w:cs="Arial"/>
          <w:color w:val="363435"/>
          <w:spacing w:val="16"/>
          <w:w w:val="95"/>
          <w:sz w:val="18"/>
          <w:szCs w:val="18"/>
          <w:lang w:val="nl-NL"/>
        </w:rPr>
        <w:t xml:space="preserve"> </w:t>
      </w:r>
      <w:r w:rsidRPr="00FF6C6C">
        <w:rPr>
          <w:rFonts w:ascii="Arial" w:eastAsia="Arial" w:hAnsi="Arial" w:cs="Arial"/>
          <w:color w:val="363435"/>
          <w:sz w:val="18"/>
          <w:szCs w:val="18"/>
          <w:lang w:val="nl-NL"/>
        </w:rPr>
        <w:t>in combinatie</w:t>
      </w:r>
      <w:r w:rsidRPr="00FF6C6C">
        <w:rPr>
          <w:rFonts w:ascii="Arial" w:eastAsia="Arial" w:hAnsi="Arial" w:cs="Arial"/>
          <w:color w:val="363435"/>
          <w:spacing w:val="17"/>
          <w:sz w:val="18"/>
          <w:szCs w:val="18"/>
          <w:lang w:val="nl-NL"/>
        </w:rPr>
        <w:t xml:space="preserve"> </w:t>
      </w:r>
      <w:r w:rsidRPr="00FF6C6C">
        <w:rPr>
          <w:rFonts w:ascii="Arial" w:eastAsia="Arial" w:hAnsi="Arial" w:cs="Arial"/>
          <w:color w:val="363435"/>
          <w:sz w:val="18"/>
          <w:szCs w:val="18"/>
          <w:lang w:val="nl-NL"/>
        </w:rPr>
        <w:t>met</w:t>
      </w:r>
      <w:r w:rsidRPr="00FF6C6C">
        <w:rPr>
          <w:rFonts w:ascii="Arial" w:eastAsia="Arial" w:hAnsi="Arial" w:cs="Arial"/>
          <w:color w:val="363435"/>
          <w:spacing w:val="6"/>
          <w:sz w:val="18"/>
          <w:szCs w:val="18"/>
          <w:lang w:val="nl-NL"/>
        </w:rPr>
        <w:t xml:space="preserve"> </w:t>
      </w:r>
      <w:r w:rsidRPr="00FF6C6C">
        <w:rPr>
          <w:rFonts w:ascii="Arial" w:eastAsia="Arial" w:hAnsi="Arial" w:cs="Arial"/>
          <w:color w:val="363435"/>
          <w:sz w:val="18"/>
          <w:szCs w:val="18"/>
          <w:lang w:val="nl-NL"/>
        </w:rPr>
        <w:t xml:space="preserve">artikel 2.15 </w:t>
      </w:r>
      <w:r w:rsidRPr="00FF6C6C">
        <w:rPr>
          <w:rFonts w:ascii="Arial" w:eastAsia="Arial" w:hAnsi="Arial" w:cs="Arial"/>
          <w:color w:val="363435"/>
          <w:spacing w:val="-3"/>
          <w:sz w:val="18"/>
          <w:szCs w:val="18"/>
          <w:lang w:val="nl-NL"/>
        </w:rPr>
        <w:t>r</w:t>
      </w:r>
      <w:r w:rsidRPr="00FF6C6C">
        <w:rPr>
          <w:rFonts w:ascii="Arial" w:eastAsia="Arial" w:hAnsi="Arial" w:cs="Arial"/>
          <w:color w:val="363435"/>
          <w:sz w:val="18"/>
          <w:szCs w:val="18"/>
          <w:lang w:val="nl-NL"/>
        </w:rPr>
        <w:t>emote</w:t>
      </w:r>
      <w:r w:rsidRPr="00FF6C6C">
        <w:rPr>
          <w:rFonts w:ascii="Arial" w:eastAsia="Arial" w:hAnsi="Arial" w:cs="Arial"/>
          <w:color w:val="363435"/>
          <w:spacing w:val="5"/>
          <w:sz w:val="18"/>
          <w:szCs w:val="18"/>
          <w:lang w:val="nl-NL"/>
        </w:rPr>
        <w:t xml:space="preserve"> </w:t>
      </w:r>
      <w:r w:rsidRPr="00FF6C6C">
        <w:rPr>
          <w:rFonts w:ascii="Arial" w:eastAsia="Arial" w:hAnsi="Arial" w:cs="Arial"/>
          <w:color w:val="363435"/>
          <w:w w:val="99"/>
          <w:sz w:val="18"/>
          <w:szCs w:val="18"/>
          <w:lang w:val="nl-NL"/>
        </w:rPr>
        <w:t>service</w:t>
      </w:r>
      <w:r w:rsidRPr="00FF6C6C">
        <w:rPr>
          <w:rFonts w:ascii="Arial" w:eastAsia="Arial" w:hAnsi="Arial" w:cs="Arial"/>
          <w:color w:val="363435"/>
          <w:spacing w:val="-35"/>
          <w:sz w:val="18"/>
          <w:szCs w:val="18"/>
          <w:lang w:val="nl-NL"/>
        </w:rPr>
        <w:t xml:space="preserve"> </w:t>
      </w:r>
      <w:r w:rsidRPr="00FF6C6C">
        <w:rPr>
          <w:rFonts w:ascii="Arial" w:eastAsia="Arial" w:hAnsi="Arial" w:cs="Arial"/>
          <w:color w:val="363435"/>
          <w:sz w:val="12"/>
          <w:szCs w:val="12"/>
          <w:lang w:val="nl-NL"/>
        </w:rPr>
        <w:t>............................</w:t>
      </w:r>
      <w:r w:rsidRPr="00FF6C6C">
        <w:rPr>
          <w:rFonts w:ascii="Arial" w:eastAsia="Arial" w:hAnsi="Arial" w:cs="Arial"/>
          <w:color w:val="363435"/>
          <w:spacing w:val="-16"/>
          <w:sz w:val="12"/>
          <w:szCs w:val="12"/>
          <w:lang w:val="nl-NL"/>
        </w:rPr>
        <w:t xml:space="preserve"> </w:t>
      </w:r>
      <w:r w:rsidR="00211FA1">
        <w:rPr>
          <w:rFonts w:ascii="Arial" w:eastAsia="Arial" w:hAnsi="Arial" w:cs="Arial"/>
          <w:color w:val="363435"/>
          <w:spacing w:val="-16"/>
          <w:sz w:val="12"/>
          <w:szCs w:val="12"/>
          <w:lang w:val="nl-NL"/>
        </w:rPr>
        <w:tab/>
      </w:r>
      <w:r w:rsidRPr="00FF6C6C">
        <w:rPr>
          <w:rFonts w:ascii="Arial" w:eastAsia="Arial" w:hAnsi="Arial" w:cs="Arial"/>
          <w:color w:val="363435"/>
          <w:sz w:val="18"/>
          <w:szCs w:val="18"/>
          <w:lang w:val="nl-NL"/>
        </w:rPr>
        <w:t>24</w:t>
      </w:r>
    </w:p>
    <w:p w14:paraId="02B7B2D4" w14:textId="77777777" w:rsidR="000A3AFD" w:rsidRPr="00FF6C6C" w:rsidRDefault="000A3AFD">
      <w:pPr>
        <w:spacing w:line="200" w:lineRule="exact"/>
        <w:rPr>
          <w:lang w:val="nl-NL"/>
        </w:rPr>
      </w:pPr>
    </w:p>
    <w:p w14:paraId="5C5432D3" w14:textId="77777777" w:rsidR="000A3AFD" w:rsidRPr="00FF6C6C" w:rsidRDefault="000A3AFD">
      <w:pPr>
        <w:spacing w:before="18" w:line="200" w:lineRule="exact"/>
        <w:rPr>
          <w:lang w:val="nl-NL"/>
        </w:rPr>
      </w:pPr>
    </w:p>
    <w:p w14:paraId="252EB142" w14:textId="77777777" w:rsidR="000A3AFD" w:rsidRPr="00FF6C6C" w:rsidRDefault="002409A1">
      <w:pPr>
        <w:spacing w:before="31"/>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 xml:space="preserve">Artikel 1. </w:t>
      </w:r>
      <w:r w:rsidRPr="00FF6C6C">
        <w:rPr>
          <w:rFonts w:asciiTheme="minorHAnsi" w:eastAsia="Arial" w:hAnsiTheme="minorHAnsi" w:cs="Arial"/>
          <w:color w:val="363435"/>
          <w:w w:val="95"/>
          <w:sz w:val="24"/>
          <w:szCs w:val="24"/>
          <w:lang w:val="nl-NL"/>
        </w:rPr>
        <w:t>ONDE</w:t>
      </w:r>
      <w:r w:rsidRPr="00FF6C6C">
        <w:rPr>
          <w:rFonts w:asciiTheme="minorHAnsi" w:eastAsia="Arial" w:hAnsiTheme="minorHAnsi" w:cs="Arial"/>
          <w:color w:val="363435"/>
          <w:spacing w:val="-4"/>
          <w:w w:val="95"/>
          <w:sz w:val="24"/>
          <w:szCs w:val="24"/>
          <w:lang w:val="nl-NL"/>
        </w:rPr>
        <w:t>R</w:t>
      </w:r>
      <w:r w:rsidRPr="00FF6C6C">
        <w:rPr>
          <w:rFonts w:asciiTheme="minorHAnsi" w:eastAsia="Arial" w:hAnsiTheme="minorHAnsi" w:cs="Arial"/>
          <w:color w:val="363435"/>
          <w:w w:val="95"/>
          <w:sz w:val="24"/>
          <w:szCs w:val="24"/>
          <w:lang w:val="nl-NL"/>
        </w:rPr>
        <w:t>WERP</w:t>
      </w:r>
      <w:r w:rsidRPr="00FF6C6C">
        <w:rPr>
          <w:rFonts w:asciiTheme="minorHAnsi" w:eastAsia="Arial" w:hAnsiTheme="minorHAnsi" w:cs="Arial"/>
          <w:color w:val="363435"/>
          <w:spacing w:val="12"/>
          <w:w w:val="95"/>
          <w:sz w:val="24"/>
          <w:szCs w:val="24"/>
          <w:lang w:val="nl-NL"/>
        </w:rPr>
        <w:t xml:space="preserve"> </w:t>
      </w:r>
      <w:r w:rsidRPr="00FF6C6C">
        <w:rPr>
          <w:rFonts w:asciiTheme="minorHAnsi" w:eastAsia="Arial" w:hAnsiTheme="minorHAnsi" w:cs="Arial"/>
          <w:color w:val="363435"/>
          <w:sz w:val="24"/>
          <w:szCs w:val="24"/>
          <w:lang w:val="nl-NL"/>
        </w:rPr>
        <w:t>EN</w:t>
      </w:r>
      <w:r w:rsidRPr="00FF6C6C">
        <w:rPr>
          <w:rFonts w:asciiTheme="minorHAnsi" w:eastAsia="Arial" w:hAnsiTheme="minorHAnsi" w:cs="Arial"/>
          <w:color w:val="363435"/>
          <w:spacing w:val="-13"/>
          <w:sz w:val="24"/>
          <w:szCs w:val="24"/>
          <w:lang w:val="nl-NL"/>
        </w:rPr>
        <w:t xml:space="preserve"> </w:t>
      </w:r>
      <w:r w:rsidRPr="00FF6C6C">
        <w:rPr>
          <w:rFonts w:asciiTheme="minorHAnsi" w:eastAsia="Arial" w:hAnsiTheme="minorHAnsi" w:cs="Arial"/>
          <w:color w:val="363435"/>
          <w:sz w:val="24"/>
          <w:szCs w:val="24"/>
          <w:lang w:val="nl-NL"/>
        </w:rPr>
        <w:t>DOEL</w:t>
      </w:r>
      <w:r w:rsidRPr="00FF6C6C">
        <w:rPr>
          <w:rFonts w:asciiTheme="minorHAnsi" w:eastAsia="Arial" w:hAnsiTheme="minorHAnsi" w:cs="Arial"/>
          <w:color w:val="363435"/>
          <w:spacing w:val="-26"/>
          <w:sz w:val="24"/>
          <w:szCs w:val="24"/>
          <w:lang w:val="nl-NL"/>
        </w:rPr>
        <w:t xml:space="preserve"> </w:t>
      </w:r>
      <w:r w:rsidRPr="00FF6C6C">
        <w:rPr>
          <w:rFonts w:asciiTheme="minorHAnsi" w:eastAsia="Arial" w:hAnsiTheme="minorHAnsi" w:cs="Arial"/>
          <w:color w:val="363435"/>
          <w:spacing w:val="-11"/>
          <w:sz w:val="24"/>
          <w:szCs w:val="24"/>
          <w:lang w:val="nl-NL"/>
        </w:rPr>
        <w:t>V</w:t>
      </w:r>
      <w:r w:rsidRPr="00FF6C6C">
        <w:rPr>
          <w:rFonts w:asciiTheme="minorHAnsi" w:eastAsia="Arial" w:hAnsiTheme="minorHAnsi" w:cs="Arial"/>
          <w:color w:val="363435"/>
          <w:sz w:val="24"/>
          <w:szCs w:val="24"/>
          <w:lang w:val="nl-NL"/>
        </w:rPr>
        <w:t>AN</w:t>
      </w:r>
      <w:r w:rsidRPr="00FF6C6C">
        <w:rPr>
          <w:rFonts w:asciiTheme="minorHAnsi" w:eastAsia="Arial" w:hAnsiTheme="minorHAnsi" w:cs="Arial"/>
          <w:color w:val="363435"/>
          <w:spacing w:val="-21"/>
          <w:sz w:val="24"/>
          <w:szCs w:val="24"/>
          <w:lang w:val="nl-NL"/>
        </w:rPr>
        <w:t xml:space="preserve"> </w:t>
      </w:r>
      <w:r w:rsidRPr="00FF6C6C">
        <w:rPr>
          <w:rFonts w:asciiTheme="minorHAnsi" w:eastAsia="Arial" w:hAnsiTheme="minorHAnsi" w:cs="Arial"/>
          <w:color w:val="363435"/>
          <w:sz w:val="24"/>
          <w:szCs w:val="24"/>
          <w:lang w:val="nl-NL"/>
        </w:rPr>
        <w:t>DE</w:t>
      </w:r>
      <w:r w:rsidRPr="00FF6C6C">
        <w:rPr>
          <w:rFonts w:asciiTheme="minorHAnsi" w:eastAsia="Arial" w:hAnsiTheme="minorHAnsi" w:cs="Arial"/>
          <w:color w:val="363435"/>
          <w:spacing w:val="-20"/>
          <w:sz w:val="24"/>
          <w:szCs w:val="24"/>
          <w:lang w:val="nl-NL"/>
        </w:rPr>
        <w:t xml:space="preserve"> </w:t>
      </w:r>
      <w:r w:rsidRPr="00FF6C6C">
        <w:rPr>
          <w:rFonts w:asciiTheme="minorHAnsi" w:eastAsia="Arial" w:hAnsiTheme="minorHAnsi" w:cs="Arial"/>
          <w:color w:val="363435"/>
          <w:sz w:val="24"/>
          <w:szCs w:val="24"/>
          <w:lang w:val="nl-NL"/>
        </w:rPr>
        <w:t>OVEREENKOMST</w:t>
      </w:r>
    </w:p>
    <w:p w14:paraId="0B52EAF9" w14:textId="77777777" w:rsidR="000A3AFD" w:rsidRPr="00FF6C6C" w:rsidRDefault="000A3AFD">
      <w:pPr>
        <w:spacing w:line="220" w:lineRule="exact"/>
        <w:rPr>
          <w:rFonts w:asciiTheme="minorHAnsi" w:hAnsiTheme="minorHAnsi"/>
          <w:sz w:val="22"/>
          <w:szCs w:val="22"/>
          <w:lang w:val="nl-NL"/>
        </w:rPr>
      </w:pPr>
    </w:p>
    <w:p w14:paraId="070D1C91" w14:textId="77777777" w:rsidR="000A3AFD" w:rsidRPr="00FF6C6C" w:rsidRDefault="002409A1">
      <w:pPr>
        <w:tabs>
          <w:tab w:val="left" w:pos="560"/>
        </w:tabs>
        <w:spacing w:line="255" w:lineRule="auto"/>
        <w:ind w:left="567" w:right="569"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1.1</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inachtneming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hetgeen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 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haar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 xml:space="preserve">bijlagen is </w:t>
      </w:r>
      <w:r w:rsidRPr="00FF6C6C">
        <w:rPr>
          <w:rFonts w:asciiTheme="minorHAnsi" w:eastAsia="Arial" w:hAnsiTheme="minorHAnsi" w:cs="Arial"/>
          <w:color w:val="363435"/>
          <w:w w:val="101"/>
          <w:sz w:val="18"/>
          <w:szCs w:val="18"/>
          <w:lang w:val="nl-NL"/>
        </w:rPr>
        <w:t xml:space="preserve">bepaald,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verrichten 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zoals</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is omsch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hie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w w:val="102"/>
          <w:sz w:val="18"/>
          <w:szCs w:val="18"/>
          <w:lang w:val="nl-NL"/>
        </w:rPr>
        <w:t xml:space="preserve">te </w:t>
      </w:r>
      <w:r w:rsidRPr="00FF6C6C">
        <w:rPr>
          <w:rFonts w:asciiTheme="minorHAnsi" w:eastAsia="Arial" w:hAnsiTheme="minorHAnsi" w:cs="Arial"/>
          <w:color w:val="363435"/>
          <w:sz w:val="18"/>
          <w:szCs w:val="18"/>
          <w:lang w:val="nl-NL"/>
        </w:rPr>
        <w:t>noemen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hoofdletter</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p>
    <w:p w14:paraId="1D0D8C71" w14:textId="77777777" w:rsidR="000A3AFD" w:rsidRPr="00FF6C6C" w:rsidRDefault="000A3AFD">
      <w:pPr>
        <w:spacing w:line="220" w:lineRule="exact"/>
        <w:rPr>
          <w:rFonts w:asciiTheme="minorHAnsi" w:hAnsiTheme="minorHAnsi"/>
          <w:sz w:val="22"/>
          <w:szCs w:val="22"/>
          <w:lang w:val="nl-NL"/>
        </w:rPr>
      </w:pPr>
    </w:p>
    <w:p w14:paraId="2BD19382" w14:textId="77777777" w:rsidR="000A3AFD" w:rsidRPr="00FF6C6C" w:rsidRDefault="002409A1">
      <w:pPr>
        <w:tabs>
          <w:tab w:val="left" w:pos="560"/>
        </w:tabs>
        <w:spacing w:line="255" w:lineRule="auto"/>
        <w:ind w:left="567" w:right="131"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1.2</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is opgenomen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omschrijving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vermelding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eventuele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serienummers</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w w:val="103"/>
          <w:sz w:val="18"/>
          <w:szCs w:val="18"/>
          <w:lang w:val="nl-NL"/>
        </w:rPr>
        <w:t xml:space="preserve">en/of </w:t>
      </w:r>
      <w:r w:rsidRPr="00FF6C6C">
        <w:rPr>
          <w:rFonts w:asciiTheme="minorHAnsi" w:eastAsia="Arial" w:hAnsiTheme="minorHAnsi" w:cs="Arial"/>
          <w:color w:val="363435"/>
          <w:sz w:val="18"/>
          <w:szCs w:val="18"/>
          <w:lang w:val="nl-NL"/>
        </w:rPr>
        <w:t>systeemnummers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verschillende 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locatie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waar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 xml:space="preserve">zich </w:t>
      </w:r>
      <w:r w:rsidRPr="00FF6C6C">
        <w:rPr>
          <w:rFonts w:asciiTheme="minorHAnsi" w:eastAsia="Arial" w:hAnsiTheme="minorHAnsi" w:cs="Arial"/>
          <w:color w:val="363435"/>
          <w:w w:val="102"/>
          <w:sz w:val="18"/>
          <w:szCs w:val="18"/>
          <w:lang w:val="nl-NL"/>
        </w:rPr>
        <w:t>bevindt.</w:t>
      </w:r>
    </w:p>
    <w:p w14:paraId="2214AE81" w14:textId="77777777" w:rsidR="000A3AFD" w:rsidRPr="00FF6C6C" w:rsidRDefault="000A3AFD">
      <w:pPr>
        <w:spacing w:line="220" w:lineRule="exact"/>
        <w:rPr>
          <w:rFonts w:asciiTheme="minorHAnsi" w:hAnsiTheme="minorHAnsi"/>
          <w:sz w:val="22"/>
          <w:szCs w:val="22"/>
          <w:lang w:val="nl-NL"/>
        </w:rPr>
      </w:pPr>
    </w:p>
    <w:p w14:paraId="0E776142" w14:textId="77777777" w:rsidR="000A3AFD" w:rsidRPr="00FF6C6C" w:rsidRDefault="002409A1">
      <w:pPr>
        <w:spacing w:line="255" w:lineRule="auto"/>
        <w:ind w:left="567" w:right="18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systeem is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samenstelling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elkaar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functionele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eenheid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vormt.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 xml:space="preserve">De </w:t>
      </w:r>
      <w:proofErr w:type="spellStart"/>
      <w:r w:rsidRPr="00FF6C6C">
        <w:rPr>
          <w:rFonts w:asciiTheme="minorHAnsi" w:eastAsia="Arial" w:hAnsiTheme="minorHAnsi" w:cs="Arial"/>
          <w:color w:val="363435"/>
          <w:sz w:val="18"/>
          <w:szCs w:val="18"/>
          <w:lang w:val="nl-NL"/>
        </w:rPr>
        <w:t>apparatuurlijst</w:t>
      </w:r>
      <w:proofErr w:type="spellEnd"/>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zullen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toegevoegd.</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proofErr w:type="spellStart"/>
      <w:r w:rsidRPr="00FF6C6C">
        <w:rPr>
          <w:rFonts w:asciiTheme="minorHAnsi" w:eastAsia="Arial" w:hAnsiTheme="minorHAnsi" w:cs="Arial"/>
          <w:color w:val="363435"/>
          <w:sz w:val="18"/>
          <w:szCs w:val="18"/>
          <w:lang w:val="nl-NL"/>
        </w:rPr>
        <w:t>apparatuurlijst</w:t>
      </w:r>
      <w:proofErr w:type="spellEnd"/>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omvat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samenstelling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de Apparatuu</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14DAE504" w14:textId="77777777" w:rsidR="000A3AFD" w:rsidRPr="00FF6C6C" w:rsidRDefault="000A3AFD">
      <w:pPr>
        <w:spacing w:line="220" w:lineRule="exact"/>
        <w:rPr>
          <w:rFonts w:asciiTheme="minorHAnsi" w:hAnsiTheme="minorHAnsi"/>
          <w:sz w:val="22"/>
          <w:szCs w:val="22"/>
          <w:lang w:val="nl-NL"/>
        </w:rPr>
      </w:pPr>
    </w:p>
    <w:p w14:paraId="2C907B3C" w14:textId="77777777" w:rsidR="000A3AFD" w:rsidRPr="00FF6C6C" w:rsidRDefault="002409A1">
      <w:pPr>
        <w:tabs>
          <w:tab w:val="left" w:pos="560"/>
        </w:tabs>
        <w:spacing w:line="255" w:lineRule="auto"/>
        <w:ind w:left="567" w:right="305"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1.3</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Onder 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hoofdletter</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L gesch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iede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natuurlijke persoon,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1"/>
          <w:sz w:val="18"/>
          <w:szCs w:val="18"/>
          <w:lang w:val="nl-NL"/>
        </w:rPr>
        <w:t xml:space="preserve">echtspersoon, </w:t>
      </w:r>
      <w:r w:rsidRPr="00FF6C6C">
        <w:rPr>
          <w:rFonts w:asciiTheme="minorHAnsi" w:eastAsia="Arial" w:hAnsiTheme="minorHAnsi" w:cs="Arial"/>
          <w:color w:val="363435"/>
          <w:sz w:val="18"/>
          <w:szCs w:val="18"/>
          <w:lang w:val="nl-NL"/>
        </w:rPr>
        <w:t>vennootschap</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firma, commanditai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vennootschap</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entiteit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namens</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wie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Standaa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6"/>
          <w:sz w:val="18"/>
          <w:szCs w:val="18"/>
          <w:lang w:val="nl-NL"/>
        </w:rPr>
        <w:t xml:space="preserve">d </w:t>
      </w:r>
      <w:r w:rsidRPr="00FF6C6C">
        <w:rPr>
          <w:rFonts w:asciiTheme="minorHAnsi" w:eastAsia="Arial" w:hAnsiTheme="minorHAnsi" w:cs="Arial"/>
          <w:color w:val="363435"/>
          <w:sz w:val="18"/>
          <w:szCs w:val="18"/>
          <w:lang w:val="nl-NL"/>
        </w:rPr>
        <w:t>Service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toepassing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verklaa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diens vertegenwoo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diger(s),</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gemachtigde(n)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 xml:space="preserve">en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echtsopvolger(s).</w:t>
      </w:r>
    </w:p>
    <w:p w14:paraId="3DD469CA" w14:textId="77777777" w:rsidR="000A3AFD" w:rsidRPr="00FF6C6C" w:rsidRDefault="000A3AFD">
      <w:pPr>
        <w:spacing w:line="220" w:lineRule="exact"/>
        <w:rPr>
          <w:rFonts w:asciiTheme="minorHAnsi" w:hAnsiTheme="minorHAnsi"/>
          <w:sz w:val="22"/>
          <w:szCs w:val="22"/>
          <w:lang w:val="nl-NL"/>
        </w:rPr>
      </w:pPr>
    </w:p>
    <w:p w14:paraId="18EB3EAE" w14:textId="77777777" w:rsidR="000A3AFD" w:rsidRPr="00FF6C6C" w:rsidRDefault="002409A1">
      <w:pPr>
        <w:tabs>
          <w:tab w:val="left" w:pos="560"/>
        </w:tabs>
        <w:spacing w:line="255" w:lineRule="auto"/>
        <w:ind w:left="567" w:right="292"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1.4</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Onder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hoofdletter</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O</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iede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natuurlijke persoon,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1"/>
          <w:sz w:val="18"/>
          <w:szCs w:val="18"/>
          <w:lang w:val="nl-NL"/>
        </w:rPr>
        <w:t xml:space="preserve">echtspersoon, </w:t>
      </w:r>
      <w:r w:rsidRPr="00FF6C6C">
        <w:rPr>
          <w:rFonts w:asciiTheme="minorHAnsi" w:eastAsia="Arial" w:hAnsiTheme="minorHAnsi" w:cs="Arial"/>
          <w:color w:val="363435"/>
          <w:sz w:val="18"/>
          <w:szCs w:val="18"/>
          <w:lang w:val="nl-NL"/>
        </w:rPr>
        <w:t>vennootschap</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firma, commanditai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vennootschap</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entiteit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een Standaa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Service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 sluit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heeft gesloten.</w:t>
      </w:r>
    </w:p>
    <w:p w14:paraId="13D059F4" w14:textId="77777777" w:rsidR="000A3AFD" w:rsidRPr="00FF6C6C" w:rsidRDefault="000A3AFD">
      <w:pPr>
        <w:spacing w:line="220" w:lineRule="exact"/>
        <w:rPr>
          <w:rFonts w:asciiTheme="minorHAnsi" w:hAnsiTheme="minorHAnsi"/>
          <w:sz w:val="22"/>
          <w:szCs w:val="22"/>
          <w:lang w:val="nl-NL"/>
        </w:rPr>
      </w:pPr>
    </w:p>
    <w:p w14:paraId="3B1796B8" w14:textId="77777777" w:rsidR="000A3AFD" w:rsidRPr="00FF6C6C" w:rsidRDefault="002409A1">
      <w:pPr>
        <w:tabs>
          <w:tab w:val="left" w:pos="560"/>
        </w:tabs>
        <w:spacing w:line="255" w:lineRule="auto"/>
        <w:ind w:left="567" w:right="585" w:hanging="454"/>
        <w:jc w:val="both"/>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1.5</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is tevens 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apparaat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samenstelling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alsmede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ingangsdatum</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98"/>
          <w:sz w:val="18"/>
          <w:szCs w:val="18"/>
          <w:lang w:val="nl-NL"/>
        </w:rPr>
        <w:t>aangegeven.</w:t>
      </w:r>
      <w:r w:rsidRPr="00FF6C6C">
        <w:rPr>
          <w:rFonts w:asciiTheme="minorHAnsi" w:eastAsia="Arial" w:hAnsiTheme="minorHAnsi" w:cs="Arial"/>
          <w:color w:val="363435"/>
          <w:spacing w:val="1"/>
          <w:w w:val="98"/>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overzicht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servicemodules waarmee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overleg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kan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samengesteld, is gegeven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in artikel 2.</w:t>
      </w:r>
    </w:p>
    <w:p w14:paraId="12FDE9B6" w14:textId="77777777" w:rsidR="000A3AFD" w:rsidRPr="00FF6C6C" w:rsidRDefault="000A3AFD">
      <w:pPr>
        <w:spacing w:line="220" w:lineRule="exact"/>
        <w:rPr>
          <w:rFonts w:asciiTheme="minorHAnsi" w:hAnsiTheme="minorHAnsi"/>
          <w:sz w:val="22"/>
          <w:szCs w:val="22"/>
          <w:lang w:val="nl-NL"/>
        </w:rPr>
      </w:pPr>
    </w:p>
    <w:p w14:paraId="31FBAEEE" w14:textId="77777777" w:rsidR="000A3AFD" w:rsidRPr="00FF6C6C" w:rsidRDefault="002409A1">
      <w:pPr>
        <w:spacing w:line="255" w:lineRule="auto"/>
        <w:ind w:left="567" w:right="660"/>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Ook</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aangegeven</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z w:val="18"/>
          <w:szCs w:val="18"/>
          <w:lang w:val="nl-NL"/>
        </w:rPr>
        <w:t>welke overige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bijlagen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toepassing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 bijlagen dienen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gedatee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beide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w w:val="101"/>
          <w:sz w:val="18"/>
          <w:szCs w:val="18"/>
          <w:lang w:val="nl-NL"/>
        </w:rPr>
        <w:t>ondertekend.</w:t>
      </w:r>
    </w:p>
    <w:p w14:paraId="1F72A2B3" w14:textId="77777777" w:rsidR="000A3AFD" w:rsidRPr="00FF6C6C" w:rsidRDefault="000A3AFD">
      <w:pPr>
        <w:spacing w:line="220" w:lineRule="exact"/>
        <w:rPr>
          <w:rFonts w:asciiTheme="minorHAnsi" w:hAnsiTheme="minorHAnsi"/>
          <w:sz w:val="22"/>
          <w:szCs w:val="22"/>
          <w:lang w:val="nl-NL"/>
        </w:rPr>
      </w:pPr>
    </w:p>
    <w:p w14:paraId="0BD87663" w14:textId="77777777" w:rsidR="000A3AFD" w:rsidRPr="00FF6C6C" w:rsidRDefault="002409A1">
      <w:pPr>
        <w:spacing w:line="255" w:lineRule="auto"/>
        <w:ind w:left="567" w:right="303"/>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kunnen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voorwaa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uitgevoe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 samenwerking 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 xml:space="preserve">verrichten. Door </w:t>
      </w:r>
      <w:r w:rsidRPr="00FF6C6C">
        <w:rPr>
          <w:rFonts w:asciiTheme="minorHAnsi" w:eastAsia="Arial" w:hAnsiTheme="minorHAnsi" w:cs="Arial"/>
          <w:color w:val="363435"/>
          <w:w w:val="101"/>
          <w:sz w:val="18"/>
          <w:szCs w:val="18"/>
          <w:lang w:val="nl-NL"/>
        </w:rPr>
        <w:t xml:space="preserve">partijen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in 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apparaat vastgelegd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welke 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welke 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w w:val="101"/>
          <w:sz w:val="18"/>
          <w:szCs w:val="18"/>
          <w:lang w:val="nl-NL"/>
        </w:rPr>
        <w:t xml:space="preserve">Opdrachtgever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welke gezamenlijk</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zullen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verricht.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20"/>
          <w:sz w:val="18"/>
          <w:szCs w:val="18"/>
          <w:lang w:val="nl-NL"/>
        </w:rPr>
        <w:t>T</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aanzien</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omvang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verrichten 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hierbij verwezen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naar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 artikel 2 gedefiniee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101"/>
          <w:sz w:val="18"/>
          <w:szCs w:val="18"/>
          <w:lang w:val="nl-NL"/>
        </w:rPr>
        <w:t>modules.</w:t>
      </w:r>
    </w:p>
    <w:p w14:paraId="0A4260C7" w14:textId="77777777" w:rsidR="000A3AFD" w:rsidRPr="00FF6C6C" w:rsidRDefault="000A3AFD">
      <w:pPr>
        <w:spacing w:line="220" w:lineRule="exact"/>
        <w:rPr>
          <w:rFonts w:asciiTheme="minorHAnsi" w:hAnsiTheme="minorHAnsi"/>
          <w:sz w:val="22"/>
          <w:szCs w:val="22"/>
          <w:lang w:val="nl-NL"/>
        </w:rPr>
      </w:pPr>
    </w:p>
    <w:p w14:paraId="2F87573C" w14:textId="77777777" w:rsidR="000A3AFD" w:rsidRPr="00FF6C6C" w:rsidRDefault="002409A1">
      <w:pPr>
        <w:spacing w:line="255" w:lineRule="auto"/>
        <w:ind w:left="567" w:right="622"/>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kader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eventuele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samenwerking gemaakte nade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afspraken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voorwaa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1"/>
          <w:sz w:val="18"/>
          <w:szCs w:val="18"/>
          <w:lang w:val="nl-NL"/>
        </w:rPr>
        <w:t xml:space="preserve">den </w:t>
      </w:r>
      <w:r w:rsidRPr="00FF6C6C">
        <w:rPr>
          <w:rFonts w:asciiTheme="minorHAnsi" w:eastAsia="Arial" w:hAnsiTheme="minorHAnsi" w:cs="Arial"/>
          <w:color w:val="363435"/>
          <w:sz w:val="18"/>
          <w:szCs w:val="18"/>
          <w:lang w:val="nl-NL"/>
        </w:rPr>
        <w:t>dienen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vorm</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bijlage B</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w w:val="101"/>
          <w:sz w:val="18"/>
          <w:szCs w:val="18"/>
          <w:lang w:val="nl-NL"/>
        </w:rPr>
        <w:t>opgenomen.</w:t>
      </w:r>
    </w:p>
    <w:p w14:paraId="762A6153" w14:textId="77777777" w:rsidR="000A3AFD" w:rsidRPr="00FF6C6C" w:rsidRDefault="000A3AFD">
      <w:pPr>
        <w:spacing w:line="200" w:lineRule="exact"/>
        <w:rPr>
          <w:rFonts w:asciiTheme="minorHAnsi" w:hAnsiTheme="minorHAnsi"/>
          <w:lang w:val="nl-NL"/>
        </w:rPr>
      </w:pPr>
    </w:p>
    <w:p w14:paraId="52E4A6C3" w14:textId="77777777" w:rsidR="000A3AFD" w:rsidRPr="00FF6C6C" w:rsidRDefault="000A3AFD">
      <w:pPr>
        <w:spacing w:line="200" w:lineRule="exact"/>
        <w:rPr>
          <w:rFonts w:asciiTheme="minorHAnsi" w:hAnsiTheme="minorHAnsi"/>
          <w:lang w:val="nl-NL"/>
        </w:rPr>
      </w:pPr>
    </w:p>
    <w:p w14:paraId="28DE5930" w14:textId="77777777" w:rsidR="000A3AFD" w:rsidRPr="00FF6C6C" w:rsidRDefault="000A3AFD">
      <w:pPr>
        <w:spacing w:before="4" w:line="200" w:lineRule="exact"/>
        <w:rPr>
          <w:rFonts w:asciiTheme="minorHAnsi" w:hAnsiTheme="minorHAnsi"/>
          <w:lang w:val="nl-NL"/>
        </w:rPr>
      </w:pPr>
    </w:p>
    <w:p w14:paraId="751051D0"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 xml:space="preserve">Artikel 2. </w:t>
      </w:r>
      <w:r w:rsidRPr="00FF6C6C">
        <w:rPr>
          <w:rFonts w:asciiTheme="minorHAnsi" w:eastAsia="Arial" w:hAnsiTheme="minorHAnsi" w:cs="Arial"/>
          <w:color w:val="363435"/>
          <w:w w:val="98"/>
          <w:sz w:val="24"/>
          <w:szCs w:val="24"/>
          <w:lang w:val="nl-NL"/>
        </w:rPr>
        <w:t>OMSCHRIJVING</w:t>
      </w:r>
      <w:r w:rsidRPr="00FF6C6C">
        <w:rPr>
          <w:rFonts w:asciiTheme="minorHAnsi" w:eastAsia="Arial" w:hAnsiTheme="minorHAnsi" w:cs="Arial"/>
          <w:color w:val="363435"/>
          <w:spacing w:val="1"/>
          <w:w w:val="98"/>
          <w:sz w:val="24"/>
          <w:szCs w:val="24"/>
          <w:lang w:val="nl-NL"/>
        </w:rPr>
        <w:t xml:space="preserve"> </w:t>
      </w:r>
      <w:r w:rsidRPr="00FF6C6C">
        <w:rPr>
          <w:rFonts w:asciiTheme="minorHAnsi" w:eastAsia="Arial" w:hAnsiTheme="minorHAnsi" w:cs="Arial"/>
          <w:color w:val="363435"/>
          <w:w w:val="98"/>
          <w:sz w:val="24"/>
          <w:szCs w:val="24"/>
          <w:lang w:val="nl-NL"/>
        </w:rPr>
        <w:t>MOGELIJKE</w:t>
      </w:r>
      <w:r w:rsidRPr="00FF6C6C">
        <w:rPr>
          <w:rFonts w:asciiTheme="minorHAnsi" w:eastAsia="Arial" w:hAnsiTheme="minorHAnsi" w:cs="Arial"/>
          <w:color w:val="363435"/>
          <w:spacing w:val="1"/>
          <w:w w:val="98"/>
          <w:sz w:val="24"/>
          <w:szCs w:val="24"/>
          <w:lang w:val="nl-NL"/>
        </w:rPr>
        <w:t xml:space="preserve"> </w:t>
      </w:r>
      <w:r w:rsidRPr="00FF6C6C">
        <w:rPr>
          <w:rFonts w:asciiTheme="minorHAnsi" w:eastAsia="Arial" w:hAnsiTheme="minorHAnsi" w:cs="Arial"/>
          <w:color w:val="363435"/>
          <w:sz w:val="24"/>
          <w:szCs w:val="24"/>
          <w:lang w:val="nl-NL"/>
        </w:rPr>
        <w:t>SE</w:t>
      </w:r>
      <w:r w:rsidRPr="00FF6C6C">
        <w:rPr>
          <w:rFonts w:asciiTheme="minorHAnsi" w:eastAsia="Arial" w:hAnsiTheme="minorHAnsi" w:cs="Arial"/>
          <w:color w:val="363435"/>
          <w:spacing w:val="-4"/>
          <w:sz w:val="24"/>
          <w:szCs w:val="24"/>
          <w:lang w:val="nl-NL"/>
        </w:rPr>
        <w:t>R</w:t>
      </w:r>
      <w:r w:rsidRPr="00FF6C6C">
        <w:rPr>
          <w:rFonts w:asciiTheme="minorHAnsi" w:eastAsia="Arial" w:hAnsiTheme="minorHAnsi" w:cs="Arial"/>
          <w:color w:val="363435"/>
          <w:sz w:val="24"/>
          <w:szCs w:val="24"/>
          <w:lang w:val="nl-NL"/>
        </w:rPr>
        <w:t>VICEMODULES</w:t>
      </w:r>
    </w:p>
    <w:p w14:paraId="0E1F8E6E" w14:textId="77777777" w:rsidR="000A3AFD" w:rsidRPr="00FF6C6C" w:rsidRDefault="000A3AFD">
      <w:pPr>
        <w:spacing w:line="220" w:lineRule="exact"/>
        <w:rPr>
          <w:rFonts w:asciiTheme="minorHAnsi" w:hAnsiTheme="minorHAnsi"/>
          <w:sz w:val="22"/>
          <w:szCs w:val="22"/>
          <w:lang w:val="nl-NL"/>
        </w:rPr>
      </w:pPr>
    </w:p>
    <w:p w14:paraId="6BA7BACB" w14:textId="77777777" w:rsidR="000A3AFD" w:rsidRPr="00FF6C6C" w:rsidRDefault="002409A1">
      <w:pPr>
        <w:spacing w:line="255" w:lineRule="auto"/>
        <w:ind w:left="114" w:right="202"/>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samenstelling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apparaat gespecificee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kan, in overleg,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één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 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artikel genoemde modules</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omvatten.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totaalprijs</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is afhankelijk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keuze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onderlinge samenhang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tussen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gekozen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101"/>
          <w:sz w:val="18"/>
          <w:szCs w:val="18"/>
          <w:lang w:val="nl-NL"/>
        </w:rPr>
        <w:t>modules.</w:t>
      </w:r>
    </w:p>
    <w:p w14:paraId="1CB5FDBA" w14:textId="77777777" w:rsidR="000A3AFD" w:rsidRPr="00FF6C6C" w:rsidRDefault="000A3AFD">
      <w:pPr>
        <w:spacing w:line="220" w:lineRule="exact"/>
        <w:rPr>
          <w:rFonts w:asciiTheme="minorHAnsi" w:hAnsiTheme="minorHAnsi"/>
          <w:sz w:val="22"/>
          <w:szCs w:val="22"/>
          <w:lang w:val="nl-NL"/>
        </w:rPr>
      </w:pPr>
    </w:p>
    <w:p w14:paraId="0CD38557" w14:textId="77777777" w:rsidR="000A3AFD" w:rsidRPr="00FF6C6C" w:rsidRDefault="002409A1">
      <w:pPr>
        <w:spacing w:line="255" w:lineRule="auto"/>
        <w:ind w:left="114" w:right="293"/>
        <w:jc w:val="both"/>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haar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kader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verrichten 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uitvoe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conform</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wet-</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egelgeving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welke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dwingend</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toepassing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alsmede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toepassing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zijnde normen, voorschriften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uitvoeringsbesluiten,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zover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specifiek</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p>
    <w:p w14:paraId="29AF19FF" w14:textId="77777777" w:rsidR="000A3AFD" w:rsidRPr="00FF6C6C" w:rsidRDefault="000A3AFD">
      <w:pPr>
        <w:spacing w:line="220" w:lineRule="exact"/>
        <w:rPr>
          <w:rFonts w:asciiTheme="minorHAnsi" w:hAnsiTheme="minorHAnsi"/>
          <w:sz w:val="22"/>
          <w:szCs w:val="22"/>
          <w:lang w:val="nl-NL"/>
        </w:rPr>
      </w:pPr>
    </w:p>
    <w:p w14:paraId="3D8518BD"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2.1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pacing w:val="-10"/>
          <w:sz w:val="18"/>
          <w:szCs w:val="18"/>
          <w:lang w:val="nl-NL"/>
        </w:rPr>
        <w:t>V</w:t>
      </w:r>
      <w:r w:rsidRPr="00FF6C6C">
        <w:rPr>
          <w:rFonts w:asciiTheme="minorHAnsi" w:eastAsia="Arial" w:hAnsiTheme="minorHAnsi" w:cs="Arial"/>
          <w:b/>
          <w:color w:val="363435"/>
          <w:sz w:val="18"/>
          <w:szCs w:val="18"/>
          <w:lang w:val="nl-NL"/>
        </w:rPr>
        <w:t>eiligheidsinspectie</w:t>
      </w:r>
    </w:p>
    <w:p w14:paraId="3612E0FA" w14:textId="77777777" w:rsidR="000A3AFD" w:rsidRPr="00FF6C6C" w:rsidRDefault="002409A1">
      <w:pPr>
        <w:spacing w:before="13" w:line="255" w:lineRule="auto"/>
        <w:ind w:left="567" w:right="222"/>
        <w:rPr>
          <w:rFonts w:asciiTheme="minorHAnsi" w:eastAsia="Arial" w:hAnsiTheme="minorHAnsi" w:cs="Arial"/>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veiligheidsinspectie</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houdt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in toetsing</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veiligheidsaspecten conform</w:t>
      </w:r>
      <w:r w:rsidRPr="00FF6C6C">
        <w:rPr>
          <w:rFonts w:asciiTheme="minorHAnsi" w:eastAsia="Arial" w:hAnsiTheme="minorHAnsi" w:cs="Arial"/>
          <w:color w:val="363435"/>
          <w:spacing w:val="19"/>
          <w:sz w:val="18"/>
          <w:szCs w:val="18"/>
          <w:lang w:val="nl-NL"/>
        </w:rPr>
        <w:t xml:space="preserve"> </w:t>
      </w:r>
      <w:proofErr w:type="spellStart"/>
      <w:r w:rsidRPr="00FF6C6C">
        <w:rPr>
          <w:rFonts w:asciiTheme="minorHAnsi" w:eastAsia="Arial" w:hAnsiTheme="minorHAnsi" w:cs="Arial"/>
          <w:color w:val="363435"/>
          <w:w w:val="101"/>
          <w:sz w:val="18"/>
          <w:szCs w:val="18"/>
          <w:lang w:val="nl-NL"/>
        </w:rPr>
        <w:t>fabriekspecificaties</w:t>
      </w:r>
      <w:proofErr w:type="spellEnd"/>
      <w:r w:rsidRPr="00FF6C6C">
        <w:rPr>
          <w:rFonts w:asciiTheme="minorHAnsi" w:eastAsia="Arial" w:hAnsiTheme="minorHAnsi" w:cs="Arial"/>
          <w:color w:val="363435"/>
          <w:w w:val="101"/>
          <w:sz w:val="18"/>
          <w:szCs w:val="18"/>
          <w:lang w:val="nl-NL"/>
        </w:rPr>
        <w:t xml:space="preserve">. </w:t>
      </w:r>
      <w:r w:rsidRPr="00FF6C6C">
        <w:rPr>
          <w:rFonts w:asciiTheme="minorHAnsi" w:eastAsia="Arial" w:hAnsiTheme="minorHAnsi" w:cs="Arial"/>
          <w:color w:val="363435"/>
          <w:spacing w:val="-20"/>
          <w:sz w:val="18"/>
          <w:szCs w:val="18"/>
          <w:lang w:val="nl-NL"/>
        </w:rPr>
        <w:t>T</w:t>
      </w:r>
      <w:r w:rsidRPr="00FF6C6C">
        <w:rPr>
          <w:rFonts w:asciiTheme="minorHAnsi" w:eastAsia="Arial" w:hAnsiTheme="minorHAnsi" w:cs="Arial"/>
          <w:color w:val="363435"/>
          <w:sz w:val="18"/>
          <w:szCs w:val="18"/>
          <w:lang w:val="nl-NL"/>
        </w:rPr>
        <w:t>evens</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goede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werking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2"/>
          <w:sz w:val="18"/>
          <w:szCs w:val="18"/>
          <w:lang w:val="nl-NL"/>
        </w:rPr>
        <w:t>bep</w:t>
      </w:r>
      <w:r w:rsidRPr="00FF6C6C">
        <w:rPr>
          <w:rFonts w:asciiTheme="minorHAnsi" w:eastAsia="Arial" w:hAnsiTheme="minorHAnsi" w:cs="Arial"/>
          <w:color w:val="363435"/>
          <w:spacing w:val="-3"/>
          <w:w w:val="102"/>
          <w:sz w:val="18"/>
          <w:szCs w:val="18"/>
          <w:lang w:val="nl-NL"/>
        </w:rPr>
        <w:t>r</w:t>
      </w:r>
      <w:r w:rsidRPr="00FF6C6C">
        <w:rPr>
          <w:rFonts w:asciiTheme="minorHAnsi" w:eastAsia="Arial" w:hAnsiTheme="minorHAnsi" w:cs="Arial"/>
          <w:color w:val="363435"/>
          <w:w w:val="102"/>
          <w:sz w:val="18"/>
          <w:szCs w:val="18"/>
          <w:lang w:val="nl-NL"/>
        </w:rPr>
        <w:t>oefd.</w:t>
      </w:r>
    </w:p>
    <w:p w14:paraId="0D4DBA41" w14:textId="77777777" w:rsidR="000A3AFD" w:rsidRPr="00FF6C6C" w:rsidRDefault="000A3AFD">
      <w:pPr>
        <w:spacing w:line="200" w:lineRule="exact"/>
        <w:rPr>
          <w:rFonts w:asciiTheme="minorHAnsi" w:hAnsiTheme="minorHAnsi"/>
          <w:lang w:val="nl-NL"/>
        </w:rPr>
      </w:pPr>
    </w:p>
    <w:p w14:paraId="79EF0482" w14:textId="77777777" w:rsidR="000A3AFD" w:rsidRPr="00FF6C6C" w:rsidRDefault="000A3AFD">
      <w:pPr>
        <w:spacing w:line="200" w:lineRule="exact"/>
        <w:rPr>
          <w:rFonts w:asciiTheme="minorHAnsi" w:hAnsiTheme="minorHAnsi"/>
          <w:lang w:val="nl-NL"/>
        </w:rPr>
      </w:pPr>
    </w:p>
    <w:p w14:paraId="618CF892" w14:textId="77777777" w:rsidR="000A3AFD" w:rsidRPr="00FF6C6C" w:rsidRDefault="000A3AFD">
      <w:pPr>
        <w:spacing w:line="200" w:lineRule="exact"/>
        <w:rPr>
          <w:rFonts w:asciiTheme="minorHAnsi" w:hAnsiTheme="minorHAnsi"/>
          <w:lang w:val="nl-NL"/>
        </w:rPr>
      </w:pPr>
    </w:p>
    <w:p w14:paraId="7828D0ED" w14:textId="77777777" w:rsidR="000A3AFD" w:rsidRPr="00FF6C6C" w:rsidRDefault="000A3AFD">
      <w:pPr>
        <w:spacing w:before="7" w:line="260" w:lineRule="exact"/>
        <w:rPr>
          <w:rFonts w:asciiTheme="minorHAnsi" w:hAnsiTheme="minorHAnsi"/>
          <w:sz w:val="26"/>
          <w:szCs w:val="26"/>
          <w:lang w:val="nl-NL"/>
        </w:rPr>
      </w:pPr>
    </w:p>
    <w:p w14:paraId="50E416C6" w14:textId="77777777" w:rsidR="000A3AFD" w:rsidRPr="00FF6C6C" w:rsidRDefault="002409A1">
      <w:pPr>
        <w:spacing w:before="38" w:line="255" w:lineRule="auto"/>
        <w:ind w:left="567" w:right="111"/>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gehantee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werkwijze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meetmethode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veiligheidsinspectie</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 een veiligheidschecklist</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omsch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veiligheidschecklist</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vooraf</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beschikking</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gesteld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1"/>
          <w:sz w:val="18"/>
          <w:szCs w:val="18"/>
          <w:lang w:val="nl-NL"/>
        </w:rPr>
        <w:t>Opdrachtgeve</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 Eventuele</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aanvullingen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wijzigingen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fabrikant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voo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veiligheidsmetingen dienen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apart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2"/>
          <w:sz w:val="18"/>
          <w:szCs w:val="18"/>
          <w:lang w:val="nl-NL"/>
        </w:rPr>
        <w:t xml:space="preserve">te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vermeld.</w:t>
      </w:r>
    </w:p>
    <w:p w14:paraId="594A7B60" w14:textId="77777777" w:rsidR="000A3AFD" w:rsidRPr="00FF6C6C" w:rsidRDefault="000A3AFD">
      <w:pPr>
        <w:spacing w:line="220" w:lineRule="exact"/>
        <w:rPr>
          <w:rFonts w:asciiTheme="minorHAnsi" w:hAnsiTheme="minorHAnsi"/>
          <w:sz w:val="22"/>
          <w:szCs w:val="22"/>
          <w:lang w:val="nl-NL"/>
        </w:rPr>
      </w:pPr>
    </w:p>
    <w:p w14:paraId="196BFCBA" w14:textId="77777777" w:rsidR="000A3AFD" w:rsidRPr="00FF6C6C" w:rsidRDefault="002409A1">
      <w:pPr>
        <w:spacing w:line="255" w:lineRule="auto"/>
        <w:ind w:left="567" w:right="473"/>
        <w:rPr>
          <w:rFonts w:asciiTheme="minorHAnsi" w:eastAsia="Arial" w:hAnsiTheme="minorHAnsi" w:cs="Arial"/>
          <w:sz w:val="18"/>
          <w:szCs w:val="18"/>
          <w:lang w:val="nl-NL"/>
        </w:rPr>
      </w:pPr>
      <w:r w:rsidRPr="00FF6C6C">
        <w:rPr>
          <w:rFonts w:asciiTheme="minorHAnsi" w:eastAsia="Arial" w:hAnsiTheme="minorHAnsi" w:cs="Arial"/>
          <w:color w:val="363435"/>
          <w:spacing w:val="-20"/>
          <w:sz w:val="18"/>
          <w:szCs w:val="18"/>
          <w:lang w:val="nl-NL"/>
        </w:rPr>
        <w:t>T</w:t>
      </w:r>
      <w:r w:rsidRPr="00FF6C6C">
        <w:rPr>
          <w:rFonts w:asciiTheme="minorHAnsi" w:eastAsia="Arial" w:hAnsiTheme="minorHAnsi" w:cs="Arial"/>
          <w:color w:val="363435"/>
          <w:sz w:val="18"/>
          <w:szCs w:val="18"/>
          <w:lang w:val="nl-NL"/>
        </w:rPr>
        <w:t>enzij</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anders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rapportage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veiligheidsinspectie</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binnen vier</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weken 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 xml:space="preserve">uitvoering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beschikking</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gesteld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beëindiging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werkrapport</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opgesteld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2"/>
          <w:sz w:val="18"/>
          <w:szCs w:val="18"/>
          <w:lang w:val="nl-NL"/>
        </w:rPr>
        <w:t>ekt.</w:t>
      </w:r>
    </w:p>
    <w:p w14:paraId="5ECB1FCB" w14:textId="77777777" w:rsidR="000A3AFD" w:rsidRPr="00FF6C6C" w:rsidRDefault="000A3AFD">
      <w:pPr>
        <w:spacing w:line="220" w:lineRule="exact"/>
        <w:rPr>
          <w:rFonts w:asciiTheme="minorHAnsi" w:hAnsiTheme="minorHAnsi"/>
          <w:sz w:val="22"/>
          <w:szCs w:val="22"/>
          <w:lang w:val="nl-NL"/>
        </w:rPr>
      </w:pPr>
    </w:p>
    <w:p w14:paraId="318F9FBD" w14:textId="77777777" w:rsidR="000A3AFD" w:rsidRPr="00FF6C6C" w:rsidRDefault="002409A1">
      <w:pPr>
        <w:spacing w:line="255" w:lineRule="auto"/>
        <w:ind w:left="567" w:right="32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onveilige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situatie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geconstatee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dan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gemeld.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onveilige situatie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tevens schriftelijk</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2"/>
          <w:sz w:val="18"/>
          <w:szCs w:val="18"/>
          <w:lang w:val="nl-NL"/>
        </w:rPr>
        <w:t>bevestigd.</w:t>
      </w:r>
    </w:p>
    <w:p w14:paraId="6DEFEC33" w14:textId="77777777" w:rsidR="000A3AFD" w:rsidRPr="00FF6C6C" w:rsidRDefault="000A3AFD">
      <w:pPr>
        <w:spacing w:line="220" w:lineRule="exact"/>
        <w:rPr>
          <w:rFonts w:asciiTheme="minorHAnsi" w:hAnsiTheme="minorHAnsi"/>
          <w:sz w:val="22"/>
          <w:szCs w:val="22"/>
          <w:lang w:val="nl-NL"/>
        </w:rPr>
      </w:pPr>
    </w:p>
    <w:p w14:paraId="284558DD"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2.2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z w:val="18"/>
          <w:szCs w:val="18"/>
          <w:lang w:val="nl-NL"/>
        </w:rPr>
        <w:t>Kwaliteitsmeting</w:t>
      </w:r>
    </w:p>
    <w:p w14:paraId="076EE557" w14:textId="77777777" w:rsidR="000A3AFD" w:rsidRPr="00FF6C6C" w:rsidRDefault="002409A1">
      <w:pPr>
        <w:spacing w:before="13" w:line="255" w:lineRule="auto"/>
        <w:ind w:left="567" w:right="95"/>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Onder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kwaliteitsmeting</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periodiek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meten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aantal</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vooraf</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parameters 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elevant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geacht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objectieve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vaststelling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kwaliteit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w w:val="101"/>
          <w:sz w:val="18"/>
          <w:szCs w:val="18"/>
          <w:lang w:val="nl-NL"/>
        </w:rPr>
        <w:t>Apparatuu</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 Basis</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efe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entie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vormt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set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parameters zoals</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is vastgelegd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acceptatie/ove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name</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3"/>
          <w:sz w:val="18"/>
          <w:szCs w:val="18"/>
          <w:lang w:val="nl-NL"/>
        </w:rPr>
        <w:t>bet</w:t>
      </w:r>
      <w:r w:rsidRPr="00FF6C6C">
        <w:rPr>
          <w:rFonts w:asciiTheme="minorHAnsi" w:eastAsia="Arial" w:hAnsiTheme="minorHAnsi" w:cs="Arial"/>
          <w:color w:val="363435"/>
          <w:spacing w:val="-3"/>
          <w:w w:val="103"/>
          <w:sz w:val="18"/>
          <w:szCs w:val="18"/>
          <w:lang w:val="nl-NL"/>
        </w:rPr>
        <w:t>r</w:t>
      </w:r>
      <w:r w:rsidRPr="00FF6C6C">
        <w:rPr>
          <w:rFonts w:asciiTheme="minorHAnsi" w:eastAsia="Arial" w:hAnsiTheme="minorHAnsi" w:cs="Arial"/>
          <w:color w:val="363435"/>
          <w:w w:val="99"/>
          <w:sz w:val="18"/>
          <w:szCs w:val="18"/>
          <w:lang w:val="nl-NL"/>
        </w:rPr>
        <w:t>e</w:t>
      </w:r>
      <w:r w:rsidRPr="00FF6C6C">
        <w:rPr>
          <w:rFonts w:asciiTheme="minorHAnsi" w:eastAsia="Arial" w:hAnsiTheme="minorHAnsi" w:cs="Arial"/>
          <w:color w:val="363435"/>
          <w:spacing w:val="-3"/>
          <w:w w:val="99"/>
          <w:sz w:val="18"/>
          <w:szCs w:val="18"/>
          <w:lang w:val="nl-NL"/>
        </w:rPr>
        <w:t>f</w:t>
      </w:r>
      <w:r w:rsidRPr="00FF6C6C">
        <w:rPr>
          <w:rFonts w:asciiTheme="minorHAnsi" w:eastAsia="Arial" w:hAnsiTheme="minorHAnsi" w:cs="Arial"/>
          <w:color w:val="363435"/>
          <w:sz w:val="18"/>
          <w:szCs w:val="18"/>
          <w:lang w:val="nl-NL"/>
        </w:rPr>
        <w:t xml:space="preserve">fende </w:t>
      </w:r>
      <w:r w:rsidRPr="00FF6C6C">
        <w:rPr>
          <w:rFonts w:asciiTheme="minorHAnsi" w:eastAsia="Arial" w:hAnsiTheme="minorHAnsi" w:cs="Arial"/>
          <w:color w:val="363435"/>
          <w:w w:val="101"/>
          <w:sz w:val="18"/>
          <w:szCs w:val="18"/>
          <w:lang w:val="nl-NL"/>
        </w:rPr>
        <w:t>Apparatuu</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4460DFEB" w14:textId="77777777" w:rsidR="000A3AFD" w:rsidRPr="00FF6C6C" w:rsidRDefault="000A3AFD">
      <w:pPr>
        <w:spacing w:line="220" w:lineRule="exact"/>
        <w:rPr>
          <w:rFonts w:asciiTheme="minorHAnsi" w:hAnsiTheme="minorHAnsi"/>
          <w:sz w:val="22"/>
          <w:szCs w:val="22"/>
          <w:lang w:val="nl-NL"/>
        </w:rPr>
      </w:pPr>
    </w:p>
    <w:p w14:paraId="537B25BE" w14:textId="77777777" w:rsidR="000A3AFD" w:rsidRPr="00FF6C6C" w:rsidRDefault="002409A1">
      <w:pPr>
        <w:spacing w:line="255" w:lineRule="auto"/>
        <w:ind w:left="567" w:right="333"/>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gehantee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werkwijze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meetmethode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kwaliteitsmeting</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 een kwaliteitschecklist</w:t>
      </w:r>
      <w:r w:rsidRPr="00FF6C6C">
        <w:rPr>
          <w:rFonts w:asciiTheme="minorHAnsi" w:eastAsia="Arial" w:hAnsiTheme="minorHAnsi" w:cs="Arial"/>
          <w:color w:val="363435"/>
          <w:spacing w:val="28"/>
          <w:sz w:val="18"/>
          <w:szCs w:val="18"/>
          <w:lang w:val="nl-NL"/>
        </w:rPr>
        <w:t xml:space="preserve"> </w:t>
      </w:r>
      <w:r w:rsidRPr="00FF6C6C">
        <w:rPr>
          <w:rFonts w:asciiTheme="minorHAnsi" w:eastAsia="Arial" w:hAnsiTheme="minorHAnsi" w:cs="Arial"/>
          <w:color w:val="363435"/>
          <w:sz w:val="18"/>
          <w:szCs w:val="18"/>
          <w:lang w:val="nl-NL"/>
        </w:rPr>
        <w:t>omsch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kwaliteitschecklist</w:t>
      </w:r>
      <w:r w:rsidRPr="00FF6C6C">
        <w:rPr>
          <w:rFonts w:asciiTheme="minorHAnsi" w:eastAsia="Arial" w:hAnsiTheme="minorHAnsi" w:cs="Arial"/>
          <w:color w:val="363435"/>
          <w:spacing w:val="28"/>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vooraf</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beschikking</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gesteld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1"/>
          <w:sz w:val="18"/>
          <w:szCs w:val="18"/>
          <w:lang w:val="nl-NL"/>
        </w:rPr>
        <w:t>Opdrachtgeve</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 Eventuele</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aanvullingen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wijzigingen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fabrikant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voo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kwaliteitsmeting</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dienen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apart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2"/>
          <w:sz w:val="18"/>
          <w:szCs w:val="18"/>
          <w:lang w:val="nl-NL"/>
        </w:rPr>
        <w:t xml:space="preserve">te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vermeld.</w:t>
      </w:r>
    </w:p>
    <w:p w14:paraId="3663CF07" w14:textId="77777777" w:rsidR="000A3AFD" w:rsidRPr="00FF6C6C" w:rsidRDefault="000A3AFD">
      <w:pPr>
        <w:spacing w:line="220" w:lineRule="exact"/>
        <w:rPr>
          <w:rFonts w:asciiTheme="minorHAnsi" w:hAnsiTheme="minorHAnsi"/>
          <w:sz w:val="22"/>
          <w:szCs w:val="22"/>
          <w:lang w:val="nl-NL"/>
        </w:rPr>
      </w:pPr>
    </w:p>
    <w:p w14:paraId="2E0A13B0" w14:textId="77777777" w:rsidR="000A3AFD" w:rsidRPr="00FF6C6C" w:rsidRDefault="002409A1">
      <w:pPr>
        <w:spacing w:line="255" w:lineRule="auto"/>
        <w:ind w:left="567" w:right="153"/>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beëindiging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werkrapport</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opgesteld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2"/>
          <w:sz w:val="18"/>
          <w:szCs w:val="18"/>
          <w:lang w:val="nl-NL"/>
        </w:rPr>
        <w:t xml:space="preserve">ekt. </w:t>
      </w:r>
      <w:r w:rsidRPr="00FF6C6C">
        <w:rPr>
          <w:rFonts w:asciiTheme="minorHAnsi" w:eastAsia="Arial" w:hAnsiTheme="minorHAnsi" w:cs="Arial"/>
          <w:color w:val="363435"/>
          <w:spacing w:val="-20"/>
          <w:sz w:val="18"/>
          <w:szCs w:val="18"/>
          <w:lang w:val="nl-NL"/>
        </w:rPr>
        <w:t>T</w:t>
      </w:r>
      <w:r w:rsidRPr="00FF6C6C">
        <w:rPr>
          <w:rFonts w:asciiTheme="minorHAnsi" w:eastAsia="Arial" w:hAnsiTheme="minorHAnsi" w:cs="Arial"/>
          <w:color w:val="363435"/>
          <w:sz w:val="18"/>
          <w:szCs w:val="18"/>
          <w:lang w:val="nl-NL"/>
        </w:rPr>
        <w:t>enzij</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anders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rapportage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kwaliteitsmeting</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binnen vier</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weken 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beschikking</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gesteld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1"/>
          <w:sz w:val="18"/>
          <w:szCs w:val="18"/>
          <w:lang w:val="nl-NL"/>
        </w:rPr>
        <w:t>Opdrachtgeve</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53A2201A" w14:textId="77777777" w:rsidR="000A3AFD" w:rsidRPr="00FF6C6C" w:rsidRDefault="000A3AFD">
      <w:pPr>
        <w:spacing w:line="220" w:lineRule="exact"/>
        <w:rPr>
          <w:rFonts w:asciiTheme="minorHAnsi" w:hAnsiTheme="minorHAnsi"/>
          <w:sz w:val="22"/>
          <w:szCs w:val="22"/>
          <w:lang w:val="nl-NL"/>
        </w:rPr>
      </w:pPr>
    </w:p>
    <w:p w14:paraId="0DB66522" w14:textId="77777777" w:rsidR="000A3AFD" w:rsidRPr="00FF6C6C" w:rsidRDefault="002409A1">
      <w:pPr>
        <w:spacing w:line="255" w:lineRule="auto"/>
        <w:ind w:left="567" w:right="43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gestelde eisen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voldaan, dan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gemeld.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101"/>
          <w:sz w:val="18"/>
          <w:szCs w:val="18"/>
          <w:lang w:val="nl-NL"/>
        </w:rPr>
        <w:t xml:space="preserve">afwijking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tevens schriftelijk</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2"/>
          <w:sz w:val="18"/>
          <w:szCs w:val="18"/>
          <w:lang w:val="nl-NL"/>
        </w:rPr>
        <w:t>bevestigd.</w:t>
      </w:r>
    </w:p>
    <w:p w14:paraId="29527B1B" w14:textId="77777777" w:rsidR="000A3AFD" w:rsidRPr="00FF6C6C" w:rsidRDefault="000A3AFD">
      <w:pPr>
        <w:spacing w:line="220" w:lineRule="exact"/>
        <w:rPr>
          <w:rFonts w:asciiTheme="minorHAnsi" w:hAnsiTheme="minorHAnsi"/>
          <w:sz w:val="22"/>
          <w:szCs w:val="22"/>
          <w:lang w:val="nl-NL"/>
        </w:rPr>
      </w:pPr>
    </w:p>
    <w:p w14:paraId="5C4985A9"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2.3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z w:val="18"/>
          <w:szCs w:val="18"/>
          <w:lang w:val="nl-NL"/>
        </w:rPr>
        <w:t>Periodiek onderhoud</w:t>
      </w:r>
    </w:p>
    <w:p w14:paraId="0B998FD8" w14:textId="77777777" w:rsidR="000A3AFD" w:rsidRPr="00FF6C6C" w:rsidRDefault="002409A1">
      <w:pPr>
        <w:spacing w:before="13" w:line="255" w:lineRule="auto"/>
        <w:ind w:left="567" w:right="83"/>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periodieke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omvat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cont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ole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afstellen, bijstellen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technisch</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schoonmaken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Apparatuu</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proofErr w:type="spellStart"/>
      <w:r w:rsidRPr="00FF6C6C">
        <w:rPr>
          <w:rFonts w:asciiTheme="minorHAnsi" w:eastAsia="Arial" w:hAnsiTheme="minorHAnsi" w:cs="Arial"/>
          <w:color w:val="363435"/>
          <w:sz w:val="18"/>
          <w:szCs w:val="18"/>
          <w:lang w:val="nl-NL"/>
        </w:rPr>
        <w:t>zonodig</w:t>
      </w:r>
      <w:proofErr w:type="spellEnd"/>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sme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mechanische delen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alsmede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vervangen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voo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 xml:space="preserve">delen. </w:t>
      </w:r>
      <w:r w:rsidRPr="00FF6C6C">
        <w:rPr>
          <w:rFonts w:asciiTheme="minorHAnsi" w:eastAsia="Arial" w:hAnsiTheme="minorHAnsi" w:cs="Arial"/>
          <w:color w:val="363435"/>
          <w:spacing w:val="-20"/>
          <w:sz w:val="18"/>
          <w:szCs w:val="18"/>
          <w:lang w:val="nl-NL"/>
        </w:rPr>
        <w:t>T</w:t>
      </w:r>
      <w:r w:rsidRPr="00FF6C6C">
        <w:rPr>
          <w:rFonts w:asciiTheme="minorHAnsi" w:eastAsia="Arial" w:hAnsiTheme="minorHAnsi" w:cs="Arial"/>
          <w:color w:val="363435"/>
          <w:sz w:val="18"/>
          <w:szCs w:val="18"/>
          <w:lang w:val="nl-NL"/>
        </w:rPr>
        <w:t>evens</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goede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werking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bep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oefd.</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Ook</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tijdens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1"/>
          <w:sz w:val="18"/>
          <w:szCs w:val="18"/>
          <w:lang w:val="nl-NL"/>
        </w:rPr>
        <w:t xml:space="preserve">periodieke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 xml:space="preserve">noodzakelijk gebleken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eparaties,</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binnen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geplande tijdsduur</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kunnen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uitgevoe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2"/>
          <w:sz w:val="18"/>
          <w:szCs w:val="18"/>
          <w:lang w:val="nl-NL"/>
        </w:rPr>
        <w:t>wo</w:t>
      </w:r>
      <w:r w:rsidRPr="00FF6C6C">
        <w:rPr>
          <w:rFonts w:asciiTheme="minorHAnsi" w:eastAsia="Arial" w:hAnsiTheme="minorHAnsi" w:cs="Arial"/>
          <w:color w:val="363435"/>
          <w:spacing w:val="-3"/>
          <w:w w:val="102"/>
          <w:sz w:val="18"/>
          <w:szCs w:val="18"/>
          <w:lang w:val="nl-NL"/>
        </w:rPr>
        <w:t>r</w:t>
      </w:r>
      <w:r w:rsidRPr="00FF6C6C">
        <w:rPr>
          <w:rFonts w:asciiTheme="minorHAnsi" w:eastAsia="Arial" w:hAnsiTheme="minorHAnsi" w:cs="Arial"/>
          <w:color w:val="363435"/>
          <w:w w:val="102"/>
          <w:sz w:val="18"/>
          <w:szCs w:val="18"/>
          <w:lang w:val="nl-NL"/>
        </w:rPr>
        <w:t xml:space="preserve">den </w:t>
      </w:r>
      <w:r w:rsidRPr="00FF6C6C">
        <w:rPr>
          <w:rFonts w:asciiTheme="minorHAnsi" w:eastAsia="Arial" w:hAnsiTheme="minorHAnsi" w:cs="Arial"/>
          <w:color w:val="363435"/>
          <w:sz w:val="18"/>
          <w:szCs w:val="18"/>
          <w:lang w:val="nl-NL"/>
        </w:rPr>
        <w:t>hiertoe ge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ekend.</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artikel 2.9 geen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deel</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uitmaakt</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basis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nacalculatie vervangen.</w:t>
      </w:r>
    </w:p>
    <w:p w14:paraId="1D301714" w14:textId="77777777" w:rsidR="000A3AFD" w:rsidRPr="00FF6C6C" w:rsidRDefault="000A3AFD">
      <w:pPr>
        <w:spacing w:line="220" w:lineRule="exact"/>
        <w:rPr>
          <w:rFonts w:asciiTheme="minorHAnsi" w:hAnsiTheme="minorHAnsi"/>
          <w:sz w:val="22"/>
          <w:szCs w:val="22"/>
          <w:lang w:val="nl-NL"/>
        </w:rPr>
      </w:pPr>
    </w:p>
    <w:p w14:paraId="58F22A4A" w14:textId="77777777" w:rsidR="000A3AFD" w:rsidRPr="00FF6C6C" w:rsidRDefault="002409A1">
      <w:pPr>
        <w:spacing w:line="255" w:lineRule="auto"/>
        <w:ind w:left="567" w:right="168"/>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periodieke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dient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gebeu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conform</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fabrieksvoorschriften</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hand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duidelijk</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besch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 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ocedu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checklists,</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richtlijnen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specificaties,</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verzoek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toegankelijk</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Opdrachtgeve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Eventuele aanvullingen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wijzigingen hierin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dienen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apart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vermeld in bijlage A.</w:t>
      </w:r>
    </w:p>
    <w:p w14:paraId="5D4D326C" w14:textId="77777777" w:rsidR="000A3AFD" w:rsidRPr="00FF6C6C" w:rsidRDefault="002409A1">
      <w:pPr>
        <w:spacing w:before="37" w:line="440" w:lineRule="exact"/>
        <w:ind w:left="567" w:right="222"/>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beëindiging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werkrapport</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opgesteld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2"/>
          <w:sz w:val="18"/>
          <w:szCs w:val="18"/>
          <w:lang w:val="nl-NL"/>
        </w:rPr>
        <w:t xml:space="preserve">ekt. </w:t>
      </w:r>
      <w:r w:rsidRPr="00FF6C6C">
        <w:rPr>
          <w:rFonts w:asciiTheme="minorHAnsi" w:eastAsia="Arial" w:hAnsiTheme="minorHAnsi" w:cs="Arial"/>
          <w:color w:val="363435"/>
          <w:spacing w:val="-20"/>
          <w:sz w:val="18"/>
          <w:szCs w:val="18"/>
          <w:lang w:val="nl-NL"/>
        </w:rPr>
        <w:t>T</w:t>
      </w:r>
      <w:r w:rsidRPr="00FF6C6C">
        <w:rPr>
          <w:rFonts w:asciiTheme="minorHAnsi" w:eastAsia="Arial" w:hAnsiTheme="minorHAnsi" w:cs="Arial"/>
          <w:color w:val="363435"/>
          <w:sz w:val="18"/>
          <w:szCs w:val="18"/>
          <w:lang w:val="nl-NL"/>
        </w:rPr>
        <w:t>enzij</w:t>
      </w:r>
      <w:r w:rsidR="00E76D4E">
        <w:rPr>
          <w:rFonts w:asciiTheme="minorHAnsi" w:eastAsia="Arial" w:hAnsiTheme="minorHAnsi" w:cs="Arial"/>
          <w:color w:val="363435"/>
          <w:spacing w:val="-14"/>
          <w:sz w:val="18"/>
          <w:szCs w:val="18"/>
          <w:lang w:val="nl-NL"/>
        </w:rPr>
        <w:t xml:space="preserve"> a</w:t>
      </w:r>
      <w:r w:rsidRPr="00FF6C6C">
        <w:rPr>
          <w:rFonts w:asciiTheme="minorHAnsi" w:eastAsia="Arial" w:hAnsiTheme="minorHAnsi" w:cs="Arial"/>
          <w:color w:val="363435"/>
          <w:sz w:val="18"/>
          <w:szCs w:val="18"/>
          <w:lang w:val="nl-NL"/>
        </w:rPr>
        <w:t>nders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rapportage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periodieke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binnen vier</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weken 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uitvoering</w:t>
      </w:r>
    </w:p>
    <w:p w14:paraId="75943565" w14:textId="77777777" w:rsidR="000A3AFD" w:rsidRPr="00FF6C6C" w:rsidRDefault="002409A1">
      <w:pPr>
        <w:spacing w:line="160" w:lineRule="exact"/>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beschikking</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gesteld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1"/>
          <w:sz w:val="18"/>
          <w:szCs w:val="18"/>
          <w:lang w:val="nl-NL"/>
        </w:rPr>
        <w:t>Opdrachtgeve</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51D14D90" w14:textId="77777777" w:rsidR="000A3AFD" w:rsidRPr="00FF6C6C" w:rsidRDefault="000A3AFD">
      <w:pPr>
        <w:spacing w:before="13" w:line="220" w:lineRule="exact"/>
        <w:rPr>
          <w:rFonts w:asciiTheme="minorHAnsi" w:hAnsiTheme="minorHAnsi"/>
          <w:sz w:val="22"/>
          <w:szCs w:val="22"/>
          <w:lang w:val="nl-NL"/>
        </w:rPr>
      </w:pPr>
    </w:p>
    <w:p w14:paraId="6599807A" w14:textId="77777777" w:rsidR="000A3AFD" w:rsidRPr="00FF6C6C" w:rsidRDefault="002409A1">
      <w:pPr>
        <w:spacing w:line="255" w:lineRule="auto"/>
        <w:ind w:left="567" w:right="32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onveilige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situatie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geconstatee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dan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gemeld.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onveilige situatie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tevens schriftelijk</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2"/>
          <w:sz w:val="18"/>
          <w:szCs w:val="18"/>
          <w:lang w:val="nl-NL"/>
        </w:rPr>
        <w:t>bevestigd.</w:t>
      </w:r>
    </w:p>
    <w:p w14:paraId="4CE2A921" w14:textId="77777777" w:rsidR="000A3AFD" w:rsidRPr="00FF6C6C" w:rsidRDefault="000A3AFD">
      <w:pPr>
        <w:spacing w:line="220" w:lineRule="exact"/>
        <w:rPr>
          <w:rFonts w:asciiTheme="minorHAnsi" w:hAnsiTheme="minorHAnsi"/>
          <w:sz w:val="22"/>
          <w:szCs w:val="22"/>
          <w:lang w:val="nl-NL"/>
        </w:rPr>
      </w:pPr>
    </w:p>
    <w:p w14:paraId="2E7F248A" w14:textId="77777777" w:rsidR="000A3AFD" w:rsidRPr="00FF6C6C" w:rsidRDefault="002409A1">
      <w:pPr>
        <w:spacing w:line="255" w:lineRule="auto"/>
        <w:ind w:left="567" w:right="606"/>
        <w:rPr>
          <w:rFonts w:asciiTheme="minorHAnsi" w:eastAsia="Arial" w:hAnsiTheme="minorHAnsi" w:cs="Arial"/>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schriftelijke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rapportage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tevens geïnformee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geadvisee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over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eventuele vervolgacties 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basis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genoemde bevindingen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noodzakelijk 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 xml:space="preserve">wenselijk </w:t>
      </w:r>
      <w:r w:rsidRPr="00FF6C6C">
        <w:rPr>
          <w:rFonts w:asciiTheme="minorHAnsi" w:eastAsia="Arial" w:hAnsiTheme="minorHAnsi" w:cs="Arial"/>
          <w:color w:val="363435"/>
          <w:w w:val="102"/>
          <w:sz w:val="18"/>
          <w:szCs w:val="18"/>
          <w:lang w:val="nl-NL"/>
        </w:rPr>
        <w:t>acht.</w:t>
      </w:r>
    </w:p>
    <w:p w14:paraId="5EA99BE5" w14:textId="77777777" w:rsidR="000A3AFD" w:rsidRPr="00FF6C6C" w:rsidRDefault="000A3AFD">
      <w:pPr>
        <w:spacing w:line="200" w:lineRule="exact"/>
        <w:rPr>
          <w:rFonts w:asciiTheme="minorHAnsi" w:hAnsiTheme="minorHAnsi"/>
          <w:lang w:val="nl-NL"/>
        </w:rPr>
      </w:pPr>
    </w:p>
    <w:p w14:paraId="2BCE9142" w14:textId="77777777" w:rsidR="000A3AFD" w:rsidRPr="00FF6C6C" w:rsidRDefault="000A3AFD">
      <w:pPr>
        <w:spacing w:line="200" w:lineRule="exact"/>
        <w:rPr>
          <w:rFonts w:asciiTheme="minorHAnsi" w:hAnsiTheme="minorHAnsi"/>
          <w:lang w:val="nl-NL"/>
        </w:rPr>
      </w:pPr>
    </w:p>
    <w:p w14:paraId="2EA76E7D" w14:textId="77777777" w:rsidR="000A3AFD" w:rsidRPr="00FF6C6C" w:rsidRDefault="000A3AFD">
      <w:pPr>
        <w:spacing w:line="200" w:lineRule="exact"/>
        <w:rPr>
          <w:rFonts w:asciiTheme="minorHAnsi" w:hAnsiTheme="minorHAnsi"/>
          <w:lang w:val="nl-NL"/>
        </w:rPr>
      </w:pPr>
    </w:p>
    <w:p w14:paraId="68467F42" w14:textId="77777777" w:rsidR="000A3AFD" w:rsidRPr="00FF6C6C" w:rsidRDefault="000A3AFD">
      <w:pPr>
        <w:spacing w:before="7" w:line="260" w:lineRule="exact"/>
        <w:rPr>
          <w:rFonts w:asciiTheme="minorHAnsi" w:hAnsiTheme="minorHAnsi"/>
          <w:sz w:val="26"/>
          <w:szCs w:val="26"/>
          <w:lang w:val="nl-NL"/>
        </w:rPr>
      </w:pPr>
    </w:p>
    <w:p w14:paraId="738CFC9C" w14:textId="77777777" w:rsidR="000A3AFD" w:rsidRPr="00FF6C6C" w:rsidRDefault="002409A1">
      <w:pPr>
        <w:spacing w:before="38"/>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2.4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z w:val="18"/>
          <w:szCs w:val="18"/>
          <w:lang w:val="nl-NL"/>
        </w:rPr>
        <w:t>Cor</w:t>
      </w:r>
      <w:r w:rsidRPr="00FF6C6C">
        <w:rPr>
          <w:rFonts w:asciiTheme="minorHAnsi" w:eastAsia="Arial" w:hAnsiTheme="minorHAnsi" w:cs="Arial"/>
          <w:b/>
          <w:color w:val="363435"/>
          <w:spacing w:val="-3"/>
          <w:sz w:val="18"/>
          <w:szCs w:val="18"/>
          <w:lang w:val="nl-NL"/>
        </w:rPr>
        <w:t>r</w:t>
      </w:r>
      <w:r w:rsidRPr="00FF6C6C">
        <w:rPr>
          <w:rFonts w:asciiTheme="minorHAnsi" w:eastAsia="Arial" w:hAnsiTheme="minorHAnsi" w:cs="Arial"/>
          <w:b/>
          <w:color w:val="363435"/>
          <w:sz w:val="18"/>
          <w:szCs w:val="18"/>
          <w:lang w:val="nl-NL"/>
        </w:rPr>
        <w:t>ectief</w:t>
      </w:r>
      <w:r w:rsidRPr="00FF6C6C">
        <w:rPr>
          <w:rFonts w:asciiTheme="minorHAnsi" w:eastAsia="Arial" w:hAnsiTheme="minorHAnsi" w:cs="Arial"/>
          <w:b/>
          <w:color w:val="363435"/>
          <w:spacing w:val="9"/>
          <w:sz w:val="18"/>
          <w:szCs w:val="18"/>
          <w:lang w:val="nl-NL"/>
        </w:rPr>
        <w:t xml:space="preserve"> </w:t>
      </w:r>
      <w:r w:rsidRPr="00FF6C6C">
        <w:rPr>
          <w:rFonts w:asciiTheme="minorHAnsi" w:eastAsia="Arial" w:hAnsiTheme="minorHAnsi" w:cs="Arial"/>
          <w:b/>
          <w:color w:val="363435"/>
          <w:sz w:val="18"/>
          <w:szCs w:val="18"/>
          <w:lang w:val="nl-NL"/>
        </w:rPr>
        <w:t>onderhoud</w:t>
      </w:r>
    </w:p>
    <w:p w14:paraId="02C3F39F" w14:textId="77777777" w:rsidR="000A3AFD" w:rsidRPr="00FF6C6C" w:rsidRDefault="002409A1">
      <w:pPr>
        <w:spacing w:before="13" w:line="255" w:lineRule="auto"/>
        <w:ind w:left="567" w:right="98"/>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Onder cor</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ectief</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opspo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ophe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aangemelde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storingen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1"/>
          <w:sz w:val="18"/>
          <w:szCs w:val="18"/>
          <w:lang w:val="nl-NL"/>
        </w:rPr>
        <w:t xml:space="preserve">Apparatuur </w:t>
      </w:r>
      <w:r w:rsidRPr="00FF6C6C">
        <w:rPr>
          <w:rFonts w:asciiTheme="minorHAnsi" w:eastAsia="Arial" w:hAnsiTheme="minorHAnsi" w:cs="Arial"/>
          <w:color w:val="363435"/>
          <w:sz w:val="18"/>
          <w:szCs w:val="18"/>
          <w:lang w:val="nl-NL"/>
        </w:rPr>
        <w:t>evenals</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eparaties</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periodiek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veiligheidsinspectie</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w w:val="102"/>
          <w:sz w:val="18"/>
          <w:szCs w:val="18"/>
          <w:lang w:val="nl-NL"/>
        </w:rPr>
        <w:t xml:space="preserve">kwaliteitsmeting </w:t>
      </w:r>
      <w:r w:rsidRPr="00FF6C6C">
        <w:rPr>
          <w:rFonts w:asciiTheme="minorHAnsi" w:eastAsia="Arial" w:hAnsiTheme="minorHAnsi" w:cs="Arial"/>
          <w:color w:val="363435"/>
          <w:sz w:val="18"/>
          <w:szCs w:val="18"/>
          <w:lang w:val="nl-NL"/>
        </w:rPr>
        <w:t>noodzakelijk blijken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geschiedt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locatie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middels</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emote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service. Dit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inachtneming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artikelen in 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99"/>
          <w:sz w:val="18"/>
          <w:szCs w:val="18"/>
          <w:lang w:val="nl-NL"/>
        </w:rPr>
        <w:t>ove</w:t>
      </w:r>
      <w:r w:rsidRPr="00FF6C6C">
        <w:rPr>
          <w:rFonts w:asciiTheme="minorHAnsi" w:eastAsia="Arial" w:hAnsiTheme="minorHAnsi" w:cs="Arial"/>
          <w:color w:val="363435"/>
          <w:spacing w:val="-3"/>
          <w:w w:val="99"/>
          <w:sz w:val="18"/>
          <w:szCs w:val="18"/>
          <w:lang w:val="nl-NL"/>
        </w:rPr>
        <w:t>r</w:t>
      </w:r>
      <w:r w:rsidRPr="00FF6C6C">
        <w:rPr>
          <w:rFonts w:asciiTheme="minorHAnsi" w:eastAsia="Arial" w:hAnsiTheme="minorHAnsi" w:cs="Arial"/>
          <w:color w:val="363435"/>
          <w:w w:val="101"/>
          <w:sz w:val="18"/>
          <w:szCs w:val="18"/>
          <w:lang w:val="nl-NL"/>
        </w:rPr>
        <w:t>eenkomst.</w:t>
      </w:r>
    </w:p>
    <w:p w14:paraId="3265D37C" w14:textId="77777777" w:rsidR="000A3AFD" w:rsidRPr="00FF6C6C" w:rsidRDefault="002409A1">
      <w:pPr>
        <w:spacing w:before="37" w:line="440" w:lineRule="exact"/>
        <w:ind w:left="567" w:right="242"/>
        <w:rPr>
          <w:rFonts w:asciiTheme="minorHAnsi" w:eastAsia="Arial" w:hAnsiTheme="minorHAnsi" w:cs="Arial"/>
          <w:sz w:val="18"/>
          <w:szCs w:val="18"/>
          <w:lang w:val="nl-NL"/>
        </w:rPr>
      </w:pPr>
      <w:r w:rsidRPr="00FF6C6C">
        <w:rPr>
          <w:rFonts w:asciiTheme="minorHAnsi" w:eastAsia="Arial" w:hAnsiTheme="minorHAnsi" w:cs="Arial"/>
          <w:color w:val="363435"/>
          <w:spacing w:val="-1"/>
          <w:sz w:val="18"/>
          <w:szCs w:val="18"/>
          <w:lang w:val="nl-NL"/>
        </w:rPr>
        <w:t>Di</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pacing w:val="-1"/>
          <w:sz w:val="18"/>
          <w:szCs w:val="18"/>
          <w:lang w:val="nl-NL"/>
        </w:rPr>
        <w:t>ec</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1"/>
          <w:sz w:val="18"/>
          <w:szCs w:val="18"/>
          <w:lang w:val="nl-NL"/>
        </w:rPr>
        <w:t>n</w:t>
      </w:r>
      <w:r w:rsidRPr="00FF6C6C">
        <w:rPr>
          <w:rFonts w:asciiTheme="minorHAnsi" w:eastAsia="Arial" w:hAnsiTheme="minorHAnsi" w:cs="Arial"/>
          <w:color w:val="363435"/>
          <w:sz w:val="18"/>
          <w:szCs w:val="18"/>
          <w:lang w:val="nl-NL"/>
        </w:rPr>
        <w:t>a</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beëindigin</w:t>
      </w:r>
      <w:r w:rsidRPr="00FF6C6C">
        <w:rPr>
          <w:rFonts w:asciiTheme="minorHAnsi" w:eastAsia="Arial" w:hAnsiTheme="minorHAnsi" w:cs="Arial"/>
          <w:color w:val="363435"/>
          <w:sz w:val="18"/>
          <w:szCs w:val="18"/>
          <w:lang w:val="nl-NL"/>
        </w:rPr>
        <w:t>g</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va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1"/>
          <w:sz w:val="18"/>
          <w:szCs w:val="18"/>
          <w:lang w:val="nl-NL"/>
        </w:rPr>
        <w:t>werkzaamhede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pacing w:val="-1"/>
          <w:sz w:val="18"/>
          <w:szCs w:val="18"/>
          <w:lang w:val="nl-NL"/>
        </w:rPr>
        <w:t>wo</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pacing w:val="-1"/>
          <w:sz w:val="18"/>
          <w:szCs w:val="18"/>
          <w:lang w:val="nl-NL"/>
        </w:rPr>
        <w:t>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werkrappor</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pacing w:val="-1"/>
          <w:sz w:val="18"/>
          <w:szCs w:val="18"/>
          <w:lang w:val="nl-NL"/>
        </w:rPr>
        <w:t>opgestel</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pacing w:val="-1"/>
          <w:sz w:val="18"/>
          <w:szCs w:val="18"/>
          <w:lang w:val="nl-NL"/>
        </w:rPr>
        <w:t>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aa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Opdrachtgeve</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pacing w:val="-1"/>
          <w:sz w:val="18"/>
          <w:szCs w:val="18"/>
          <w:lang w:val="nl-NL"/>
        </w:rPr>
        <w:t>verst</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w w:val="102"/>
          <w:sz w:val="18"/>
          <w:szCs w:val="18"/>
          <w:lang w:val="nl-NL"/>
        </w:rPr>
        <w:t xml:space="preserve">ekt. </w:t>
      </w: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sprake is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gelimitee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aantal</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cor</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ectieve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onderhoudsacties</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in bijlage</w:t>
      </w:r>
    </w:p>
    <w:p w14:paraId="076F02C9" w14:textId="77777777" w:rsidR="000A3AFD" w:rsidRPr="00FF6C6C" w:rsidRDefault="002409A1">
      <w:pPr>
        <w:spacing w:line="160" w:lineRule="exact"/>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vermeld.</w:t>
      </w:r>
    </w:p>
    <w:p w14:paraId="48CA8F1E" w14:textId="77777777" w:rsidR="000A3AFD" w:rsidRPr="00FF6C6C" w:rsidRDefault="000A3AFD">
      <w:pPr>
        <w:spacing w:before="13" w:line="220" w:lineRule="exact"/>
        <w:rPr>
          <w:rFonts w:asciiTheme="minorHAnsi" w:hAnsiTheme="minorHAnsi"/>
          <w:sz w:val="22"/>
          <w:szCs w:val="22"/>
          <w:lang w:val="nl-NL"/>
        </w:rPr>
      </w:pPr>
    </w:p>
    <w:p w14:paraId="1DE15149"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2.5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z w:val="18"/>
          <w:szCs w:val="18"/>
          <w:lang w:val="nl-NL"/>
        </w:rPr>
        <w:t>Kalibratie</w:t>
      </w:r>
    </w:p>
    <w:p w14:paraId="67F819C3" w14:textId="77777777" w:rsidR="000A3AFD" w:rsidRPr="00FF6C6C" w:rsidRDefault="002409A1">
      <w:pPr>
        <w:spacing w:before="13" w:line="255" w:lineRule="auto"/>
        <w:ind w:left="567" w:right="20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Onder kalibratie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fabrikant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omsch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oces</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waarin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functione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apparaat 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meetmiddel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deel</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w w:val="97"/>
          <w:sz w:val="18"/>
          <w:szCs w:val="18"/>
          <w:lang w:val="nl-NL"/>
        </w:rPr>
        <w:t>daarvan)</w:t>
      </w:r>
      <w:r w:rsidRPr="00FF6C6C">
        <w:rPr>
          <w:rFonts w:asciiTheme="minorHAnsi" w:eastAsia="Arial" w:hAnsiTheme="minorHAnsi" w:cs="Arial"/>
          <w:color w:val="363435"/>
          <w:spacing w:val="1"/>
          <w:w w:val="97"/>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geleken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geldende specificatie</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standaa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4"/>
          <w:sz w:val="18"/>
          <w:szCs w:val="18"/>
          <w:lang w:val="nl-NL"/>
        </w:rPr>
        <w:t>d.</w:t>
      </w:r>
    </w:p>
    <w:p w14:paraId="3401292E" w14:textId="77777777" w:rsidR="000A3AFD" w:rsidRPr="00FF6C6C" w:rsidRDefault="000A3AFD">
      <w:pPr>
        <w:spacing w:line="220" w:lineRule="exact"/>
        <w:rPr>
          <w:rFonts w:asciiTheme="minorHAnsi" w:hAnsiTheme="minorHAnsi"/>
          <w:sz w:val="22"/>
          <w:szCs w:val="22"/>
          <w:lang w:val="nl-NL"/>
        </w:rPr>
      </w:pPr>
    </w:p>
    <w:p w14:paraId="2B958D4C" w14:textId="77777777" w:rsidR="000A3AFD" w:rsidRPr="00FF6C6C" w:rsidRDefault="002409A1">
      <w:pPr>
        <w:spacing w:line="255" w:lineRule="auto"/>
        <w:ind w:left="567" w:right="182"/>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esultaat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iede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kalibratie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vastgelegd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document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dracht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document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moet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 ieder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bevatten: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datum</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 xml:space="preserve">kalibratie, </w:t>
      </w:r>
      <w:r w:rsidRPr="00FF6C6C">
        <w:rPr>
          <w:rFonts w:asciiTheme="minorHAnsi" w:eastAsia="Arial" w:hAnsiTheme="minorHAnsi" w:cs="Arial"/>
          <w:color w:val="363435"/>
          <w:w w:val="102"/>
          <w:sz w:val="18"/>
          <w:szCs w:val="18"/>
          <w:lang w:val="nl-NL"/>
        </w:rPr>
        <w:t xml:space="preserve">identificatie </w:t>
      </w:r>
      <w:r w:rsidRPr="00FF6C6C">
        <w:rPr>
          <w:rFonts w:asciiTheme="minorHAnsi" w:eastAsia="Arial" w:hAnsiTheme="minorHAnsi" w:cs="Arial"/>
          <w:color w:val="363435"/>
          <w:sz w:val="18"/>
          <w:szCs w:val="18"/>
          <w:lang w:val="nl-NL"/>
        </w:rPr>
        <w:t>apparaat, identificatie</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gebruikte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98"/>
          <w:sz w:val="18"/>
          <w:szCs w:val="18"/>
          <w:lang w:val="nl-NL"/>
        </w:rPr>
        <w:t>meetmiddel(en)</w:t>
      </w:r>
      <w:r w:rsidRPr="00FF6C6C">
        <w:rPr>
          <w:rFonts w:asciiTheme="minorHAnsi" w:eastAsia="Arial" w:hAnsiTheme="minorHAnsi" w:cs="Arial"/>
          <w:color w:val="363435"/>
          <w:spacing w:val="1"/>
          <w:w w:val="98"/>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hun kalibratiestatus</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 xml:space="preserve">herleidbaarheid, </w:t>
      </w:r>
      <w:r w:rsidRPr="00FF6C6C">
        <w:rPr>
          <w:rFonts w:asciiTheme="minorHAnsi" w:eastAsia="Arial" w:hAnsiTheme="minorHAnsi" w:cs="Arial"/>
          <w:color w:val="363435"/>
          <w:w w:val="101"/>
          <w:sz w:val="18"/>
          <w:szCs w:val="18"/>
          <w:lang w:val="nl-NL"/>
        </w:rPr>
        <w:t xml:space="preserve">omschrijving </w:t>
      </w:r>
      <w:r w:rsidRPr="00FF6C6C">
        <w:rPr>
          <w:rFonts w:asciiTheme="minorHAnsi" w:eastAsia="Arial" w:hAnsiTheme="minorHAnsi" w:cs="Arial"/>
          <w:color w:val="363435"/>
          <w:sz w:val="18"/>
          <w:szCs w:val="18"/>
          <w:lang w:val="nl-NL"/>
        </w:rPr>
        <w:t>meetcondities,</w:t>
      </w:r>
      <w:r w:rsidRPr="00FF6C6C">
        <w:rPr>
          <w:rFonts w:asciiTheme="minorHAnsi" w:eastAsia="Arial" w:hAnsiTheme="minorHAnsi" w:cs="Arial"/>
          <w:color w:val="363435"/>
          <w:spacing w:val="23"/>
          <w:sz w:val="18"/>
          <w:szCs w:val="18"/>
          <w:lang w:val="nl-NL"/>
        </w:rPr>
        <w:t xml:space="preserve"> </w:t>
      </w:r>
      <w:r w:rsidRPr="00FF6C6C">
        <w:rPr>
          <w:rFonts w:asciiTheme="minorHAnsi" w:eastAsia="Arial" w:hAnsiTheme="minorHAnsi" w:cs="Arial"/>
          <w:color w:val="363435"/>
          <w:sz w:val="18"/>
          <w:szCs w:val="18"/>
          <w:lang w:val="nl-NL"/>
        </w:rPr>
        <w:t>omschrijving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kalibratiemethode(n),</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kalibratie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esultaten, opgave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meetonzekerheid, naam</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uitvoe</w:t>
      </w:r>
      <w:r w:rsidRPr="00FF6C6C">
        <w:rPr>
          <w:rFonts w:asciiTheme="minorHAnsi" w:eastAsia="Arial" w:hAnsiTheme="minorHAnsi" w:cs="Arial"/>
          <w:color w:val="363435"/>
          <w:spacing w:val="-3"/>
          <w:w w:val="101"/>
          <w:sz w:val="18"/>
          <w:szCs w:val="18"/>
          <w:lang w:val="nl-NL"/>
        </w:rPr>
        <w:t>r</w:t>
      </w:r>
      <w:r w:rsidRPr="00FF6C6C">
        <w:rPr>
          <w:rFonts w:asciiTheme="minorHAnsi" w:eastAsia="Arial" w:hAnsiTheme="minorHAnsi" w:cs="Arial"/>
          <w:color w:val="363435"/>
          <w:w w:val="101"/>
          <w:sz w:val="18"/>
          <w:szCs w:val="18"/>
          <w:lang w:val="nl-NL"/>
        </w:rPr>
        <w:t xml:space="preserve">der </w:t>
      </w:r>
      <w:r w:rsidRPr="00FF6C6C">
        <w:rPr>
          <w:rFonts w:asciiTheme="minorHAnsi" w:eastAsia="Arial" w:hAnsiTheme="minorHAnsi" w:cs="Arial"/>
          <w:color w:val="363435"/>
          <w:sz w:val="18"/>
          <w:szCs w:val="18"/>
          <w:lang w:val="nl-NL"/>
        </w:rPr>
        <w:t>kalibratie, nummer eventuele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NKO-acc</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editatie</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p>
    <w:p w14:paraId="235A704E" w14:textId="77777777" w:rsidR="000A3AFD" w:rsidRPr="00FF6C6C" w:rsidRDefault="000A3AFD">
      <w:pPr>
        <w:spacing w:line="220" w:lineRule="exact"/>
        <w:rPr>
          <w:rFonts w:asciiTheme="minorHAnsi" w:hAnsiTheme="minorHAnsi"/>
          <w:sz w:val="22"/>
          <w:szCs w:val="22"/>
          <w:lang w:val="nl-NL"/>
        </w:rPr>
      </w:pPr>
    </w:p>
    <w:p w14:paraId="5F93360D" w14:textId="77777777" w:rsidR="000A3AFD" w:rsidRPr="00FF6C6C" w:rsidRDefault="002409A1">
      <w:pPr>
        <w:spacing w:line="255" w:lineRule="auto"/>
        <w:ind w:left="567" w:right="53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justering deel</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uitmaakt</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kalibratie moeten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kalibratie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esultaten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zowel 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justering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opgenomen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1"/>
          <w:sz w:val="18"/>
          <w:szCs w:val="18"/>
          <w:lang w:val="nl-NL"/>
        </w:rPr>
        <w:t>kalibratiedocument.</w:t>
      </w:r>
    </w:p>
    <w:p w14:paraId="2D8D8922" w14:textId="77777777" w:rsidR="000A3AFD" w:rsidRPr="00FF6C6C" w:rsidRDefault="000A3AFD">
      <w:pPr>
        <w:spacing w:line="220" w:lineRule="exact"/>
        <w:rPr>
          <w:rFonts w:asciiTheme="minorHAnsi" w:hAnsiTheme="minorHAnsi"/>
          <w:sz w:val="22"/>
          <w:szCs w:val="22"/>
          <w:lang w:val="nl-NL"/>
        </w:rPr>
      </w:pPr>
    </w:p>
    <w:p w14:paraId="29D2B339"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2.6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pacing w:val="-10"/>
          <w:sz w:val="18"/>
          <w:szCs w:val="18"/>
          <w:lang w:val="nl-NL"/>
        </w:rPr>
        <w:t>V</w:t>
      </w:r>
      <w:r w:rsidRPr="00FF6C6C">
        <w:rPr>
          <w:rFonts w:asciiTheme="minorHAnsi" w:eastAsia="Arial" w:hAnsiTheme="minorHAnsi" w:cs="Arial"/>
          <w:b/>
          <w:color w:val="363435"/>
          <w:sz w:val="18"/>
          <w:szCs w:val="18"/>
          <w:lang w:val="nl-NL"/>
        </w:rPr>
        <w:t>alidatie</w:t>
      </w:r>
    </w:p>
    <w:p w14:paraId="13324B54" w14:textId="77777777" w:rsidR="000A3AFD" w:rsidRPr="00FF6C6C" w:rsidRDefault="002409A1">
      <w:pPr>
        <w:spacing w:before="13"/>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Onder validatie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omsch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oces</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verrichten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metingen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verzamelen</w:t>
      </w:r>
    </w:p>
    <w:p w14:paraId="0B80A325" w14:textId="77777777" w:rsidR="000A3AFD" w:rsidRPr="00FF6C6C" w:rsidRDefault="002409A1">
      <w:pPr>
        <w:spacing w:before="13" w:line="255" w:lineRule="auto"/>
        <w:ind w:left="567" w:right="17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beoo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meetgegevens</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om</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vast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stellen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bepaalde werkwijze 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oces</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steeds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1"/>
          <w:sz w:val="18"/>
          <w:szCs w:val="18"/>
          <w:lang w:val="nl-NL"/>
        </w:rPr>
        <w:t xml:space="preserve">bedoelde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esultaten oplevert.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0"/>
          <w:sz w:val="18"/>
          <w:szCs w:val="18"/>
          <w:lang w:val="nl-NL"/>
        </w:rPr>
        <w:t>V</w:t>
      </w:r>
      <w:r w:rsidRPr="00FF6C6C">
        <w:rPr>
          <w:rFonts w:asciiTheme="minorHAnsi" w:eastAsia="Arial" w:hAnsiTheme="minorHAnsi" w:cs="Arial"/>
          <w:color w:val="363435"/>
          <w:sz w:val="18"/>
          <w:szCs w:val="18"/>
          <w:lang w:val="nl-NL"/>
        </w:rPr>
        <w:t>oor</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specifieke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apparaten 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toepassingen kunnen hierbij wettelijke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richtlijnen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toepassing </w:t>
      </w:r>
      <w:r w:rsidRPr="00FF6C6C">
        <w:rPr>
          <w:rFonts w:asciiTheme="minorHAnsi" w:eastAsia="Arial" w:hAnsiTheme="minorHAnsi" w:cs="Arial"/>
          <w:color w:val="363435"/>
          <w:sz w:val="18"/>
          <w:szCs w:val="18"/>
          <w:lang w:val="nl-NL"/>
        </w:rPr>
        <w:t>zijn.</w:t>
      </w:r>
    </w:p>
    <w:p w14:paraId="60FF7CCF" w14:textId="77777777" w:rsidR="000A3AFD" w:rsidRPr="00FF6C6C" w:rsidRDefault="000A3AFD">
      <w:pPr>
        <w:spacing w:line="220" w:lineRule="exact"/>
        <w:rPr>
          <w:rFonts w:asciiTheme="minorHAnsi" w:hAnsiTheme="minorHAnsi"/>
          <w:sz w:val="22"/>
          <w:szCs w:val="22"/>
          <w:lang w:val="nl-NL"/>
        </w:rPr>
      </w:pPr>
    </w:p>
    <w:p w14:paraId="4463FE25" w14:textId="77777777" w:rsidR="000A3AFD" w:rsidRPr="00FF6C6C" w:rsidRDefault="002409A1">
      <w:pPr>
        <w:spacing w:line="255" w:lineRule="auto"/>
        <w:ind w:left="567" w:right="295"/>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esultaat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validatie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vastgelegd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validatierapport.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rapport</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dient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 ieder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2"/>
          <w:sz w:val="18"/>
          <w:szCs w:val="18"/>
          <w:lang w:val="nl-NL"/>
        </w:rPr>
        <w:t xml:space="preserve">te </w:t>
      </w:r>
      <w:r w:rsidRPr="00FF6C6C">
        <w:rPr>
          <w:rFonts w:asciiTheme="minorHAnsi" w:eastAsia="Arial" w:hAnsiTheme="minorHAnsi" w:cs="Arial"/>
          <w:color w:val="363435"/>
          <w:sz w:val="18"/>
          <w:szCs w:val="18"/>
          <w:lang w:val="nl-NL"/>
        </w:rPr>
        <w:t>bevatten: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datum</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validatie, identificatie</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apparaat 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oces,</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identificatie</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gebruikte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98"/>
          <w:sz w:val="18"/>
          <w:szCs w:val="18"/>
          <w:lang w:val="nl-NL"/>
        </w:rPr>
        <w:t>meetmiddel(en)</w:t>
      </w:r>
      <w:r w:rsidRPr="00FF6C6C">
        <w:rPr>
          <w:rFonts w:asciiTheme="minorHAnsi" w:eastAsia="Arial" w:hAnsiTheme="minorHAnsi" w:cs="Arial"/>
          <w:color w:val="363435"/>
          <w:spacing w:val="1"/>
          <w:w w:val="98"/>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hun validatiestatus,</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omschrijving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gehantee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validatiemethode,</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validatie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esultaten, naam</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uitvoe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der</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validatie, naam beoo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delaar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validatie, datum</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beoo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deling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validatie, omschrijving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kenmerk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gehantee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wettelijke </w:t>
      </w:r>
      <w:r w:rsidRPr="00FF6C6C">
        <w:rPr>
          <w:rFonts w:asciiTheme="minorHAnsi" w:eastAsia="Arial" w:hAnsiTheme="minorHAnsi" w:cs="Arial"/>
          <w:color w:val="363435"/>
          <w:sz w:val="18"/>
          <w:szCs w:val="18"/>
          <w:lang w:val="nl-NL"/>
        </w:rPr>
        <w:t>validatierichtlijnen. 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oces</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geen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wettelijke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richtlijn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w w:val="101"/>
          <w:sz w:val="18"/>
          <w:szCs w:val="18"/>
          <w:lang w:val="nl-NL"/>
        </w:rPr>
        <w:t>bestaat,</w:t>
      </w:r>
    </w:p>
    <w:p w14:paraId="4B19AF54" w14:textId="77777777" w:rsidR="000A3AFD" w:rsidRPr="00FF6C6C" w:rsidRDefault="002409A1">
      <w:pPr>
        <w:spacing w:line="255" w:lineRule="auto"/>
        <w:ind w:left="567" w:right="45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komen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hante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richtlijn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richtlijn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bijlage 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deze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opgenomen.</w:t>
      </w:r>
    </w:p>
    <w:p w14:paraId="3367F3D8" w14:textId="77777777" w:rsidR="000A3AFD" w:rsidRPr="00FF6C6C" w:rsidRDefault="000A3AFD">
      <w:pPr>
        <w:spacing w:line="220" w:lineRule="exact"/>
        <w:rPr>
          <w:rFonts w:asciiTheme="minorHAnsi" w:hAnsiTheme="minorHAnsi"/>
          <w:sz w:val="22"/>
          <w:szCs w:val="22"/>
          <w:lang w:val="nl-NL"/>
        </w:rPr>
      </w:pPr>
    </w:p>
    <w:p w14:paraId="36028680" w14:textId="77777777" w:rsidR="000A3AFD" w:rsidRPr="00FF6C6C" w:rsidRDefault="002409A1">
      <w:pPr>
        <w:spacing w:line="510" w:lineRule="auto"/>
        <w:ind w:left="567" w:right="363"/>
        <w:rPr>
          <w:rFonts w:asciiTheme="minorHAnsi" w:eastAsia="Arial" w:hAnsiTheme="minorHAnsi" w:cs="Arial"/>
          <w:sz w:val="18"/>
          <w:szCs w:val="18"/>
          <w:lang w:val="nl-NL"/>
        </w:rPr>
      </w:pPr>
      <w:r w:rsidRPr="00FF6C6C">
        <w:rPr>
          <w:rFonts w:asciiTheme="minorHAnsi" w:eastAsia="Arial" w:hAnsiTheme="minorHAnsi" w:cs="Arial"/>
          <w:color w:val="363435"/>
          <w:spacing w:val="-1"/>
          <w:sz w:val="18"/>
          <w:szCs w:val="18"/>
          <w:lang w:val="nl-NL"/>
        </w:rPr>
        <w:t>Di</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pacing w:val="-1"/>
          <w:sz w:val="18"/>
          <w:szCs w:val="18"/>
          <w:lang w:val="nl-NL"/>
        </w:rPr>
        <w:t>ec</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1"/>
          <w:sz w:val="18"/>
          <w:szCs w:val="18"/>
          <w:lang w:val="nl-NL"/>
        </w:rPr>
        <w:t>n</w:t>
      </w:r>
      <w:r w:rsidRPr="00FF6C6C">
        <w:rPr>
          <w:rFonts w:asciiTheme="minorHAnsi" w:eastAsia="Arial" w:hAnsiTheme="minorHAnsi" w:cs="Arial"/>
          <w:color w:val="363435"/>
          <w:sz w:val="18"/>
          <w:szCs w:val="18"/>
          <w:lang w:val="nl-NL"/>
        </w:rPr>
        <w:t>a</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beëindigin</w:t>
      </w:r>
      <w:r w:rsidRPr="00FF6C6C">
        <w:rPr>
          <w:rFonts w:asciiTheme="minorHAnsi" w:eastAsia="Arial" w:hAnsiTheme="minorHAnsi" w:cs="Arial"/>
          <w:color w:val="363435"/>
          <w:sz w:val="18"/>
          <w:szCs w:val="18"/>
          <w:lang w:val="nl-NL"/>
        </w:rPr>
        <w:t>g</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va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1"/>
          <w:sz w:val="18"/>
          <w:szCs w:val="18"/>
          <w:lang w:val="nl-NL"/>
        </w:rPr>
        <w:t>werkzaamhede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pacing w:val="-1"/>
          <w:sz w:val="18"/>
          <w:szCs w:val="18"/>
          <w:lang w:val="nl-NL"/>
        </w:rPr>
        <w:t>wo</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pacing w:val="-1"/>
          <w:sz w:val="18"/>
          <w:szCs w:val="18"/>
          <w:lang w:val="nl-NL"/>
        </w:rPr>
        <w:t>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werkrappor</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pacing w:val="-1"/>
          <w:sz w:val="18"/>
          <w:szCs w:val="18"/>
          <w:lang w:val="nl-NL"/>
        </w:rPr>
        <w:t>opgestel</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pacing w:val="-1"/>
          <w:sz w:val="18"/>
          <w:szCs w:val="18"/>
          <w:lang w:val="nl-NL"/>
        </w:rPr>
        <w:t>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aa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Opdrachtgeve</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pacing w:val="-1"/>
          <w:sz w:val="18"/>
          <w:szCs w:val="18"/>
          <w:lang w:val="nl-NL"/>
        </w:rPr>
        <w:t>verst</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w w:val="102"/>
          <w:sz w:val="18"/>
          <w:szCs w:val="18"/>
          <w:lang w:val="nl-NL"/>
        </w:rPr>
        <w:t xml:space="preserve">ekt.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validatierapport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moet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binnen uiterlijk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2 weken 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validatie 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2"/>
          <w:sz w:val="18"/>
          <w:szCs w:val="18"/>
          <w:lang w:val="nl-NL"/>
        </w:rPr>
        <w:t>ekt.</w:t>
      </w:r>
    </w:p>
    <w:p w14:paraId="19EEBEF5" w14:textId="77777777" w:rsidR="000A3AFD" w:rsidRPr="00FF6C6C" w:rsidRDefault="002409A1">
      <w:pPr>
        <w:spacing w:before="6" w:line="255" w:lineRule="auto"/>
        <w:ind w:left="567" w:right="512"/>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tijdens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validatie blijkt</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apparaat 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conform</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technische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specificaties</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w w:val="102"/>
          <w:sz w:val="18"/>
          <w:szCs w:val="18"/>
          <w:lang w:val="nl-NL"/>
        </w:rPr>
        <w:t xml:space="preserve">functioneert,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validatie onderb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oken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der</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validatie 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melden 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1"/>
          <w:sz w:val="18"/>
          <w:szCs w:val="18"/>
          <w:lang w:val="nl-NL"/>
        </w:rPr>
        <w:t>Opdrachtgeve</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77208A67" w14:textId="77777777" w:rsidR="000A3AFD" w:rsidRPr="00FF6C6C" w:rsidRDefault="000A3AFD">
      <w:pPr>
        <w:spacing w:line="220" w:lineRule="exact"/>
        <w:rPr>
          <w:rFonts w:asciiTheme="minorHAnsi" w:hAnsiTheme="minorHAnsi"/>
          <w:sz w:val="22"/>
          <w:szCs w:val="22"/>
          <w:lang w:val="nl-NL"/>
        </w:rPr>
      </w:pPr>
    </w:p>
    <w:p w14:paraId="366A839C"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2.7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z w:val="18"/>
          <w:szCs w:val="18"/>
          <w:lang w:val="nl-NL"/>
        </w:rPr>
        <w:t>Ove</w:t>
      </w:r>
      <w:r w:rsidRPr="00FF6C6C">
        <w:rPr>
          <w:rFonts w:asciiTheme="minorHAnsi" w:eastAsia="Arial" w:hAnsiTheme="minorHAnsi" w:cs="Arial"/>
          <w:b/>
          <w:color w:val="363435"/>
          <w:spacing w:val="-3"/>
          <w:sz w:val="18"/>
          <w:szCs w:val="18"/>
          <w:lang w:val="nl-NL"/>
        </w:rPr>
        <w:t>r</w:t>
      </w:r>
      <w:r w:rsidRPr="00FF6C6C">
        <w:rPr>
          <w:rFonts w:asciiTheme="minorHAnsi" w:eastAsia="Arial" w:hAnsiTheme="minorHAnsi" w:cs="Arial"/>
          <w:b/>
          <w:color w:val="363435"/>
          <w:sz w:val="18"/>
          <w:szCs w:val="18"/>
          <w:lang w:val="nl-NL"/>
        </w:rPr>
        <w:t>dracht</w:t>
      </w:r>
      <w:r w:rsidRPr="00FF6C6C">
        <w:rPr>
          <w:rFonts w:asciiTheme="minorHAnsi" w:eastAsia="Arial" w:hAnsiTheme="minorHAnsi" w:cs="Arial"/>
          <w:b/>
          <w:color w:val="363435"/>
          <w:spacing w:val="1"/>
          <w:sz w:val="18"/>
          <w:szCs w:val="18"/>
          <w:lang w:val="nl-NL"/>
        </w:rPr>
        <w:t xml:space="preserve"> </w:t>
      </w:r>
      <w:r w:rsidRPr="00FF6C6C">
        <w:rPr>
          <w:rFonts w:asciiTheme="minorHAnsi" w:eastAsia="Arial" w:hAnsiTheme="minorHAnsi" w:cs="Arial"/>
          <w:b/>
          <w:color w:val="363435"/>
          <w:sz w:val="18"/>
          <w:szCs w:val="18"/>
          <w:lang w:val="nl-NL"/>
        </w:rPr>
        <w:t>en acceptatie</w:t>
      </w:r>
      <w:r w:rsidRPr="00FF6C6C">
        <w:rPr>
          <w:rFonts w:asciiTheme="minorHAnsi" w:eastAsia="Arial" w:hAnsiTheme="minorHAnsi" w:cs="Arial"/>
          <w:b/>
          <w:color w:val="363435"/>
          <w:spacing w:val="18"/>
          <w:sz w:val="18"/>
          <w:szCs w:val="18"/>
          <w:lang w:val="nl-NL"/>
        </w:rPr>
        <w:t xml:space="preserve"> </w:t>
      </w:r>
      <w:r w:rsidRPr="00FF6C6C">
        <w:rPr>
          <w:rFonts w:asciiTheme="minorHAnsi" w:eastAsia="Arial" w:hAnsiTheme="minorHAnsi" w:cs="Arial"/>
          <w:b/>
          <w:color w:val="363435"/>
          <w:sz w:val="18"/>
          <w:szCs w:val="18"/>
          <w:lang w:val="nl-NL"/>
        </w:rPr>
        <w:t>na uitvoering</w:t>
      </w:r>
      <w:r w:rsidRPr="00FF6C6C">
        <w:rPr>
          <w:rFonts w:asciiTheme="minorHAnsi" w:eastAsia="Arial" w:hAnsiTheme="minorHAnsi" w:cs="Arial"/>
          <w:b/>
          <w:color w:val="363435"/>
          <w:spacing w:val="-17"/>
          <w:sz w:val="18"/>
          <w:szCs w:val="18"/>
          <w:lang w:val="nl-NL"/>
        </w:rPr>
        <w:t xml:space="preserve"> </w:t>
      </w:r>
      <w:r w:rsidRPr="00FF6C6C">
        <w:rPr>
          <w:rFonts w:asciiTheme="minorHAnsi" w:eastAsia="Arial" w:hAnsiTheme="minorHAnsi" w:cs="Arial"/>
          <w:b/>
          <w:color w:val="363435"/>
          <w:w w:val="101"/>
          <w:sz w:val="18"/>
          <w:szCs w:val="18"/>
          <w:lang w:val="nl-NL"/>
        </w:rPr>
        <w:t>werkzaamheden</w:t>
      </w:r>
    </w:p>
    <w:p w14:paraId="2F47CA9E" w14:textId="77777777" w:rsidR="000A3AFD" w:rsidRPr="00FF6C6C" w:rsidRDefault="002409A1">
      <w:pPr>
        <w:spacing w:before="13" w:line="255" w:lineRule="auto"/>
        <w:ind w:left="567" w:right="17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af</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onding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vindt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dracht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plaats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tussen 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waarbij</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desgewenst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goede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werking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kan beoo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0"/>
          <w:sz w:val="18"/>
          <w:szCs w:val="18"/>
          <w:lang w:val="nl-NL"/>
        </w:rPr>
        <w:t>V</w:t>
      </w:r>
      <w:r w:rsidRPr="00FF6C6C">
        <w:rPr>
          <w:rFonts w:asciiTheme="minorHAnsi" w:eastAsia="Arial" w:hAnsiTheme="minorHAnsi" w:cs="Arial"/>
          <w:color w:val="363435"/>
          <w:sz w:val="18"/>
          <w:szCs w:val="18"/>
          <w:lang w:val="nl-NL"/>
        </w:rPr>
        <w:t>ervolgens vindt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vrijgave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verantwoo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delijkheid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plaats.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vrijgave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weer klinisch</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 gebruik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genomen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101"/>
          <w:sz w:val="18"/>
          <w:szCs w:val="18"/>
          <w:lang w:val="nl-NL"/>
        </w:rPr>
        <w:t>geacceptee</w:t>
      </w:r>
      <w:r w:rsidRPr="00FF6C6C">
        <w:rPr>
          <w:rFonts w:asciiTheme="minorHAnsi" w:eastAsia="Arial" w:hAnsiTheme="minorHAnsi" w:cs="Arial"/>
          <w:color w:val="363435"/>
          <w:spacing w:val="-3"/>
          <w:w w:val="101"/>
          <w:sz w:val="18"/>
          <w:szCs w:val="18"/>
          <w:lang w:val="nl-NL"/>
        </w:rPr>
        <w:t>r</w:t>
      </w:r>
      <w:r w:rsidRPr="00FF6C6C">
        <w:rPr>
          <w:rFonts w:asciiTheme="minorHAnsi" w:eastAsia="Arial" w:hAnsiTheme="minorHAnsi" w:cs="Arial"/>
          <w:color w:val="363435"/>
          <w:w w:val="104"/>
          <w:sz w:val="18"/>
          <w:szCs w:val="18"/>
          <w:lang w:val="nl-NL"/>
        </w:rPr>
        <w:t>d.</w:t>
      </w:r>
    </w:p>
    <w:p w14:paraId="7034EC28" w14:textId="77777777" w:rsidR="000A3AFD" w:rsidRPr="00FF6C6C" w:rsidRDefault="000A3AFD">
      <w:pPr>
        <w:spacing w:line="220" w:lineRule="exact"/>
        <w:rPr>
          <w:rFonts w:asciiTheme="minorHAnsi" w:hAnsiTheme="minorHAnsi"/>
          <w:sz w:val="22"/>
          <w:szCs w:val="22"/>
          <w:lang w:val="nl-NL"/>
        </w:rPr>
      </w:pPr>
    </w:p>
    <w:p w14:paraId="3954B5CA" w14:textId="77777777" w:rsidR="000A3AFD" w:rsidRPr="00FF6C6C" w:rsidRDefault="002409A1">
      <w:pPr>
        <w:spacing w:line="255" w:lineRule="auto"/>
        <w:ind w:left="567" w:right="202"/>
        <w:rPr>
          <w:rFonts w:asciiTheme="minorHAnsi" w:eastAsia="Arial" w:hAnsiTheme="minorHAnsi" w:cs="Arial"/>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periodieke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activiteit</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datumsticker</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z w:val="18"/>
          <w:szCs w:val="18"/>
          <w:lang w:val="nl-NL"/>
        </w:rPr>
        <w:t xml:space="preserve">volgende </w:t>
      </w:r>
      <w:r w:rsidRPr="00FF6C6C">
        <w:rPr>
          <w:rFonts w:asciiTheme="minorHAnsi" w:eastAsia="Arial" w:hAnsiTheme="minorHAnsi" w:cs="Arial"/>
          <w:color w:val="363435"/>
          <w:w w:val="102"/>
          <w:sz w:val="18"/>
          <w:szCs w:val="18"/>
          <w:lang w:val="nl-NL"/>
        </w:rPr>
        <w:t xml:space="preserve">onderhoudsbeurt/ </w:t>
      </w:r>
      <w:r w:rsidRPr="00FF6C6C">
        <w:rPr>
          <w:rFonts w:asciiTheme="minorHAnsi" w:eastAsia="Arial" w:hAnsiTheme="minorHAnsi" w:cs="Arial"/>
          <w:color w:val="363435"/>
          <w:sz w:val="18"/>
          <w:szCs w:val="18"/>
          <w:lang w:val="nl-NL"/>
        </w:rPr>
        <w:t>kalibratie uitvoe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EB268F"/>
          <w:sz w:val="18"/>
          <w:szCs w:val="18"/>
          <w:highlight w:val="yellow"/>
          <w:lang w:val="nl-NL"/>
        </w:rPr>
        <w:t>voor….</w:t>
      </w:r>
      <w:r w:rsidRPr="00FF6C6C">
        <w:rPr>
          <w:rFonts w:asciiTheme="minorHAnsi" w:eastAsia="Arial" w:hAnsiTheme="minorHAnsi" w:cs="Arial"/>
          <w:color w:val="EB268F"/>
          <w:spacing w:val="6"/>
          <w:sz w:val="18"/>
          <w:szCs w:val="18"/>
          <w:highlight w:val="yellow"/>
          <w:lang w:val="nl-NL"/>
        </w:rPr>
        <w:t xml:space="preserve"> </w:t>
      </w:r>
      <w:r w:rsidRPr="00FF6C6C">
        <w:rPr>
          <w:rFonts w:asciiTheme="minorHAnsi" w:eastAsia="Arial" w:hAnsiTheme="minorHAnsi" w:cs="Arial"/>
          <w:color w:val="EB268F"/>
          <w:sz w:val="18"/>
          <w:szCs w:val="18"/>
          <w:highlight w:val="yellow"/>
          <w:lang w:val="nl-NL"/>
        </w:rPr>
        <w:t>aangebracht</w:t>
      </w:r>
      <w:r w:rsidRPr="00FF6C6C">
        <w:rPr>
          <w:rFonts w:asciiTheme="minorHAnsi" w:eastAsia="Arial" w:hAnsiTheme="minorHAnsi" w:cs="Arial"/>
          <w:color w:val="363435"/>
          <w:sz w:val="18"/>
          <w:szCs w:val="18"/>
          <w:highlight w:val="yellow"/>
          <w:lang w:val="nl-NL"/>
        </w:rPr>
        <w:t>.</w:t>
      </w:r>
      <w:r w:rsidRPr="00FF6C6C">
        <w:rPr>
          <w:rFonts w:asciiTheme="minorHAnsi" w:eastAsia="Arial" w:hAnsiTheme="minorHAnsi" w:cs="Arial"/>
          <w:color w:val="363435"/>
          <w:sz w:val="18"/>
          <w:szCs w:val="18"/>
          <w:lang w:val="nl-NL"/>
        </w:rPr>
        <w:t xml:space="preserve"> Deze</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verplichting</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eft</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artikelen 2.1, 2.2, 2.3, 2.5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2.6. De datumstickers</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contactpersoon</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sticker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voorhanden is, dient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eigen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datumsticker</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gebruiken.</w:t>
      </w:r>
    </w:p>
    <w:p w14:paraId="01CED895" w14:textId="77777777" w:rsidR="000A3AFD" w:rsidRPr="00FF6C6C" w:rsidRDefault="000A3AFD">
      <w:pPr>
        <w:spacing w:line="200" w:lineRule="exact"/>
        <w:rPr>
          <w:rFonts w:asciiTheme="minorHAnsi" w:hAnsiTheme="minorHAnsi"/>
          <w:lang w:val="nl-NL"/>
        </w:rPr>
      </w:pPr>
    </w:p>
    <w:p w14:paraId="77578991" w14:textId="77777777" w:rsidR="000A3AFD" w:rsidRPr="00FF6C6C" w:rsidRDefault="000A3AFD">
      <w:pPr>
        <w:spacing w:line="200" w:lineRule="exact"/>
        <w:rPr>
          <w:rFonts w:asciiTheme="minorHAnsi" w:hAnsiTheme="minorHAnsi"/>
          <w:lang w:val="nl-NL"/>
        </w:rPr>
      </w:pPr>
    </w:p>
    <w:p w14:paraId="74457DC8" w14:textId="77777777" w:rsidR="000A3AFD" w:rsidRPr="00FF6C6C" w:rsidRDefault="000A3AFD">
      <w:pPr>
        <w:spacing w:line="200" w:lineRule="exact"/>
        <w:rPr>
          <w:rFonts w:asciiTheme="minorHAnsi" w:hAnsiTheme="minorHAnsi"/>
          <w:lang w:val="nl-NL"/>
        </w:rPr>
      </w:pPr>
    </w:p>
    <w:p w14:paraId="28F74709" w14:textId="77777777" w:rsidR="000A3AFD" w:rsidRPr="00FF6C6C" w:rsidRDefault="000A3AFD">
      <w:pPr>
        <w:spacing w:before="7" w:line="260" w:lineRule="exact"/>
        <w:rPr>
          <w:rFonts w:asciiTheme="minorHAnsi" w:hAnsiTheme="minorHAnsi"/>
          <w:sz w:val="26"/>
          <w:szCs w:val="26"/>
          <w:lang w:val="nl-NL"/>
        </w:rPr>
      </w:pPr>
    </w:p>
    <w:p w14:paraId="316CF4F8" w14:textId="77777777" w:rsidR="000A3AFD" w:rsidRPr="00FF6C6C" w:rsidRDefault="002409A1">
      <w:pPr>
        <w:spacing w:before="38"/>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2.8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z w:val="18"/>
          <w:szCs w:val="18"/>
          <w:lang w:val="nl-NL"/>
        </w:rPr>
        <w:t>Eerstelijnswerkzaamheden</w:t>
      </w:r>
    </w:p>
    <w:p w14:paraId="3BFE999F" w14:textId="77777777" w:rsidR="000A3AFD" w:rsidRPr="00FF6C6C" w:rsidRDefault="002409A1">
      <w:pPr>
        <w:spacing w:before="13" w:line="255" w:lineRule="auto"/>
        <w:ind w:left="567" w:right="18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 xml:space="preserve">Onder </w:t>
      </w:r>
      <w:r w:rsidRPr="00211FA1">
        <w:rPr>
          <w:rFonts w:asciiTheme="minorHAnsi" w:eastAsia="Arial" w:hAnsiTheme="minorHAnsi" w:cs="Arial"/>
          <w:color w:val="363435"/>
          <w:sz w:val="18"/>
          <w:szCs w:val="18"/>
          <w:lang w:val="nl-NL"/>
        </w:rPr>
        <w:t>eerstelijnswerkzaamheden</w:t>
      </w:r>
      <w:r w:rsidRPr="00FF6C6C">
        <w:rPr>
          <w:rFonts w:asciiTheme="minorHAnsi" w:eastAsia="Arial" w:hAnsiTheme="minorHAnsi" w:cs="Arial"/>
          <w:color w:val="363435"/>
          <w:w w:val="9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lokalise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zo</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mogelijk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verhelpen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eenvoudige storingen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zelf,</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kan mede omvatten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bepaalde onderhoudswerkzaamheden. 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omvang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verrichten 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is afhankelijk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kwantiteit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kwaliteit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okken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technici</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opgeleide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technicus</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van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eerste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instantie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analyse-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herstelwerkzaamheden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uitvoe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 Een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nade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1"/>
          <w:sz w:val="18"/>
          <w:szCs w:val="18"/>
          <w:lang w:val="nl-NL"/>
        </w:rPr>
        <w:t>omschrijving</w:t>
      </w:r>
    </w:p>
    <w:p w14:paraId="31584633" w14:textId="77777777" w:rsidR="000A3AFD" w:rsidRPr="00FF6C6C" w:rsidRDefault="002409A1">
      <w:pPr>
        <w:spacing w:line="255" w:lineRule="auto"/>
        <w:ind w:left="567" w:right="262"/>
        <w:jc w:val="both"/>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verrichten 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 xml:space="preserve">opgenomen.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tijd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waarbinnen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uiterlijk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inschakelen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eactietijd)</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bedraagt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standaa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twee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uu</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 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tussen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eactietijd</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is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dan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w w:val="101"/>
          <w:sz w:val="18"/>
          <w:szCs w:val="18"/>
          <w:lang w:val="nl-NL"/>
        </w:rPr>
        <w:t xml:space="preserve">vastgelegd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99"/>
          <w:sz w:val="18"/>
          <w:szCs w:val="18"/>
          <w:lang w:val="nl-NL"/>
        </w:rPr>
        <w:t>ove</w:t>
      </w:r>
      <w:r w:rsidRPr="00FF6C6C">
        <w:rPr>
          <w:rFonts w:asciiTheme="minorHAnsi" w:eastAsia="Arial" w:hAnsiTheme="minorHAnsi" w:cs="Arial"/>
          <w:color w:val="363435"/>
          <w:spacing w:val="-3"/>
          <w:w w:val="99"/>
          <w:sz w:val="18"/>
          <w:szCs w:val="18"/>
          <w:lang w:val="nl-NL"/>
        </w:rPr>
        <w:t>r</w:t>
      </w:r>
      <w:r w:rsidRPr="00FF6C6C">
        <w:rPr>
          <w:rFonts w:asciiTheme="minorHAnsi" w:eastAsia="Arial" w:hAnsiTheme="minorHAnsi" w:cs="Arial"/>
          <w:color w:val="363435"/>
          <w:w w:val="101"/>
          <w:sz w:val="18"/>
          <w:szCs w:val="18"/>
          <w:lang w:val="nl-NL"/>
        </w:rPr>
        <w:t>eenkomst.</w:t>
      </w:r>
    </w:p>
    <w:p w14:paraId="2289D969" w14:textId="77777777" w:rsidR="000A3AFD" w:rsidRPr="00FF6C6C" w:rsidRDefault="000A3AFD">
      <w:pPr>
        <w:spacing w:line="220" w:lineRule="exact"/>
        <w:rPr>
          <w:rFonts w:asciiTheme="minorHAnsi" w:hAnsiTheme="minorHAnsi"/>
          <w:sz w:val="22"/>
          <w:szCs w:val="22"/>
          <w:lang w:val="nl-NL"/>
        </w:rPr>
      </w:pPr>
    </w:p>
    <w:p w14:paraId="1D66648B" w14:textId="77777777" w:rsidR="000A3AFD" w:rsidRPr="00FF6C6C" w:rsidRDefault="002409A1">
      <w:pPr>
        <w:spacing w:line="255" w:lineRule="auto"/>
        <w:ind w:left="567" w:right="178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technici</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zullen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hen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verrichte 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 xml:space="preserve">vermelden in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onderhoudsadministratie</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desbet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w w:val="101"/>
          <w:sz w:val="18"/>
          <w:szCs w:val="18"/>
          <w:lang w:val="nl-NL"/>
        </w:rPr>
        <w:t>Apparatuu</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7C2BE256" w14:textId="77777777" w:rsidR="000A3AFD" w:rsidRPr="00FF6C6C" w:rsidRDefault="000A3AFD">
      <w:pPr>
        <w:spacing w:line="220" w:lineRule="exact"/>
        <w:rPr>
          <w:rFonts w:asciiTheme="minorHAnsi" w:hAnsiTheme="minorHAnsi"/>
          <w:sz w:val="22"/>
          <w:szCs w:val="22"/>
          <w:lang w:val="nl-NL"/>
        </w:rPr>
      </w:pPr>
    </w:p>
    <w:p w14:paraId="3A970623" w14:textId="77777777" w:rsidR="000A3AFD" w:rsidRPr="00FF6C6C" w:rsidRDefault="002409A1">
      <w:pPr>
        <w:spacing w:line="255" w:lineRule="auto"/>
        <w:ind w:left="567" w:right="870"/>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periodiek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over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opget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storingen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w w:val="101"/>
          <w:sz w:val="18"/>
          <w:szCs w:val="18"/>
          <w:lang w:val="nl-NL"/>
        </w:rPr>
        <w:t>Opdrachtgever gerapportee</w:t>
      </w:r>
      <w:r w:rsidRPr="00FF6C6C">
        <w:rPr>
          <w:rFonts w:asciiTheme="minorHAnsi" w:eastAsia="Arial" w:hAnsiTheme="minorHAnsi" w:cs="Arial"/>
          <w:color w:val="363435"/>
          <w:spacing w:val="-3"/>
          <w:w w:val="101"/>
          <w:sz w:val="18"/>
          <w:szCs w:val="18"/>
          <w:lang w:val="nl-NL"/>
        </w:rPr>
        <w:t>r</w:t>
      </w:r>
      <w:r w:rsidRPr="00FF6C6C">
        <w:rPr>
          <w:rFonts w:asciiTheme="minorHAnsi" w:eastAsia="Arial" w:hAnsiTheme="minorHAnsi" w:cs="Arial"/>
          <w:color w:val="363435"/>
          <w:w w:val="106"/>
          <w:sz w:val="18"/>
          <w:szCs w:val="18"/>
          <w:lang w:val="nl-NL"/>
        </w:rPr>
        <w:t>d</w:t>
      </w:r>
    </w:p>
    <w:p w14:paraId="4ED34129" w14:textId="77777777" w:rsidR="000A3AFD" w:rsidRPr="00FF6C6C" w:rsidRDefault="000A3AFD">
      <w:pPr>
        <w:spacing w:line="220" w:lineRule="exact"/>
        <w:rPr>
          <w:rFonts w:asciiTheme="minorHAnsi" w:hAnsiTheme="minorHAnsi"/>
          <w:sz w:val="22"/>
          <w:szCs w:val="22"/>
          <w:lang w:val="nl-NL"/>
        </w:rPr>
      </w:pPr>
    </w:p>
    <w:p w14:paraId="19779092" w14:textId="77777777" w:rsidR="000A3AFD" w:rsidRPr="00FF6C6C" w:rsidRDefault="002409A1">
      <w:pPr>
        <w:spacing w:line="255" w:lineRule="auto"/>
        <w:ind w:left="567" w:right="501"/>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toepassing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bepaalde vooraf</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 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verrichten 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eventueel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leve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materialen.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 hoogte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is 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opgenomen.</w:t>
      </w:r>
    </w:p>
    <w:p w14:paraId="1AF2003E" w14:textId="77777777" w:rsidR="000A3AFD" w:rsidRPr="00FF6C6C" w:rsidRDefault="000A3AFD">
      <w:pPr>
        <w:spacing w:line="220" w:lineRule="exact"/>
        <w:rPr>
          <w:rFonts w:asciiTheme="minorHAnsi" w:hAnsiTheme="minorHAnsi"/>
          <w:sz w:val="22"/>
          <w:szCs w:val="22"/>
          <w:lang w:val="nl-NL"/>
        </w:rPr>
      </w:pPr>
    </w:p>
    <w:p w14:paraId="50FFFDC6" w14:textId="77777777" w:rsidR="000A3AFD" w:rsidRPr="00FF6C6C" w:rsidRDefault="002409A1">
      <w:pPr>
        <w:spacing w:line="255" w:lineRule="auto"/>
        <w:ind w:left="567" w:right="723"/>
        <w:rPr>
          <w:rFonts w:asciiTheme="minorHAnsi" w:eastAsia="Arial" w:hAnsiTheme="minorHAnsi" w:cs="Arial"/>
          <w:sz w:val="18"/>
          <w:szCs w:val="18"/>
          <w:lang w:val="nl-NL"/>
        </w:rPr>
      </w:pPr>
      <w:r w:rsidRPr="00FF6C6C">
        <w:rPr>
          <w:rFonts w:asciiTheme="minorHAnsi" w:eastAsia="Arial" w:hAnsiTheme="minorHAnsi" w:cs="Arial"/>
          <w:color w:val="363435"/>
          <w:spacing w:val="-20"/>
          <w:sz w:val="18"/>
          <w:szCs w:val="18"/>
          <w:lang w:val="nl-NL"/>
        </w:rPr>
        <w:t>T</w:t>
      </w:r>
      <w:r w:rsidRPr="00FF6C6C">
        <w:rPr>
          <w:rFonts w:asciiTheme="minorHAnsi" w:eastAsia="Arial" w:hAnsiTheme="minorHAnsi" w:cs="Arial"/>
          <w:color w:val="363435"/>
          <w:sz w:val="18"/>
          <w:szCs w:val="18"/>
          <w:lang w:val="nl-NL"/>
        </w:rPr>
        <w:t>echnici</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zullen,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indien noodzakelijk, 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opgeleid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geïnstruee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 om</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verantwoo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wijze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kunnen verrichten. 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101"/>
          <w:sz w:val="18"/>
          <w:szCs w:val="18"/>
          <w:lang w:val="nl-NL"/>
        </w:rPr>
        <w:t xml:space="preserve">specifieke </w:t>
      </w:r>
      <w:r w:rsidRPr="00FF6C6C">
        <w:rPr>
          <w:rFonts w:asciiTheme="minorHAnsi" w:eastAsia="Arial" w:hAnsiTheme="minorHAnsi" w:cs="Arial"/>
          <w:color w:val="363435"/>
          <w:sz w:val="18"/>
          <w:szCs w:val="18"/>
          <w:lang w:val="nl-NL"/>
        </w:rPr>
        <w:t>systeemcursussen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verzo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gd</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tegen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daarvoor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w w:val="98"/>
          <w:sz w:val="18"/>
          <w:szCs w:val="18"/>
          <w:lang w:val="nl-NL"/>
        </w:rPr>
        <w:t>ve</w:t>
      </w:r>
      <w:r w:rsidRPr="00FF6C6C">
        <w:rPr>
          <w:rFonts w:asciiTheme="minorHAnsi" w:eastAsia="Arial" w:hAnsiTheme="minorHAnsi" w:cs="Arial"/>
          <w:color w:val="363435"/>
          <w:spacing w:val="-5"/>
          <w:w w:val="98"/>
          <w:sz w:val="18"/>
          <w:szCs w:val="18"/>
          <w:lang w:val="nl-NL"/>
        </w:rPr>
        <w:t>r</w:t>
      </w:r>
      <w:r w:rsidRPr="00FF6C6C">
        <w:rPr>
          <w:rFonts w:asciiTheme="minorHAnsi" w:eastAsia="Arial" w:hAnsiTheme="minorHAnsi" w:cs="Arial"/>
          <w:color w:val="363435"/>
          <w:w w:val="101"/>
          <w:sz w:val="18"/>
          <w:szCs w:val="18"/>
          <w:lang w:val="nl-NL"/>
        </w:rPr>
        <w:t>goeding.</w:t>
      </w:r>
    </w:p>
    <w:p w14:paraId="07B77810" w14:textId="77777777" w:rsidR="000A3AFD" w:rsidRPr="00FF6C6C" w:rsidRDefault="000A3AFD">
      <w:pPr>
        <w:spacing w:line="220" w:lineRule="exact"/>
        <w:rPr>
          <w:rFonts w:asciiTheme="minorHAnsi" w:hAnsiTheme="minorHAnsi"/>
          <w:sz w:val="22"/>
          <w:szCs w:val="22"/>
          <w:lang w:val="nl-NL"/>
        </w:rPr>
      </w:pPr>
    </w:p>
    <w:p w14:paraId="2485BD34" w14:textId="77777777" w:rsidR="000A3AFD" w:rsidRPr="00FF6C6C" w:rsidRDefault="002409A1">
      <w:pPr>
        <w:spacing w:line="255" w:lineRule="auto"/>
        <w:ind w:left="567" w:right="712"/>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module</w:t>
      </w:r>
      <w:r w:rsidRPr="00211FA1">
        <w:rPr>
          <w:rFonts w:asciiTheme="minorHAnsi" w:eastAsia="Arial" w:hAnsiTheme="minorHAnsi" w:cs="Arial"/>
          <w:color w:val="363435"/>
          <w:sz w:val="18"/>
          <w:szCs w:val="18"/>
          <w:lang w:val="nl-NL"/>
        </w:rPr>
        <w:t xml:space="preserve"> eerstelijnswerkzaamheden</w:t>
      </w:r>
      <w:r w:rsidRPr="00FF6C6C">
        <w:rPr>
          <w:rFonts w:asciiTheme="minorHAnsi" w:eastAsia="Arial" w:hAnsiTheme="minorHAnsi" w:cs="Arial"/>
          <w:color w:val="363435"/>
          <w:w w:val="99"/>
          <w:sz w:val="18"/>
          <w:szCs w:val="18"/>
          <w:lang w:val="nl-NL"/>
        </w:rPr>
        <w:t xml:space="preserve"> </w:t>
      </w:r>
      <w:r w:rsidRPr="00FF6C6C">
        <w:rPr>
          <w:rFonts w:asciiTheme="minorHAnsi" w:eastAsia="Arial" w:hAnsiTheme="minorHAnsi" w:cs="Arial"/>
          <w:color w:val="363435"/>
          <w:sz w:val="18"/>
          <w:szCs w:val="18"/>
          <w:lang w:val="nl-NL"/>
        </w:rPr>
        <w:t>is in principe</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alleen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mogelijk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in combinatie</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module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3"/>
          <w:sz w:val="18"/>
          <w:szCs w:val="18"/>
          <w:lang w:val="nl-NL"/>
        </w:rPr>
        <w:t>cor</w:t>
      </w:r>
      <w:r w:rsidRPr="00FF6C6C">
        <w:rPr>
          <w:rFonts w:asciiTheme="minorHAnsi" w:eastAsia="Arial" w:hAnsiTheme="minorHAnsi" w:cs="Arial"/>
          <w:color w:val="363435"/>
          <w:spacing w:val="-3"/>
          <w:w w:val="103"/>
          <w:sz w:val="18"/>
          <w:szCs w:val="18"/>
          <w:lang w:val="nl-NL"/>
        </w:rPr>
        <w:t>r</w:t>
      </w:r>
      <w:r w:rsidRPr="00FF6C6C">
        <w:rPr>
          <w:rFonts w:asciiTheme="minorHAnsi" w:eastAsia="Arial" w:hAnsiTheme="minorHAnsi" w:cs="Arial"/>
          <w:color w:val="363435"/>
          <w:w w:val="102"/>
          <w:sz w:val="18"/>
          <w:szCs w:val="18"/>
          <w:lang w:val="nl-NL"/>
        </w:rPr>
        <w:t xml:space="preserve">ectief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periodiek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101"/>
          <w:sz w:val="18"/>
          <w:szCs w:val="18"/>
          <w:lang w:val="nl-NL"/>
        </w:rPr>
        <w:t>onderhoud.</w:t>
      </w:r>
    </w:p>
    <w:p w14:paraId="39B840FE" w14:textId="77777777" w:rsidR="000A3AFD" w:rsidRPr="00FF6C6C" w:rsidRDefault="000A3AFD">
      <w:pPr>
        <w:spacing w:line="220" w:lineRule="exact"/>
        <w:rPr>
          <w:rFonts w:asciiTheme="minorHAnsi" w:hAnsiTheme="minorHAnsi"/>
          <w:sz w:val="22"/>
          <w:szCs w:val="22"/>
          <w:lang w:val="nl-NL"/>
        </w:rPr>
      </w:pPr>
    </w:p>
    <w:p w14:paraId="6CA22697"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2.9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z w:val="18"/>
          <w:szCs w:val="18"/>
          <w:lang w:val="nl-NL"/>
        </w:rPr>
        <w:t>Onde</w:t>
      </w:r>
      <w:r w:rsidRPr="00FF6C6C">
        <w:rPr>
          <w:rFonts w:asciiTheme="minorHAnsi" w:eastAsia="Arial" w:hAnsiTheme="minorHAnsi" w:cs="Arial"/>
          <w:b/>
          <w:color w:val="363435"/>
          <w:spacing w:val="-3"/>
          <w:sz w:val="18"/>
          <w:szCs w:val="18"/>
          <w:lang w:val="nl-NL"/>
        </w:rPr>
        <w:t>r</w:t>
      </w:r>
      <w:r w:rsidRPr="00FF6C6C">
        <w:rPr>
          <w:rFonts w:asciiTheme="minorHAnsi" w:eastAsia="Arial" w:hAnsiTheme="minorHAnsi" w:cs="Arial"/>
          <w:b/>
          <w:color w:val="363435"/>
          <w:sz w:val="18"/>
          <w:szCs w:val="18"/>
          <w:lang w:val="nl-NL"/>
        </w:rPr>
        <w:t>delen</w:t>
      </w:r>
    </w:p>
    <w:p w14:paraId="23AF524A" w14:textId="77777777" w:rsidR="000A3AFD" w:rsidRPr="00FF6C6C" w:rsidRDefault="002409A1">
      <w:pPr>
        <w:spacing w:before="13" w:line="255" w:lineRule="auto"/>
        <w:ind w:left="567" w:right="262"/>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kader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99"/>
          <w:sz w:val="18"/>
          <w:szCs w:val="18"/>
          <w:lang w:val="nl-NL"/>
        </w:rPr>
        <w:t>ove</w:t>
      </w:r>
      <w:r w:rsidRPr="00FF6C6C">
        <w:rPr>
          <w:rFonts w:asciiTheme="minorHAnsi" w:eastAsia="Arial" w:hAnsiTheme="minorHAnsi" w:cs="Arial"/>
          <w:color w:val="363435"/>
          <w:spacing w:val="-3"/>
          <w:w w:val="99"/>
          <w:sz w:val="18"/>
          <w:szCs w:val="18"/>
          <w:lang w:val="nl-NL"/>
        </w:rPr>
        <w:t>r</w:t>
      </w:r>
      <w:r w:rsidRPr="00FF6C6C">
        <w:rPr>
          <w:rFonts w:asciiTheme="minorHAnsi" w:eastAsia="Arial" w:hAnsiTheme="minorHAnsi" w:cs="Arial"/>
          <w:color w:val="363435"/>
          <w:w w:val="101"/>
          <w:sz w:val="18"/>
          <w:szCs w:val="18"/>
          <w:lang w:val="nl-NL"/>
        </w:rPr>
        <w:t xml:space="preserve">eenkomst </w:t>
      </w:r>
      <w:r w:rsidRPr="00FF6C6C">
        <w:rPr>
          <w:rFonts w:asciiTheme="minorHAnsi" w:eastAsia="Arial" w:hAnsiTheme="minorHAnsi" w:cs="Arial"/>
          <w:color w:val="363435"/>
          <w:sz w:val="18"/>
          <w:szCs w:val="18"/>
          <w:lang w:val="nl-NL"/>
        </w:rPr>
        <w:t>vervangen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moeten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zullen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geleve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Eventuele</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hiervan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w w:val="101"/>
          <w:sz w:val="18"/>
          <w:szCs w:val="18"/>
          <w:lang w:val="nl-NL"/>
        </w:rPr>
        <w:t>uitgezonde</w:t>
      </w:r>
      <w:r w:rsidRPr="00FF6C6C">
        <w:rPr>
          <w:rFonts w:asciiTheme="minorHAnsi" w:eastAsia="Arial" w:hAnsiTheme="minorHAnsi" w:cs="Arial"/>
          <w:color w:val="363435"/>
          <w:spacing w:val="-3"/>
          <w:w w:val="101"/>
          <w:sz w:val="18"/>
          <w:szCs w:val="18"/>
          <w:lang w:val="nl-NL"/>
        </w:rPr>
        <w:t>r</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 dienen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omsch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Onder 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2"/>
          <w:sz w:val="18"/>
          <w:szCs w:val="18"/>
          <w:lang w:val="nl-NL"/>
        </w:rPr>
        <w:t>bijbeho</w:t>
      </w:r>
      <w:r w:rsidRPr="00FF6C6C">
        <w:rPr>
          <w:rFonts w:asciiTheme="minorHAnsi" w:eastAsia="Arial" w:hAnsiTheme="minorHAnsi" w:cs="Arial"/>
          <w:color w:val="363435"/>
          <w:spacing w:val="-3"/>
          <w:w w:val="102"/>
          <w:sz w:val="18"/>
          <w:szCs w:val="18"/>
          <w:lang w:val="nl-NL"/>
        </w:rPr>
        <w:t>r</w:t>
      </w:r>
      <w:r w:rsidRPr="00FF6C6C">
        <w:rPr>
          <w:rFonts w:asciiTheme="minorHAnsi" w:eastAsia="Arial" w:hAnsiTheme="minorHAnsi" w:cs="Arial"/>
          <w:color w:val="363435"/>
          <w:w w:val="99"/>
          <w:sz w:val="18"/>
          <w:szCs w:val="18"/>
          <w:lang w:val="nl-NL"/>
        </w:rPr>
        <w:t xml:space="preserve">ende </w:t>
      </w:r>
      <w:r w:rsidRPr="00FF6C6C">
        <w:rPr>
          <w:rFonts w:asciiTheme="minorHAnsi" w:eastAsia="Arial" w:hAnsiTheme="minorHAnsi" w:cs="Arial"/>
          <w:color w:val="363435"/>
          <w:sz w:val="18"/>
          <w:szCs w:val="18"/>
          <w:lang w:val="nl-NL"/>
        </w:rPr>
        <w:t>verbruiksgoede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accessoi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kunnen vooraf</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gegarandee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levertijd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1"/>
          <w:sz w:val="18"/>
          <w:szCs w:val="18"/>
          <w:lang w:val="nl-NL"/>
        </w:rPr>
        <w:t>onde</w:t>
      </w:r>
      <w:r w:rsidRPr="00FF6C6C">
        <w:rPr>
          <w:rFonts w:asciiTheme="minorHAnsi" w:eastAsia="Arial" w:hAnsiTheme="minorHAnsi" w:cs="Arial"/>
          <w:color w:val="363435"/>
          <w:spacing w:val="-3"/>
          <w:w w:val="101"/>
          <w:sz w:val="18"/>
          <w:szCs w:val="18"/>
          <w:lang w:val="nl-NL"/>
        </w:rPr>
        <w:t>r</w:t>
      </w:r>
      <w:r w:rsidRPr="00FF6C6C">
        <w:rPr>
          <w:rFonts w:asciiTheme="minorHAnsi" w:eastAsia="Arial" w:hAnsiTheme="minorHAnsi" w:cs="Arial"/>
          <w:color w:val="363435"/>
          <w:w w:val="99"/>
          <w:sz w:val="18"/>
          <w:szCs w:val="18"/>
          <w:lang w:val="nl-NL"/>
        </w:rPr>
        <w:t xml:space="preserve">delen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levertijd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omsch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bijlage A.</w:t>
      </w:r>
    </w:p>
    <w:p w14:paraId="17F495DC" w14:textId="77777777" w:rsidR="000A3AFD" w:rsidRPr="00FF6C6C" w:rsidRDefault="000A3AFD">
      <w:pPr>
        <w:spacing w:line="220" w:lineRule="exact"/>
        <w:rPr>
          <w:rFonts w:asciiTheme="minorHAnsi" w:hAnsiTheme="minorHAnsi"/>
          <w:sz w:val="22"/>
          <w:szCs w:val="22"/>
          <w:lang w:val="nl-NL"/>
        </w:rPr>
      </w:pPr>
    </w:p>
    <w:p w14:paraId="1D25DC82"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2.10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pacing w:val="-20"/>
          <w:sz w:val="18"/>
          <w:szCs w:val="18"/>
          <w:lang w:val="nl-NL"/>
        </w:rPr>
        <w:t>T</w:t>
      </w:r>
      <w:r w:rsidRPr="00FF6C6C">
        <w:rPr>
          <w:rFonts w:asciiTheme="minorHAnsi" w:eastAsia="Arial" w:hAnsiTheme="minorHAnsi" w:cs="Arial"/>
          <w:b/>
          <w:color w:val="363435"/>
          <w:sz w:val="18"/>
          <w:szCs w:val="18"/>
          <w:lang w:val="nl-NL"/>
        </w:rPr>
        <w:t>elefonische</w:t>
      </w:r>
      <w:r w:rsidRPr="00FF6C6C">
        <w:rPr>
          <w:rFonts w:asciiTheme="minorHAnsi" w:eastAsia="Arial" w:hAnsiTheme="minorHAnsi" w:cs="Arial"/>
          <w:b/>
          <w:color w:val="363435"/>
          <w:spacing w:val="-10"/>
          <w:sz w:val="18"/>
          <w:szCs w:val="18"/>
          <w:lang w:val="nl-NL"/>
        </w:rPr>
        <w:t xml:space="preserve"> </w:t>
      </w:r>
      <w:r w:rsidRPr="00FF6C6C">
        <w:rPr>
          <w:rFonts w:asciiTheme="minorHAnsi" w:eastAsia="Arial" w:hAnsiTheme="minorHAnsi" w:cs="Arial"/>
          <w:b/>
          <w:color w:val="363435"/>
          <w:sz w:val="18"/>
          <w:szCs w:val="18"/>
          <w:lang w:val="nl-NL"/>
        </w:rPr>
        <w:t>ondersteuning</w:t>
      </w:r>
    </w:p>
    <w:p w14:paraId="50893AEC" w14:textId="77777777" w:rsidR="000A3AFD" w:rsidRPr="00FF6C6C" w:rsidRDefault="002409A1">
      <w:pPr>
        <w:spacing w:before="13" w:line="255" w:lineRule="auto"/>
        <w:ind w:left="567" w:right="212"/>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Onder telefonische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ondersteuning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mogelijkheid</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technici</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om,</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 xml:space="preserve">in </w:t>
      </w:r>
      <w:r w:rsidRPr="00FF6C6C">
        <w:rPr>
          <w:rFonts w:asciiTheme="minorHAnsi" w:eastAsia="Arial" w:hAnsiTheme="minorHAnsi" w:cs="Arial"/>
          <w:color w:val="363435"/>
          <w:w w:val="101"/>
          <w:sz w:val="18"/>
          <w:szCs w:val="18"/>
          <w:lang w:val="nl-NL"/>
        </w:rPr>
        <w:t xml:space="preserve">het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storingen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Apparatuu</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overleg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hebben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zake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kundige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technicus</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van Leverancie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overleg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komt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stand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via</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coö</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dinator</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indien 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anders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 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 xml:space="preserve">maximale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esponstijd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101"/>
          <w:sz w:val="18"/>
          <w:szCs w:val="18"/>
          <w:lang w:val="nl-NL"/>
        </w:rPr>
        <w:t xml:space="preserve">telefonische </w:t>
      </w:r>
      <w:r w:rsidRPr="00FF6C6C">
        <w:rPr>
          <w:rFonts w:asciiTheme="minorHAnsi" w:eastAsia="Arial" w:hAnsiTheme="minorHAnsi" w:cs="Arial"/>
          <w:color w:val="363435"/>
          <w:sz w:val="18"/>
          <w:szCs w:val="18"/>
          <w:lang w:val="nl-NL"/>
        </w:rPr>
        <w:t>ondersteuning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geboden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gedu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ende</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normale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werku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normale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werkdagen,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tenzij</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hie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omt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anders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eenkomen.</w:t>
      </w:r>
    </w:p>
    <w:p w14:paraId="3BA64574" w14:textId="77777777" w:rsidR="000A3AFD" w:rsidRPr="00FF6C6C" w:rsidRDefault="000A3AFD">
      <w:pPr>
        <w:spacing w:line="220" w:lineRule="exact"/>
        <w:rPr>
          <w:rFonts w:asciiTheme="minorHAnsi" w:hAnsiTheme="minorHAnsi"/>
          <w:sz w:val="22"/>
          <w:szCs w:val="22"/>
          <w:lang w:val="nl-NL"/>
        </w:rPr>
      </w:pPr>
    </w:p>
    <w:p w14:paraId="74C3452F"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2.11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z w:val="18"/>
          <w:szCs w:val="18"/>
          <w:lang w:val="nl-NL"/>
        </w:rPr>
        <w:t>Conditierapportage</w:t>
      </w:r>
    </w:p>
    <w:p w14:paraId="0242184F" w14:textId="77777777" w:rsidR="000A3AFD" w:rsidRPr="00FF6C6C" w:rsidRDefault="002409A1">
      <w:pPr>
        <w:spacing w:before="13" w:line="255" w:lineRule="auto"/>
        <w:ind w:left="567" w:right="51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Onder conditierapportage</w:t>
      </w:r>
      <w:r w:rsidRPr="00FF6C6C">
        <w:rPr>
          <w:rFonts w:asciiTheme="minorHAnsi" w:eastAsia="Arial" w:hAnsiTheme="minorHAnsi" w:cs="Arial"/>
          <w:color w:val="363435"/>
          <w:spacing w:val="30"/>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periodieke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ekken schriftelijke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rapportage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conditie</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vallende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101"/>
          <w:sz w:val="18"/>
          <w:szCs w:val="18"/>
          <w:lang w:val="nl-NL"/>
        </w:rPr>
        <w:t>Apparatuu</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3CAB4878" w14:textId="77777777" w:rsidR="000A3AFD" w:rsidRPr="00FF6C6C" w:rsidRDefault="000A3AFD">
      <w:pPr>
        <w:spacing w:line="220" w:lineRule="exact"/>
        <w:rPr>
          <w:rFonts w:asciiTheme="minorHAnsi" w:hAnsiTheme="minorHAnsi"/>
          <w:sz w:val="22"/>
          <w:szCs w:val="22"/>
          <w:lang w:val="nl-NL"/>
        </w:rPr>
      </w:pPr>
    </w:p>
    <w:p w14:paraId="1207FF29"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geeft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deel</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gebruikskwaliteit</w:t>
      </w:r>
      <w:r w:rsidRPr="00FF6C6C">
        <w:rPr>
          <w:rFonts w:asciiTheme="minorHAnsi" w:eastAsia="Arial" w:hAnsiTheme="minorHAnsi" w:cs="Arial"/>
          <w:color w:val="363435"/>
          <w:spacing w:val="2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gekoppeld</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advies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w w:val="102"/>
          <w:sz w:val="18"/>
          <w:szCs w:val="18"/>
          <w:lang w:val="nl-NL"/>
        </w:rPr>
        <w:t>en/</w:t>
      </w:r>
    </w:p>
    <w:p w14:paraId="57D49106" w14:textId="77777777" w:rsidR="000A3AFD" w:rsidRPr="00FF6C6C" w:rsidRDefault="002409A1">
      <w:pPr>
        <w:spacing w:before="13" w:line="255" w:lineRule="auto"/>
        <w:ind w:left="567" w:right="345"/>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ognose</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toekomst,</w:t>
      </w:r>
      <w:r w:rsidRPr="00FF6C6C">
        <w:rPr>
          <w:rFonts w:asciiTheme="minorHAnsi" w:eastAsia="Arial" w:hAnsiTheme="minorHAnsi" w:cs="Arial"/>
          <w:color w:val="363435"/>
          <w:spacing w:val="23"/>
          <w:sz w:val="18"/>
          <w:szCs w:val="18"/>
          <w:lang w:val="nl-NL"/>
        </w:rPr>
        <w:t xml:space="preserve"> </w:t>
      </w:r>
      <w:r w:rsidRPr="00FF6C6C">
        <w:rPr>
          <w:rFonts w:asciiTheme="minorHAnsi" w:eastAsia="Arial" w:hAnsiTheme="minorHAnsi" w:cs="Arial"/>
          <w:color w:val="363435"/>
          <w:sz w:val="18"/>
          <w:szCs w:val="18"/>
          <w:lang w:val="nl-NL"/>
        </w:rPr>
        <w:t>afhankelijk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vallende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 xml:space="preserve">bijlage </w:t>
      </w:r>
      <w:r w:rsidRPr="00FF6C6C">
        <w:rPr>
          <w:rFonts w:asciiTheme="minorHAnsi" w:eastAsia="Arial" w:hAnsiTheme="minorHAnsi" w:cs="Arial"/>
          <w:color w:val="363435"/>
          <w:w w:val="101"/>
          <w:sz w:val="18"/>
          <w:szCs w:val="18"/>
          <w:lang w:val="nl-NL"/>
        </w:rPr>
        <w:t xml:space="preserve">opgenomen </w:t>
      </w:r>
      <w:r w:rsidRPr="00FF6C6C">
        <w:rPr>
          <w:rFonts w:asciiTheme="minorHAnsi" w:eastAsia="Arial" w:hAnsiTheme="minorHAnsi" w:cs="Arial"/>
          <w:color w:val="363435"/>
          <w:sz w:val="18"/>
          <w:szCs w:val="18"/>
          <w:lang w:val="nl-NL"/>
        </w:rPr>
        <w:t>modules.</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Eventueel</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onderbouwd</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gegevens</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zoals:</w:t>
      </w:r>
    </w:p>
    <w:p w14:paraId="10CC77D0"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 xml:space="preserve">-   </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aantal</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uitgevoe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cor</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ectieve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acties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1"/>
          <w:sz w:val="18"/>
          <w:szCs w:val="18"/>
          <w:lang w:val="nl-NL"/>
        </w:rPr>
        <w:t>rapportageperiode;</w:t>
      </w:r>
    </w:p>
    <w:p w14:paraId="0F1D17DE" w14:textId="77777777" w:rsidR="000A3AFD" w:rsidRPr="00FF6C6C" w:rsidRDefault="002409A1">
      <w:pPr>
        <w:spacing w:before="13" w:line="255" w:lineRule="auto"/>
        <w:ind w:left="834" w:right="156" w:hanging="26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 xml:space="preserve">-   </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samenvatting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tijdens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periodiek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verrichte 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indien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toepassing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1"/>
          <w:sz w:val="18"/>
          <w:szCs w:val="18"/>
          <w:lang w:val="nl-NL"/>
        </w:rPr>
        <w:t xml:space="preserve">inclusief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daarbij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geconstatee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afwijkingen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noodzakelijk geachte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vervolgacties;</w:t>
      </w:r>
    </w:p>
    <w:p w14:paraId="6A29670E" w14:textId="77777777" w:rsidR="000A3AFD" w:rsidRPr="00FF6C6C" w:rsidRDefault="002409A1">
      <w:pPr>
        <w:ind w:left="567"/>
        <w:rPr>
          <w:rFonts w:asciiTheme="minorHAnsi" w:eastAsia="Arial" w:hAnsiTheme="minorHAnsi" w:cs="Arial"/>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color w:val="363435"/>
          <w:sz w:val="18"/>
          <w:szCs w:val="18"/>
          <w:lang w:val="nl-NL"/>
        </w:rPr>
        <w:t xml:space="preserve">-   </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overzicht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elevante</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veiligheidsinspecties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esultaten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basis hiervan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 xml:space="preserve">verrichte </w:t>
      </w:r>
      <w:r w:rsidRPr="00FF6C6C">
        <w:rPr>
          <w:rFonts w:asciiTheme="minorHAnsi" w:eastAsia="Arial" w:hAnsiTheme="minorHAnsi" w:cs="Arial"/>
          <w:color w:val="363435"/>
          <w:w w:val="104"/>
          <w:sz w:val="18"/>
          <w:szCs w:val="18"/>
          <w:lang w:val="nl-NL"/>
        </w:rPr>
        <w:t>cont</w:t>
      </w:r>
      <w:r w:rsidRPr="00FF6C6C">
        <w:rPr>
          <w:rFonts w:asciiTheme="minorHAnsi" w:eastAsia="Arial" w:hAnsiTheme="minorHAnsi" w:cs="Arial"/>
          <w:color w:val="363435"/>
          <w:spacing w:val="-3"/>
          <w:w w:val="104"/>
          <w:sz w:val="18"/>
          <w:szCs w:val="18"/>
          <w:lang w:val="nl-NL"/>
        </w:rPr>
        <w:t>r</w:t>
      </w:r>
      <w:r w:rsidRPr="00FF6C6C">
        <w:rPr>
          <w:rFonts w:asciiTheme="minorHAnsi" w:eastAsia="Arial" w:hAnsiTheme="minorHAnsi" w:cs="Arial"/>
          <w:color w:val="363435"/>
          <w:sz w:val="18"/>
          <w:szCs w:val="18"/>
          <w:lang w:val="nl-NL"/>
        </w:rPr>
        <w:t>oles.</w:t>
      </w:r>
    </w:p>
    <w:p w14:paraId="516361E5" w14:textId="77777777" w:rsidR="000A3AFD" w:rsidRPr="00FF6C6C" w:rsidRDefault="000A3AFD">
      <w:pPr>
        <w:spacing w:line="200" w:lineRule="exact"/>
        <w:rPr>
          <w:rFonts w:asciiTheme="minorHAnsi" w:hAnsiTheme="minorHAnsi"/>
          <w:lang w:val="nl-NL"/>
        </w:rPr>
      </w:pPr>
    </w:p>
    <w:p w14:paraId="6CAF77EA" w14:textId="77777777" w:rsidR="000A3AFD" w:rsidRPr="00FF6C6C" w:rsidRDefault="000A3AFD">
      <w:pPr>
        <w:spacing w:line="200" w:lineRule="exact"/>
        <w:rPr>
          <w:rFonts w:asciiTheme="minorHAnsi" w:hAnsiTheme="minorHAnsi"/>
          <w:lang w:val="nl-NL"/>
        </w:rPr>
      </w:pPr>
    </w:p>
    <w:p w14:paraId="2298312A" w14:textId="77777777" w:rsidR="000A3AFD" w:rsidRPr="00FF6C6C" w:rsidRDefault="000A3AFD">
      <w:pPr>
        <w:spacing w:line="200" w:lineRule="exact"/>
        <w:rPr>
          <w:rFonts w:asciiTheme="minorHAnsi" w:hAnsiTheme="minorHAnsi"/>
          <w:lang w:val="nl-NL"/>
        </w:rPr>
      </w:pPr>
    </w:p>
    <w:p w14:paraId="43A2D420" w14:textId="77777777" w:rsidR="000A3AFD" w:rsidRPr="00FF6C6C" w:rsidRDefault="000A3AFD">
      <w:pPr>
        <w:spacing w:before="7" w:line="260" w:lineRule="exact"/>
        <w:rPr>
          <w:rFonts w:asciiTheme="minorHAnsi" w:hAnsiTheme="minorHAnsi"/>
          <w:sz w:val="26"/>
          <w:szCs w:val="26"/>
          <w:lang w:val="nl-NL"/>
        </w:rPr>
      </w:pPr>
    </w:p>
    <w:p w14:paraId="58B0AE7C" w14:textId="77777777" w:rsidR="000A3AFD" w:rsidRPr="00FF6C6C" w:rsidRDefault="002409A1">
      <w:pPr>
        <w:spacing w:before="38"/>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2.12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w w:val="101"/>
          <w:sz w:val="18"/>
          <w:szCs w:val="18"/>
          <w:lang w:val="nl-NL"/>
        </w:rPr>
        <w:t>Bruikleenapparatuur/-module</w:t>
      </w:r>
    </w:p>
    <w:p w14:paraId="0D22A33E" w14:textId="77777777" w:rsidR="000A3AFD" w:rsidRPr="00FF6C6C" w:rsidRDefault="002409A1">
      <w:pPr>
        <w:spacing w:before="13" w:line="255" w:lineRule="auto"/>
        <w:ind w:left="567" w:right="83"/>
        <w:rPr>
          <w:rFonts w:asciiTheme="minorHAnsi" w:eastAsia="Arial" w:hAnsiTheme="minorHAnsi" w:cs="Arial"/>
          <w:sz w:val="18"/>
          <w:szCs w:val="18"/>
          <w:lang w:val="nl-NL"/>
        </w:rPr>
      </w:pPr>
      <w:r w:rsidRPr="00FF6C6C">
        <w:rPr>
          <w:rFonts w:asciiTheme="minorHAnsi" w:eastAsia="Arial" w:hAnsiTheme="minorHAnsi" w:cs="Arial"/>
          <w:color w:val="363435"/>
          <w:spacing w:val="-1"/>
          <w:sz w:val="18"/>
          <w:szCs w:val="18"/>
          <w:lang w:val="nl-NL"/>
        </w:rPr>
        <w:t>Indie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Leverancie</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nie</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pacing w:val="-1"/>
          <w:sz w:val="18"/>
          <w:szCs w:val="18"/>
          <w:lang w:val="nl-NL"/>
        </w:rPr>
        <w:t>binne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1"/>
          <w:sz w:val="18"/>
          <w:szCs w:val="18"/>
          <w:lang w:val="nl-NL"/>
        </w:rPr>
        <w:t>ove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eengekome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pacing w:val="-1"/>
          <w:sz w:val="18"/>
          <w:szCs w:val="18"/>
          <w:lang w:val="nl-NL"/>
        </w:rPr>
        <w:t>verwacht</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eparatietij</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aangemeld</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pacing w:val="-1"/>
          <w:sz w:val="18"/>
          <w:szCs w:val="18"/>
          <w:lang w:val="nl-NL"/>
        </w:rPr>
        <w:t>storin</w:t>
      </w:r>
      <w:r w:rsidRPr="00FF6C6C">
        <w:rPr>
          <w:rFonts w:asciiTheme="minorHAnsi" w:eastAsia="Arial" w:hAnsiTheme="minorHAnsi" w:cs="Arial"/>
          <w:color w:val="363435"/>
          <w:sz w:val="18"/>
          <w:szCs w:val="18"/>
          <w:lang w:val="nl-NL"/>
        </w:rPr>
        <w:t>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pacing w:val="-1"/>
          <w:sz w:val="18"/>
          <w:szCs w:val="18"/>
          <w:lang w:val="nl-NL"/>
        </w:rPr>
        <w:t>ka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verhelpen, verst</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ek</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1"/>
          <w:sz w:val="18"/>
          <w:szCs w:val="18"/>
          <w:lang w:val="nl-NL"/>
        </w:rPr>
        <w:t>Leverancie</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voo</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1"/>
          <w:sz w:val="18"/>
          <w:szCs w:val="18"/>
          <w:lang w:val="nl-NL"/>
        </w:rPr>
        <w:t>duu</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va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eparati</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bruikleenapparaa</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o</w:t>
      </w:r>
      <w:r w:rsidRPr="00FF6C6C">
        <w:rPr>
          <w:rFonts w:asciiTheme="minorHAnsi" w:eastAsia="Arial" w:hAnsiTheme="minorHAnsi" w:cs="Arial"/>
          <w:color w:val="363435"/>
          <w:sz w:val="18"/>
          <w:szCs w:val="18"/>
          <w:lang w:val="nl-NL"/>
        </w:rPr>
        <w:t>f</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
          <w:sz w:val="18"/>
          <w:szCs w:val="18"/>
          <w:lang w:val="nl-NL"/>
        </w:rPr>
        <w:t>bruikleenmodule</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I</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bijlag</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wo</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pacing w:val="-1"/>
          <w:w w:val="101"/>
          <w:sz w:val="18"/>
          <w:szCs w:val="18"/>
          <w:lang w:val="nl-NL"/>
        </w:rPr>
        <w:t xml:space="preserve">de </w:t>
      </w:r>
      <w:r w:rsidRPr="00FF6C6C">
        <w:rPr>
          <w:rFonts w:asciiTheme="minorHAnsi" w:eastAsia="Arial" w:hAnsiTheme="minorHAnsi" w:cs="Arial"/>
          <w:color w:val="363435"/>
          <w:spacing w:val="-1"/>
          <w:sz w:val="18"/>
          <w:szCs w:val="18"/>
          <w:lang w:val="nl-NL"/>
        </w:rPr>
        <w:t>verwacht</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eparatietij</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vastgeleg</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he</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pacing w:val="-1"/>
          <w:sz w:val="18"/>
          <w:szCs w:val="18"/>
          <w:lang w:val="nl-NL"/>
        </w:rPr>
        <w:t>afgesp</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oke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4"/>
          <w:sz w:val="18"/>
          <w:szCs w:val="18"/>
          <w:lang w:val="nl-NL"/>
        </w:rPr>
        <w:t xml:space="preserve"> </w:t>
      </w:r>
      <w:proofErr w:type="spellStart"/>
      <w:r w:rsidRPr="00FF6C6C">
        <w:rPr>
          <w:rFonts w:asciiTheme="minorHAnsi" w:eastAsia="Arial" w:hAnsiTheme="minorHAnsi" w:cs="Arial"/>
          <w:color w:val="363435"/>
          <w:spacing w:val="-1"/>
          <w:sz w:val="18"/>
          <w:szCs w:val="18"/>
          <w:lang w:val="nl-NL"/>
        </w:rPr>
        <w:t>beschikbaarheidpe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centag</w:t>
      </w:r>
      <w:r w:rsidRPr="00FF6C6C">
        <w:rPr>
          <w:rFonts w:asciiTheme="minorHAnsi" w:eastAsia="Arial" w:hAnsiTheme="minorHAnsi" w:cs="Arial"/>
          <w:color w:val="363435"/>
          <w:sz w:val="18"/>
          <w:szCs w:val="18"/>
          <w:lang w:val="nl-NL"/>
        </w:rPr>
        <w:t>e</w:t>
      </w:r>
      <w:proofErr w:type="spellEnd"/>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pacing w:val="-1"/>
          <w:sz w:val="18"/>
          <w:szCs w:val="18"/>
          <w:lang w:val="nl-NL"/>
        </w:rPr>
        <w:t>voo</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dez</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w w:val="101"/>
          <w:sz w:val="18"/>
          <w:szCs w:val="18"/>
          <w:lang w:val="nl-NL"/>
        </w:rPr>
        <w:t xml:space="preserve">bruikleenapparatuur/- </w:t>
      </w:r>
      <w:r w:rsidRPr="00FF6C6C">
        <w:rPr>
          <w:rFonts w:asciiTheme="minorHAnsi" w:eastAsia="Arial" w:hAnsiTheme="minorHAnsi" w:cs="Arial"/>
          <w:color w:val="363435"/>
          <w:spacing w:val="-1"/>
          <w:sz w:val="18"/>
          <w:szCs w:val="18"/>
          <w:lang w:val="nl-NL"/>
        </w:rPr>
        <w:t>module</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
          <w:sz w:val="18"/>
          <w:szCs w:val="18"/>
          <w:lang w:val="nl-NL"/>
        </w:rPr>
        <w:t>Di</w:t>
      </w:r>
      <w:r w:rsidRPr="00FF6C6C">
        <w:rPr>
          <w:rFonts w:asciiTheme="minorHAnsi" w:eastAsia="Arial" w:hAnsiTheme="minorHAnsi" w:cs="Arial"/>
          <w:color w:val="363435"/>
          <w:sz w:val="18"/>
          <w:szCs w:val="18"/>
          <w:lang w:val="nl-NL"/>
        </w:rPr>
        <w:t xml:space="preserve">t </w:t>
      </w:r>
      <w:r w:rsidRPr="00FF6C6C">
        <w:rPr>
          <w:rFonts w:asciiTheme="minorHAnsi" w:eastAsia="Arial" w:hAnsiTheme="minorHAnsi" w:cs="Arial"/>
          <w:color w:val="363435"/>
          <w:spacing w:val="-1"/>
          <w:sz w:val="18"/>
          <w:szCs w:val="18"/>
          <w:lang w:val="nl-NL"/>
        </w:rPr>
        <w:t>bruikleenapparaa</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o</w:t>
      </w:r>
      <w:r w:rsidRPr="00FF6C6C">
        <w:rPr>
          <w:rFonts w:asciiTheme="minorHAnsi" w:eastAsia="Arial" w:hAnsiTheme="minorHAnsi" w:cs="Arial"/>
          <w:color w:val="363435"/>
          <w:sz w:val="18"/>
          <w:szCs w:val="18"/>
          <w:lang w:val="nl-NL"/>
        </w:rPr>
        <w:t>f</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
          <w:sz w:val="18"/>
          <w:szCs w:val="18"/>
          <w:lang w:val="nl-NL"/>
        </w:rPr>
        <w:t>bruikleenmodul</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bezi</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minimaa</w:t>
      </w:r>
      <w:r w:rsidRPr="00FF6C6C">
        <w:rPr>
          <w:rFonts w:asciiTheme="minorHAnsi" w:eastAsia="Arial" w:hAnsiTheme="minorHAnsi" w:cs="Arial"/>
          <w:color w:val="363435"/>
          <w:sz w:val="18"/>
          <w:szCs w:val="18"/>
          <w:lang w:val="nl-NL"/>
        </w:rPr>
        <w:t>l</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dezelfd</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functionalitei</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pacing w:val="-1"/>
          <w:sz w:val="18"/>
          <w:szCs w:val="18"/>
          <w:lang w:val="nl-NL"/>
        </w:rPr>
        <w:t>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inzetbaarhei</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als</w:t>
      </w:r>
    </w:p>
    <w:p w14:paraId="04DD2CFC" w14:textId="77777777" w:rsidR="000A3AFD" w:rsidRPr="00FF6C6C" w:rsidRDefault="002409A1">
      <w:pPr>
        <w:spacing w:line="255" w:lineRule="auto"/>
        <w:ind w:left="567" w:right="178"/>
        <w:rPr>
          <w:rFonts w:asciiTheme="minorHAnsi" w:eastAsia="Arial" w:hAnsiTheme="minorHAnsi" w:cs="Arial"/>
          <w:sz w:val="18"/>
          <w:szCs w:val="18"/>
          <w:lang w:val="nl-NL"/>
        </w:rPr>
      </w:pPr>
      <w:r w:rsidRPr="00FF6C6C">
        <w:rPr>
          <w:rFonts w:asciiTheme="minorHAnsi" w:eastAsia="Arial" w:hAnsiTheme="minorHAnsi" w:cs="Arial"/>
          <w:color w:val="363435"/>
          <w:spacing w:val="-1"/>
          <w:sz w:val="18"/>
          <w:szCs w:val="18"/>
          <w:lang w:val="nl-NL"/>
        </w:rPr>
        <w:t>he</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pacing w:val="-1"/>
          <w:sz w:val="18"/>
          <w:szCs w:val="18"/>
          <w:lang w:val="nl-NL"/>
        </w:rPr>
        <w:t>apparaa</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da</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o</w:t>
      </w:r>
      <w:r w:rsidRPr="00FF6C6C">
        <w:rPr>
          <w:rFonts w:asciiTheme="minorHAnsi" w:eastAsia="Arial" w:hAnsiTheme="minorHAnsi" w:cs="Arial"/>
          <w:color w:val="363435"/>
          <w:sz w:val="18"/>
          <w:szCs w:val="18"/>
          <w:lang w:val="nl-NL"/>
        </w:rPr>
        <w:t>f</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1"/>
          <w:sz w:val="18"/>
          <w:szCs w:val="18"/>
          <w:lang w:val="nl-NL"/>
        </w:rPr>
        <w:t>modul</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
          <w:sz w:val="18"/>
          <w:szCs w:val="18"/>
          <w:lang w:val="nl-NL"/>
        </w:rPr>
        <w:t>di</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1"/>
          <w:sz w:val="18"/>
          <w:szCs w:val="18"/>
          <w:lang w:val="nl-NL"/>
        </w:rPr>
        <w:t>wo</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pacing w:val="-1"/>
          <w:sz w:val="18"/>
          <w:szCs w:val="18"/>
          <w:lang w:val="nl-NL"/>
        </w:rPr>
        <w:t>vervangen</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Indie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i</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bijlag</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gee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6"/>
          <w:sz w:val="18"/>
          <w:szCs w:val="18"/>
          <w:lang w:val="nl-NL"/>
        </w:rPr>
        <w:t xml:space="preserve"> </w:t>
      </w:r>
      <w:proofErr w:type="spellStart"/>
      <w:r w:rsidRPr="00FF6C6C">
        <w:rPr>
          <w:rFonts w:asciiTheme="minorHAnsi" w:eastAsia="Arial" w:hAnsiTheme="minorHAnsi" w:cs="Arial"/>
          <w:color w:val="363435"/>
          <w:spacing w:val="-1"/>
          <w:sz w:val="18"/>
          <w:szCs w:val="18"/>
          <w:lang w:val="nl-NL"/>
        </w:rPr>
        <w:t>beschikbaarheidpe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centag</w:t>
      </w:r>
      <w:r w:rsidRPr="00FF6C6C">
        <w:rPr>
          <w:rFonts w:asciiTheme="minorHAnsi" w:eastAsia="Arial" w:hAnsiTheme="minorHAnsi" w:cs="Arial"/>
          <w:color w:val="363435"/>
          <w:sz w:val="18"/>
          <w:szCs w:val="18"/>
          <w:lang w:val="nl-NL"/>
        </w:rPr>
        <w:t>e</w:t>
      </w:r>
      <w:proofErr w:type="spellEnd"/>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pacing w:val="-1"/>
          <w:sz w:val="18"/>
          <w:szCs w:val="18"/>
          <w:lang w:val="nl-NL"/>
        </w:rPr>
        <w:t>is vastgelegd</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wo</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pacing w:val="-1"/>
          <w:sz w:val="18"/>
          <w:szCs w:val="18"/>
          <w:lang w:val="nl-NL"/>
        </w:rPr>
        <w:t>uitgegaa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va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proofErr w:type="spellStart"/>
      <w:r w:rsidRPr="00FF6C6C">
        <w:rPr>
          <w:rFonts w:asciiTheme="minorHAnsi" w:eastAsia="Arial" w:hAnsiTheme="minorHAnsi" w:cs="Arial"/>
          <w:color w:val="363435"/>
          <w:spacing w:val="-1"/>
          <w:sz w:val="18"/>
          <w:szCs w:val="18"/>
          <w:lang w:val="nl-NL"/>
        </w:rPr>
        <w:t>beschikbaarheidpe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centag</w:t>
      </w:r>
      <w:r w:rsidRPr="00FF6C6C">
        <w:rPr>
          <w:rFonts w:asciiTheme="minorHAnsi" w:eastAsia="Arial" w:hAnsiTheme="minorHAnsi" w:cs="Arial"/>
          <w:color w:val="363435"/>
          <w:sz w:val="18"/>
          <w:szCs w:val="18"/>
          <w:lang w:val="nl-NL"/>
        </w:rPr>
        <w:t>e</w:t>
      </w:r>
      <w:proofErr w:type="spellEnd"/>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pacing w:val="-1"/>
          <w:sz w:val="18"/>
          <w:szCs w:val="18"/>
          <w:lang w:val="nl-NL"/>
        </w:rPr>
        <w:t>voo</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1"/>
          <w:w w:val="101"/>
          <w:sz w:val="18"/>
          <w:szCs w:val="18"/>
          <w:lang w:val="nl-NL"/>
        </w:rPr>
        <w:t xml:space="preserve">bruikleenapparatuur/bruikleenmodule </w:t>
      </w:r>
      <w:r w:rsidRPr="00FF6C6C">
        <w:rPr>
          <w:rFonts w:asciiTheme="minorHAnsi" w:eastAsia="Arial" w:hAnsiTheme="minorHAnsi" w:cs="Arial"/>
          <w:color w:val="363435"/>
          <w:spacing w:val="-1"/>
          <w:sz w:val="18"/>
          <w:szCs w:val="18"/>
          <w:lang w:val="nl-NL"/>
        </w:rPr>
        <w:t>va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100%</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pacing w:val="-1"/>
          <w:sz w:val="18"/>
          <w:szCs w:val="18"/>
          <w:lang w:val="nl-NL"/>
        </w:rPr>
        <w:t>Partije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kunne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hierbi</w:t>
      </w:r>
      <w:r w:rsidRPr="00FF6C6C">
        <w:rPr>
          <w:rFonts w:asciiTheme="minorHAnsi" w:eastAsia="Arial" w:hAnsiTheme="minorHAnsi" w:cs="Arial"/>
          <w:color w:val="363435"/>
          <w:sz w:val="18"/>
          <w:szCs w:val="18"/>
          <w:lang w:val="nl-NL"/>
        </w:rPr>
        <w:t>j</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voora</w:t>
      </w:r>
      <w:r w:rsidRPr="00FF6C6C">
        <w:rPr>
          <w:rFonts w:asciiTheme="minorHAnsi" w:eastAsia="Arial" w:hAnsiTheme="minorHAnsi" w:cs="Arial"/>
          <w:color w:val="363435"/>
          <w:sz w:val="18"/>
          <w:szCs w:val="18"/>
          <w:lang w:val="nl-NL"/>
        </w:rPr>
        <w:t>f</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1"/>
          <w:sz w:val="18"/>
          <w:szCs w:val="18"/>
          <w:lang w:val="nl-NL"/>
        </w:rPr>
        <w:t>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gegarandee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pacing w:val="-1"/>
          <w:sz w:val="18"/>
          <w:szCs w:val="18"/>
          <w:lang w:val="nl-NL"/>
        </w:rPr>
        <w:t>levertij</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
          <w:sz w:val="18"/>
          <w:szCs w:val="18"/>
          <w:lang w:val="nl-NL"/>
        </w:rPr>
        <w:t>va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1"/>
          <w:w w:val="101"/>
          <w:sz w:val="18"/>
          <w:szCs w:val="18"/>
          <w:lang w:val="nl-NL"/>
        </w:rPr>
        <w:t xml:space="preserve">bruikleenapparatuur/bruikleenmodule </w:t>
      </w:r>
      <w:r w:rsidRPr="00FF6C6C">
        <w:rPr>
          <w:rFonts w:asciiTheme="minorHAnsi" w:eastAsia="Arial" w:hAnsiTheme="minorHAnsi" w:cs="Arial"/>
          <w:color w:val="363435"/>
          <w:spacing w:val="-1"/>
          <w:sz w:val="18"/>
          <w:szCs w:val="18"/>
          <w:lang w:val="nl-NL"/>
        </w:rPr>
        <w:t>ove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eenkomen</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pacing w:val="-1"/>
          <w:sz w:val="18"/>
          <w:szCs w:val="18"/>
          <w:lang w:val="nl-NL"/>
        </w:rPr>
        <w:t>Dez</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pacing w:val="-1"/>
          <w:sz w:val="18"/>
          <w:szCs w:val="18"/>
          <w:lang w:val="nl-NL"/>
        </w:rPr>
        <w:t>gegarandee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pacing w:val="-1"/>
          <w:sz w:val="18"/>
          <w:szCs w:val="18"/>
          <w:lang w:val="nl-NL"/>
        </w:rPr>
        <w:t>levertij</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
          <w:sz w:val="18"/>
          <w:szCs w:val="18"/>
          <w:lang w:val="nl-NL"/>
        </w:rPr>
        <w:t>wo</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pacing w:val="-1"/>
          <w:sz w:val="18"/>
          <w:szCs w:val="18"/>
          <w:lang w:val="nl-NL"/>
        </w:rPr>
        <w:t>vastgeleg</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i</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bijlag</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A.</w:t>
      </w:r>
    </w:p>
    <w:p w14:paraId="34138083" w14:textId="77777777" w:rsidR="000A3AFD" w:rsidRPr="00FF6C6C" w:rsidRDefault="000A3AFD">
      <w:pPr>
        <w:spacing w:line="220" w:lineRule="exact"/>
        <w:rPr>
          <w:rFonts w:asciiTheme="minorHAnsi" w:hAnsiTheme="minorHAnsi"/>
          <w:sz w:val="22"/>
          <w:szCs w:val="22"/>
          <w:lang w:val="nl-NL"/>
        </w:rPr>
      </w:pPr>
    </w:p>
    <w:p w14:paraId="6B35E792"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2.13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w w:val="102"/>
          <w:sz w:val="18"/>
          <w:szCs w:val="18"/>
          <w:lang w:val="nl-NL"/>
        </w:rPr>
        <w:t>Update</w:t>
      </w:r>
    </w:p>
    <w:p w14:paraId="0E01BEE8" w14:textId="77777777" w:rsidR="000A3AFD" w:rsidRPr="00FF6C6C" w:rsidRDefault="002409A1" w:rsidP="002409A1">
      <w:pPr>
        <w:spacing w:before="13" w:line="255" w:lineRule="auto"/>
        <w:ind w:left="567" w:right="40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Onder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update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fabrikant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aanbevolen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aanpassing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soft-</w:t>
      </w:r>
      <w:r w:rsidRPr="00FF6C6C">
        <w:rPr>
          <w:rFonts w:asciiTheme="minorHAnsi" w:eastAsia="Arial" w:hAnsiTheme="minorHAnsi" w:cs="Arial"/>
          <w:color w:val="363435"/>
          <w:spacing w:val="21"/>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ha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1"/>
          <w:sz w:val="18"/>
          <w:szCs w:val="18"/>
          <w:lang w:val="nl-NL"/>
        </w:rPr>
        <w:t>ter</w:t>
      </w:r>
      <w:r w:rsidRPr="00FF6C6C">
        <w:rPr>
          <w:rFonts w:asciiTheme="minorHAnsi" w:eastAsia="Arial" w:hAnsiTheme="minorHAnsi" w:cs="Arial"/>
          <w:color w:val="363435"/>
          <w:sz w:val="18"/>
          <w:szCs w:val="18"/>
          <w:lang w:val="nl-NL"/>
        </w:rPr>
        <w:t xml:space="preserve"> verhoging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bedrijfszekerheid 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veiligheid. Deze</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update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biedt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geen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uitb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eiding</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functionele </w:t>
      </w:r>
      <w:r w:rsidRPr="00FF6C6C">
        <w:rPr>
          <w:rFonts w:asciiTheme="minorHAnsi" w:eastAsia="Arial" w:hAnsiTheme="minorHAnsi" w:cs="Arial"/>
          <w:color w:val="363435"/>
          <w:sz w:val="18"/>
          <w:szCs w:val="18"/>
          <w:lang w:val="nl-NL"/>
        </w:rPr>
        <w:t>mogelijkheden. Alle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updates,</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ontwikkeld,</w:t>
      </w:r>
      <w:r w:rsidRPr="00FF6C6C">
        <w:rPr>
          <w:rFonts w:asciiTheme="minorHAnsi" w:eastAsia="Arial" w:hAnsiTheme="minorHAnsi" w:cs="Arial"/>
          <w:color w:val="363435"/>
          <w:spacing w:val="27"/>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 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beschikking</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gesteld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verk</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egen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toestemming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w w:val="101"/>
          <w:sz w:val="18"/>
          <w:szCs w:val="18"/>
          <w:lang w:val="nl-NL"/>
        </w:rPr>
        <w:t xml:space="preserve">Apparatuur </w:t>
      </w:r>
      <w:r w:rsidRPr="00FF6C6C">
        <w:rPr>
          <w:rFonts w:asciiTheme="minorHAnsi" w:eastAsia="Arial" w:hAnsiTheme="minorHAnsi" w:cs="Arial"/>
          <w:color w:val="363435"/>
          <w:sz w:val="18"/>
          <w:szCs w:val="18"/>
          <w:lang w:val="nl-NL"/>
        </w:rPr>
        <w:t>geïmplementee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naar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mening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serviceondersteuning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oude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versie</w:t>
      </w:r>
      <w:r>
        <w:rPr>
          <w:rFonts w:asciiTheme="minorHAnsi" w:eastAsia="Arial" w:hAnsiTheme="minorHAnsi" w:cs="Arial"/>
          <w:color w:val="363435"/>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naar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beho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kan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uitgevoe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kan Leverancie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toestemming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nieuwe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2"/>
          <w:sz w:val="18"/>
          <w:szCs w:val="18"/>
          <w:lang w:val="nl-NL"/>
        </w:rPr>
        <w:t xml:space="preserve">updates </w:t>
      </w:r>
      <w:r w:rsidRPr="00FF6C6C">
        <w:rPr>
          <w:rFonts w:asciiTheme="minorHAnsi" w:eastAsia="Arial" w:hAnsiTheme="minorHAnsi" w:cs="Arial"/>
          <w:color w:val="363435"/>
          <w:sz w:val="18"/>
          <w:szCs w:val="18"/>
          <w:lang w:val="nl-NL"/>
        </w:rPr>
        <w:t>installe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Implementatie kan plaats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vinden 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w w:val="101"/>
          <w:sz w:val="18"/>
          <w:szCs w:val="18"/>
          <w:lang w:val="nl-NL"/>
        </w:rPr>
        <w:t>Opdrachtgeve</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74058F4A" w14:textId="77777777" w:rsidR="000A3AFD" w:rsidRPr="00FF6C6C" w:rsidRDefault="000A3AFD">
      <w:pPr>
        <w:spacing w:line="220" w:lineRule="exact"/>
        <w:rPr>
          <w:rFonts w:asciiTheme="minorHAnsi" w:hAnsiTheme="minorHAnsi"/>
          <w:sz w:val="22"/>
          <w:szCs w:val="22"/>
          <w:lang w:val="nl-NL"/>
        </w:rPr>
      </w:pPr>
    </w:p>
    <w:p w14:paraId="1456EEE4" w14:textId="77777777" w:rsidR="000A3AFD" w:rsidRPr="00FF6C6C" w:rsidRDefault="002409A1">
      <w:pPr>
        <w:spacing w:line="255" w:lineRule="auto"/>
        <w:ind w:left="567" w:right="285"/>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dient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voorafgaande 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update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schriftelijke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informatie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ekken over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inhoud</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update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wijzigingen 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update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zich mee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kan 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engen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ekking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w w:val="101"/>
          <w:sz w:val="18"/>
          <w:szCs w:val="18"/>
          <w:lang w:val="nl-NL"/>
        </w:rPr>
        <w:t xml:space="preserve">het </w:t>
      </w:r>
      <w:r w:rsidRPr="00FF6C6C">
        <w:rPr>
          <w:rFonts w:asciiTheme="minorHAnsi" w:eastAsia="Arial" w:hAnsiTheme="minorHAnsi" w:cs="Arial"/>
          <w:color w:val="363435"/>
          <w:sz w:val="18"/>
          <w:szCs w:val="18"/>
          <w:lang w:val="nl-NL"/>
        </w:rPr>
        <w:t>gebruik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veiligheidsupdates</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1"/>
          <w:sz w:val="18"/>
          <w:szCs w:val="18"/>
          <w:lang w:val="nl-NL"/>
        </w:rPr>
        <w:t xml:space="preserve">niet </w:t>
      </w:r>
      <w:r w:rsidRPr="00FF6C6C">
        <w:rPr>
          <w:rFonts w:asciiTheme="minorHAnsi" w:eastAsia="Arial" w:hAnsiTheme="minorHAnsi" w:cs="Arial"/>
          <w:color w:val="363435"/>
          <w:sz w:val="18"/>
          <w:szCs w:val="18"/>
          <w:lang w:val="nl-NL"/>
        </w:rPr>
        <w:t>weige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p>
    <w:p w14:paraId="66174E9B" w14:textId="77777777" w:rsidR="000A3AFD" w:rsidRPr="00FF6C6C" w:rsidRDefault="000A3AFD">
      <w:pPr>
        <w:spacing w:line="220" w:lineRule="exact"/>
        <w:rPr>
          <w:rFonts w:asciiTheme="minorHAnsi" w:hAnsiTheme="minorHAnsi"/>
          <w:sz w:val="22"/>
          <w:szCs w:val="22"/>
          <w:lang w:val="nl-NL"/>
        </w:rPr>
      </w:pPr>
    </w:p>
    <w:p w14:paraId="272F8FD7"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2.14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w w:val="101"/>
          <w:sz w:val="18"/>
          <w:szCs w:val="18"/>
          <w:lang w:val="nl-NL"/>
        </w:rPr>
        <w:t>Upgrade</w:t>
      </w:r>
    </w:p>
    <w:p w14:paraId="66ADE46C" w14:textId="77777777" w:rsidR="000A3AFD" w:rsidRPr="00FF6C6C" w:rsidRDefault="002409A1">
      <w:pPr>
        <w:spacing w:before="13" w:line="255" w:lineRule="auto"/>
        <w:ind w:left="567" w:right="653"/>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Onder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upgrade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nieuwe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uitb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eiding</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bestaande softwa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ha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basis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 xml:space="preserve">bestaande </w:t>
      </w:r>
      <w:proofErr w:type="spellStart"/>
      <w:r w:rsidRPr="00FF6C6C">
        <w:rPr>
          <w:rFonts w:asciiTheme="minorHAnsi" w:eastAsia="Arial" w:hAnsiTheme="minorHAnsi" w:cs="Arial"/>
          <w:color w:val="363435"/>
          <w:sz w:val="18"/>
          <w:szCs w:val="18"/>
          <w:lang w:val="nl-NL"/>
        </w:rPr>
        <w:t>ha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eplatform</w:t>
      </w:r>
      <w:proofErr w:type="spellEnd"/>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nieuwe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uitb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eiding</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bestaande functionaliteit</w:t>
      </w:r>
      <w:r w:rsidRPr="00FF6C6C">
        <w:rPr>
          <w:rFonts w:asciiTheme="minorHAnsi" w:eastAsia="Arial" w:hAnsiTheme="minorHAnsi" w:cs="Arial"/>
          <w:color w:val="363435"/>
          <w:spacing w:val="2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aangeschafte licenties.</w:t>
      </w:r>
    </w:p>
    <w:p w14:paraId="382101B7" w14:textId="77777777" w:rsidR="000A3AFD" w:rsidRPr="00FF6C6C" w:rsidRDefault="000A3AFD">
      <w:pPr>
        <w:spacing w:line="220" w:lineRule="exact"/>
        <w:rPr>
          <w:rFonts w:asciiTheme="minorHAnsi" w:hAnsiTheme="minorHAnsi"/>
          <w:sz w:val="22"/>
          <w:szCs w:val="22"/>
          <w:lang w:val="nl-NL"/>
        </w:rPr>
      </w:pPr>
    </w:p>
    <w:p w14:paraId="654B9455"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Alle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upgrades</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ontwikkeld,</w:t>
      </w:r>
      <w:r w:rsidRPr="00FF6C6C">
        <w:rPr>
          <w:rFonts w:asciiTheme="minorHAnsi" w:eastAsia="Arial" w:hAnsiTheme="minorHAnsi" w:cs="Arial"/>
          <w:color w:val="363435"/>
          <w:spacing w:val="27"/>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w:t>
      </w:r>
    </w:p>
    <w:p w14:paraId="1F866C54" w14:textId="77777777" w:rsidR="000A3AFD" w:rsidRPr="00FF6C6C" w:rsidRDefault="002409A1">
      <w:pPr>
        <w:spacing w:before="13"/>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beschikking</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w w:val="101"/>
          <w:sz w:val="18"/>
          <w:szCs w:val="18"/>
          <w:lang w:val="nl-NL"/>
        </w:rPr>
        <w:t>gesteld.</w:t>
      </w:r>
    </w:p>
    <w:p w14:paraId="02F69821" w14:textId="77777777" w:rsidR="000A3AFD" w:rsidRPr="00FF6C6C" w:rsidRDefault="000A3AFD">
      <w:pPr>
        <w:spacing w:before="13" w:line="220" w:lineRule="exact"/>
        <w:rPr>
          <w:rFonts w:asciiTheme="minorHAnsi" w:hAnsiTheme="minorHAnsi"/>
          <w:sz w:val="22"/>
          <w:szCs w:val="22"/>
          <w:lang w:val="nl-NL"/>
        </w:rPr>
      </w:pPr>
    </w:p>
    <w:p w14:paraId="4936D3A6" w14:textId="77777777" w:rsidR="000A3AFD" w:rsidRPr="00FF6C6C" w:rsidRDefault="002409A1">
      <w:pPr>
        <w:spacing w:line="255" w:lineRule="auto"/>
        <w:ind w:left="567" w:right="17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dient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voorafgaande 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upgrade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schriftelijke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informatie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ekken over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inhoud</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upgrade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wijzigingen 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upgrade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zich mee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kan 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engen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ekking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w w:val="101"/>
          <w:sz w:val="18"/>
          <w:szCs w:val="18"/>
          <w:lang w:val="nl-NL"/>
        </w:rPr>
        <w:t xml:space="preserve">het </w:t>
      </w:r>
      <w:r w:rsidRPr="00FF6C6C">
        <w:rPr>
          <w:rFonts w:asciiTheme="minorHAnsi" w:eastAsia="Arial" w:hAnsiTheme="minorHAnsi" w:cs="Arial"/>
          <w:color w:val="363435"/>
          <w:sz w:val="18"/>
          <w:szCs w:val="18"/>
          <w:lang w:val="nl-NL"/>
        </w:rPr>
        <w:t>gebruik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Upgrades</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mogen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pas</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doo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 xml:space="preserve">toestemming </w:t>
      </w:r>
      <w:r w:rsidRPr="00FF6C6C">
        <w:rPr>
          <w:rFonts w:asciiTheme="minorHAnsi" w:eastAsia="Arial" w:hAnsiTheme="minorHAnsi" w:cs="Arial"/>
          <w:color w:val="363435"/>
          <w:w w:val="98"/>
          <w:sz w:val="18"/>
          <w:szCs w:val="18"/>
          <w:lang w:val="nl-NL"/>
        </w:rPr>
        <w:t>van</w:t>
      </w:r>
      <w:r w:rsidRPr="00FF6C6C">
        <w:rPr>
          <w:rFonts w:asciiTheme="minorHAnsi" w:eastAsia="Arial" w:hAnsiTheme="minorHAnsi" w:cs="Arial"/>
          <w:color w:val="363435"/>
          <w:sz w:val="18"/>
          <w:szCs w:val="18"/>
          <w:lang w:val="nl-NL"/>
        </w:rPr>
        <w:t xml:space="preserve"> </w:t>
      </w:r>
      <w:r w:rsidRPr="00FF6C6C">
        <w:rPr>
          <w:rFonts w:asciiTheme="minorHAnsi" w:eastAsia="Arial" w:hAnsiTheme="minorHAnsi" w:cs="Arial"/>
          <w:color w:val="363435"/>
          <w:w w:val="101"/>
          <w:sz w:val="18"/>
          <w:szCs w:val="18"/>
          <w:lang w:val="nl-NL"/>
        </w:rPr>
        <w:t>Opdrachtgeve</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576260D8" w14:textId="77777777" w:rsidR="000A3AFD" w:rsidRPr="00FF6C6C" w:rsidRDefault="000A3AFD">
      <w:pPr>
        <w:spacing w:line="220" w:lineRule="exact"/>
        <w:rPr>
          <w:rFonts w:asciiTheme="minorHAnsi" w:hAnsiTheme="minorHAnsi"/>
          <w:sz w:val="22"/>
          <w:szCs w:val="22"/>
          <w:lang w:val="nl-NL"/>
        </w:rPr>
      </w:pPr>
    </w:p>
    <w:p w14:paraId="742A31A1"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2.15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z w:val="18"/>
          <w:szCs w:val="18"/>
          <w:lang w:val="nl-NL"/>
        </w:rPr>
        <w:t>Remote</w:t>
      </w:r>
      <w:r w:rsidRPr="00FF6C6C">
        <w:rPr>
          <w:rFonts w:asciiTheme="minorHAnsi" w:eastAsia="Arial" w:hAnsiTheme="minorHAnsi" w:cs="Arial"/>
          <w:b/>
          <w:color w:val="363435"/>
          <w:spacing w:val="7"/>
          <w:sz w:val="18"/>
          <w:szCs w:val="18"/>
          <w:lang w:val="nl-NL"/>
        </w:rPr>
        <w:t xml:space="preserve"> </w:t>
      </w:r>
      <w:r w:rsidRPr="00FF6C6C">
        <w:rPr>
          <w:rFonts w:asciiTheme="minorHAnsi" w:eastAsia="Arial" w:hAnsiTheme="minorHAnsi" w:cs="Arial"/>
          <w:b/>
          <w:color w:val="363435"/>
          <w:sz w:val="18"/>
          <w:szCs w:val="18"/>
          <w:lang w:val="nl-NL"/>
        </w:rPr>
        <w:t>Service</w:t>
      </w:r>
    </w:p>
    <w:p w14:paraId="11BEF4A9" w14:textId="77777777" w:rsidR="000A3AFD" w:rsidRPr="00FF6C6C" w:rsidRDefault="002409A1">
      <w:pPr>
        <w:spacing w:before="13" w:line="255" w:lineRule="auto"/>
        <w:ind w:left="567" w:right="228"/>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 xml:space="preserve">Onder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emote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service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identifice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systeemfouten,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stellen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diagnose,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1"/>
          <w:sz w:val="18"/>
          <w:szCs w:val="18"/>
          <w:lang w:val="nl-NL"/>
        </w:rPr>
        <w:t xml:space="preserve">eal- </w:t>
      </w:r>
      <w:r w:rsidRPr="00FF6C6C">
        <w:rPr>
          <w:rFonts w:asciiTheme="minorHAnsi" w:eastAsia="Arial" w:hAnsiTheme="minorHAnsi" w:cs="Arial"/>
          <w:color w:val="363435"/>
          <w:sz w:val="18"/>
          <w:szCs w:val="18"/>
          <w:lang w:val="nl-NL"/>
        </w:rPr>
        <w:t>time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tijdsintervallen monito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updaten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softwa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oplossen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oblemen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middels</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VPN</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w w:val="116"/>
          <w:sz w:val="18"/>
          <w:szCs w:val="18"/>
          <w:lang w:val="nl-NL"/>
        </w:rPr>
        <w:t xml:space="preserve">- </w:t>
      </w:r>
      <w:r w:rsidRPr="00FF6C6C">
        <w:rPr>
          <w:rFonts w:asciiTheme="minorHAnsi" w:eastAsia="Arial" w:hAnsiTheme="minorHAnsi" w:cs="Arial"/>
          <w:color w:val="363435"/>
          <w:sz w:val="18"/>
          <w:szCs w:val="18"/>
          <w:lang w:val="nl-NL"/>
        </w:rPr>
        <w:t>verbinding.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specifieke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afspraken 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ekking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emote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service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vastgelegd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bijlage D.</w:t>
      </w:r>
    </w:p>
    <w:p w14:paraId="65BCC4F1" w14:textId="77777777" w:rsidR="000A3AFD" w:rsidRPr="00FF6C6C" w:rsidRDefault="000A3AFD">
      <w:pPr>
        <w:spacing w:line="220" w:lineRule="exact"/>
        <w:rPr>
          <w:rFonts w:asciiTheme="minorHAnsi" w:hAnsiTheme="minorHAnsi"/>
          <w:sz w:val="22"/>
          <w:szCs w:val="22"/>
          <w:lang w:val="nl-NL"/>
        </w:rPr>
      </w:pPr>
    </w:p>
    <w:p w14:paraId="15DC51AE"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2.16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w w:val="101"/>
          <w:sz w:val="18"/>
          <w:szCs w:val="18"/>
          <w:lang w:val="nl-NL"/>
        </w:rPr>
        <w:t>Uptime</w:t>
      </w:r>
    </w:p>
    <w:p w14:paraId="40364AEA" w14:textId="77777777" w:rsidR="000A3AFD" w:rsidRPr="00FF6C6C" w:rsidRDefault="002409A1">
      <w:pPr>
        <w:spacing w:before="13" w:line="255" w:lineRule="auto"/>
        <w:ind w:left="567" w:right="83"/>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staat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ervoor in dat,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combinatie</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artikelen 2.3, 2.4, 2.9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2.13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voorbehoud</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alle 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noodzakelijk geachte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softwa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updates</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geïmplementee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w w:val="102"/>
          <w:sz w:val="18"/>
          <w:szCs w:val="18"/>
          <w:lang w:val="nl-NL"/>
        </w:rPr>
        <w:t xml:space="preserve">uptime </w:t>
      </w:r>
      <w:r w:rsidRPr="00FF6C6C">
        <w:rPr>
          <w:rFonts w:asciiTheme="minorHAnsi" w:eastAsia="Arial" w:hAnsiTheme="minorHAnsi" w:cs="Arial"/>
          <w:color w:val="363435"/>
          <w:sz w:val="18"/>
          <w:szCs w:val="18"/>
          <w:lang w:val="nl-NL"/>
        </w:rPr>
        <w:t>(=beschikbaarheid)</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systeem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gehaald.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uptime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jaa</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kwartaal 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 tijdseenheid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1"/>
          <w:sz w:val="18"/>
          <w:szCs w:val="18"/>
          <w:lang w:val="nl-NL"/>
        </w:rPr>
        <w:t xml:space="preserve"> </w:t>
      </w:r>
      <w:r w:rsidRPr="00FF6C6C">
        <w:rPr>
          <w:rFonts w:asciiTheme="minorHAnsi" w:eastAsia="Arial" w:hAnsiTheme="minorHAnsi" w:cs="Arial"/>
          <w:color w:val="363435"/>
          <w:sz w:val="18"/>
          <w:szCs w:val="18"/>
          <w:lang w:val="nl-NL"/>
        </w:rPr>
        <w:t>in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bijlage</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A</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vermeld.</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Implementatie</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upgrades</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kan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voorwaa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1"/>
          <w:sz w:val="18"/>
          <w:szCs w:val="18"/>
          <w:lang w:val="nl-NL"/>
        </w:rPr>
        <w:t xml:space="preserve">uptimegarantie. </w:t>
      </w: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zich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gelijke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situatie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doet,</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schriftelijk</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melden.</w:t>
      </w:r>
    </w:p>
    <w:p w14:paraId="7DE4D084" w14:textId="77777777" w:rsidR="000A3AFD" w:rsidRPr="00FF6C6C" w:rsidRDefault="000A3AFD">
      <w:pPr>
        <w:spacing w:line="220" w:lineRule="exact"/>
        <w:rPr>
          <w:rFonts w:asciiTheme="minorHAnsi" w:hAnsiTheme="minorHAnsi"/>
          <w:sz w:val="22"/>
          <w:szCs w:val="22"/>
          <w:lang w:val="nl-NL"/>
        </w:rPr>
      </w:pPr>
    </w:p>
    <w:p w14:paraId="4E204C2B"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w w:val="105"/>
          <w:sz w:val="18"/>
          <w:szCs w:val="18"/>
          <w:lang w:val="nl-NL"/>
        </w:rPr>
        <w:t>Uptimedefinitie</w:t>
      </w:r>
    </w:p>
    <w:p w14:paraId="4816DCF8" w14:textId="77777777" w:rsidR="000A3AFD" w:rsidRPr="00FF6C6C" w:rsidRDefault="000A3AFD">
      <w:pPr>
        <w:spacing w:before="13" w:line="220" w:lineRule="exact"/>
        <w:rPr>
          <w:rFonts w:asciiTheme="minorHAnsi" w:hAnsiTheme="minorHAnsi"/>
          <w:sz w:val="22"/>
          <w:szCs w:val="22"/>
          <w:lang w:val="nl-NL"/>
        </w:rPr>
      </w:pPr>
    </w:p>
    <w:p w14:paraId="3027FDA5" w14:textId="77777777" w:rsidR="000A3AFD" w:rsidRPr="00FF6C6C" w:rsidRDefault="002409A1">
      <w:pPr>
        <w:ind w:left="2385" w:right="2385"/>
        <w:jc w:val="center"/>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normale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oductietijd</w:t>
      </w:r>
      <w:r w:rsidRPr="00FF6C6C">
        <w:rPr>
          <w:rFonts w:asciiTheme="minorHAnsi" w:eastAsia="Arial" w:hAnsiTheme="minorHAnsi" w:cs="Arial"/>
          <w:color w:val="363435"/>
          <w:spacing w:val="39"/>
          <w:sz w:val="18"/>
          <w:szCs w:val="18"/>
          <w:lang w:val="nl-NL"/>
        </w:rPr>
        <w:t xml:space="preserve"> </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downtime</w:t>
      </w:r>
      <w:r w:rsidRPr="00FF6C6C">
        <w:rPr>
          <w:rFonts w:asciiTheme="minorHAnsi" w:eastAsia="Arial" w:hAnsiTheme="minorHAnsi" w:cs="Arial"/>
          <w:color w:val="363435"/>
          <w:spacing w:val="23"/>
          <w:sz w:val="18"/>
          <w:szCs w:val="18"/>
          <w:lang w:val="nl-NL"/>
        </w:rPr>
        <w:t xml:space="preserve"> </w:t>
      </w:r>
      <w:r w:rsidRPr="00FF6C6C">
        <w:rPr>
          <w:rFonts w:asciiTheme="minorHAnsi" w:eastAsia="Arial" w:hAnsiTheme="minorHAnsi" w:cs="Arial"/>
          <w:color w:val="363435"/>
          <w:sz w:val="18"/>
          <w:szCs w:val="18"/>
          <w:lang w:val="nl-NL"/>
        </w:rPr>
        <w:t>tijdens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normale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4"/>
          <w:sz w:val="18"/>
          <w:szCs w:val="18"/>
          <w:lang w:val="nl-NL"/>
        </w:rPr>
        <w:t>p</w:t>
      </w:r>
      <w:r w:rsidRPr="00FF6C6C">
        <w:rPr>
          <w:rFonts w:asciiTheme="minorHAnsi" w:eastAsia="Arial" w:hAnsiTheme="minorHAnsi" w:cs="Arial"/>
          <w:color w:val="363435"/>
          <w:spacing w:val="-3"/>
          <w:w w:val="104"/>
          <w:sz w:val="18"/>
          <w:szCs w:val="18"/>
          <w:lang w:val="nl-NL"/>
        </w:rPr>
        <w:t>r</w:t>
      </w:r>
      <w:r w:rsidRPr="00FF6C6C">
        <w:rPr>
          <w:rFonts w:asciiTheme="minorHAnsi" w:eastAsia="Arial" w:hAnsiTheme="minorHAnsi" w:cs="Arial"/>
          <w:color w:val="363435"/>
          <w:w w:val="104"/>
          <w:sz w:val="18"/>
          <w:szCs w:val="18"/>
          <w:lang w:val="nl-NL"/>
        </w:rPr>
        <w:t>oductietijd</w:t>
      </w:r>
    </w:p>
    <w:p w14:paraId="093A7DD5" w14:textId="77777777" w:rsidR="000A3AFD" w:rsidRPr="00FF6C6C" w:rsidRDefault="002409A1">
      <w:pPr>
        <w:spacing w:before="13" w:line="255" w:lineRule="auto"/>
        <w:ind w:left="1371" w:right="1371"/>
        <w:jc w:val="center"/>
        <w:rPr>
          <w:rFonts w:asciiTheme="minorHAnsi" w:eastAsia="Arial" w:hAnsiTheme="minorHAnsi" w:cs="Arial"/>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color w:val="363435"/>
          <w:sz w:val="18"/>
          <w:szCs w:val="18"/>
          <w:lang w:val="nl-NL"/>
        </w:rPr>
        <w:t>Uptime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16"/>
          <w:sz w:val="18"/>
          <w:szCs w:val="18"/>
          <w:lang w:val="nl-NL"/>
        </w:rPr>
        <w:t xml:space="preserve">------------------------------------------------------------------------------------------ </w:t>
      </w:r>
      <w:r w:rsidRPr="00FF6C6C">
        <w:rPr>
          <w:rFonts w:asciiTheme="minorHAnsi" w:eastAsia="Arial" w:hAnsiTheme="minorHAnsi" w:cs="Arial"/>
          <w:color w:val="363435"/>
          <w:sz w:val="18"/>
          <w:szCs w:val="18"/>
          <w:lang w:val="nl-NL"/>
        </w:rPr>
        <w:t>normale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4"/>
          <w:sz w:val="18"/>
          <w:szCs w:val="18"/>
          <w:lang w:val="nl-NL"/>
        </w:rPr>
        <w:t>p</w:t>
      </w:r>
      <w:r w:rsidRPr="00FF6C6C">
        <w:rPr>
          <w:rFonts w:asciiTheme="minorHAnsi" w:eastAsia="Arial" w:hAnsiTheme="minorHAnsi" w:cs="Arial"/>
          <w:color w:val="363435"/>
          <w:spacing w:val="-3"/>
          <w:w w:val="104"/>
          <w:sz w:val="18"/>
          <w:szCs w:val="18"/>
          <w:lang w:val="nl-NL"/>
        </w:rPr>
        <w:t>r</w:t>
      </w:r>
      <w:r w:rsidRPr="00FF6C6C">
        <w:rPr>
          <w:rFonts w:asciiTheme="minorHAnsi" w:eastAsia="Arial" w:hAnsiTheme="minorHAnsi" w:cs="Arial"/>
          <w:color w:val="363435"/>
          <w:w w:val="104"/>
          <w:sz w:val="18"/>
          <w:szCs w:val="18"/>
          <w:lang w:val="nl-NL"/>
        </w:rPr>
        <w:t>oductietijd</w:t>
      </w:r>
    </w:p>
    <w:p w14:paraId="23FA1485" w14:textId="77777777" w:rsidR="000A3AFD" w:rsidRPr="00FF6C6C" w:rsidRDefault="000A3AFD">
      <w:pPr>
        <w:spacing w:line="200" w:lineRule="exact"/>
        <w:rPr>
          <w:rFonts w:asciiTheme="minorHAnsi" w:hAnsiTheme="minorHAnsi"/>
          <w:lang w:val="nl-NL"/>
        </w:rPr>
      </w:pPr>
    </w:p>
    <w:p w14:paraId="4BF1F860" w14:textId="77777777" w:rsidR="000A3AFD" w:rsidRPr="00FF6C6C" w:rsidRDefault="000A3AFD">
      <w:pPr>
        <w:spacing w:line="200" w:lineRule="exact"/>
        <w:rPr>
          <w:rFonts w:asciiTheme="minorHAnsi" w:hAnsiTheme="minorHAnsi"/>
          <w:lang w:val="nl-NL"/>
        </w:rPr>
      </w:pPr>
    </w:p>
    <w:p w14:paraId="1CD24E59" w14:textId="77777777" w:rsidR="000A3AFD" w:rsidRPr="00FF6C6C" w:rsidRDefault="000A3AFD">
      <w:pPr>
        <w:spacing w:line="200" w:lineRule="exact"/>
        <w:rPr>
          <w:rFonts w:asciiTheme="minorHAnsi" w:hAnsiTheme="minorHAnsi"/>
          <w:lang w:val="nl-NL"/>
        </w:rPr>
      </w:pPr>
    </w:p>
    <w:p w14:paraId="4B146D25" w14:textId="77777777" w:rsidR="000A3AFD" w:rsidRPr="00FF6C6C" w:rsidRDefault="000A3AFD">
      <w:pPr>
        <w:spacing w:before="8" w:line="260" w:lineRule="exact"/>
        <w:rPr>
          <w:rFonts w:asciiTheme="minorHAnsi" w:hAnsiTheme="minorHAnsi"/>
          <w:sz w:val="26"/>
          <w:szCs w:val="26"/>
          <w:lang w:val="nl-NL"/>
        </w:rPr>
      </w:pPr>
    </w:p>
    <w:p w14:paraId="69AC02D9" w14:textId="77777777" w:rsidR="000A3AFD" w:rsidRPr="00211FA1" w:rsidRDefault="002409A1">
      <w:pPr>
        <w:spacing w:before="37"/>
        <w:ind w:left="567"/>
        <w:rPr>
          <w:rFonts w:asciiTheme="minorHAnsi" w:eastAsia="Arial" w:hAnsiTheme="minorHAnsi" w:cs="Arial"/>
          <w:b/>
          <w:sz w:val="18"/>
          <w:szCs w:val="18"/>
          <w:lang w:val="nl-NL"/>
        </w:rPr>
      </w:pPr>
      <w:r w:rsidRPr="00211FA1">
        <w:rPr>
          <w:rFonts w:asciiTheme="minorHAnsi" w:eastAsia="Arial" w:hAnsiTheme="minorHAnsi" w:cs="Arial"/>
          <w:b/>
          <w:color w:val="363435"/>
          <w:sz w:val="18"/>
          <w:szCs w:val="18"/>
          <w:lang w:val="nl-NL"/>
        </w:rPr>
        <w:t>Normale</w:t>
      </w:r>
      <w:r w:rsidRPr="00211FA1">
        <w:rPr>
          <w:rFonts w:asciiTheme="minorHAnsi" w:eastAsia="Arial" w:hAnsiTheme="minorHAnsi" w:cs="Arial"/>
          <w:b/>
          <w:color w:val="363435"/>
          <w:spacing w:val="14"/>
          <w:sz w:val="18"/>
          <w:szCs w:val="18"/>
          <w:lang w:val="nl-NL"/>
        </w:rPr>
        <w:t xml:space="preserve"> </w:t>
      </w:r>
      <w:r w:rsidRPr="00211FA1">
        <w:rPr>
          <w:rFonts w:asciiTheme="minorHAnsi" w:eastAsia="Arial" w:hAnsiTheme="minorHAnsi" w:cs="Arial"/>
          <w:b/>
          <w:color w:val="363435"/>
          <w:w w:val="108"/>
          <w:sz w:val="18"/>
          <w:szCs w:val="18"/>
          <w:lang w:val="nl-NL"/>
        </w:rPr>
        <w:t>p</w:t>
      </w:r>
      <w:r w:rsidRPr="00211FA1">
        <w:rPr>
          <w:rFonts w:asciiTheme="minorHAnsi" w:eastAsia="Arial" w:hAnsiTheme="minorHAnsi" w:cs="Arial"/>
          <w:b/>
          <w:color w:val="363435"/>
          <w:spacing w:val="-3"/>
          <w:w w:val="108"/>
          <w:sz w:val="18"/>
          <w:szCs w:val="18"/>
          <w:lang w:val="nl-NL"/>
        </w:rPr>
        <w:t>r</w:t>
      </w:r>
      <w:r w:rsidRPr="00211FA1">
        <w:rPr>
          <w:rFonts w:asciiTheme="minorHAnsi" w:eastAsia="Arial" w:hAnsiTheme="minorHAnsi" w:cs="Arial"/>
          <w:b/>
          <w:color w:val="363435"/>
          <w:w w:val="108"/>
          <w:sz w:val="18"/>
          <w:szCs w:val="18"/>
          <w:lang w:val="nl-NL"/>
        </w:rPr>
        <w:t>oductietijd</w:t>
      </w:r>
    </w:p>
    <w:p w14:paraId="06F639F1" w14:textId="77777777" w:rsidR="000A3AFD" w:rsidRPr="00FF6C6C" w:rsidRDefault="002409A1">
      <w:pPr>
        <w:spacing w:before="13" w:line="255" w:lineRule="auto"/>
        <w:ind w:left="567" w:right="998"/>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normale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oductietijd</w:t>
      </w:r>
      <w:r w:rsidRPr="00FF6C6C">
        <w:rPr>
          <w:rFonts w:asciiTheme="minorHAnsi" w:eastAsia="Arial" w:hAnsiTheme="minorHAnsi" w:cs="Arial"/>
          <w:color w:val="363435"/>
          <w:spacing w:val="39"/>
          <w:sz w:val="18"/>
          <w:szCs w:val="18"/>
          <w:lang w:val="nl-NL"/>
        </w:rPr>
        <w:t xml:space="preserve"> </w:t>
      </w:r>
      <w:r w:rsidRPr="00FF6C6C">
        <w:rPr>
          <w:rFonts w:asciiTheme="minorHAnsi" w:eastAsia="Arial" w:hAnsiTheme="minorHAnsi" w:cs="Arial"/>
          <w:color w:val="363435"/>
          <w:sz w:val="18"/>
          <w:szCs w:val="18"/>
          <w:lang w:val="nl-NL"/>
        </w:rPr>
        <w:t>is conform</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dekkingsu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tenzij</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anders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is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p>
    <w:p w14:paraId="2F1996BD" w14:textId="77777777" w:rsidR="000A3AFD" w:rsidRPr="00FF6C6C" w:rsidRDefault="000A3AFD">
      <w:pPr>
        <w:spacing w:line="220" w:lineRule="exact"/>
        <w:rPr>
          <w:rFonts w:asciiTheme="minorHAnsi" w:hAnsiTheme="minorHAnsi"/>
          <w:sz w:val="22"/>
          <w:szCs w:val="22"/>
          <w:lang w:val="nl-NL"/>
        </w:rPr>
      </w:pPr>
    </w:p>
    <w:p w14:paraId="03B88F61" w14:textId="77777777" w:rsidR="000A3AFD" w:rsidRPr="00211FA1" w:rsidRDefault="002409A1">
      <w:pPr>
        <w:ind w:left="567"/>
        <w:rPr>
          <w:rFonts w:asciiTheme="minorHAnsi" w:eastAsia="Arial" w:hAnsiTheme="minorHAnsi" w:cs="Arial"/>
          <w:b/>
          <w:sz w:val="18"/>
          <w:szCs w:val="18"/>
          <w:lang w:val="nl-NL"/>
        </w:rPr>
      </w:pPr>
      <w:r w:rsidRPr="00211FA1">
        <w:rPr>
          <w:rFonts w:asciiTheme="minorHAnsi" w:eastAsia="Arial" w:hAnsiTheme="minorHAnsi" w:cs="Arial"/>
          <w:b/>
          <w:color w:val="363435"/>
          <w:w w:val="105"/>
          <w:sz w:val="18"/>
          <w:szCs w:val="18"/>
          <w:lang w:val="nl-NL"/>
        </w:rPr>
        <w:t>Downtime</w:t>
      </w:r>
    </w:p>
    <w:p w14:paraId="5A6130FD" w14:textId="77777777" w:rsidR="000A3AFD" w:rsidRPr="00FF6C6C" w:rsidRDefault="002409A1">
      <w:pPr>
        <w:spacing w:before="13" w:line="255" w:lineRule="auto"/>
        <w:ind w:left="567" w:right="881"/>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downtime</w:t>
      </w:r>
      <w:r w:rsidRPr="00FF6C6C">
        <w:rPr>
          <w:rFonts w:asciiTheme="minorHAnsi" w:eastAsia="Arial" w:hAnsiTheme="minorHAnsi" w:cs="Arial"/>
          <w:color w:val="363435"/>
          <w:spacing w:val="23"/>
          <w:sz w:val="18"/>
          <w:szCs w:val="18"/>
          <w:lang w:val="nl-NL"/>
        </w:rPr>
        <w:t xml:space="preserve"> </w:t>
      </w:r>
      <w:r w:rsidRPr="00FF6C6C">
        <w:rPr>
          <w:rFonts w:asciiTheme="minorHAnsi" w:eastAsia="Arial" w:hAnsiTheme="minorHAnsi" w:cs="Arial"/>
          <w:color w:val="363435"/>
          <w:sz w:val="18"/>
          <w:szCs w:val="18"/>
          <w:lang w:val="nl-NL"/>
        </w:rPr>
        <w:t>gaat in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moment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storingsmelding</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moment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w w:val="104"/>
          <w:sz w:val="18"/>
          <w:szCs w:val="18"/>
          <w:lang w:val="nl-NL"/>
        </w:rPr>
        <w:t xml:space="preserve">dat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storing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is opgeheven. 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downtime</w:t>
      </w:r>
      <w:r w:rsidRPr="00FF6C6C">
        <w:rPr>
          <w:rFonts w:asciiTheme="minorHAnsi" w:eastAsia="Arial" w:hAnsiTheme="minorHAnsi" w:cs="Arial"/>
          <w:color w:val="363435"/>
          <w:spacing w:val="2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gemeten tijdens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normale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oductietijd</w:t>
      </w:r>
      <w:r w:rsidRPr="00FF6C6C">
        <w:rPr>
          <w:rFonts w:asciiTheme="minorHAnsi" w:eastAsia="Arial" w:hAnsiTheme="minorHAnsi" w:cs="Arial"/>
          <w:color w:val="363435"/>
          <w:spacing w:val="39"/>
          <w:sz w:val="18"/>
          <w:szCs w:val="18"/>
          <w:lang w:val="nl-NL"/>
        </w:rPr>
        <w:t xml:space="preserve"> </w:t>
      </w:r>
      <w:r w:rsidRPr="00FF6C6C">
        <w:rPr>
          <w:rFonts w:asciiTheme="minorHAnsi" w:eastAsia="Arial" w:hAnsiTheme="minorHAnsi" w:cs="Arial"/>
          <w:color w:val="363435"/>
          <w:sz w:val="18"/>
          <w:szCs w:val="18"/>
          <w:lang w:val="nl-NL"/>
        </w:rPr>
        <w:t>tenzij</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anders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is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p>
    <w:p w14:paraId="5DA12EF4" w14:textId="77777777" w:rsidR="000A3AFD" w:rsidRPr="00FF6C6C" w:rsidRDefault="000A3AFD">
      <w:pPr>
        <w:spacing w:line="220" w:lineRule="exact"/>
        <w:rPr>
          <w:rFonts w:asciiTheme="minorHAnsi" w:hAnsiTheme="minorHAnsi"/>
          <w:sz w:val="22"/>
          <w:szCs w:val="22"/>
          <w:lang w:val="nl-NL"/>
        </w:rPr>
      </w:pPr>
    </w:p>
    <w:p w14:paraId="0B9326B4" w14:textId="77777777" w:rsidR="000A3AFD" w:rsidRPr="00FF6C6C" w:rsidRDefault="002409A1">
      <w:pPr>
        <w:spacing w:line="255" w:lineRule="auto"/>
        <w:ind w:left="567" w:right="592"/>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downtime</w:t>
      </w:r>
      <w:r w:rsidRPr="00FF6C6C">
        <w:rPr>
          <w:rFonts w:asciiTheme="minorHAnsi" w:eastAsia="Arial" w:hAnsiTheme="minorHAnsi" w:cs="Arial"/>
          <w:color w:val="363435"/>
          <w:spacing w:val="2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ge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ekend</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tijd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verbonden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opspo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ophe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storingen,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1"/>
          <w:sz w:val="18"/>
          <w:szCs w:val="18"/>
          <w:lang w:val="nl-NL"/>
        </w:rPr>
        <w:t xml:space="preserve">het </w:t>
      </w:r>
      <w:r w:rsidRPr="00FF6C6C">
        <w:rPr>
          <w:rFonts w:asciiTheme="minorHAnsi" w:eastAsia="Arial" w:hAnsiTheme="minorHAnsi" w:cs="Arial"/>
          <w:color w:val="363435"/>
          <w:sz w:val="18"/>
          <w:szCs w:val="18"/>
          <w:lang w:val="nl-NL"/>
        </w:rPr>
        <w:t>gevolg</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w:t>
      </w:r>
    </w:p>
    <w:p w14:paraId="274075A0"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deskundig</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uitgevoe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eparaties</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Opdrachtgeve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personeel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de</w:t>
      </w:r>
      <w:r w:rsidRPr="00FF6C6C">
        <w:rPr>
          <w:rFonts w:asciiTheme="minorHAnsi" w:eastAsia="Arial" w:hAnsiTheme="minorHAnsi" w:cs="Arial"/>
          <w:color w:val="363435"/>
          <w:spacing w:val="-3"/>
          <w:w w:val="101"/>
          <w:sz w:val="18"/>
          <w:szCs w:val="18"/>
          <w:lang w:val="nl-NL"/>
        </w:rPr>
        <w:t>r</w:t>
      </w:r>
      <w:r w:rsidRPr="00FF6C6C">
        <w:rPr>
          <w:rFonts w:asciiTheme="minorHAnsi" w:eastAsia="Arial" w:hAnsiTheme="minorHAnsi" w:cs="Arial"/>
          <w:color w:val="363435"/>
          <w:sz w:val="18"/>
          <w:szCs w:val="18"/>
          <w:lang w:val="nl-NL"/>
        </w:rPr>
        <w:t>den;</w:t>
      </w:r>
    </w:p>
    <w:p w14:paraId="6EED315F" w14:textId="77777777" w:rsidR="000A3AFD" w:rsidRPr="00FF6C6C" w:rsidRDefault="002409A1">
      <w:pPr>
        <w:spacing w:before="13" w:line="255" w:lineRule="auto"/>
        <w:ind w:left="687" w:right="515" w:hanging="120"/>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oneigenlijk gebruik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installatie 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gebruik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in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eenstemming</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1"/>
          <w:sz w:val="18"/>
          <w:szCs w:val="18"/>
          <w:lang w:val="nl-NL"/>
        </w:rPr>
        <w:t xml:space="preserve">ekte </w:t>
      </w:r>
      <w:r w:rsidRPr="00FF6C6C">
        <w:rPr>
          <w:rFonts w:asciiTheme="minorHAnsi" w:eastAsia="Arial" w:hAnsiTheme="minorHAnsi" w:cs="Arial"/>
          <w:color w:val="363435"/>
          <w:sz w:val="18"/>
          <w:szCs w:val="18"/>
          <w:lang w:val="nl-NL"/>
        </w:rPr>
        <w:t>gebruiks-</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bedieningsvoorschriften;</w:t>
      </w:r>
    </w:p>
    <w:p w14:paraId="1C8BF6D6"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installatie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buiten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inwerkende oorzaken,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welke 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toe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ekenen;</w:t>
      </w:r>
    </w:p>
    <w:p w14:paraId="408923D1" w14:textId="77777777" w:rsidR="000A3AFD" w:rsidRPr="00FF6C6C" w:rsidRDefault="002409A1">
      <w:pPr>
        <w:spacing w:before="13" w:line="255" w:lineRule="auto"/>
        <w:ind w:left="687" w:right="509" w:hanging="120"/>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benodigde</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tijd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uitvoe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periodiek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kwaliteitsmeting,</w:t>
      </w:r>
      <w:r w:rsidRPr="00FF6C6C">
        <w:rPr>
          <w:rFonts w:asciiTheme="minorHAnsi" w:eastAsia="Arial" w:hAnsiTheme="minorHAnsi" w:cs="Arial"/>
          <w:color w:val="363435"/>
          <w:spacing w:val="26"/>
          <w:sz w:val="18"/>
          <w:szCs w:val="18"/>
          <w:lang w:val="nl-NL"/>
        </w:rPr>
        <w:t xml:space="preserve"> </w:t>
      </w:r>
      <w:r w:rsidRPr="00FF6C6C">
        <w:rPr>
          <w:rFonts w:asciiTheme="minorHAnsi" w:eastAsia="Arial" w:hAnsiTheme="minorHAnsi" w:cs="Arial"/>
          <w:color w:val="363435"/>
          <w:sz w:val="18"/>
          <w:szCs w:val="18"/>
          <w:lang w:val="nl-NL"/>
        </w:rPr>
        <w:t>veiligheidsinspectie,</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evisie alsmede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implemente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updates</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upgrades;</w:t>
      </w:r>
    </w:p>
    <w:p w14:paraId="682FEBFB"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tijd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gedu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ende</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welke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systeem 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beschikbaar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is om</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eparatie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vangen;</w:t>
      </w:r>
    </w:p>
    <w:p w14:paraId="117CDAF9" w14:textId="77777777" w:rsidR="000A3AFD" w:rsidRPr="00FF6C6C" w:rsidRDefault="002409A1">
      <w:pPr>
        <w:spacing w:before="13" w:line="255" w:lineRule="auto"/>
        <w:ind w:left="687" w:right="421" w:hanging="120"/>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indringen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ogrammav</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eemde</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elementen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zoals,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maar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uitsluitend,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virussen,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wormen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7"/>
          <w:sz w:val="18"/>
          <w:szCs w:val="18"/>
          <w:lang w:val="nl-NL"/>
        </w:rPr>
        <w:t>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ojaanse paa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p>
    <w:p w14:paraId="7DE92D50" w14:textId="77777777" w:rsidR="000A3AFD" w:rsidRPr="00FF6C6C" w:rsidRDefault="000A3AFD">
      <w:pPr>
        <w:spacing w:line="220" w:lineRule="exact"/>
        <w:rPr>
          <w:rFonts w:asciiTheme="minorHAnsi" w:hAnsiTheme="minorHAnsi"/>
          <w:sz w:val="22"/>
          <w:szCs w:val="22"/>
          <w:lang w:val="nl-NL"/>
        </w:rPr>
      </w:pPr>
    </w:p>
    <w:p w14:paraId="757C525E"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w w:val="105"/>
          <w:sz w:val="18"/>
          <w:szCs w:val="18"/>
          <w:lang w:val="nl-NL"/>
        </w:rPr>
        <w:t>Storing</w:t>
      </w:r>
    </w:p>
    <w:p w14:paraId="3D70C72D" w14:textId="77777777" w:rsidR="000A3AFD" w:rsidRPr="00FF6C6C" w:rsidRDefault="002409A1">
      <w:pPr>
        <w:spacing w:before="13" w:line="255" w:lineRule="auto"/>
        <w:ind w:left="567" w:right="31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Onder storing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hier</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voldoen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technische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2"/>
          <w:sz w:val="18"/>
          <w:szCs w:val="18"/>
          <w:lang w:val="nl-NL"/>
        </w:rPr>
        <w:t xml:space="preserve">specificatie,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oorzaakt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defect</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systeemafwijking,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gevolg</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waarvan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verantwoo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gebruik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systeem 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mogelijk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is.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verantwoo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kunnen gebruiken’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is 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deling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Opdrachtgeve</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2A95D9E6" w14:textId="77777777" w:rsidR="000A3AFD" w:rsidRPr="00FF6C6C" w:rsidRDefault="000A3AFD">
      <w:pPr>
        <w:spacing w:line="220" w:lineRule="exact"/>
        <w:rPr>
          <w:rFonts w:asciiTheme="minorHAnsi" w:hAnsiTheme="minorHAnsi"/>
          <w:sz w:val="22"/>
          <w:szCs w:val="22"/>
          <w:lang w:val="nl-NL"/>
        </w:rPr>
      </w:pPr>
    </w:p>
    <w:p w14:paraId="51D50A25"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w w:val="102"/>
          <w:sz w:val="18"/>
          <w:szCs w:val="18"/>
          <w:lang w:val="nl-NL"/>
        </w:rPr>
        <w:t>Garantie</w:t>
      </w:r>
    </w:p>
    <w:p w14:paraId="74F3131E" w14:textId="77777777" w:rsidR="000A3AFD" w:rsidRPr="00FF6C6C" w:rsidRDefault="002409A1">
      <w:pPr>
        <w:spacing w:before="13" w:line="255" w:lineRule="auto"/>
        <w:ind w:left="567" w:right="185"/>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gedu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ende</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periode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situatie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ontstaat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genoemde uptime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eigt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2"/>
          <w:sz w:val="18"/>
          <w:szCs w:val="18"/>
          <w:lang w:val="nl-NL"/>
        </w:rPr>
        <w:t>wo</w:t>
      </w:r>
      <w:r w:rsidRPr="00FF6C6C">
        <w:rPr>
          <w:rFonts w:asciiTheme="minorHAnsi" w:eastAsia="Arial" w:hAnsiTheme="minorHAnsi" w:cs="Arial"/>
          <w:color w:val="363435"/>
          <w:spacing w:val="-3"/>
          <w:w w:val="102"/>
          <w:sz w:val="18"/>
          <w:szCs w:val="18"/>
          <w:lang w:val="nl-NL"/>
        </w:rPr>
        <w:t>r</w:t>
      </w:r>
      <w:r w:rsidRPr="00FF6C6C">
        <w:rPr>
          <w:rFonts w:asciiTheme="minorHAnsi" w:eastAsia="Arial" w:hAnsiTheme="minorHAnsi" w:cs="Arial"/>
          <w:color w:val="363435"/>
          <w:w w:val="102"/>
          <w:sz w:val="18"/>
          <w:szCs w:val="18"/>
          <w:lang w:val="nl-NL"/>
        </w:rPr>
        <w:t xml:space="preserve">den </w:t>
      </w:r>
      <w:r w:rsidRPr="00FF6C6C">
        <w:rPr>
          <w:rFonts w:asciiTheme="minorHAnsi" w:eastAsia="Arial" w:hAnsiTheme="minorHAnsi" w:cs="Arial"/>
          <w:color w:val="363435"/>
          <w:sz w:val="18"/>
          <w:szCs w:val="18"/>
          <w:lang w:val="nl-NL"/>
        </w:rPr>
        <w:t>ondersch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indien gewenst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indien 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fectief,</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ook</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buiten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normale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werktijden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doo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gewerkt.</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De hie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ontstane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extra kosten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komen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p>
    <w:p w14:paraId="2C315265" w14:textId="77777777" w:rsidR="000A3AFD" w:rsidRPr="00FF6C6C" w:rsidRDefault="002409A1">
      <w:pPr>
        <w:spacing w:line="255" w:lineRule="auto"/>
        <w:ind w:left="567" w:right="20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uptimepe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centage</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jaar/kwartaal/ande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tijdseenheid</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3"/>
          <w:sz w:val="18"/>
          <w:szCs w:val="18"/>
          <w:lang w:val="nl-NL"/>
        </w:rPr>
        <w:t>wo</w:t>
      </w:r>
      <w:r w:rsidRPr="00FF6C6C">
        <w:rPr>
          <w:rFonts w:asciiTheme="minorHAnsi" w:eastAsia="Arial" w:hAnsiTheme="minorHAnsi" w:cs="Arial"/>
          <w:color w:val="363435"/>
          <w:spacing w:val="-3"/>
          <w:w w:val="103"/>
          <w:sz w:val="18"/>
          <w:szCs w:val="18"/>
          <w:lang w:val="nl-NL"/>
        </w:rPr>
        <w:t>r</w:t>
      </w:r>
      <w:r w:rsidRPr="00FF6C6C">
        <w:rPr>
          <w:rFonts w:asciiTheme="minorHAnsi" w:eastAsia="Arial" w:hAnsiTheme="minorHAnsi" w:cs="Arial"/>
          <w:color w:val="363435"/>
          <w:w w:val="109"/>
          <w:sz w:val="18"/>
          <w:szCs w:val="18"/>
          <w:lang w:val="nl-NL"/>
        </w:rPr>
        <w:t xml:space="preserve">dt </w:t>
      </w:r>
      <w:r w:rsidRPr="00FF6C6C">
        <w:rPr>
          <w:rFonts w:asciiTheme="minorHAnsi" w:eastAsia="Arial" w:hAnsiTheme="minorHAnsi" w:cs="Arial"/>
          <w:color w:val="363435"/>
          <w:sz w:val="18"/>
          <w:szCs w:val="18"/>
          <w:lang w:val="nl-NL"/>
        </w:rPr>
        <w:t>gehaald,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heeft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hoogte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w w:val="101"/>
          <w:sz w:val="18"/>
          <w:szCs w:val="18"/>
          <w:lang w:val="nl-NL"/>
        </w:rPr>
        <w:t xml:space="preserve">partijen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opgenomen.</w:t>
      </w:r>
    </w:p>
    <w:p w14:paraId="7B32C720" w14:textId="77777777" w:rsidR="000A3AFD" w:rsidRPr="00FF6C6C" w:rsidRDefault="000A3AFD">
      <w:pPr>
        <w:spacing w:line="220" w:lineRule="exact"/>
        <w:rPr>
          <w:rFonts w:asciiTheme="minorHAnsi" w:hAnsiTheme="minorHAnsi"/>
          <w:sz w:val="22"/>
          <w:szCs w:val="22"/>
          <w:lang w:val="nl-NL"/>
        </w:rPr>
      </w:pPr>
    </w:p>
    <w:p w14:paraId="660E200B"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2.17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b/>
          <w:color w:val="363435"/>
          <w:sz w:val="18"/>
          <w:szCs w:val="18"/>
          <w:lang w:val="nl-NL"/>
        </w:rPr>
        <w:t>Applicatietraining</w:t>
      </w:r>
    </w:p>
    <w:p w14:paraId="46F024EE" w14:textId="77777777" w:rsidR="000A3AFD" w:rsidRPr="00FF6C6C" w:rsidRDefault="002409A1">
      <w:pPr>
        <w:spacing w:before="13" w:line="255" w:lineRule="auto"/>
        <w:ind w:left="567" w:right="27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installatie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systeem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standaa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gebruiksinstructie</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begeleiding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gegeven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3"/>
          <w:sz w:val="18"/>
          <w:szCs w:val="18"/>
          <w:lang w:val="nl-NL"/>
        </w:rPr>
        <w:t>bet</w:t>
      </w:r>
      <w:r w:rsidRPr="00FF6C6C">
        <w:rPr>
          <w:rFonts w:asciiTheme="minorHAnsi" w:eastAsia="Arial" w:hAnsiTheme="minorHAnsi" w:cs="Arial"/>
          <w:color w:val="363435"/>
          <w:spacing w:val="-3"/>
          <w:w w:val="103"/>
          <w:sz w:val="18"/>
          <w:szCs w:val="18"/>
          <w:lang w:val="nl-NL"/>
        </w:rPr>
        <w:t>r</w:t>
      </w:r>
      <w:r w:rsidRPr="00FF6C6C">
        <w:rPr>
          <w:rFonts w:asciiTheme="minorHAnsi" w:eastAsia="Arial" w:hAnsiTheme="minorHAnsi" w:cs="Arial"/>
          <w:color w:val="363435"/>
          <w:w w:val="99"/>
          <w:sz w:val="18"/>
          <w:szCs w:val="18"/>
          <w:lang w:val="nl-NL"/>
        </w:rPr>
        <w:t>e</w:t>
      </w:r>
      <w:r w:rsidRPr="00FF6C6C">
        <w:rPr>
          <w:rFonts w:asciiTheme="minorHAnsi" w:eastAsia="Arial" w:hAnsiTheme="minorHAnsi" w:cs="Arial"/>
          <w:color w:val="363435"/>
          <w:spacing w:val="-3"/>
          <w:w w:val="99"/>
          <w:sz w:val="18"/>
          <w:szCs w:val="18"/>
          <w:lang w:val="nl-NL"/>
        </w:rPr>
        <w:t>f</w:t>
      </w:r>
      <w:r w:rsidRPr="00FF6C6C">
        <w:rPr>
          <w:rFonts w:asciiTheme="minorHAnsi" w:eastAsia="Arial" w:hAnsiTheme="minorHAnsi" w:cs="Arial"/>
          <w:color w:val="363435"/>
          <w:sz w:val="18"/>
          <w:szCs w:val="18"/>
          <w:lang w:val="nl-NL"/>
        </w:rPr>
        <w:t>fende medewerkers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Opdrachtgeve</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05C59DA0" w14:textId="77777777" w:rsidR="000A3AFD" w:rsidRPr="00FF6C6C" w:rsidRDefault="002409A1">
      <w:pPr>
        <w:spacing w:line="255" w:lineRule="auto"/>
        <w:ind w:left="567" w:right="411"/>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Gedu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ende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looptijd</w:t>
      </w:r>
      <w:r w:rsidRPr="00FF6C6C">
        <w:rPr>
          <w:rFonts w:asciiTheme="minorHAnsi" w:eastAsia="Arial" w:hAnsiTheme="minorHAnsi" w:cs="Arial"/>
          <w:color w:val="363435"/>
          <w:spacing w:val="2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heeft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systeem vast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aantal</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dagen 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dagdelen applicatietraining.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komen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vooraf</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inhoud</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omvang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applicatietraining</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leggen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vast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in bijlage A.</w:t>
      </w:r>
    </w:p>
    <w:p w14:paraId="093CAA77" w14:textId="77777777" w:rsidR="000A3AFD" w:rsidRPr="00FF6C6C" w:rsidRDefault="000A3AFD">
      <w:pPr>
        <w:spacing w:line="200" w:lineRule="exact"/>
        <w:rPr>
          <w:rFonts w:asciiTheme="minorHAnsi" w:hAnsiTheme="minorHAnsi"/>
          <w:lang w:val="nl-NL"/>
        </w:rPr>
      </w:pPr>
    </w:p>
    <w:p w14:paraId="77645891" w14:textId="77777777" w:rsidR="000A3AFD" w:rsidRPr="00FF6C6C" w:rsidRDefault="000A3AFD">
      <w:pPr>
        <w:spacing w:line="200" w:lineRule="exact"/>
        <w:rPr>
          <w:rFonts w:asciiTheme="minorHAnsi" w:hAnsiTheme="minorHAnsi"/>
          <w:lang w:val="nl-NL"/>
        </w:rPr>
      </w:pPr>
    </w:p>
    <w:p w14:paraId="5FA69B80" w14:textId="77777777" w:rsidR="000A3AFD" w:rsidRPr="00FF6C6C" w:rsidRDefault="000A3AFD">
      <w:pPr>
        <w:spacing w:before="4" w:line="200" w:lineRule="exact"/>
        <w:rPr>
          <w:rFonts w:asciiTheme="minorHAnsi" w:hAnsiTheme="minorHAnsi"/>
          <w:lang w:val="nl-NL"/>
        </w:rPr>
      </w:pPr>
    </w:p>
    <w:p w14:paraId="15A85BD6"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 xml:space="preserve">Artikel 3. </w:t>
      </w:r>
      <w:r w:rsidRPr="00FF6C6C">
        <w:rPr>
          <w:rFonts w:asciiTheme="minorHAnsi" w:eastAsia="Arial" w:hAnsiTheme="minorHAnsi" w:cs="Arial"/>
          <w:color w:val="363435"/>
          <w:w w:val="95"/>
          <w:sz w:val="24"/>
          <w:szCs w:val="24"/>
          <w:lang w:val="nl-NL"/>
        </w:rPr>
        <w:t>VERGOEDING,</w:t>
      </w:r>
      <w:r w:rsidRPr="00FF6C6C">
        <w:rPr>
          <w:rFonts w:asciiTheme="minorHAnsi" w:eastAsia="Arial" w:hAnsiTheme="minorHAnsi" w:cs="Arial"/>
          <w:color w:val="363435"/>
          <w:spacing w:val="3"/>
          <w:w w:val="95"/>
          <w:sz w:val="24"/>
          <w:szCs w:val="24"/>
          <w:lang w:val="nl-NL"/>
        </w:rPr>
        <w:t xml:space="preserve"> </w:t>
      </w:r>
      <w:r w:rsidRPr="00FF6C6C">
        <w:rPr>
          <w:rFonts w:asciiTheme="minorHAnsi" w:eastAsia="Arial" w:hAnsiTheme="minorHAnsi" w:cs="Arial"/>
          <w:color w:val="363435"/>
          <w:spacing w:val="-12"/>
          <w:w w:val="95"/>
          <w:sz w:val="24"/>
          <w:szCs w:val="24"/>
          <w:lang w:val="nl-NL"/>
        </w:rPr>
        <w:t>F</w:t>
      </w:r>
      <w:r w:rsidRPr="00FF6C6C">
        <w:rPr>
          <w:rFonts w:asciiTheme="minorHAnsi" w:eastAsia="Arial" w:hAnsiTheme="minorHAnsi" w:cs="Arial"/>
          <w:color w:val="363435"/>
          <w:w w:val="95"/>
          <w:sz w:val="24"/>
          <w:szCs w:val="24"/>
          <w:lang w:val="nl-NL"/>
        </w:rPr>
        <w:t>ACTURERING</w:t>
      </w:r>
      <w:r w:rsidRPr="00FF6C6C">
        <w:rPr>
          <w:rFonts w:asciiTheme="minorHAnsi" w:eastAsia="Arial" w:hAnsiTheme="minorHAnsi" w:cs="Arial"/>
          <w:color w:val="363435"/>
          <w:spacing w:val="17"/>
          <w:w w:val="95"/>
          <w:sz w:val="24"/>
          <w:szCs w:val="24"/>
          <w:lang w:val="nl-NL"/>
        </w:rPr>
        <w:t xml:space="preserve"> </w:t>
      </w:r>
      <w:r w:rsidRPr="00FF6C6C">
        <w:rPr>
          <w:rFonts w:asciiTheme="minorHAnsi" w:eastAsia="Arial" w:hAnsiTheme="minorHAnsi" w:cs="Arial"/>
          <w:color w:val="363435"/>
          <w:sz w:val="24"/>
          <w:szCs w:val="24"/>
          <w:lang w:val="nl-NL"/>
        </w:rPr>
        <w:t>EN</w:t>
      </w:r>
      <w:r w:rsidRPr="00FF6C6C">
        <w:rPr>
          <w:rFonts w:asciiTheme="minorHAnsi" w:eastAsia="Arial" w:hAnsiTheme="minorHAnsi" w:cs="Arial"/>
          <w:color w:val="363435"/>
          <w:spacing w:val="-13"/>
          <w:sz w:val="24"/>
          <w:szCs w:val="24"/>
          <w:lang w:val="nl-NL"/>
        </w:rPr>
        <w:t xml:space="preserve"> </w:t>
      </w:r>
      <w:r w:rsidRPr="00FF6C6C">
        <w:rPr>
          <w:rFonts w:asciiTheme="minorHAnsi" w:eastAsia="Arial" w:hAnsiTheme="minorHAnsi" w:cs="Arial"/>
          <w:color w:val="363435"/>
          <w:sz w:val="24"/>
          <w:szCs w:val="24"/>
          <w:lang w:val="nl-NL"/>
        </w:rPr>
        <w:t>BE</w:t>
      </w:r>
      <w:r w:rsidRPr="00FF6C6C">
        <w:rPr>
          <w:rFonts w:asciiTheme="minorHAnsi" w:eastAsia="Arial" w:hAnsiTheme="minorHAnsi" w:cs="Arial"/>
          <w:color w:val="363435"/>
          <w:spacing w:val="-22"/>
          <w:sz w:val="24"/>
          <w:szCs w:val="24"/>
          <w:lang w:val="nl-NL"/>
        </w:rPr>
        <w:t>T</w:t>
      </w:r>
      <w:r w:rsidRPr="00FF6C6C">
        <w:rPr>
          <w:rFonts w:asciiTheme="minorHAnsi" w:eastAsia="Arial" w:hAnsiTheme="minorHAnsi" w:cs="Arial"/>
          <w:color w:val="363435"/>
          <w:sz w:val="24"/>
          <w:szCs w:val="24"/>
          <w:lang w:val="nl-NL"/>
        </w:rPr>
        <w:t>ALING</w:t>
      </w:r>
    </w:p>
    <w:p w14:paraId="76D7EE84" w14:textId="77777777" w:rsidR="000A3AFD" w:rsidRPr="00FF6C6C" w:rsidRDefault="000A3AFD">
      <w:pPr>
        <w:spacing w:line="220" w:lineRule="exact"/>
        <w:rPr>
          <w:rFonts w:asciiTheme="minorHAnsi" w:hAnsiTheme="minorHAnsi"/>
          <w:sz w:val="22"/>
          <w:szCs w:val="22"/>
          <w:lang w:val="nl-NL"/>
        </w:rPr>
      </w:pPr>
    </w:p>
    <w:p w14:paraId="54E62C9F"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3.1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ingevolge 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verrichten 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w w:val="102"/>
          <w:sz w:val="18"/>
          <w:szCs w:val="18"/>
          <w:lang w:val="nl-NL"/>
        </w:rPr>
        <w:t>en/</w:t>
      </w:r>
    </w:p>
    <w:p w14:paraId="1D4AB48B" w14:textId="77777777" w:rsidR="000A3AFD" w:rsidRPr="00FF6C6C" w:rsidRDefault="002409A1">
      <w:pPr>
        <w:spacing w:before="13" w:line="255" w:lineRule="auto"/>
        <w:ind w:left="567" w:right="37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leve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 verschuldigd</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is,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apparaat/systeem</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gespecificee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deze 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alle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kosten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opgenomen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zich meeb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engt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echter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w w:val="102"/>
          <w:sz w:val="18"/>
          <w:szCs w:val="18"/>
          <w:lang w:val="nl-NL"/>
        </w:rPr>
        <w:t xml:space="preserve">met </w:t>
      </w:r>
      <w:r w:rsidRPr="00FF6C6C">
        <w:rPr>
          <w:rFonts w:asciiTheme="minorHAnsi" w:eastAsia="Arial" w:hAnsiTheme="minorHAnsi" w:cs="Arial"/>
          <w:color w:val="363435"/>
          <w:sz w:val="18"/>
          <w:szCs w:val="18"/>
          <w:lang w:val="nl-NL"/>
        </w:rPr>
        <w:t>uitzondering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kosten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waarvan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in 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is vastgelegd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zij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zullen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gedragen. Alle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vermelde 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exclusief BT</w:t>
      </w:r>
      <w:r w:rsidRPr="00FF6C6C">
        <w:rPr>
          <w:rFonts w:asciiTheme="minorHAnsi" w:eastAsia="Arial" w:hAnsiTheme="minorHAnsi" w:cs="Arial"/>
          <w:color w:val="363435"/>
          <w:spacing w:val="-13"/>
          <w:sz w:val="18"/>
          <w:szCs w:val="18"/>
          <w:lang w:val="nl-NL"/>
        </w:rPr>
        <w:t>W</w:t>
      </w:r>
      <w:r w:rsidRPr="00FF6C6C">
        <w:rPr>
          <w:rFonts w:asciiTheme="minorHAnsi" w:eastAsia="Arial" w:hAnsiTheme="minorHAnsi" w:cs="Arial"/>
          <w:color w:val="363435"/>
          <w:sz w:val="18"/>
          <w:szCs w:val="18"/>
          <w:lang w:val="nl-NL"/>
        </w:rPr>
        <w:t>.</w:t>
      </w:r>
    </w:p>
    <w:p w14:paraId="55FCF7BC" w14:textId="77777777" w:rsidR="000A3AFD" w:rsidRPr="00FF6C6C" w:rsidRDefault="000A3AFD">
      <w:pPr>
        <w:spacing w:line="220" w:lineRule="exact"/>
        <w:rPr>
          <w:rFonts w:asciiTheme="minorHAnsi" w:hAnsiTheme="minorHAnsi"/>
          <w:sz w:val="22"/>
          <w:szCs w:val="22"/>
          <w:lang w:val="nl-NL"/>
        </w:rPr>
      </w:pPr>
    </w:p>
    <w:p w14:paraId="64B8CCD3" w14:textId="77777777" w:rsidR="000A3AFD" w:rsidRPr="00FF6C6C" w:rsidRDefault="002409A1">
      <w:pPr>
        <w:spacing w:line="255" w:lineRule="auto"/>
        <w:ind w:left="567" w:right="83"/>
        <w:rPr>
          <w:rFonts w:asciiTheme="minorHAnsi" w:eastAsia="Arial" w:hAnsiTheme="minorHAnsi" w:cs="Arial"/>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color w:val="363435"/>
          <w:sz w:val="18"/>
          <w:szCs w:val="18"/>
          <w:lang w:val="nl-NL"/>
        </w:rPr>
        <w:t>Gedu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ende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garantieperiode 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kosten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cor</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ectief</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vervangen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defecte</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 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inachtneming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garantie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egeling,</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deel</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aankoopsom.</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onderhavige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verschuldigde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w w:val="96"/>
          <w:sz w:val="18"/>
          <w:szCs w:val="18"/>
          <w:lang w:val="nl-NL"/>
        </w:rPr>
        <w:t>(aanvullende)</w:t>
      </w:r>
      <w:r w:rsidRPr="00FF6C6C">
        <w:rPr>
          <w:rFonts w:asciiTheme="minorHAnsi" w:eastAsia="Arial" w:hAnsiTheme="minorHAnsi" w:cs="Arial"/>
          <w:color w:val="363435"/>
          <w:spacing w:val="2"/>
          <w:w w:val="96"/>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is gespecificee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in bijlage A.</w:t>
      </w:r>
    </w:p>
    <w:p w14:paraId="20969937" w14:textId="77777777" w:rsidR="000A3AFD" w:rsidRPr="00FF6C6C" w:rsidRDefault="000A3AFD">
      <w:pPr>
        <w:spacing w:line="200" w:lineRule="exact"/>
        <w:rPr>
          <w:rFonts w:asciiTheme="minorHAnsi" w:hAnsiTheme="minorHAnsi"/>
          <w:lang w:val="nl-NL"/>
        </w:rPr>
      </w:pPr>
    </w:p>
    <w:p w14:paraId="4C808F4C" w14:textId="77777777" w:rsidR="000A3AFD" w:rsidRPr="00FF6C6C" w:rsidRDefault="000A3AFD">
      <w:pPr>
        <w:spacing w:line="200" w:lineRule="exact"/>
        <w:rPr>
          <w:rFonts w:asciiTheme="minorHAnsi" w:hAnsiTheme="minorHAnsi"/>
          <w:lang w:val="nl-NL"/>
        </w:rPr>
      </w:pPr>
    </w:p>
    <w:p w14:paraId="7B0638E9" w14:textId="77777777" w:rsidR="000A3AFD" w:rsidRPr="00FF6C6C" w:rsidRDefault="000A3AFD">
      <w:pPr>
        <w:spacing w:line="200" w:lineRule="exact"/>
        <w:rPr>
          <w:rFonts w:asciiTheme="minorHAnsi" w:hAnsiTheme="minorHAnsi"/>
          <w:lang w:val="nl-NL"/>
        </w:rPr>
      </w:pPr>
    </w:p>
    <w:p w14:paraId="38C24ED6" w14:textId="77777777" w:rsidR="000A3AFD" w:rsidRPr="00FF6C6C" w:rsidRDefault="000A3AFD">
      <w:pPr>
        <w:spacing w:before="7" w:line="260" w:lineRule="exact"/>
        <w:rPr>
          <w:rFonts w:asciiTheme="minorHAnsi" w:hAnsiTheme="minorHAnsi"/>
          <w:sz w:val="26"/>
          <w:szCs w:val="26"/>
          <w:lang w:val="nl-NL"/>
        </w:rPr>
      </w:pPr>
    </w:p>
    <w:p w14:paraId="11573BE4" w14:textId="77777777" w:rsidR="000A3AFD" w:rsidRPr="00FF6C6C" w:rsidRDefault="002409A1">
      <w:pPr>
        <w:tabs>
          <w:tab w:val="left" w:pos="560"/>
        </w:tabs>
        <w:spacing w:before="38" w:line="255" w:lineRule="auto"/>
        <w:ind w:left="567" w:right="466"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3.2</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Factu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ering</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vindt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jaarlijks</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vooraf</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plaats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tenzij</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anders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is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verplicht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factuur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w w:val="102"/>
          <w:sz w:val="18"/>
          <w:szCs w:val="18"/>
          <w:lang w:val="nl-NL"/>
        </w:rPr>
        <w:t xml:space="preserve">te </w:t>
      </w:r>
      <w:r w:rsidRPr="00FF6C6C">
        <w:rPr>
          <w:rFonts w:asciiTheme="minorHAnsi" w:eastAsia="Arial" w:hAnsiTheme="minorHAnsi" w:cs="Arial"/>
          <w:color w:val="363435"/>
          <w:sz w:val="18"/>
          <w:szCs w:val="18"/>
          <w:lang w:val="nl-NL"/>
        </w:rPr>
        <w:t>voorzien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opdrachtnummer</w:t>
      </w:r>
      <w:r w:rsidRPr="00FF6C6C">
        <w:rPr>
          <w:rFonts w:asciiTheme="minorHAnsi" w:eastAsia="Arial" w:hAnsiTheme="minorHAnsi" w:cs="Arial"/>
          <w:color w:val="363435"/>
          <w:spacing w:val="2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omschrijving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gefactu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bedragen.</w:t>
      </w:r>
    </w:p>
    <w:p w14:paraId="5AA14CA1" w14:textId="77777777" w:rsidR="000A3AFD" w:rsidRPr="00FF6C6C" w:rsidRDefault="000A3AFD">
      <w:pPr>
        <w:spacing w:line="220" w:lineRule="exact"/>
        <w:rPr>
          <w:rFonts w:asciiTheme="minorHAnsi" w:hAnsiTheme="minorHAnsi"/>
          <w:sz w:val="22"/>
          <w:szCs w:val="22"/>
          <w:lang w:val="nl-NL"/>
        </w:rPr>
      </w:pPr>
    </w:p>
    <w:p w14:paraId="79059C2B" w14:textId="77777777" w:rsidR="000A3AFD" w:rsidRPr="00FF6C6C" w:rsidRDefault="002409A1">
      <w:pPr>
        <w:tabs>
          <w:tab w:val="left" w:pos="560"/>
        </w:tabs>
        <w:spacing w:line="255" w:lineRule="auto"/>
        <w:ind w:left="567" w:right="234"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3.3</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kan, 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inachtneming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zake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geldende wettelijke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prijs</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egelingen,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 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kalenderjaar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aanpassen.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onderhavige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toepassing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zijnde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index</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is gespecificee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in bijlage A.</w:t>
      </w:r>
    </w:p>
    <w:p w14:paraId="67451C19" w14:textId="77777777" w:rsidR="000A3AFD" w:rsidRPr="00FF6C6C" w:rsidRDefault="000A3AFD">
      <w:pPr>
        <w:spacing w:line="220" w:lineRule="exact"/>
        <w:rPr>
          <w:rFonts w:asciiTheme="minorHAnsi" w:hAnsiTheme="minorHAnsi"/>
          <w:sz w:val="22"/>
          <w:szCs w:val="22"/>
          <w:lang w:val="nl-NL"/>
        </w:rPr>
      </w:pPr>
    </w:p>
    <w:p w14:paraId="6153DC4C" w14:textId="77777777" w:rsidR="000A3AFD" w:rsidRPr="00FF6C6C" w:rsidRDefault="002409A1">
      <w:pPr>
        <w:spacing w:line="255" w:lineRule="auto"/>
        <w:ind w:left="567" w:right="134"/>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heeft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 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verhoging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binnen twee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maanden na bekendmaking</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verhoging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onderhoudsove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21"/>
          <w:sz w:val="18"/>
          <w:szCs w:val="18"/>
          <w:lang w:val="nl-NL"/>
        </w:rPr>
        <w:t xml:space="preserve"> </w:t>
      </w:r>
      <w:r w:rsidRPr="00FF6C6C">
        <w:rPr>
          <w:rFonts w:asciiTheme="minorHAnsi" w:eastAsia="Arial" w:hAnsiTheme="minorHAnsi" w:cs="Arial"/>
          <w:color w:val="363435"/>
          <w:sz w:val="18"/>
          <w:szCs w:val="18"/>
          <w:lang w:val="nl-NL"/>
        </w:rPr>
        <w:t>schriftelijk</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beëindigen 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ingang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2"/>
          <w:sz w:val="18"/>
          <w:szCs w:val="18"/>
          <w:lang w:val="nl-NL"/>
        </w:rPr>
        <w:t xml:space="preserve">datum </w:t>
      </w:r>
      <w:r w:rsidRPr="00FF6C6C">
        <w:rPr>
          <w:rFonts w:asciiTheme="minorHAnsi" w:eastAsia="Arial" w:hAnsiTheme="minorHAnsi" w:cs="Arial"/>
          <w:color w:val="363435"/>
          <w:sz w:val="18"/>
          <w:szCs w:val="18"/>
          <w:lang w:val="nl-NL"/>
        </w:rPr>
        <w:t>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verhoging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kracht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1"/>
          <w:sz w:val="18"/>
          <w:szCs w:val="18"/>
          <w:lang w:val="nl-NL"/>
        </w:rPr>
        <w:t xml:space="preserve"> </w:t>
      </w:r>
      <w:r w:rsidRPr="00FF6C6C">
        <w:rPr>
          <w:rFonts w:asciiTheme="minorHAnsi" w:eastAsia="Arial" w:hAnsiTheme="minorHAnsi" w:cs="Arial"/>
          <w:color w:val="363435"/>
          <w:sz w:val="18"/>
          <w:szCs w:val="18"/>
          <w:lang w:val="nl-NL"/>
        </w:rPr>
        <w:t>Eventuele</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wijzigingen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toepassing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zijnde wettelijke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belastingen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eventuele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overheidshe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fingen kunnen 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allen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tijde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doorbe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ekend</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zonder 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beëindiging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1"/>
          <w:sz w:val="18"/>
          <w:szCs w:val="18"/>
          <w:lang w:val="nl-NL"/>
        </w:rPr>
        <w:t>geeft.</w:t>
      </w:r>
    </w:p>
    <w:p w14:paraId="69373B0E" w14:textId="77777777" w:rsidR="000A3AFD" w:rsidRPr="00FF6C6C" w:rsidRDefault="000A3AFD">
      <w:pPr>
        <w:spacing w:line="220" w:lineRule="exact"/>
        <w:rPr>
          <w:rFonts w:asciiTheme="minorHAnsi" w:hAnsiTheme="minorHAnsi"/>
          <w:sz w:val="22"/>
          <w:szCs w:val="22"/>
          <w:lang w:val="nl-NL"/>
        </w:rPr>
      </w:pPr>
    </w:p>
    <w:p w14:paraId="06E17410" w14:textId="77777777" w:rsidR="000A3AFD" w:rsidRPr="00FF6C6C" w:rsidRDefault="002409A1">
      <w:pPr>
        <w:spacing w:line="255" w:lineRule="auto"/>
        <w:ind w:left="567" w:right="228"/>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Ook</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kunnen 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lange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periode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vaste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onderhoudsprijs</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vastgelegd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bijlage A.</w:t>
      </w:r>
    </w:p>
    <w:p w14:paraId="122E337A" w14:textId="77777777" w:rsidR="000A3AFD" w:rsidRPr="00FF6C6C" w:rsidRDefault="000A3AFD">
      <w:pPr>
        <w:spacing w:line="220" w:lineRule="exact"/>
        <w:rPr>
          <w:rFonts w:asciiTheme="minorHAnsi" w:hAnsiTheme="minorHAnsi"/>
          <w:sz w:val="22"/>
          <w:szCs w:val="22"/>
          <w:lang w:val="nl-NL"/>
        </w:rPr>
      </w:pPr>
    </w:p>
    <w:p w14:paraId="11798280" w14:textId="77777777" w:rsidR="000A3AFD" w:rsidRPr="00FF6C6C" w:rsidRDefault="002409A1">
      <w:pPr>
        <w:tabs>
          <w:tab w:val="left" w:pos="560"/>
        </w:tabs>
        <w:spacing w:line="255" w:lineRule="auto"/>
        <w:ind w:left="567" w:right="386"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3.4</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Kosten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storingen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eparaties,</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zover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gedekt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welke zich manifeste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 binnen twee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weken 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verrichten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periodiek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zullen,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indien 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wijten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3"/>
          <w:sz w:val="18"/>
          <w:szCs w:val="18"/>
          <w:lang w:val="nl-NL"/>
        </w:rPr>
        <w:t xml:space="preserve">door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uitgevoe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periodiek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alle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gevallen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zullen</w:t>
      </w:r>
    </w:p>
    <w:p w14:paraId="7D901E4C" w14:textId="77777777" w:rsidR="000A3AFD" w:rsidRPr="00FF6C6C" w:rsidRDefault="002409A1">
      <w:pPr>
        <w:spacing w:line="255" w:lineRule="auto"/>
        <w:ind w:left="567" w:right="18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kosten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waarbij</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desgewenst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in alle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edelijkheid 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aantonen 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geen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oorzakelijk verband bestaat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uitgevoe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periodiek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3"/>
          <w:sz w:val="18"/>
          <w:szCs w:val="18"/>
          <w:lang w:val="nl-NL"/>
        </w:rPr>
        <w:t xml:space="preserve">door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uitgevoe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geleve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 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zover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eeds</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gedekt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deze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anders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in 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garantietermijn 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drie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maanden. Desgewenst kunnen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garantietermijn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eventueel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afwijkende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garantietermijn moet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omsch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bijlage A.</w:t>
      </w:r>
    </w:p>
    <w:p w14:paraId="1CE7337C" w14:textId="77777777" w:rsidR="000A3AFD" w:rsidRPr="00FF6C6C" w:rsidRDefault="000A3AFD">
      <w:pPr>
        <w:spacing w:line="220" w:lineRule="exact"/>
        <w:rPr>
          <w:rFonts w:asciiTheme="minorHAnsi" w:hAnsiTheme="minorHAnsi"/>
          <w:sz w:val="22"/>
          <w:szCs w:val="22"/>
          <w:lang w:val="nl-NL"/>
        </w:rPr>
      </w:pPr>
    </w:p>
    <w:p w14:paraId="6CAEE8D9" w14:textId="77777777" w:rsidR="000A3AFD" w:rsidRPr="00FF6C6C" w:rsidRDefault="002409A1">
      <w:pPr>
        <w:spacing w:line="255" w:lineRule="auto"/>
        <w:ind w:left="567" w:right="173"/>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gedu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ende</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afhandeling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storingsmelding</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blijkt</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storing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oorzaakt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 xml:space="preserve">is </w:t>
      </w:r>
      <w:r w:rsidRPr="00FF6C6C">
        <w:rPr>
          <w:rFonts w:asciiTheme="minorHAnsi" w:eastAsia="Arial" w:hAnsiTheme="minorHAnsi" w:cs="Arial"/>
          <w:color w:val="363435"/>
          <w:w w:val="103"/>
          <w:sz w:val="18"/>
          <w:szCs w:val="18"/>
          <w:lang w:val="nl-NL"/>
        </w:rPr>
        <w:t xml:space="preserve">door </w:t>
      </w:r>
      <w:r w:rsidRPr="00FF6C6C">
        <w:rPr>
          <w:rFonts w:asciiTheme="minorHAnsi" w:eastAsia="Arial" w:hAnsiTheme="minorHAnsi" w:cs="Arial"/>
          <w:color w:val="363435"/>
          <w:w w:val="101"/>
          <w:sz w:val="18"/>
          <w:szCs w:val="18"/>
          <w:lang w:val="nl-NL"/>
        </w:rPr>
        <w:t>onoo</w:t>
      </w:r>
      <w:r w:rsidRPr="00FF6C6C">
        <w:rPr>
          <w:rFonts w:asciiTheme="minorHAnsi" w:eastAsia="Arial" w:hAnsiTheme="minorHAnsi" w:cs="Arial"/>
          <w:color w:val="363435"/>
          <w:spacing w:val="-3"/>
          <w:w w:val="101"/>
          <w:sz w:val="18"/>
          <w:szCs w:val="18"/>
          <w:lang w:val="nl-NL"/>
        </w:rPr>
        <w:t>r</w:t>
      </w:r>
      <w:r w:rsidRPr="00FF6C6C">
        <w:rPr>
          <w:rFonts w:asciiTheme="minorHAnsi" w:eastAsia="Arial" w:hAnsiTheme="minorHAnsi" w:cs="Arial"/>
          <w:color w:val="363435"/>
          <w:w w:val="101"/>
          <w:sz w:val="18"/>
          <w:szCs w:val="18"/>
          <w:lang w:val="nl-NL"/>
        </w:rPr>
        <w:t>deelkundig</w:t>
      </w:r>
      <w:r w:rsidRPr="00FF6C6C">
        <w:rPr>
          <w:rFonts w:asciiTheme="minorHAnsi" w:eastAsia="Arial" w:hAnsiTheme="minorHAnsi" w:cs="Arial"/>
          <w:color w:val="363435"/>
          <w:spacing w:val="4"/>
          <w:w w:val="101"/>
          <w:sz w:val="18"/>
          <w:szCs w:val="18"/>
          <w:lang w:val="nl-NL"/>
        </w:rPr>
        <w:t xml:space="preserve"> </w:t>
      </w:r>
      <w:r w:rsidRPr="00FF6C6C">
        <w:rPr>
          <w:rFonts w:asciiTheme="minorHAnsi" w:eastAsia="Arial" w:hAnsiTheme="minorHAnsi" w:cs="Arial"/>
          <w:color w:val="363435"/>
          <w:sz w:val="18"/>
          <w:szCs w:val="18"/>
          <w:lang w:val="nl-NL"/>
        </w:rPr>
        <w:t>gebruik,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invloeden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buiten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storing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gevolg</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is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onvoldoende </w:t>
      </w:r>
      <w:r w:rsidRPr="00FF6C6C">
        <w:rPr>
          <w:rFonts w:asciiTheme="minorHAnsi" w:eastAsia="Arial" w:hAnsiTheme="minorHAnsi" w:cs="Arial"/>
          <w:color w:val="363435"/>
          <w:sz w:val="18"/>
          <w:szCs w:val="18"/>
          <w:lang w:val="nl-NL"/>
        </w:rPr>
        <w:t>opvolgen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voorschriften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w w:val="92"/>
          <w:sz w:val="18"/>
          <w:szCs w:val="18"/>
          <w:lang w:val="nl-NL"/>
        </w:rPr>
        <w:t>(zie</w:t>
      </w:r>
      <w:r w:rsidRPr="00FF6C6C">
        <w:rPr>
          <w:rFonts w:asciiTheme="minorHAnsi" w:eastAsia="Arial" w:hAnsiTheme="minorHAnsi" w:cs="Arial"/>
          <w:color w:val="363435"/>
          <w:spacing w:val="4"/>
          <w:w w:val="92"/>
          <w:sz w:val="18"/>
          <w:szCs w:val="18"/>
          <w:lang w:val="nl-NL"/>
        </w:rPr>
        <w:t xml:space="preserve"> </w:t>
      </w:r>
      <w:r w:rsidRPr="00FF6C6C">
        <w:rPr>
          <w:rFonts w:asciiTheme="minorHAnsi" w:eastAsia="Arial" w:hAnsiTheme="minorHAnsi" w:cs="Arial"/>
          <w:color w:val="363435"/>
          <w:sz w:val="18"/>
          <w:szCs w:val="18"/>
          <w:lang w:val="nl-NL"/>
        </w:rPr>
        <w:t>7.1)</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dan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gemaakte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kosten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(voorrijden,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werktijd</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eventueel 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 xml:space="preserve">in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4"/>
          <w:sz w:val="18"/>
          <w:szCs w:val="18"/>
          <w:lang w:val="nl-NL"/>
        </w:rPr>
        <w:t>b</w:t>
      </w:r>
      <w:r w:rsidRPr="00FF6C6C">
        <w:rPr>
          <w:rFonts w:asciiTheme="minorHAnsi" w:eastAsia="Arial" w:hAnsiTheme="minorHAnsi" w:cs="Arial"/>
          <w:color w:val="363435"/>
          <w:spacing w:val="-3"/>
          <w:w w:val="104"/>
          <w:sz w:val="18"/>
          <w:szCs w:val="18"/>
          <w:lang w:val="nl-NL"/>
        </w:rPr>
        <w:t>r</w:t>
      </w:r>
      <w:r w:rsidRPr="00FF6C6C">
        <w:rPr>
          <w:rFonts w:asciiTheme="minorHAnsi" w:eastAsia="Arial" w:hAnsiTheme="minorHAnsi" w:cs="Arial"/>
          <w:color w:val="363435"/>
          <w:w w:val="99"/>
          <w:sz w:val="18"/>
          <w:szCs w:val="18"/>
          <w:lang w:val="nl-NL"/>
        </w:rPr>
        <w:t>engen.</w:t>
      </w:r>
    </w:p>
    <w:p w14:paraId="0D27ADA5" w14:textId="77777777" w:rsidR="000A3AFD" w:rsidRPr="00FF6C6C" w:rsidRDefault="000A3AFD">
      <w:pPr>
        <w:spacing w:line="220" w:lineRule="exact"/>
        <w:rPr>
          <w:rFonts w:asciiTheme="minorHAnsi" w:hAnsiTheme="minorHAnsi"/>
          <w:sz w:val="22"/>
          <w:szCs w:val="22"/>
          <w:lang w:val="nl-NL"/>
        </w:rPr>
      </w:pPr>
    </w:p>
    <w:p w14:paraId="463D3A21" w14:textId="77777777" w:rsidR="000A3AFD" w:rsidRPr="00FF6C6C" w:rsidRDefault="002409A1">
      <w:pPr>
        <w:tabs>
          <w:tab w:val="left" w:pos="560"/>
        </w:tabs>
        <w:spacing w:line="255" w:lineRule="auto"/>
        <w:ind w:left="567" w:right="459"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3.5</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verplicht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zich, factu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binnen 30 dagen 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ontvangst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voldoen.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niet-tijdige</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w w:val="101"/>
          <w:sz w:val="18"/>
          <w:szCs w:val="18"/>
          <w:lang w:val="nl-NL"/>
        </w:rPr>
        <w:t xml:space="preserve">betaling, </w:t>
      </w:r>
      <w:r w:rsidRPr="00FF6C6C">
        <w:rPr>
          <w:rFonts w:asciiTheme="minorHAnsi" w:eastAsia="Arial" w:hAnsiTheme="minorHAnsi" w:cs="Arial"/>
          <w:color w:val="363435"/>
          <w:sz w:val="18"/>
          <w:szCs w:val="18"/>
          <w:lang w:val="nl-NL"/>
        </w:rPr>
        <w:t>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mede is 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voldoen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contante</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betaling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vooraf</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aflevering, is 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bevoegd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schorten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 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1"/>
          <w:sz w:val="18"/>
          <w:szCs w:val="18"/>
          <w:lang w:val="nl-NL"/>
        </w:rPr>
        <w:t>niet-volledige</w:t>
      </w:r>
    </w:p>
    <w:p w14:paraId="35EBDDC1" w14:textId="77777777" w:rsidR="000A3AFD" w:rsidRPr="00FF6C6C" w:rsidRDefault="002409A1">
      <w:pPr>
        <w:spacing w:line="255" w:lineRule="auto"/>
        <w:ind w:left="567" w:right="29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betaling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schriftelijke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aanmaning,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geheel</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gedeeltelijk 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ontbinden.</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niet-tijdige</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w w:val="101"/>
          <w:sz w:val="18"/>
          <w:szCs w:val="18"/>
          <w:lang w:val="nl-NL"/>
        </w:rPr>
        <w:t xml:space="preserve">betaling </w:t>
      </w:r>
      <w:r w:rsidRPr="00FF6C6C">
        <w:rPr>
          <w:rFonts w:asciiTheme="minorHAnsi" w:eastAsia="Arial" w:hAnsiTheme="minorHAnsi" w:cs="Arial"/>
          <w:color w:val="363435"/>
          <w:sz w:val="18"/>
          <w:szCs w:val="18"/>
          <w:lang w:val="nl-NL"/>
        </w:rPr>
        <w:t>is Opdrachtgeve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zonder 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daartoe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aanzegging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eist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is, over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betaalde deel</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wettelijke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ente verschuldigd.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laat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haar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schadeve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onverlet.</w:t>
      </w:r>
    </w:p>
    <w:p w14:paraId="34A6FFD1" w14:textId="77777777" w:rsidR="000A3AFD" w:rsidRPr="00FF6C6C" w:rsidRDefault="000A3AFD">
      <w:pPr>
        <w:spacing w:line="220" w:lineRule="exact"/>
        <w:rPr>
          <w:rFonts w:asciiTheme="minorHAnsi" w:hAnsiTheme="minorHAnsi"/>
          <w:sz w:val="22"/>
          <w:szCs w:val="22"/>
          <w:lang w:val="nl-NL"/>
        </w:rPr>
      </w:pPr>
    </w:p>
    <w:p w14:paraId="05B0D271" w14:textId="77777777" w:rsidR="000A3AFD" w:rsidRPr="00FF6C6C" w:rsidRDefault="002409A1">
      <w:pPr>
        <w:tabs>
          <w:tab w:val="left" w:pos="560"/>
        </w:tabs>
        <w:spacing w:line="255" w:lineRule="auto"/>
        <w:ind w:left="567" w:right="150"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3.6</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Om tijdige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afhandeling 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waarbo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welke informatie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2"/>
          <w:sz w:val="18"/>
          <w:szCs w:val="18"/>
          <w:lang w:val="nl-NL"/>
        </w:rPr>
        <w:t xml:space="preserve">factuur </w:t>
      </w:r>
      <w:r w:rsidRPr="00FF6C6C">
        <w:rPr>
          <w:rFonts w:asciiTheme="minorHAnsi" w:eastAsia="Arial" w:hAnsiTheme="minorHAnsi" w:cs="Arial"/>
          <w:color w:val="363435"/>
          <w:sz w:val="18"/>
          <w:szCs w:val="18"/>
          <w:lang w:val="nl-NL"/>
        </w:rPr>
        <w:t>moet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vermeld. Deze</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informatie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opgenomen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bijlage A.</w:t>
      </w:r>
    </w:p>
    <w:p w14:paraId="6B85E089" w14:textId="77777777" w:rsidR="000A3AFD" w:rsidRPr="00FF6C6C" w:rsidRDefault="000A3AFD">
      <w:pPr>
        <w:spacing w:line="200" w:lineRule="exact"/>
        <w:rPr>
          <w:rFonts w:asciiTheme="minorHAnsi" w:hAnsiTheme="minorHAnsi"/>
          <w:lang w:val="nl-NL"/>
        </w:rPr>
      </w:pPr>
    </w:p>
    <w:p w14:paraId="0A03DD69" w14:textId="77777777" w:rsidR="000A3AFD" w:rsidRPr="00FF6C6C" w:rsidRDefault="000A3AFD">
      <w:pPr>
        <w:spacing w:line="200" w:lineRule="exact"/>
        <w:rPr>
          <w:rFonts w:asciiTheme="minorHAnsi" w:hAnsiTheme="minorHAnsi"/>
          <w:lang w:val="nl-NL"/>
        </w:rPr>
      </w:pPr>
    </w:p>
    <w:p w14:paraId="5151BF83" w14:textId="77777777" w:rsidR="000A3AFD" w:rsidRPr="00FF6C6C" w:rsidRDefault="000A3AFD">
      <w:pPr>
        <w:spacing w:before="4" w:line="200" w:lineRule="exact"/>
        <w:rPr>
          <w:rFonts w:asciiTheme="minorHAnsi" w:hAnsiTheme="minorHAnsi"/>
          <w:lang w:val="nl-NL"/>
        </w:rPr>
      </w:pPr>
    </w:p>
    <w:p w14:paraId="482CF189"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 xml:space="preserve">Artikel 4. </w:t>
      </w:r>
      <w:r w:rsidRPr="00FF6C6C">
        <w:rPr>
          <w:rFonts w:asciiTheme="minorHAnsi" w:eastAsia="Arial" w:hAnsiTheme="minorHAnsi" w:cs="Arial"/>
          <w:color w:val="363435"/>
          <w:w w:val="97"/>
          <w:sz w:val="24"/>
          <w:szCs w:val="24"/>
          <w:lang w:val="nl-NL"/>
        </w:rPr>
        <w:t>ONDERHOUDSWERKZAAMHEDEN</w:t>
      </w:r>
      <w:r w:rsidRPr="00FF6C6C">
        <w:rPr>
          <w:rFonts w:asciiTheme="minorHAnsi" w:eastAsia="Arial" w:hAnsiTheme="minorHAnsi" w:cs="Arial"/>
          <w:color w:val="363435"/>
          <w:spacing w:val="2"/>
          <w:w w:val="97"/>
          <w:sz w:val="24"/>
          <w:szCs w:val="24"/>
          <w:lang w:val="nl-NL"/>
        </w:rPr>
        <w:t xml:space="preserve"> </w:t>
      </w:r>
      <w:r w:rsidRPr="00FF6C6C">
        <w:rPr>
          <w:rFonts w:asciiTheme="minorHAnsi" w:eastAsia="Arial" w:hAnsiTheme="minorHAnsi" w:cs="Arial"/>
          <w:color w:val="363435"/>
          <w:sz w:val="24"/>
          <w:szCs w:val="24"/>
          <w:lang w:val="nl-NL"/>
        </w:rPr>
        <w:t>EN</w:t>
      </w:r>
      <w:r w:rsidRPr="00FF6C6C">
        <w:rPr>
          <w:rFonts w:asciiTheme="minorHAnsi" w:eastAsia="Arial" w:hAnsiTheme="minorHAnsi" w:cs="Arial"/>
          <w:color w:val="363435"/>
          <w:spacing w:val="-13"/>
          <w:sz w:val="24"/>
          <w:szCs w:val="24"/>
          <w:lang w:val="nl-NL"/>
        </w:rPr>
        <w:t xml:space="preserve"> </w:t>
      </w:r>
      <w:r w:rsidRPr="00FF6C6C">
        <w:rPr>
          <w:rFonts w:asciiTheme="minorHAnsi" w:eastAsia="Arial" w:hAnsiTheme="minorHAnsi" w:cs="Arial"/>
          <w:color w:val="363435"/>
          <w:sz w:val="24"/>
          <w:szCs w:val="24"/>
          <w:lang w:val="nl-NL"/>
        </w:rPr>
        <w:t>PLANNING</w:t>
      </w:r>
    </w:p>
    <w:p w14:paraId="7F3AF2A7" w14:textId="77777777" w:rsidR="000A3AFD" w:rsidRPr="00FF6C6C" w:rsidRDefault="000A3AFD">
      <w:pPr>
        <w:spacing w:line="220" w:lineRule="exact"/>
        <w:rPr>
          <w:rFonts w:asciiTheme="minorHAnsi" w:hAnsiTheme="minorHAnsi"/>
          <w:sz w:val="22"/>
          <w:szCs w:val="22"/>
          <w:lang w:val="nl-NL"/>
        </w:rPr>
      </w:pPr>
    </w:p>
    <w:p w14:paraId="137BE15D" w14:textId="77777777" w:rsidR="000A3AFD" w:rsidRPr="00FF6C6C" w:rsidRDefault="002409A1">
      <w:pPr>
        <w:tabs>
          <w:tab w:val="left" w:pos="560"/>
        </w:tabs>
        <w:spacing w:line="255" w:lineRule="auto"/>
        <w:ind w:left="567" w:right="128" w:hanging="454"/>
        <w:jc w:val="both"/>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4.1</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pacing w:val="-1"/>
          <w:sz w:val="18"/>
          <w:szCs w:val="18"/>
          <w:lang w:val="nl-NL"/>
        </w:rPr>
        <w:t>werkzaamhede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pacing w:val="-1"/>
          <w:sz w:val="18"/>
          <w:szCs w:val="18"/>
          <w:lang w:val="nl-NL"/>
        </w:rPr>
        <w:t>zulle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doo</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pacing w:val="-1"/>
          <w:sz w:val="18"/>
          <w:szCs w:val="18"/>
          <w:lang w:val="nl-NL"/>
        </w:rPr>
        <w:t>Leverancie</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wo</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de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pacing w:val="-1"/>
          <w:sz w:val="18"/>
          <w:szCs w:val="18"/>
          <w:lang w:val="nl-NL"/>
        </w:rPr>
        <w:t>verrich</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
          <w:sz w:val="18"/>
          <w:szCs w:val="18"/>
          <w:lang w:val="nl-NL"/>
        </w:rPr>
        <w:t>o</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normal</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werkdage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tusse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08.3</w:t>
      </w:r>
      <w:r w:rsidRPr="00FF6C6C">
        <w:rPr>
          <w:rFonts w:asciiTheme="minorHAnsi" w:eastAsia="Arial" w:hAnsiTheme="minorHAnsi" w:cs="Arial"/>
          <w:color w:val="363435"/>
          <w:sz w:val="18"/>
          <w:szCs w:val="18"/>
          <w:lang w:val="nl-NL"/>
        </w:rPr>
        <w:t>0</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17.0</w:t>
      </w:r>
      <w:r w:rsidRPr="00FF6C6C">
        <w:rPr>
          <w:rFonts w:asciiTheme="minorHAnsi" w:eastAsia="Arial" w:hAnsiTheme="minorHAnsi" w:cs="Arial"/>
          <w:color w:val="363435"/>
          <w:sz w:val="18"/>
          <w:szCs w:val="18"/>
          <w:lang w:val="nl-NL"/>
        </w:rPr>
        <w:t>0</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uu</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tenzij 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anders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pacing w:val="-20"/>
          <w:sz w:val="18"/>
          <w:szCs w:val="18"/>
          <w:lang w:val="nl-NL"/>
        </w:rPr>
        <w:t>T</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plannen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zullen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verricht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w w:val="102"/>
          <w:sz w:val="18"/>
          <w:szCs w:val="18"/>
          <w:lang w:val="nl-NL"/>
        </w:rPr>
        <w:t xml:space="preserve">met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komen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data</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2"/>
          <w:sz w:val="18"/>
          <w:szCs w:val="18"/>
          <w:lang w:val="nl-NL"/>
        </w:rPr>
        <w:t>tijden.</w:t>
      </w:r>
    </w:p>
    <w:p w14:paraId="12816775" w14:textId="77777777" w:rsidR="000A3AFD" w:rsidRPr="00FF6C6C" w:rsidRDefault="000A3AFD">
      <w:pPr>
        <w:spacing w:line="220" w:lineRule="exact"/>
        <w:rPr>
          <w:rFonts w:asciiTheme="minorHAnsi" w:hAnsiTheme="minorHAnsi"/>
          <w:sz w:val="22"/>
          <w:szCs w:val="22"/>
          <w:lang w:val="nl-NL"/>
        </w:rPr>
      </w:pPr>
    </w:p>
    <w:p w14:paraId="096AAF9A"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4.2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pacing w:val="-10"/>
          <w:sz w:val="18"/>
          <w:szCs w:val="18"/>
          <w:lang w:val="nl-NL"/>
        </w:rPr>
        <w:t>V</w:t>
      </w:r>
      <w:r w:rsidRPr="00FF6C6C">
        <w:rPr>
          <w:rFonts w:asciiTheme="minorHAnsi" w:eastAsia="Arial" w:hAnsiTheme="minorHAnsi" w:cs="Arial"/>
          <w:color w:val="363435"/>
          <w:sz w:val="18"/>
          <w:szCs w:val="18"/>
          <w:lang w:val="nl-NL"/>
        </w:rPr>
        <w:t>oor</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periodiek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uit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komen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detailplanning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w:t>
      </w:r>
    </w:p>
    <w:p w14:paraId="5CDF4DFB" w14:textId="77777777" w:rsidR="000A3AFD" w:rsidRPr="00FF6C6C" w:rsidRDefault="002409A1">
      <w:pPr>
        <w:spacing w:before="13" w:line="255" w:lineRule="auto"/>
        <w:ind w:left="567" w:right="96"/>
        <w:rPr>
          <w:rFonts w:asciiTheme="minorHAnsi" w:eastAsia="Arial" w:hAnsiTheme="minorHAnsi" w:cs="Arial"/>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bedrijfsvoering</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eist,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kan 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overleg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tevens buiten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genoemde werktijden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doo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gewerkt.</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in 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echtigd</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toeslag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 xml:space="preserve">in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engen,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tenzij anders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is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hoogte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toeslag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jaarlijks</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vooraf</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vermeld.</w:t>
      </w:r>
    </w:p>
    <w:p w14:paraId="7DBF885F" w14:textId="77777777" w:rsidR="000A3AFD" w:rsidRPr="00FF6C6C" w:rsidRDefault="000A3AFD">
      <w:pPr>
        <w:spacing w:line="200" w:lineRule="exact"/>
        <w:rPr>
          <w:rFonts w:asciiTheme="minorHAnsi" w:hAnsiTheme="minorHAnsi"/>
          <w:lang w:val="nl-NL"/>
        </w:rPr>
      </w:pPr>
    </w:p>
    <w:p w14:paraId="37DF9DD2" w14:textId="77777777" w:rsidR="000A3AFD" w:rsidRPr="00FF6C6C" w:rsidRDefault="000A3AFD">
      <w:pPr>
        <w:spacing w:line="200" w:lineRule="exact"/>
        <w:rPr>
          <w:rFonts w:asciiTheme="minorHAnsi" w:hAnsiTheme="minorHAnsi"/>
          <w:lang w:val="nl-NL"/>
        </w:rPr>
      </w:pPr>
    </w:p>
    <w:p w14:paraId="18B65E21" w14:textId="77777777" w:rsidR="000A3AFD" w:rsidRPr="00FF6C6C" w:rsidRDefault="000A3AFD">
      <w:pPr>
        <w:spacing w:line="200" w:lineRule="exact"/>
        <w:rPr>
          <w:rFonts w:asciiTheme="minorHAnsi" w:hAnsiTheme="minorHAnsi"/>
          <w:lang w:val="nl-NL"/>
        </w:rPr>
      </w:pPr>
    </w:p>
    <w:p w14:paraId="2745CD7D" w14:textId="77777777" w:rsidR="000A3AFD" w:rsidRPr="00FF6C6C" w:rsidRDefault="000A3AFD">
      <w:pPr>
        <w:spacing w:before="7" w:line="260" w:lineRule="exact"/>
        <w:rPr>
          <w:rFonts w:asciiTheme="minorHAnsi" w:hAnsiTheme="minorHAnsi"/>
          <w:sz w:val="26"/>
          <w:szCs w:val="26"/>
          <w:lang w:val="nl-NL"/>
        </w:rPr>
      </w:pPr>
    </w:p>
    <w:p w14:paraId="3BE90269" w14:textId="77777777" w:rsidR="000A3AFD" w:rsidRPr="00FF6C6C" w:rsidRDefault="002409A1">
      <w:pPr>
        <w:spacing w:before="38"/>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4.3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planning overschrijdt</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geb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stellen.</w:t>
      </w:r>
    </w:p>
    <w:p w14:paraId="750E535A" w14:textId="77777777" w:rsidR="000A3AFD" w:rsidRPr="00FF6C6C" w:rsidRDefault="002409A1">
      <w:pPr>
        <w:spacing w:before="13" w:line="255" w:lineRule="auto"/>
        <w:ind w:left="567" w:right="85"/>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vervolgens</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verplichting</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binnen vier</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weken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nakomt,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heeft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104"/>
          <w:sz w:val="18"/>
          <w:szCs w:val="18"/>
          <w:lang w:val="nl-NL"/>
        </w:rPr>
        <w:t xml:space="preserve">op </w:t>
      </w:r>
      <w:r w:rsidRPr="00FF6C6C">
        <w:rPr>
          <w:rFonts w:asciiTheme="minorHAnsi" w:eastAsia="Arial" w:hAnsiTheme="minorHAnsi" w:cs="Arial"/>
          <w:color w:val="363435"/>
          <w:sz w:val="18"/>
          <w:szCs w:val="18"/>
          <w:lang w:val="nl-NL"/>
        </w:rPr>
        <w:t>c</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editering</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pe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centage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factuurbedrag</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apparaat zoals</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gespecificee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heeft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c</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editering</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 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daartoe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gedaan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verzoek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binnen uiterlijk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30 dagen hiervoor een c</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editnota</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w w:val="102"/>
          <w:sz w:val="18"/>
          <w:szCs w:val="18"/>
          <w:lang w:val="nl-NL"/>
        </w:rPr>
        <w:t>stu</w:t>
      </w:r>
      <w:r w:rsidRPr="00FF6C6C">
        <w:rPr>
          <w:rFonts w:asciiTheme="minorHAnsi" w:eastAsia="Arial" w:hAnsiTheme="minorHAnsi" w:cs="Arial"/>
          <w:color w:val="363435"/>
          <w:spacing w:val="-3"/>
          <w:w w:val="102"/>
          <w:sz w:val="18"/>
          <w:szCs w:val="18"/>
          <w:lang w:val="nl-NL"/>
        </w:rPr>
        <w:t>r</w:t>
      </w:r>
      <w:r w:rsidRPr="00FF6C6C">
        <w:rPr>
          <w:rFonts w:asciiTheme="minorHAnsi" w:eastAsia="Arial" w:hAnsiTheme="minorHAnsi" w:cs="Arial"/>
          <w:color w:val="363435"/>
          <w:w w:val="98"/>
          <w:sz w:val="18"/>
          <w:szCs w:val="18"/>
          <w:lang w:val="nl-NL"/>
        </w:rPr>
        <w:t>en.</w:t>
      </w:r>
    </w:p>
    <w:p w14:paraId="41A0A266" w14:textId="77777777" w:rsidR="000A3AFD" w:rsidRPr="00FF6C6C" w:rsidRDefault="000A3AFD">
      <w:pPr>
        <w:spacing w:line="200" w:lineRule="exact"/>
        <w:rPr>
          <w:rFonts w:asciiTheme="minorHAnsi" w:hAnsiTheme="minorHAnsi"/>
          <w:lang w:val="nl-NL"/>
        </w:rPr>
      </w:pPr>
    </w:p>
    <w:p w14:paraId="4A8302E3" w14:textId="77777777" w:rsidR="000A3AFD" w:rsidRPr="00FF6C6C" w:rsidRDefault="000A3AFD">
      <w:pPr>
        <w:spacing w:line="200" w:lineRule="exact"/>
        <w:rPr>
          <w:rFonts w:asciiTheme="minorHAnsi" w:hAnsiTheme="minorHAnsi"/>
          <w:lang w:val="nl-NL"/>
        </w:rPr>
      </w:pPr>
    </w:p>
    <w:p w14:paraId="1F12A485" w14:textId="77777777" w:rsidR="000A3AFD" w:rsidRPr="00FF6C6C" w:rsidRDefault="000A3AFD">
      <w:pPr>
        <w:spacing w:before="4" w:line="200" w:lineRule="exact"/>
        <w:rPr>
          <w:rFonts w:asciiTheme="minorHAnsi" w:hAnsiTheme="minorHAnsi"/>
          <w:lang w:val="nl-NL"/>
        </w:rPr>
      </w:pPr>
    </w:p>
    <w:p w14:paraId="293E44EE"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Artikel 5. STORINGSMELDING</w:t>
      </w:r>
    </w:p>
    <w:p w14:paraId="54E7244B" w14:textId="77777777" w:rsidR="000A3AFD" w:rsidRPr="00FF6C6C" w:rsidRDefault="000A3AFD">
      <w:pPr>
        <w:spacing w:line="220" w:lineRule="exact"/>
        <w:rPr>
          <w:rFonts w:asciiTheme="minorHAnsi" w:hAnsiTheme="minorHAnsi"/>
          <w:sz w:val="22"/>
          <w:szCs w:val="22"/>
          <w:lang w:val="nl-NL"/>
        </w:rPr>
      </w:pPr>
    </w:p>
    <w:p w14:paraId="4268362D" w14:textId="77777777" w:rsidR="000A3AFD" w:rsidRPr="00FF6C6C" w:rsidRDefault="002409A1">
      <w:pPr>
        <w:spacing w:line="255" w:lineRule="auto"/>
        <w:ind w:left="114" w:right="24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Storingen dienen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97"/>
          <w:sz w:val="18"/>
          <w:szCs w:val="18"/>
          <w:lang w:val="nl-NL"/>
        </w:rPr>
        <w:t>gebruiker(s)</w:t>
      </w:r>
      <w:r w:rsidRPr="00FF6C6C">
        <w:rPr>
          <w:rFonts w:asciiTheme="minorHAnsi" w:eastAsia="Arial" w:hAnsiTheme="minorHAnsi" w:cs="Arial"/>
          <w:color w:val="363435"/>
          <w:spacing w:val="1"/>
          <w:w w:val="97"/>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gemeld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w w:val="101"/>
          <w:sz w:val="18"/>
          <w:szCs w:val="18"/>
          <w:lang w:val="nl-NL"/>
        </w:rPr>
        <w:t xml:space="preserve">Opdrachtgever </w:t>
      </w:r>
      <w:r w:rsidRPr="00FF6C6C">
        <w:rPr>
          <w:rFonts w:asciiTheme="minorHAnsi" w:eastAsia="Arial" w:hAnsiTheme="minorHAnsi" w:cs="Arial"/>
          <w:color w:val="363435"/>
          <w:sz w:val="18"/>
          <w:szCs w:val="18"/>
          <w:lang w:val="nl-NL"/>
        </w:rPr>
        <w:t>verantwoo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delijk</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gestelde contactpersoon/medewerker</w:t>
      </w:r>
      <w:r w:rsidRPr="00FF6C6C">
        <w:rPr>
          <w:rFonts w:asciiTheme="minorHAnsi" w:eastAsia="Arial" w:hAnsiTheme="minorHAnsi" w:cs="Arial"/>
          <w:color w:val="363435"/>
          <w:spacing w:val="45"/>
          <w:sz w:val="18"/>
          <w:szCs w:val="18"/>
          <w:lang w:val="nl-NL"/>
        </w:rPr>
        <w:t xml:space="preserve"> </w:t>
      </w:r>
      <w:r w:rsidRPr="00FF6C6C">
        <w:rPr>
          <w:rFonts w:asciiTheme="minorHAnsi" w:eastAsia="Arial" w:hAnsiTheme="minorHAnsi" w:cs="Arial"/>
          <w:color w:val="363435"/>
          <w:sz w:val="18"/>
          <w:szCs w:val="18"/>
          <w:lang w:val="nl-NL"/>
        </w:rPr>
        <w:t>zoals</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afgesp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oken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vermeld.</w:t>
      </w:r>
    </w:p>
    <w:p w14:paraId="32F32986" w14:textId="77777777" w:rsidR="000A3AFD" w:rsidRPr="00FF6C6C" w:rsidRDefault="000A3AFD">
      <w:pPr>
        <w:spacing w:line="220" w:lineRule="exact"/>
        <w:rPr>
          <w:rFonts w:asciiTheme="minorHAnsi" w:hAnsiTheme="minorHAnsi"/>
          <w:sz w:val="22"/>
          <w:szCs w:val="22"/>
          <w:lang w:val="nl-NL"/>
        </w:rPr>
      </w:pPr>
    </w:p>
    <w:p w14:paraId="358CD6F7" w14:textId="77777777" w:rsidR="000A3AFD" w:rsidRPr="00FF6C6C" w:rsidRDefault="002409A1">
      <w:pPr>
        <w:spacing w:line="255" w:lineRule="auto"/>
        <w:ind w:left="114" w:right="249"/>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Storingen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alleen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gemeld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verantwoo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delijk</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 xml:space="preserve">gestelde </w:t>
      </w:r>
      <w:r w:rsidRPr="00FF6C6C">
        <w:rPr>
          <w:rFonts w:asciiTheme="minorHAnsi" w:eastAsia="Arial" w:hAnsiTheme="minorHAnsi" w:cs="Arial"/>
          <w:color w:val="363435"/>
          <w:w w:val="102"/>
          <w:sz w:val="18"/>
          <w:szCs w:val="18"/>
          <w:lang w:val="nl-NL"/>
        </w:rPr>
        <w:t>contactpersoon/medewerke</w:t>
      </w:r>
      <w:r w:rsidRPr="00FF6C6C">
        <w:rPr>
          <w:rFonts w:asciiTheme="minorHAnsi" w:eastAsia="Arial" w:hAnsiTheme="minorHAnsi" w:cs="Arial"/>
          <w:color w:val="363435"/>
          <w:spacing w:val="-17"/>
          <w:w w:val="102"/>
          <w:sz w:val="18"/>
          <w:szCs w:val="18"/>
          <w:lang w:val="nl-NL"/>
        </w:rPr>
        <w:t>r</w:t>
      </w:r>
      <w:r w:rsidRPr="00FF6C6C">
        <w:rPr>
          <w:rFonts w:asciiTheme="minorHAnsi" w:eastAsia="Arial" w:hAnsiTheme="minorHAnsi" w:cs="Arial"/>
          <w:color w:val="363435"/>
          <w:sz w:val="18"/>
          <w:szCs w:val="18"/>
          <w:lang w:val="nl-NL"/>
        </w:rPr>
        <w:t>. 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naam</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afdeling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note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degene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opdracht</w:t>
      </w:r>
      <w:r w:rsidRPr="00FF6C6C">
        <w:rPr>
          <w:rFonts w:asciiTheme="minorHAnsi" w:eastAsia="Arial" w:hAnsiTheme="minorHAnsi" w:cs="Arial"/>
          <w:color w:val="363435"/>
          <w:spacing w:val="21"/>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naam</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is 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w w:val="101"/>
          <w:sz w:val="18"/>
          <w:szCs w:val="18"/>
          <w:lang w:val="nl-NL"/>
        </w:rPr>
        <w:t xml:space="preserve">Opdrachtgever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opvraagbaa</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p>
    <w:p w14:paraId="771FA109" w14:textId="77777777" w:rsidR="000A3AFD" w:rsidRPr="00FF6C6C" w:rsidRDefault="000A3AFD">
      <w:pPr>
        <w:spacing w:line="200" w:lineRule="exact"/>
        <w:rPr>
          <w:rFonts w:asciiTheme="minorHAnsi" w:hAnsiTheme="minorHAnsi"/>
          <w:lang w:val="nl-NL"/>
        </w:rPr>
      </w:pPr>
    </w:p>
    <w:p w14:paraId="1371D846" w14:textId="77777777" w:rsidR="000A3AFD" w:rsidRPr="00FF6C6C" w:rsidRDefault="000A3AFD">
      <w:pPr>
        <w:spacing w:line="200" w:lineRule="exact"/>
        <w:rPr>
          <w:rFonts w:asciiTheme="minorHAnsi" w:hAnsiTheme="minorHAnsi"/>
          <w:lang w:val="nl-NL"/>
        </w:rPr>
      </w:pPr>
    </w:p>
    <w:p w14:paraId="1182AE9A" w14:textId="77777777" w:rsidR="000A3AFD" w:rsidRPr="00FF6C6C" w:rsidRDefault="000A3AFD">
      <w:pPr>
        <w:spacing w:before="4" w:line="200" w:lineRule="exact"/>
        <w:rPr>
          <w:rFonts w:asciiTheme="minorHAnsi" w:hAnsiTheme="minorHAnsi"/>
          <w:lang w:val="nl-NL"/>
        </w:rPr>
      </w:pPr>
    </w:p>
    <w:p w14:paraId="5D71141F"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Artikel 6. RESPONSTIJDEN</w:t>
      </w:r>
    </w:p>
    <w:p w14:paraId="561DE2B8" w14:textId="77777777" w:rsidR="000A3AFD" w:rsidRPr="00FF6C6C" w:rsidRDefault="000A3AFD">
      <w:pPr>
        <w:spacing w:line="220" w:lineRule="exact"/>
        <w:rPr>
          <w:rFonts w:asciiTheme="minorHAnsi" w:hAnsiTheme="minorHAnsi"/>
          <w:sz w:val="22"/>
          <w:szCs w:val="22"/>
          <w:lang w:val="nl-NL"/>
        </w:rPr>
      </w:pPr>
    </w:p>
    <w:p w14:paraId="538F978A" w14:textId="77777777" w:rsidR="000A3AFD" w:rsidRPr="00FF6C6C" w:rsidRDefault="002409A1">
      <w:pPr>
        <w:tabs>
          <w:tab w:val="left" w:pos="560"/>
        </w:tabs>
        <w:spacing w:line="255" w:lineRule="auto"/>
        <w:ind w:left="567" w:right="409"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6.1</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Onder initiële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esponstijd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tijd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verstrijkt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tussen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tijdstip</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storing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gemeld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tijdstip</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technicus</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telefonisch</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contact</w:t>
      </w:r>
      <w:r w:rsidRPr="00FF6C6C">
        <w:rPr>
          <w:rFonts w:asciiTheme="minorHAnsi" w:eastAsia="Arial" w:hAnsiTheme="minorHAnsi" w:cs="Arial"/>
          <w:color w:val="363435"/>
          <w:spacing w:val="23"/>
          <w:sz w:val="18"/>
          <w:szCs w:val="18"/>
          <w:lang w:val="nl-NL"/>
        </w:rPr>
        <w:t xml:space="preserve"> </w:t>
      </w:r>
      <w:r w:rsidRPr="00FF6C6C">
        <w:rPr>
          <w:rFonts w:asciiTheme="minorHAnsi" w:eastAsia="Arial" w:hAnsiTheme="minorHAnsi" w:cs="Arial"/>
          <w:color w:val="363435"/>
          <w:sz w:val="18"/>
          <w:szCs w:val="18"/>
          <w:lang w:val="nl-NL"/>
        </w:rPr>
        <w:t>opneemt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Opdrachtgeve</w:t>
      </w:r>
      <w:r w:rsidRPr="00FF6C6C">
        <w:rPr>
          <w:rFonts w:asciiTheme="minorHAnsi" w:eastAsia="Arial" w:hAnsiTheme="minorHAnsi" w:cs="Arial"/>
          <w:color w:val="363435"/>
          <w:spacing w:val="-17"/>
          <w:w w:val="101"/>
          <w:sz w:val="18"/>
          <w:szCs w:val="18"/>
          <w:lang w:val="nl-NL"/>
        </w:rPr>
        <w:t>r</w:t>
      </w:r>
      <w:r w:rsidRPr="00FF6C6C">
        <w:rPr>
          <w:rFonts w:asciiTheme="minorHAnsi" w:eastAsia="Arial" w:hAnsiTheme="minorHAnsi" w:cs="Arial"/>
          <w:color w:val="363435"/>
          <w:sz w:val="18"/>
          <w:szCs w:val="18"/>
          <w:lang w:val="nl-NL"/>
        </w:rPr>
        <w:t>.</w:t>
      </w:r>
    </w:p>
    <w:p w14:paraId="46B57C26" w14:textId="77777777" w:rsidR="000A3AFD" w:rsidRPr="00FF6C6C" w:rsidRDefault="000A3AFD">
      <w:pPr>
        <w:spacing w:line="220" w:lineRule="exact"/>
        <w:rPr>
          <w:rFonts w:asciiTheme="minorHAnsi" w:hAnsiTheme="minorHAnsi"/>
          <w:sz w:val="22"/>
          <w:szCs w:val="22"/>
          <w:lang w:val="nl-NL"/>
        </w:rPr>
      </w:pPr>
    </w:p>
    <w:p w14:paraId="3B6890AD" w14:textId="77777777" w:rsidR="000A3AFD" w:rsidRPr="00FF6C6C" w:rsidRDefault="002409A1">
      <w:pPr>
        <w:tabs>
          <w:tab w:val="left" w:pos="560"/>
        </w:tabs>
        <w:spacing w:line="255" w:lineRule="auto"/>
        <w:ind w:left="567" w:right="172"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6.2</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Onder on-site</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esponstijd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tijd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verstrijkt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tussen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tijdstip</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storing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gemeld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tijdstip</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technicus</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plaatse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begin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maakt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p>
    <w:p w14:paraId="358312A4" w14:textId="77777777" w:rsidR="000A3AFD" w:rsidRPr="00FF6C6C" w:rsidRDefault="000A3AFD">
      <w:pPr>
        <w:spacing w:line="220" w:lineRule="exact"/>
        <w:rPr>
          <w:rFonts w:asciiTheme="minorHAnsi" w:hAnsiTheme="minorHAnsi"/>
          <w:sz w:val="22"/>
          <w:szCs w:val="22"/>
          <w:lang w:val="nl-NL"/>
        </w:rPr>
      </w:pPr>
    </w:p>
    <w:p w14:paraId="006EF699" w14:textId="77777777" w:rsidR="000A3AFD" w:rsidRPr="00FF6C6C" w:rsidRDefault="002409A1">
      <w:pPr>
        <w:tabs>
          <w:tab w:val="left" w:pos="560"/>
        </w:tabs>
        <w:spacing w:line="255" w:lineRule="auto"/>
        <w:ind w:left="567" w:right="535"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6.3</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 xml:space="preserve">Onder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emote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esponstijd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tijd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verstrijkt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tussen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tijdstip</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storing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Leverancier is gemeld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tijdstip</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technicus</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afstand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begin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maakt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werkzaamheden.</w:t>
      </w:r>
    </w:p>
    <w:p w14:paraId="3BF6F6F7" w14:textId="77777777" w:rsidR="000A3AFD" w:rsidRPr="00FF6C6C" w:rsidRDefault="000A3AFD">
      <w:pPr>
        <w:spacing w:line="220" w:lineRule="exact"/>
        <w:rPr>
          <w:rFonts w:asciiTheme="minorHAnsi" w:hAnsiTheme="minorHAnsi"/>
          <w:sz w:val="22"/>
          <w:szCs w:val="22"/>
          <w:lang w:val="nl-NL"/>
        </w:rPr>
      </w:pPr>
    </w:p>
    <w:p w14:paraId="0C6D4218"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6.4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eventueel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esponstijden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vermeld in bijlage A.</w:t>
      </w:r>
    </w:p>
    <w:p w14:paraId="568D41EC" w14:textId="77777777" w:rsidR="000A3AFD" w:rsidRPr="00FF6C6C" w:rsidRDefault="000A3AFD">
      <w:pPr>
        <w:spacing w:before="13" w:line="220" w:lineRule="exact"/>
        <w:rPr>
          <w:rFonts w:asciiTheme="minorHAnsi" w:hAnsiTheme="minorHAnsi"/>
          <w:sz w:val="22"/>
          <w:szCs w:val="22"/>
          <w:lang w:val="nl-NL"/>
        </w:rPr>
      </w:pPr>
    </w:p>
    <w:p w14:paraId="0426E536" w14:textId="77777777" w:rsidR="000A3AFD" w:rsidRPr="00FF6C6C" w:rsidRDefault="002409A1">
      <w:pPr>
        <w:tabs>
          <w:tab w:val="left" w:pos="560"/>
        </w:tabs>
        <w:spacing w:line="255" w:lineRule="auto"/>
        <w:ind w:left="567" w:right="101"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6.5</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pacing w:val="-1"/>
          <w:sz w:val="18"/>
          <w:szCs w:val="18"/>
          <w:lang w:val="nl-NL"/>
        </w:rPr>
        <w:t>Partije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kunne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voo</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1"/>
          <w:sz w:val="18"/>
          <w:szCs w:val="18"/>
          <w:lang w:val="nl-NL"/>
        </w:rPr>
        <w:t>afhandelin</w:t>
      </w:r>
      <w:r w:rsidRPr="00FF6C6C">
        <w:rPr>
          <w:rFonts w:asciiTheme="minorHAnsi" w:eastAsia="Arial" w:hAnsiTheme="minorHAnsi" w:cs="Arial"/>
          <w:color w:val="363435"/>
          <w:sz w:val="18"/>
          <w:szCs w:val="18"/>
          <w:lang w:val="nl-NL"/>
        </w:rPr>
        <w:t>g</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va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storinge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pacing w:val="-1"/>
          <w:sz w:val="18"/>
          <w:szCs w:val="18"/>
          <w:lang w:val="nl-NL"/>
        </w:rPr>
        <w:t>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uiterst</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esponstij</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pacing w:val="-1"/>
          <w:sz w:val="18"/>
          <w:szCs w:val="18"/>
          <w:lang w:val="nl-NL"/>
        </w:rPr>
        <w:t>voo</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Leverancie</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ove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eenkome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pacing w:val="-1"/>
          <w:sz w:val="18"/>
          <w:szCs w:val="18"/>
          <w:lang w:val="nl-NL"/>
        </w:rPr>
        <w:t>en vastlegge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i</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bijlag</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A</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pacing w:val="-1"/>
          <w:sz w:val="18"/>
          <w:szCs w:val="18"/>
          <w:lang w:val="nl-NL"/>
        </w:rPr>
        <w:t>Bi</w:t>
      </w:r>
      <w:r w:rsidRPr="00FF6C6C">
        <w:rPr>
          <w:rFonts w:asciiTheme="minorHAnsi" w:eastAsia="Arial" w:hAnsiTheme="minorHAnsi" w:cs="Arial"/>
          <w:color w:val="363435"/>
          <w:sz w:val="18"/>
          <w:szCs w:val="18"/>
          <w:lang w:val="nl-NL"/>
        </w:rPr>
        <w:t xml:space="preserve">j </w:t>
      </w:r>
      <w:r w:rsidRPr="00FF6C6C">
        <w:rPr>
          <w:rFonts w:asciiTheme="minorHAnsi" w:eastAsia="Arial" w:hAnsiTheme="minorHAnsi" w:cs="Arial"/>
          <w:color w:val="363435"/>
          <w:spacing w:val="-1"/>
          <w:sz w:val="18"/>
          <w:szCs w:val="18"/>
          <w:lang w:val="nl-NL"/>
        </w:rPr>
        <w:t>overschrijdin</w:t>
      </w:r>
      <w:r w:rsidRPr="00FF6C6C">
        <w:rPr>
          <w:rFonts w:asciiTheme="minorHAnsi" w:eastAsia="Arial" w:hAnsiTheme="minorHAnsi" w:cs="Arial"/>
          <w:color w:val="363435"/>
          <w:sz w:val="18"/>
          <w:szCs w:val="18"/>
          <w:lang w:val="nl-NL"/>
        </w:rPr>
        <w:t>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pacing w:val="-1"/>
          <w:sz w:val="18"/>
          <w:szCs w:val="18"/>
          <w:lang w:val="nl-NL"/>
        </w:rPr>
        <w:t>va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1"/>
          <w:sz w:val="18"/>
          <w:szCs w:val="18"/>
          <w:lang w:val="nl-NL"/>
        </w:rPr>
        <w:t>ove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eengekome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esponstij</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pacing w:val="-1"/>
          <w:sz w:val="18"/>
          <w:szCs w:val="18"/>
          <w:lang w:val="nl-NL"/>
        </w:rPr>
        <w:t>heef</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Opdrachtgeve</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pacing w:val="-1"/>
          <w:sz w:val="18"/>
          <w:szCs w:val="18"/>
          <w:lang w:val="nl-NL"/>
        </w:rPr>
        <w:t>pe</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pacing w:val="-1"/>
          <w:sz w:val="18"/>
          <w:szCs w:val="18"/>
          <w:lang w:val="nl-NL"/>
        </w:rPr>
        <w:t xml:space="preserve">gebeurtenis </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ech</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pacing w:val="-1"/>
          <w:sz w:val="18"/>
          <w:szCs w:val="18"/>
          <w:lang w:val="nl-NL"/>
        </w:rPr>
        <w:t>o</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kortin</w:t>
      </w:r>
      <w:r w:rsidRPr="00FF6C6C">
        <w:rPr>
          <w:rFonts w:asciiTheme="minorHAnsi" w:eastAsia="Arial" w:hAnsiTheme="minorHAnsi" w:cs="Arial"/>
          <w:color w:val="363435"/>
          <w:sz w:val="18"/>
          <w:szCs w:val="18"/>
          <w:lang w:val="nl-NL"/>
        </w:rPr>
        <w:t>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pacing w:val="-1"/>
          <w:sz w:val="18"/>
          <w:szCs w:val="18"/>
          <w:lang w:val="nl-NL"/>
        </w:rPr>
        <w:t>va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ove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eengekome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pacing w:val="-1"/>
          <w:sz w:val="18"/>
          <w:szCs w:val="18"/>
          <w:lang w:val="nl-NL"/>
        </w:rPr>
        <w:t>pe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centag</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zoal</w:t>
      </w:r>
      <w:r w:rsidRPr="00FF6C6C">
        <w:rPr>
          <w:rFonts w:asciiTheme="minorHAnsi" w:eastAsia="Arial" w:hAnsiTheme="minorHAnsi" w:cs="Arial"/>
          <w:color w:val="363435"/>
          <w:sz w:val="18"/>
          <w:szCs w:val="18"/>
          <w:lang w:val="nl-NL"/>
        </w:rPr>
        <w:t>s</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vastgeleg</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i</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bijlag</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bi</w:t>
      </w:r>
      <w:r w:rsidRPr="00FF6C6C">
        <w:rPr>
          <w:rFonts w:asciiTheme="minorHAnsi" w:eastAsia="Arial" w:hAnsiTheme="minorHAnsi" w:cs="Arial"/>
          <w:color w:val="363435"/>
          <w:sz w:val="18"/>
          <w:szCs w:val="18"/>
          <w:lang w:val="nl-NL"/>
        </w:rPr>
        <w:t>j</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1"/>
          <w:sz w:val="18"/>
          <w:szCs w:val="18"/>
          <w:lang w:val="nl-NL"/>
        </w:rPr>
        <w:t>Leverancie</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i</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w w:val="99"/>
          <w:sz w:val="18"/>
          <w:szCs w:val="18"/>
          <w:lang w:val="nl-NL"/>
        </w:rPr>
        <w:t xml:space="preserve">ekening </w:t>
      </w:r>
      <w:r w:rsidRPr="00FF6C6C">
        <w:rPr>
          <w:rFonts w:asciiTheme="minorHAnsi" w:eastAsia="Arial" w:hAnsiTheme="minorHAnsi" w:cs="Arial"/>
          <w:color w:val="363435"/>
          <w:spacing w:val="-1"/>
          <w:w w:val="102"/>
          <w:sz w:val="18"/>
          <w:szCs w:val="18"/>
          <w:lang w:val="nl-NL"/>
        </w:rPr>
        <w:t>t</w:t>
      </w:r>
      <w:r w:rsidRPr="00FF6C6C">
        <w:rPr>
          <w:rFonts w:asciiTheme="minorHAnsi" w:eastAsia="Arial" w:hAnsiTheme="minorHAnsi" w:cs="Arial"/>
          <w:color w:val="363435"/>
          <w:w w:val="102"/>
          <w:sz w:val="18"/>
          <w:szCs w:val="18"/>
          <w:lang w:val="nl-NL"/>
        </w:rPr>
        <w:t>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b</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engen</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
          <w:sz w:val="18"/>
          <w:szCs w:val="18"/>
          <w:lang w:val="nl-NL"/>
        </w:rPr>
        <w:t xml:space="preserve"> Al</w:t>
      </w:r>
      <w:r w:rsidRPr="00FF6C6C">
        <w:rPr>
          <w:rFonts w:asciiTheme="minorHAnsi" w:eastAsia="Arial" w:hAnsiTheme="minorHAnsi" w:cs="Arial"/>
          <w:color w:val="363435"/>
          <w:sz w:val="18"/>
          <w:szCs w:val="18"/>
          <w:lang w:val="nl-NL"/>
        </w:rPr>
        <w:t>s</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pacing w:val="-1"/>
          <w:sz w:val="18"/>
          <w:szCs w:val="18"/>
          <w:lang w:val="nl-NL"/>
        </w:rPr>
        <w:t>Opdrachtgeve</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ech</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pacing w:val="-1"/>
          <w:sz w:val="18"/>
          <w:szCs w:val="18"/>
          <w:lang w:val="nl-NL"/>
        </w:rPr>
        <w:t>heef</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o</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c</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editerin</w:t>
      </w:r>
      <w:r w:rsidRPr="00FF6C6C">
        <w:rPr>
          <w:rFonts w:asciiTheme="minorHAnsi" w:eastAsia="Arial" w:hAnsiTheme="minorHAnsi" w:cs="Arial"/>
          <w:color w:val="363435"/>
          <w:sz w:val="18"/>
          <w:szCs w:val="18"/>
          <w:lang w:val="nl-NL"/>
        </w:rPr>
        <w:t>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va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d</w:t>
      </w:r>
      <w:r w:rsidRPr="00FF6C6C">
        <w:rPr>
          <w:rFonts w:asciiTheme="minorHAnsi" w:eastAsia="Arial" w:hAnsiTheme="minorHAnsi" w:cs="Arial"/>
          <w:color w:val="363435"/>
          <w:sz w:val="18"/>
          <w:szCs w:val="18"/>
          <w:lang w:val="nl-NL"/>
        </w:rPr>
        <w:t xml:space="preserve">e </w:t>
      </w:r>
      <w:r w:rsidRPr="00FF6C6C">
        <w:rPr>
          <w:rFonts w:asciiTheme="minorHAnsi" w:eastAsia="Arial" w:hAnsiTheme="minorHAnsi" w:cs="Arial"/>
          <w:color w:val="363435"/>
          <w:spacing w:val="-1"/>
          <w:sz w:val="18"/>
          <w:szCs w:val="18"/>
          <w:lang w:val="nl-NL"/>
        </w:rPr>
        <w:t>ove</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eengekome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pacing w:val="-1"/>
          <w:sz w:val="18"/>
          <w:szCs w:val="18"/>
          <w:lang w:val="nl-NL"/>
        </w:rPr>
        <w:t>ve</w:t>
      </w:r>
      <w:r w:rsidRPr="00FF6C6C">
        <w:rPr>
          <w:rFonts w:asciiTheme="minorHAnsi" w:eastAsia="Arial" w:hAnsiTheme="minorHAnsi" w:cs="Arial"/>
          <w:color w:val="363435"/>
          <w:spacing w:val="-6"/>
          <w:sz w:val="18"/>
          <w:szCs w:val="18"/>
          <w:lang w:val="nl-NL"/>
        </w:rPr>
        <w:t>r</w:t>
      </w:r>
      <w:r w:rsidRPr="00FF6C6C">
        <w:rPr>
          <w:rFonts w:asciiTheme="minorHAnsi" w:eastAsia="Arial" w:hAnsiTheme="minorHAnsi" w:cs="Arial"/>
          <w:color w:val="363435"/>
          <w:spacing w:val="-1"/>
          <w:sz w:val="18"/>
          <w:szCs w:val="18"/>
          <w:lang w:val="nl-NL"/>
        </w:rPr>
        <w:t>goeding</w:t>
      </w:r>
      <w:r w:rsidRPr="00FF6C6C">
        <w:rPr>
          <w:rFonts w:asciiTheme="minorHAnsi" w:eastAsia="Arial" w:hAnsiTheme="minorHAnsi" w:cs="Arial"/>
          <w:color w:val="363435"/>
          <w:sz w:val="18"/>
          <w:szCs w:val="18"/>
          <w:lang w:val="nl-NL"/>
        </w:rPr>
        <w:t xml:space="preserve">, </w:t>
      </w:r>
      <w:r w:rsidRPr="00FF6C6C">
        <w:rPr>
          <w:rFonts w:asciiTheme="minorHAnsi" w:eastAsia="Arial" w:hAnsiTheme="minorHAnsi" w:cs="Arial"/>
          <w:color w:val="363435"/>
          <w:spacing w:val="-1"/>
          <w:sz w:val="18"/>
          <w:szCs w:val="18"/>
          <w:lang w:val="nl-NL"/>
        </w:rPr>
        <w:t>za</w:t>
      </w:r>
      <w:r w:rsidRPr="00FF6C6C">
        <w:rPr>
          <w:rFonts w:asciiTheme="minorHAnsi" w:eastAsia="Arial" w:hAnsiTheme="minorHAnsi" w:cs="Arial"/>
          <w:color w:val="363435"/>
          <w:sz w:val="18"/>
          <w:szCs w:val="18"/>
          <w:lang w:val="nl-NL"/>
        </w:rPr>
        <w:t>l</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Leverancier n</w:t>
      </w:r>
      <w:r w:rsidRPr="00FF6C6C">
        <w:rPr>
          <w:rFonts w:asciiTheme="minorHAnsi" w:eastAsia="Arial" w:hAnsiTheme="minorHAnsi" w:cs="Arial"/>
          <w:color w:val="363435"/>
          <w:sz w:val="18"/>
          <w:szCs w:val="18"/>
          <w:lang w:val="nl-NL"/>
        </w:rPr>
        <w:t>a</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1"/>
          <w:sz w:val="18"/>
          <w:szCs w:val="18"/>
          <w:lang w:val="nl-NL"/>
        </w:rPr>
        <w:t>daarto</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
          <w:sz w:val="18"/>
          <w:szCs w:val="18"/>
          <w:lang w:val="nl-NL"/>
        </w:rPr>
        <w:t>gedaa</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verzoe</w:t>
      </w:r>
      <w:r w:rsidRPr="00FF6C6C">
        <w:rPr>
          <w:rFonts w:asciiTheme="minorHAnsi" w:eastAsia="Arial" w:hAnsiTheme="minorHAnsi" w:cs="Arial"/>
          <w:color w:val="363435"/>
          <w:sz w:val="18"/>
          <w:szCs w:val="18"/>
          <w:lang w:val="nl-NL"/>
        </w:rPr>
        <w:t>k</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1"/>
          <w:sz w:val="18"/>
          <w:szCs w:val="18"/>
          <w:lang w:val="nl-NL"/>
        </w:rPr>
        <w:t>doo</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pacing w:val="-1"/>
          <w:sz w:val="18"/>
          <w:szCs w:val="18"/>
          <w:lang w:val="nl-NL"/>
        </w:rPr>
        <w:t>Opdrachtgeve</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pacing w:val="-1"/>
          <w:sz w:val="18"/>
          <w:szCs w:val="18"/>
          <w:lang w:val="nl-NL"/>
        </w:rPr>
        <w:t>binne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uiterlij</w:t>
      </w:r>
      <w:r w:rsidRPr="00FF6C6C">
        <w:rPr>
          <w:rFonts w:asciiTheme="minorHAnsi" w:eastAsia="Arial" w:hAnsiTheme="minorHAnsi" w:cs="Arial"/>
          <w:color w:val="363435"/>
          <w:sz w:val="18"/>
          <w:szCs w:val="18"/>
          <w:lang w:val="nl-NL"/>
        </w:rPr>
        <w:t>k</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
          <w:sz w:val="18"/>
          <w:szCs w:val="18"/>
          <w:lang w:val="nl-NL"/>
        </w:rPr>
        <w:t>3</w:t>
      </w:r>
      <w:r w:rsidRPr="00FF6C6C">
        <w:rPr>
          <w:rFonts w:asciiTheme="minorHAnsi" w:eastAsia="Arial" w:hAnsiTheme="minorHAnsi" w:cs="Arial"/>
          <w:color w:val="363435"/>
          <w:sz w:val="18"/>
          <w:szCs w:val="18"/>
          <w:lang w:val="nl-NL"/>
        </w:rPr>
        <w:t>0</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dage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hiervoo</w:t>
      </w:r>
      <w:r w:rsidRPr="00FF6C6C">
        <w:rPr>
          <w:rFonts w:asciiTheme="minorHAnsi" w:eastAsia="Arial" w:hAnsiTheme="minorHAnsi" w:cs="Arial"/>
          <w:color w:val="363435"/>
          <w:sz w:val="18"/>
          <w:szCs w:val="18"/>
          <w:lang w:val="nl-NL"/>
        </w:rPr>
        <w:t>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pacing w:val="-1"/>
          <w:sz w:val="18"/>
          <w:szCs w:val="18"/>
          <w:lang w:val="nl-NL"/>
        </w:rPr>
        <w:t>ee</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pacing w:val="-1"/>
          <w:sz w:val="18"/>
          <w:szCs w:val="18"/>
          <w:lang w:val="nl-NL"/>
        </w:rPr>
        <w:t>c</w:t>
      </w:r>
      <w:r w:rsidRPr="00FF6C6C">
        <w:rPr>
          <w:rFonts w:asciiTheme="minorHAnsi" w:eastAsia="Arial" w:hAnsiTheme="minorHAnsi" w:cs="Arial"/>
          <w:color w:val="363435"/>
          <w:spacing w:val="-4"/>
          <w:sz w:val="18"/>
          <w:szCs w:val="18"/>
          <w:lang w:val="nl-NL"/>
        </w:rPr>
        <w:t>r</w:t>
      </w:r>
      <w:r w:rsidRPr="00FF6C6C">
        <w:rPr>
          <w:rFonts w:asciiTheme="minorHAnsi" w:eastAsia="Arial" w:hAnsiTheme="minorHAnsi" w:cs="Arial"/>
          <w:color w:val="363435"/>
          <w:spacing w:val="-1"/>
          <w:sz w:val="18"/>
          <w:szCs w:val="18"/>
          <w:lang w:val="nl-NL"/>
        </w:rPr>
        <w:t>editnot</w:t>
      </w:r>
      <w:r w:rsidRPr="00FF6C6C">
        <w:rPr>
          <w:rFonts w:asciiTheme="minorHAnsi" w:eastAsia="Arial" w:hAnsiTheme="minorHAnsi" w:cs="Arial"/>
          <w:color w:val="363435"/>
          <w:sz w:val="18"/>
          <w:szCs w:val="18"/>
          <w:lang w:val="nl-NL"/>
        </w:rPr>
        <w:t>a</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pacing w:val="-1"/>
          <w:w w:val="102"/>
          <w:sz w:val="18"/>
          <w:szCs w:val="18"/>
          <w:lang w:val="nl-NL"/>
        </w:rPr>
        <w:t>stu</w:t>
      </w:r>
      <w:r w:rsidRPr="00FF6C6C">
        <w:rPr>
          <w:rFonts w:asciiTheme="minorHAnsi" w:eastAsia="Arial" w:hAnsiTheme="minorHAnsi" w:cs="Arial"/>
          <w:color w:val="363435"/>
          <w:spacing w:val="-4"/>
          <w:w w:val="102"/>
          <w:sz w:val="18"/>
          <w:szCs w:val="18"/>
          <w:lang w:val="nl-NL"/>
        </w:rPr>
        <w:t>r</w:t>
      </w:r>
      <w:r w:rsidRPr="00FF6C6C">
        <w:rPr>
          <w:rFonts w:asciiTheme="minorHAnsi" w:eastAsia="Arial" w:hAnsiTheme="minorHAnsi" w:cs="Arial"/>
          <w:color w:val="363435"/>
          <w:spacing w:val="-1"/>
          <w:w w:val="98"/>
          <w:sz w:val="18"/>
          <w:szCs w:val="18"/>
          <w:lang w:val="nl-NL"/>
        </w:rPr>
        <w:t xml:space="preserve">en. </w:t>
      </w:r>
      <w:r w:rsidRPr="00FF6C6C">
        <w:rPr>
          <w:rFonts w:asciiTheme="minorHAnsi" w:eastAsia="Arial" w:hAnsiTheme="minorHAnsi" w:cs="Arial"/>
          <w:color w:val="363435"/>
          <w:w w:val="99"/>
          <w:sz w:val="18"/>
          <w:szCs w:val="18"/>
          <w:lang w:val="nl-NL"/>
        </w:rPr>
        <w:t>Leverancier</w:t>
      </w:r>
      <w:r w:rsidRPr="00FF6C6C">
        <w:rPr>
          <w:rFonts w:asciiTheme="minorHAnsi" w:eastAsia="Arial" w:hAnsiTheme="minorHAnsi" w:cs="Arial"/>
          <w:color w:val="363435"/>
          <w:sz w:val="18"/>
          <w:szCs w:val="18"/>
          <w:lang w:val="nl-NL"/>
        </w:rPr>
        <w:t xml:space="preserve"> is geen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verschuldigd</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in 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hij aannemelijk</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kan maken 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overschrijding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1"/>
          <w:sz w:val="18"/>
          <w:szCs w:val="18"/>
          <w:lang w:val="nl-NL"/>
        </w:rPr>
        <w:t>gevolg</w:t>
      </w:r>
    </w:p>
    <w:p w14:paraId="6334005D"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is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overmacht.</w:t>
      </w:r>
    </w:p>
    <w:p w14:paraId="5CFECF04" w14:textId="77777777" w:rsidR="000A3AFD" w:rsidRPr="00FF6C6C" w:rsidRDefault="000A3AFD">
      <w:pPr>
        <w:spacing w:line="200" w:lineRule="exact"/>
        <w:rPr>
          <w:rFonts w:asciiTheme="minorHAnsi" w:hAnsiTheme="minorHAnsi"/>
          <w:lang w:val="nl-NL"/>
        </w:rPr>
      </w:pPr>
    </w:p>
    <w:p w14:paraId="3658C77C" w14:textId="77777777" w:rsidR="000A3AFD" w:rsidRPr="00FF6C6C" w:rsidRDefault="000A3AFD">
      <w:pPr>
        <w:spacing w:line="200" w:lineRule="exact"/>
        <w:rPr>
          <w:rFonts w:asciiTheme="minorHAnsi" w:hAnsiTheme="minorHAnsi"/>
          <w:lang w:val="nl-NL"/>
        </w:rPr>
      </w:pPr>
    </w:p>
    <w:p w14:paraId="06E9C3A1" w14:textId="77777777" w:rsidR="000A3AFD" w:rsidRPr="00FF6C6C" w:rsidRDefault="000A3AFD">
      <w:pPr>
        <w:spacing w:before="17" w:line="200" w:lineRule="exact"/>
        <w:rPr>
          <w:rFonts w:asciiTheme="minorHAnsi" w:hAnsiTheme="minorHAnsi"/>
          <w:lang w:val="nl-NL"/>
        </w:rPr>
      </w:pPr>
    </w:p>
    <w:p w14:paraId="5102BA53"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 xml:space="preserve">Artikel 7. </w:t>
      </w:r>
      <w:r w:rsidRPr="00FF6C6C">
        <w:rPr>
          <w:rFonts w:asciiTheme="minorHAnsi" w:eastAsia="Arial" w:hAnsiTheme="minorHAnsi" w:cs="Arial"/>
          <w:color w:val="363435"/>
          <w:w w:val="96"/>
          <w:sz w:val="24"/>
          <w:szCs w:val="24"/>
          <w:lang w:val="nl-NL"/>
        </w:rPr>
        <w:t>VERPLICHTINGEN</w:t>
      </w:r>
      <w:r w:rsidRPr="00FF6C6C">
        <w:rPr>
          <w:rFonts w:asciiTheme="minorHAnsi" w:eastAsia="Arial" w:hAnsiTheme="minorHAnsi" w:cs="Arial"/>
          <w:color w:val="363435"/>
          <w:spacing w:val="3"/>
          <w:w w:val="96"/>
          <w:sz w:val="24"/>
          <w:szCs w:val="24"/>
          <w:lang w:val="nl-NL"/>
        </w:rPr>
        <w:t xml:space="preserve"> </w:t>
      </w:r>
      <w:r w:rsidRPr="00FF6C6C">
        <w:rPr>
          <w:rFonts w:asciiTheme="minorHAnsi" w:eastAsia="Arial" w:hAnsiTheme="minorHAnsi" w:cs="Arial"/>
          <w:color w:val="363435"/>
          <w:w w:val="96"/>
          <w:sz w:val="24"/>
          <w:szCs w:val="24"/>
          <w:lang w:val="nl-NL"/>
        </w:rPr>
        <w:t>OPDRACHTGEVER</w:t>
      </w:r>
      <w:r w:rsidRPr="00FF6C6C">
        <w:rPr>
          <w:rFonts w:asciiTheme="minorHAnsi" w:eastAsia="Arial" w:hAnsiTheme="minorHAnsi" w:cs="Arial"/>
          <w:color w:val="363435"/>
          <w:spacing w:val="3"/>
          <w:w w:val="96"/>
          <w:sz w:val="24"/>
          <w:szCs w:val="24"/>
          <w:lang w:val="nl-NL"/>
        </w:rPr>
        <w:t xml:space="preserve"> </w:t>
      </w:r>
      <w:r w:rsidRPr="00FF6C6C">
        <w:rPr>
          <w:rFonts w:asciiTheme="minorHAnsi" w:eastAsia="Arial" w:hAnsiTheme="minorHAnsi" w:cs="Arial"/>
          <w:color w:val="363435"/>
          <w:sz w:val="24"/>
          <w:szCs w:val="24"/>
          <w:lang w:val="nl-NL"/>
        </w:rPr>
        <w:t>EN</w:t>
      </w:r>
      <w:r w:rsidRPr="00FF6C6C">
        <w:rPr>
          <w:rFonts w:asciiTheme="minorHAnsi" w:eastAsia="Arial" w:hAnsiTheme="minorHAnsi" w:cs="Arial"/>
          <w:color w:val="363435"/>
          <w:spacing w:val="-13"/>
          <w:sz w:val="24"/>
          <w:szCs w:val="24"/>
          <w:lang w:val="nl-NL"/>
        </w:rPr>
        <w:t xml:space="preserve"> </w:t>
      </w:r>
      <w:r w:rsidRPr="00FF6C6C">
        <w:rPr>
          <w:rFonts w:asciiTheme="minorHAnsi" w:eastAsia="Arial" w:hAnsiTheme="minorHAnsi" w:cs="Arial"/>
          <w:color w:val="363435"/>
          <w:sz w:val="24"/>
          <w:szCs w:val="24"/>
          <w:lang w:val="nl-NL"/>
        </w:rPr>
        <w:t>LEVERANCIER</w:t>
      </w:r>
    </w:p>
    <w:p w14:paraId="70B2DCE3" w14:textId="77777777" w:rsidR="000A3AFD" w:rsidRPr="00FF6C6C" w:rsidRDefault="000A3AFD">
      <w:pPr>
        <w:spacing w:line="220" w:lineRule="exact"/>
        <w:rPr>
          <w:rFonts w:asciiTheme="minorHAnsi" w:hAnsiTheme="minorHAnsi"/>
          <w:sz w:val="22"/>
          <w:szCs w:val="22"/>
          <w:lang w:val="nl-NL"/>
        </w:rPr>
      </w:pPr>
    </w:p>
    <w:p w14:paraId="18D0EF65" w14:textId="77777777" w:rsidR="000A3AFD" w:rsidRPr="00FF6C6C" w:rsidRDefault="002409A1">
      <w:pPr>
        <w:tabs>
          <w:tab w:val="left" w:pos="560"/>
        </w:tabs>
        <w:spacing w:line="255" w:lineRule="auto"/>
        <w:ind w:left="567" w:right="379"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7.1</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conform</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 xml:space="preserve">ekken </w:t>
      </w:r>
      <w:r w:rsidRPr="00FF6C6C">
        <w:rPr>
          <w:rFonts w:asciiTheme="minorHAnsi" w:eastAsia="Arial" w:hAnsiTheme="minorHAnsi" w:cs="Arial"/>
          <w:color w:val="363435"/>
          <w:w w:val="101"/>
          <w:sz w:val="18"/>
          <w:szCs w:val="18"/>
          <w:lang w:val="nl-NL"/>
        </w:rPr>
        <w:t xml:space="preserve">voorschriften </w:t>
      </w:r>
      <w:r w:rsidRPr="00FF6C6C">
        <w:rPr>
          <w:rFonts w:asciiTheme="minorHAnsi" w:eastAsia="Arial" w:hAnsiTheme="minorHAnsi" w:cs="Arial"/>
          <w:color w:val="363435"/>
          <w:sz w:val="18"/>
          <w:szCs w:val="18"/>
          <w:lang w:val="nl-NL"/>
        </w:rPr>
        <w:t>behandelen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gebruiken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dagelijkse 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verzo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indien van</w:t>
      </w:r>
    </w:p>
    <w:p w14:paraId="227CC425" w14:textId="77777777" w:rsidR="000A3AFD" w:rsidRPr="00FF6C6C" w:rsidRDefault="002409A1">
      <w:pPr>
        <w:spacing w:line="255" w:lineRule="auto"/>
        <w:ind w:left="567" w:right="552"/>
        <w:rPr>
          <w:rFonts w:asciiTheme="minorHAnsi" w:eastAsia="Arial" w:hAnsiTheme="minorHAnsi" w:cs="Arial"/>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color w:val="363435"/>
          <w:sz w:val="18"/>
          <w:szCs w:val="18"/>
          <w:lang w:val="nl-NL"/>
        </w:rPr>
        <w:t>toepassing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97"/>
          <w:sz w:val="18"/>
          <w:szCs w:val="18"/>
          <w:lang w:val="nl-NL"/>
        </w:rPr>
        <w:t>(tijdelijke)</w:t>
      </w:r>
      <w:r w:rsidRPr="00FF6C6C">
        <w:rPr>
          <w:rFonts w:asciiTheme="minorHAnsi" w:eastAsia="Arial" w:hAnsiTheme="minorHAnsi" w:cs="Arial"/>
          <w:color w:val="363435"/>
          <w:spacing w:val="1"/>
          <w:w w:val="97"/>
          <w:sz w:val="18"/>
          <w:szCs w:val="18"/>
          <w:lang w:val="nl-NL"/>
        </w:rPr>
        <w:t xml:space="preserve"> </w:t>
      </w:r>
      <w:r w:rsidRPr="00FF6C6C">
        <w:rPr>
          <w:rFonts w:asciiTheme="minorHAnsi" w:eastAsia="Arial" w:hAnsiTheme="minorHAnsi" w:cs="Arial"/>
          <w:color w:val="363435"/>
          <w:sz w:val="18"/>
          <w:szCs w:val="18"/>
          <w:lang w:val="nl-NL"/>
        </w:rPr>
        <w:t>opslag</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onderzoeksgegevens.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draagt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 xml:space="preserve">hiervoor volledige </w:t>
      </w:r>
      <w:r w:rsidRPr="00FF6C6C">
        <w:rPr>
          <w:rFonts w:asciiTheme="minorHAnsi" w:eastAsia="Arial" w:hAnsiTheme="minorHAnsi" w:cs="Arial"/>
          <w:color w:val="363435"/>
          <w:w w:val="101"/>
          <w:sz w:val="18"/>
          <w:szCs w:val="18"/>
          <w:lang w:val="nl-NL"/>
        </w:rPr>
        <w:t>verantwoo</w:t>
      </w:r>
      <w:r w:rsidRPr="00FF6C6C">
        <w:rPr>
          <w:rFonts w:asciiTheme="minorHAnsi" w:eastAsia="Arial" w:hAnsiTheme="minorHAnsi" w:cs="Arial"/>
          <w:color w:val="363435"/>
          <w:spacing w:val="-3"/>
          <w:w w:val="101"/>
          <w:sz w:val="18"/>
          <w:szCs w:val="18"/>
          <w:lang w:val="nl-NL"/>
        </w:rPr>
        <w:t>r</w:t>
      </w:r>
      <w:r w:rsidRPr="00FF6C6C">
        <w:rPr>
          <w:rFonts w:asciiTheme="minorHAnsi" w:eastAsia="Arial" w:hAnsiTheme="minorHAnsi" w:cs="Arial"/>
          <w:color w:val="363435"/>
          <w:w w:val="101"/>
          <w:sz w:val="18"/>
          <w:szCs w:val="18"/>
          <w:lang w:val="nl-NL"/>
        </w:rPr>
        <w:t>delijkheid.</w:t>
      </w:r>
    </w:p>
    <w:p w14:paraId="277D79BD" w14:textId="77777777" w:rsidR="000A3AFD" w:rsidRPr="00FF6C6C" w:rsidRDefault="000A3AFD">
      <w:pPr>
        <w:spacing w:line="200" w:lineRule="exact"/>
        <w:rPr>
          <w:rFonts w:asciiTheme="minorHAnsi" w:hAnsiTheme="minorHAnsi"/>
          <w:lang w:val="nl-NL"/>
        </w:rPr>
      </w:pPr>
    </w:p>
    <w:p w14:paraId="13B40747" w14:textId="77777777" w:rsidR="000A3AFD" w:rsidRPr="00FF6C6C" w:rsidRDefault="000A3AFD">
      <w:pPr>
        <w:spacing w:line="200" w:lineRule="exact"/>
        <w:rPr>
          <w:rFonts w:asciiTheme="minorHAnsi" w:hAnsiTheme="minorHAnsi"/>
          <w:lang w:val="nl-NL"/>
        </w:rPr>
      </w:pPr>
    </w:p>
    <w:p w14:paraId="7C87EA6F" w14:textId="77777777" w:rsidR="000A3AFD" w:rsidRPr="00FF6C6C" w:rsidRDefault="000A3AFD">
      <w:pPr>
        <w:spacing w:line="200" w:lineRule="exact"/>
        <w:rPr>
          <w:rFonts w:asciiTheme="minorHAnsi" w:hAnsiTheme="minorHAnsi"/>
          <w:lang w:val="nl-NL"/>
        </w:rPr>
      </w:pPr>
    </w:p>
    <w:p w14:paraId="053994A5" w14:textId="77777777" w:rsidR="000A3AFD" w:rsidRPr="00FF6C6C" w:rsidRDefault="000A3AFD">
      <w:pPr>
        <w:spacing w:before="7" w:line="260" w:lineRule="exact"/>
        <w:rPr>
          <w:rFonts w:asciiTheme="minorHAnsi" w:hAnsiTheme="minorHAnsi"/>
          <w:sz w:val="26"/>
          <w:szCs w:val="26"/>
          <w:lang w:val="nl-NL"/>
        </w:rPr>
      </w:pPr>
    </w:p>
    <w:p w14:paraId="0D083C36" w14:textId="77777777" w:rsidR="000A3AFD" w:rsidRPr="00FF6C6C" w:rsidRDefault="002409A1">
      <w:pPr>
        <w:tabs>
          <w:tab w:val="left" w:pos="560"/>
        </w:tabs>
        <w:spacing w:before="38" w:line="255" w:lineRule="auto"/>
        <w:ind w:left="567" w:right="246"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7.2</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 overleg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nodige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medewerking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faciliteiten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verlenen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de</w:t>
      </w:r>
      <w:r w:rsidRPr="00FF6C6C">
        <w:rPr>
          <w:rFonts w:asciiTheme="minorHAnsi" w:eastAsia="Arial" w:hAnsiTheme="minorHAnsi" w:cs="Arial"/>
          <w:color w:val="363435"/>
          <w:sz w:val="18"/>
          <w:szCs w:val="18"/>
          <w:lang w:val="nl-NL"/>
        </w:rPr>
        <w:t xml:space="preserve"> 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 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opgenomen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nodig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biedt</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personeel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ondersteuning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vorm</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geschikte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werkruimte,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dient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schoon,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vrij van besmettingsgevaar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toegankelijk</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20"/>
          <w:sz w:val="18"/>
          <w:szCs w:val="18"/>
          <w:lang w:val="nl-NL"/>
        </w:rPr>
        <w:t>T</w:t>
      </w:r>
      <w:r w:rsidRPr="00FF6C6C">
        <w:rPr>
          <w:rFonts w:asciiTheme="minorHAnsi" w:eastAsia="Arial" w:hAnsiTheme="minorHAnsi" w:cs="Arial"/>
          <w:color w:val="363435"/>
          <w:sz w:val="18"/>
          <w:szCs w:val="18"/>
          <w:lang w:val="nl-NL"/>
        </w:rPr>
        <w:t>evens</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verschaft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personeel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 toegang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alle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ruimten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 verband 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moeten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w w:val="103"/>
          <w:sz w:val="18"/>
          <w:szCs w:val="18"/>
          <w:lang w:val="nl-NL"/>
        </w:rPr>
        <w:t>bet</w:t>
      </w:r>
      <w:r w:rsidRPr="00FF6C6C">
        <w:rPr>
          <w:rFonts w:asciiTheme="minorHAnsi" w:eastAsia="Arial" w:hAnsiTheme="minorHAnsi" w:cs="Arial"/>
          <w:color w:val="363435"/>
          <w:spacing w:val="-3"/>
          <w:w w:val="103"/>
          <w:sz w:val="18"/>
          <w:szCs w:val="18"/>
          <w:lang w:val="nl-NL"/>
        </w:rPr>
        <w:t>r</w:t>
      </w:r>
      <w:r w:rsidRPr="00FF6C6C">
        <w:rPr>
          <w:rFonts w:asciiTheme="minorHAnsi" w:eastAsia="Arial" w:hAnsiTheme="minorHAnsi" w:cs="Arial"/>
          <w:color w:val="363435"/>
          <w:w w:val="99"/>
          <w:sz w:val="18"/>
          <w:szCs w:val="18"/>
          <w:lang w:val="nl-NL"/>
        </w:rPr>
        <w:t>eden.</w:t>
      </w:r>
    </w:p>
    <w:p w14:paraId="0FFA94EC" w14:textId="77777777" w:rsidR="000A3AFD" w:rsidRPr="00FF6C6C" w:rsidRDefault="000A3AFD">
      <w:pPr>
        <w:spacing w:line="220" w:lineRule="exact"/>
        <w:rPr>
          <w:rFonts w:asciiTheme="minorHAnsi" w:hAnsiTheme="minorHAnsi"/>
          <w:sz w:val="22"/>
          <w:szCs w:val="22"/>
          <w:lang w:val="nl-NL"/>
        </w:rPr>
      </w:pPr>
    </w:p>
    <w:p w14:paraId="1B2FE925" w14:textId="77777777" w:rsidR="000A3AFD" w:rsidRPr="00FF6C6C" w:rsidRDefault="002409A1">
      <w:pPr>
        <w:tabs>
          <w:tab w:val="left" w:pos="560"/>
        </w:tabs>
        <w:spacing w:line="255" w:lineRule="auto"/>
        <w:ind w:left="567" w:right="235"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7.3</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dienen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dracht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WIP-richtlijn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‘Mic</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obiologische</w:t>
      </w:r>
      <w:r w:rsidRPr="00FF6C6C">
        <w:rPr>
          <w:rFonts w:asciiTheme="minorHAnsi" w:eastAsia="Arial" w:hAnsiTheme="minorHAnsi" w:cs="Arial"/>
          <w:color w:val="363435"/>
          <w:spacing w:val="43"/>
          <w:sz w:val="18"/>
          <w:szCs w:val="18"/>
          <w:lang w:val="nl-NL"/>
        </w:rPr>
        <w:t xml:space="preserve"> </w:t>
      </w:r>
      <w:r w:rsidRPr="00FF6C6C">
        <w:rPr>
          <w:rFonts w:asciiTheme="minorHAnsi" w:eastAsia="Arial" w:hAnsiTheme="minorHAnsi" w:cs="Arial"/>
          <w:color w:val="363435"/>
          <w:sz w:val="18"/>
          <w:szCs w:val="18"/>
          <w:lang w:val="nl-NL"/>
        </w:rPr>
        <w:t>veiligheid 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medische-</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laboratoriumapparatuur’</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d.d.</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maart</w:t>
      </w:r>
    </w:p>
    <w:p w14:paraId="180FE7E4" w14:textId="77777777" w:rsidR="000A3AFD" w:rsidRPr="00FF6C6C" w:rsidRDefault="002409A1">
      <w:pPr>
        <w:spacing w:line="255" w:lineRule="auto"/>
        <w:ind w:left="567" w:right="155"/>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2009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eventueel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aanvullende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richtlijnen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leven.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strijdigheid</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voorschriften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gelden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richtlijnen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fabrikant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boven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richtlijnen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WI</w:t>
      </w:r>
      <w:r w:rsidRPr="00FF6C6C">
        <w:rPr>
          <w:rFonts w:asciiTheme="minorHAnsi" w:eastAsia="Arial" w:hAnsiTheme="minorHAnsi" w:cs="Arial"/>
          <w:color w:val="363435"/>
          <w:spacing w:val="-32"/>
          <w:sz w:val="18"/>
          <w:szCs w:val="18"/>
          <w:lang w:val="nl-NL"/>
        </w:rPr>
        <w:t>P</w:t>
      </w:r>
      <w:r w:rsidRPr="00FF6C6C">
        <w:rPr>
          <w:rFonts w:asciiTheme="minorHAnsi" w:eastAsia="Arial" w:hAnsiTheme="minorHAnsi" w:cs="Arial"/>
          <w:color w:val="363435"/>
          <w:sz w:val="18"/>
          <w:szCs w:val="18"/>
          <w:lang w:val="nl-NL"/>
        </w:rPr>
        <w:t>.</w:t>
      </w:r>
    </w:p>
    <w:p w14:paraId="353FD931" w14:textId="77777777" w:rsidR="000A3AFD" w:rsidRPr="00FF6C6C" w:rsidRDefault="000A3AFD">
      <w:pPr>
        <w:spacing w:line="220" w:lineRule="exact"/>
        <w:rPr>
          <w:rFonts w:asciiTheme="minorHAnsi" w:hAnsiTheme="minorHAnsi"/>
          <w:sz w:val="22"/>
          <w:szCs w:val="22"/>
          <w:lang w:val="nl-NL"/>
        </w:rPr>
      </w:pPr>
    </w:p>
    <w:p w14:paraId="6D7BEB97" w14:textId="77777777" w:rsidR="000A3AFD" w:rsidRPr="00FF6C6C" w:rsidRDefault="002409A1">
      <w:pPr>
        <w:tabs>
          <w:tab w:val="left" w:pos="560"/>
        </w:tabs>
        <w:spacing w:line="255" w:lineRule="auto"/>
        <w:ind w:left="567" w:right="392"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7.4</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annule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afspraken 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dient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minimaal drie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werkdagen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tevo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 xml:space="preserve">en </w:t>
      </w:r>
      <w:r w:rsidRPr="00FF6C6C">
        <w:rPr>
          <w:rFonts w:asciiTheme="minorHAnsi" w:eastAsia="Arial" w:hAnsiTheme="minorHAnsi" w:cs="Arial"/>
          <w:color w:val="363435"/>
          <w:w w:val="102"/>
          <w:sz w:val="18"/>
          <w:szCs w:val="18"/>
          <w:lang w:val="nl-NL"/>
        </w:rPr>
        <w:t xml:space="preserve">te </w:t>
      </w:r>
      <w:r w:rsidRPr="00FF6C6C">
        <w:rPr>
          <w:rFonts w:asciiTheme="minorHAnsi" w:eastAsia="Arial" w:hAnsiTheme="minorHAnsi" w:cs="Arial"/>
          <w:color w:val="363435"/>
          <w:sz w:val="18"/>
          <w:szCs w:val="18"/>
          <w:lang w:val="nl-NL"/>
        </w:rPr>
        <w:t>geschieden.</w:t>
      </w:r>
    </w:p>
    <w:p w14:paraId="4609E1F0" w14:textId="77777777" w:rsidR="000A3AFD" w:rsidRPr="00FF6C6C" w:rsidRDefault="000A3AFD">
      <w:pPr>
        <w:spacing w:line="220" w:lineRule="exact"/>
        <w:rPr>
          <w:rFonts w:asciiTheme="minorHAnsi" w:hAnsiTheme="minorHAnsi"/>
          <w:sz w:val="22"/>
          <w:szCs w:val="22"/>
          <w:lang w:val="nl-NL"/>
        </w:rPr>
      </w:pPr>
    </w:p>
    <w:p w14:paraId="042D8530" w14:textId="77777777" w:rsidR="000A3AFD" w:rsidRPr="00FF6C6C" w:rsidRDefault="002409A1">
      <w:pPr>
        <w:tabs>
          <w:tab w:val="left" w:pos="560"/>
        </w:tabs>
        <w:spacing w:line="255" w:lineRule="auto"/>
        <w:ind w:left="567" w:right="326"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7.5</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dient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ervoor 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eventueel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aangebouwde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verbonden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delen,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 xml:space="preserve">welke </w:t>
      </w:r>
      <w:r w:rsidRPr="00FF6C6C">
        <w:rPr>
          <w:rFonts w:asciiTheme="minorHAnsi" w:eastAsia="Arial" w:hAnsiTheme="minorHAnsi" w:cs="Arial"/>
          <w:color w:val="363435"/>
          <w:w w:val="101"/>
          <w:sz w:val="18"/>
          <w:szCs w:val="18"/>
          <w:lang w:val="nl-NL"/>
        </w:rPr>
        <w:t xml:space="preserve">niet </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onderhoudscontract</w:t>
      </w:r>
      <w:r w:rsidRPr="00FF6C6C">
        <w:rPr>
          <w:rFonts w:asciiTheme="minorHAnsi" w:eastAsia="Arial" w:hAnsiTheme="minorHAnsi" w:cs="Arial"/>
          <w:color w:val="363435"/>
          <w:spacing w:val="32"/>
          <w:sz w:val="18"/>
          <w:szCs w:val="18"/>
          <w:lang w:val="nl-NL"/>
        </w:rPr>
        <w:t xml:space="preserve"> </w:t>
      </w:r>
      <w:r w:rsidRPr="00FF6C6C">
        <w:rPr>
          <w:rFonts w:asciiTheme="minorHAnsi" w:eastAsia="Arial" w:hAnsiTheme="minorHAnsi" w:cs="Arial"/>
          <w:color w:val="363435"/>
          <w:sz w:val="18"/>
          <w:szCs w:val="18"/>
          <w:lang w:val="nl-NL"/>
        </w:rPr>
        <w:t>vallen,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voldoen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delen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geldende fabrieksspecificaties</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edelijke eisen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bruikbaarheid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deugdelijkheid</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verwijde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zover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belemme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p>
    <w:p w14:paraId="615B4379" w14:textId="77777777" w:rsidR="000A3AFD" w:rsidRPr="00FF6C6C" w:rsidRDefault="000A3AFD">
      <w:pPr>
        <w:spacing w:line="220" w:lineRule="exact"/>
        <w:rPr>
          <w:rFonts w:asciiTheme="minorHAnsi" w:hAnsiTheme="minorHAnsi"/>
          <w:sz w:val="22"/>
          <w:szCs w:val="22"/>
          <w:lang w:val="nl-NL"/>
        </w:rPr>
      </w:pPr>
    </w:p>
    <w:p w14:paraId="05386C47"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7.6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haar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medewerkers zijn,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conform</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geldende richtlijnen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eventuele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aanvullende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w w:val="102"/>
          <w:sz w:val="18"/>
          <w:szCs w:val="18"/>
          <w:lang w:val="nl-NL"/>
        </w:rPr>
        <w:t>instructies</w:t>
      </w:r>
    </w:p>
    <w:p w14:paraId="609E81CF" w14:textId="77777777" w:rsidR="000A3AFD" w:rsidRPr="00FF6C6C" w:rsidRDefault="002409A1">
      <w:pPr>
        <w:spacing w:before="13" w:line="255" w:lineRule="auto"/>
        <w:ind w:left="567" w:right="11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verplicht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om</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zo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gvuldig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om</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gaan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patiëntengegevens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allen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tijde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vert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1"/>
          <w:sz w:val="18"/>
          <w:szCs w:val="18"/>
          <w:lang w:val="nl-NL"/>
        </w:rPr>
        <w:t xml:space="preserve">ouwelijk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behandelen.</w:t>
      </w:r>
    </w:p>
    <w:p w14:paraId="3BE6CDDF" w14:textId="77777777" w:rsidR="000A3AFD" w:rsidRPr="00FF6C6C" w:rsidRDefault="000A3AFD">
      <w:pPr>
        <w:spacing w:line="220" w:lineRule="exact"/>
        <w:rPr>
          <w:rFonts w:asciiTheme="minorHAnsi" w:hAnsiTheme="minorHAnsi"/>
          <w:sz w:val="22"/>
          <w:szCs w:val="22"/>
          <w:lang w:val="nl-NL"/>
        </w:rPr>
      </w:pPr>
    </w:p>
    <w:p w14:paraId="2074BE87" w14:textId="77777777" w:rsidR="000A3AFD" w:rsidRPr="00FF6C6C" w:rsidRDefault="002409A1">
      <w:pPr>
        <w:tabs>
          <w:tab w:val="left" w:pos="560"/>
        </w:tabs>
        <w:spacing w:line="255" w:lineRule="auto"/>
        <w:ind w:left="567" w:right="636"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7.7</w:t>
      </w:r>
      <w:r w:rsidRPr="00FF6C6C">
        <w:rPr>
          <w:rFonts w:asciiTheme="minorHAnsi" w:eastAsia="Arial" w:hAnsiTheme="minorHAnsi" w:cs="Arial"/>
          <w:b/>
          <w:color w:val="363435"/>
          <w:sz w:val="18"/>
          <w:szCs w:val="18"/>
          <w:lang w:val="nl-NL"/>
        </w:rPr>
        <w:tab/>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garandeert 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alle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medewerkers 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ingezet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 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voldoende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gekwalificee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blijven. Dit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geldt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eveneens</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personeel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w w:val="101"/>
          <w:sz w:val="18"/>
          <w:szCs w:val="18"/>
          <w:lang w:val="nl-NL"/>
        </w:rPr>
        <w:t>de</w:t>
      </w:r>
      <w:r w:rsidRPr="00FF6C6C">
        <w:rPr>
          <w:rFonts w:asciiTheme="minorHAnsi" w:eastAsia="Arial" w:hAnsiTheme="minorHAnsi" w:cs="Arial"/>
          <w:color w:val="363435"/>
          <w:spacing w:val="-3"/>
          <w:w w:val="101"/>
          <w:sz w:val="18"/>
          <w:szCs w:val="18"/>
          <w:lang w:val="nl-NL"/>
        </w:rPr>
        <w:t>r</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kader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ingeschakeld. Op</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verzoek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inzage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geven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gestelde eisen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kwalificatie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alsook</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aantonen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w w:val="104"/>
          <w:sz w:val="18"/>
          <w:szCs w:val="18"/>
          <w:lang w:val="nl-NL"/>
        </w:rPr>
        <w:t xml:space="preserve">dat </w:t>
      </w:r>
      <w:r w:rsidRPr="00FF6C6C">
        <w:rPr>
          <w:rFonts w:asciiTheme="minorHAnsi" w:eastAsia="Arial" w:hAnsiTheme="minorHAnsi" w:cs="Arial"/>
          <w:color w:val="363435"/>
          <w:sz w:val="18"/>
          <w:szCs w:val="18"/>
          <w:lang w:val="nl-NL"/>
        </w:rPr>
        <w:t>bovenbedoelde</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medewerkers 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gestelde eisen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kwalificatie</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voldoen/blijven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w w:val="101"/>
          <w:sz w:val="18"/>
          <w:szCs w:val="18"/>
          <w:lang w:val="nl-NL"/>
        </w:rPr>
        <w:t>voldoen.</w:t>
      </w:r>
    </w:p>
    <w:p w14:paraId="39BE04B4" w14:textId="77777777" w:rsidR="000A3AFD" w:rsidRPr="00FF6C6C" w:rsidRDefault="000A3AFD">
      <w:pPr>
        <w:spacing w:line="200" w:lineRule="exact"/>
        <w:rPr>
          <w:rFonts w:asciiTheme="minorHAnsi" w:hAnsiTheme="minorHAnsi"/>
          <w:lang w:val="nl-NL"/>
        </w:rPr>
      </w:pPr>
    </w:p>
    <w:p w14:paraId="49C7480E" w14:textId="77777777" w:rsidR="000A3AFD" w:rsidRPr="00FF6C6C" w:rsidRDefault="000A3AFD">
      <w:pPr>
        <w:spacing w:line="200" w:lineRule="exact"/>
        <w:rPr>
          <w:rFonts w:asciiTheme="minorHAnsi" w:hAnsiTheme="minorHAnsi"/>
          <w:lang w:val="nl-NL"/>
        </w:rPr>
      </w:pPr>
    </w:p>
    <w:p w14:paraId="7D2412AE" w14:textId="77777777" w:rsidR="000A3AFD" w:rsidRPr="00FF6C6C" w:rsidRDefault="000A3AFD">
      <w:pPr>
        <w:spacing w:before="4" w:line="200" w:lineRule="exact"/>
        <w:rPr>
          <w:rFonts w:asciiTheme="minorHAnsi" w:hAnsiTheme="minorHAnsi"/>
          <w:lang w:val="nl-NL"/>
        </w:rPr>
      </w:pPr>
    </w:p>
    <w:p w14:paraId="6BED95FE"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 xml:space="preserve">Artikel 8. </w:t>
      </w:r>
      <w:r w:rsidRPr="00FF6C6C">
        <w:rPr>
          <w:rFonts w:asciiTheme="minorHAnsi" w:eastAsia="Arial" w:hAnsiTheme="minorHAnsi" w:cs="Arial"/>
          <w:color w:val="363435"/>
          <w:w w:val="96"/>
          <w:sz w:val="24"/>
          <w:szCs w:val="24"/>
          <w:lang w:val="nl-NL"/>
        </w:rPr>
        <w:t>OVERDRACHT</w:t>
      </w:r>
      <w:r w:rsidRPr="00FF6C6C">
        <w:rPr>
          <w:rFonts w:asciiTheme="minorHAnsi" w:eastAsia="Arial" w:hAnsiTheme="minorHAnsi" w:cs="Arial"/>
          <w:color w:val="363435"/>
          <w:spacing w:val="3"/>
          <w:w w:val="96"/>
          <w:sz w:val="24"/>
          <w:szCs w:val="24"/>
          <w:lang w:val="nl-NL"/>
        </w:rPr>
        <w:t xml:space="preserve"> </w:t>
      </w:r>
      <w:r w:rsidRPr="00FF6C6C">
        <w:rPr>
          <w:rFonts w:asciiTheme="minorHAnsi" w:eastAsia="Arial" w:hAnsiTheme="minorHAnsi" w:cs="Arial"/>
          <w:color w:val="363435"/>
          <w:spacing w:val="-11"/>
          <w:sz w:val="24"/>
          <w:szCs w:val="24"/>
          <w:lang w:val="nl-NL"/>
        </w:rPr>
        <w:t>V</w:t>
      </w:r>
      <w:r w:rsidRPr="00FF6C6C">
        <w:rPr>
          <w:rFonts w:asciiTheme="minorHAnsi" w:eastAsia="Arial" w:hAnsiTheme="minorHAnsi" w:cs="Arial"/>
          <w:color w:val="363435"/>
          <w:sz w:val="24"/>
          <w:szCs w:val="24"/>
          <w:lang w:val="nl-NL"/>
        </w:rPr>
        <w:t>AN</w:t>
      </w:r>
      <w:r w:rsidRPr="00FF6C6C">
        <w:rPr>
          <w:rFonts w:asciiTheme="minorHAnsi" w:eastAsia="Arial" w:hAnsiTheme="minorHAnsi" w:cs="Arial"/>
          <w:color w:val="363435"/>
          <w:spacing w:val="-21"/>
          <w:sz w:val="24"/>
          <w:szCs w:val="24"/>
          <w:lang w:val="nl-NL"/>
        </w:rPr>
        <w:t xml:space="preserve"> </w:t>
      </w:r>
      <w:r w:rsidRPr="00FF6C6C">
        <w:rPr>
          <w:rFonts w:asciiTheme="minorHAnsi" w:eastAsia="Arial" w:hAnsiTheme="minorHAnsi" w:cs="Arial"/>
          <w:color w:val="363435"/>
          <w:w w:val="96"/>
          <w:sz w:val="24"/>
          <w:szCs w:val="24"/>
          <w:lang w:val="nl-NL"/>
        </w:rPr>
        <w:t>RECHTEN</w:t>
      </w:r>
      <w:r w:rsidRPr="00FF6C6C">
        <w:rPr>
          <w:rFonts w:asciiTheme="minorHAnsi" w:eastAsia="Arial" w:hAnsiTheme="minorHAnsi" w:cs="Arial"/>
          <w:color w:val="363435"/>
          <w:spacing w:val="3"/>
          <w:w w:val="96"/>
          <w:sz w:val="24"/>
          <w:szCs w:val="24"/>
          <w:lang w:val="nl-NL"/>
        </w:rPr>
        <w:t xml:space="preserve"> </w:t>
      </w:r>
      <w:r w:rsidRPr="00FF6C6C">
        <w:rPr>
          <w:rFonts w:asciiTheme="minorHAnsi" w:eastAsia="Arial" w:hAnsiTheme="minorHAnsi" w:cs="Arial"/>
          <w:color w:val="363435"/>
          <w:sz w:val="24"/>
          <w:szCs w:val="24"/>
          <w:lang w:val="nl-NL"/>
        </w:rPr>
        <w:t>EN</w:t>
      </w:r>
      <w:r w:rsidRPr="00FF6C6C">
        <w:rPr>
          <w:rFonts w:asciiTheme="minorHAnsi" w:eastAsia="Arial" w:hAnsiTheme="minorHAnsi" w:cs="Arial"/>
          <w:color w:val="363435"/>
          <w:spacing w:val="-13"/>
          <w:sz w:val="24"/>
          <w:szCs w:val="24"/>
          <w:lang w:val="nl-NL"/>
        </w:rPr>
        <w:t xml:space="preserve"> </w:t>
      </w:r>
      <w:r w:rsidRPr="00FF6C6C">
        <w:rPr>
          <w:rFonts w:asciiTheme="minorHAnsi" w:eastAsia="Arial" w:hAnsiTheme="minorHAnsi" w:cs="Arial"/>
          <w:color w:val="363435"/>
          <w:sz w:val="24"/>
          <w:szCs w:val="24"/>
          <w:lang w:val="nl-NL"/>
        </w:rPr>
        <w:t>VERPLICHTINGEN</w:t>
      </w:r>
    </w:p>
    <w:p w14:paraId="14A029FC" w14:textId="77777777" w:rsidR="000A3AFD" w:rsidRPr="00FF6C6C" w:rsidRDefault="000A3AFD">
      <w:pPr>
        <w:spacing w:line="220" w:lineRule="exact"/>
        <w:rPr>
          <w:rFonts w:asciiTheme="minorHAnsi" w:hAnsiTheme="minorHAnsi"/>
          <w:sz w:val="22"/>
          <w:szCs w:val="22"/>
          <w:lang w:val="nl-NL"/>
        </w:rPr>
      </w:pPr>
    </w:p>
    <w:p w14:paraId="5F777400" w14:textId="77777777" w:rsidR="000A3AFD" w:rsidRPr="00FF6C6C" w:rsidRDefault="002409A1">
      <w:pPr>
        <w:spacing w:line="255" w:lineRule="auto"/>
        <w:ind w:left="114" w:right="44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mogen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voortvloeiende</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verplichtingen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noch</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geheel</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noch</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gedeeltelijk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dragen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zonder voorafgaande schriftelijke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toestemming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partij.</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 xml:space="preserve">toestemming </w:t>
      </w:r>
      <w:r w:rsidRPr="00FF6C6C">
        <w:rPr>
          <w:rFonts w:asciiTheme="minorHAnsi" w:eastAsia="Arial" w:hAnsiTheme="minorHAnsi" w:cs="Arial"/>
          <w:color w:val="363435"/>
          <w:sz w:val="18"/>
          <w:szCs w:val="18"/>
          <w:lang w:val="nl-NL"/>
        </w:rPr>
        <w:t>kunnen voorwaa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verbonden.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zullen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dracht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on</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edelijke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onden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weige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p>
    <w:p w14:paraId="04A9FA79" w14:textId="77777777" w:rsidR="000A3AFD" w:rsidRPr="00FF6C6C" w:rsidRDefault="000A3AFD">
      <w:pPr>
        <w:spacing w:line="200" w:lineRule="exact"/>
        <w:rPr>
          <w:rFonts w:asciiTheme="minorHAnsi" w:hAnsiTheme="minorHAnsi"/>
          <w:lang w:val="nl-NL"/>
        </w:rPr>
      </w:pPr>
    </w:p>
    <w:p w14:paraId="07FA989A" w14:textId="77777777" w:rsidR="000A3AFD" w:rsidRPr="00FF6C6C" w:rsidRDefault="000A3AFD">
      <w:pPr>
        <w:spacing w:line="200" w:lineRule="exact"/>
        <w:rPr>
          <w:rFonts w:asciiTheme="minorHAnsi" w:hAnsiTheme="minorHAnsi"/>
          <w:lang w:val="nl-NL"/>
        </w:rPr>
      </w:pPr>
    </w:p>
    <w:p w14:paraId="33BCF89B" w14:textId="77777777" w:rsidR="000A3AFD" w:rsidRPr="00FF6C6C" w:rsidRDefault="000A3AFD">
      <w:pPr>
        <w:spacing w:before="4" w:line="200" w:lineRule="exact"/>
        <w:rPr>
          <w:rFonts w:asciiTheme="minorHAnsi" w:hAnsiTheme="minorHAnsi"/>
          <w:lang w:val="nl-NL"/>
        </w:rPr>
      </w:pPr>
    </w:p>
    <w:p w14:paraId="739A0FAC"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Artikel 9. GEHEIMHOUDING</w:t>
      </w:r>
    </w:p>
    <w:p w14:paraId="7858309E" w14:textId="77777777" w:rsidR="000A3AFD" w:rsidRPr="00FF6C6C" w:rsidRDefault="000A3AFD">
      <w:pPr>
        <w:spacing w:line="220" w:lineRule="exact"/>
        <w:rPr>
          <w:rFonts w:asciiTheme="minorHAnsi" w:hAnsiTheme="minorHAnsi"/>
          <w:sz w:val="22"/>
          <w:szCs w:val="22"/>
          <w:lang w:val="nl-NL"/>
        </w:rPr>
      </w:pPr>
    </w:p>
    <w:p w14:paraId="6A4E1668" w14:textId="77777777" w:rsidR="000A3AFD" w:rsidRPr="00FF6C6C" w:rsidRDefault="002409A1">
      <w:pPr>
        <w:spacing w:line="255" w:lineRule="auto"/>
        <w:ind w:left="114" w:right="20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zullen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geheimhouding</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 acht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nemen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ten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aanzien</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alle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bedrijfsinformatie,</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 xml:space="preserve">meest ruime </w:t>
      </w:r>
      <w:r w:rsidRPr="00FF6C6C">
        <w:rPr>
          <w:rFonts w:asciiTheme="minorHAnsi" w:eastAsia="Arial" w:hAnsiTheme="minorHAnsi" w:cs="Arial"/>
          <w:color w:val="363435"/>
          <w:w w:val="98"/>
          <w:sz w:val="18"/>
          <w:szCs w:val="18"/>
          <w:lang w:val="nl-NL"/>
        </w:rPr>
        <w:t>zin</w:t>
      </w:r>
      <w:r w:rsidRPr="00FF6C6C">
        <w:rPr>
          <w:rFonts w:asciiTheme="minorHAnsi" w:eastAsia="Arial" w:hAnsiTheme="minorHAnsi" w:cs="Arial"/>
          <w:color w:val="363435"/>
          <w:sz w:val="18"/>
          <w:szCs w:val="18"/>
          <w:lang w:val="nl-NL"/>
        </w:rPr>
        <w:t xml:space="preserve">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bedoeld,</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kader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beschikking</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komt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en 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onvoorwaa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delijk</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gehouden zodanige maat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egelen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om</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geheimhouding</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ekking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deze gegevens</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verzeke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p>
    <w:p w14:paraId="50BE7B1B" w14:textId="77777777" w:rsidR="000A3AFD" w:rsidRPr="00FF6C6C" w:rsidRDefault="000A3AFD">
      <w:pPr>
        <w:spacing w:line="220" w:lineRule="exact"/>
        <w:rPr>
          <w:rFonts w:asciiTheme="minorHAnsi" w:hAnsiTheme="minorHAnsi"/>
          <w:sz w:val="22"/>
          <w:szCs w:val="22"/>
          <w:lang w:val="nl-NL"/>
        </w:rPr>
      </w:pPr>
    </w:p>
    <w:p w14:paraId="3685A728" w14:textId="77777777" w:rsidR="000A3AFD" w:rsidRPr="00FF6C6C" w:rsidRDefault="002409A1">
      <w:pPr>
        <w:spacing w:line="255" w:lineRule="auto"/>
        <w:ind w:left="114" w:right="99"/>
        <w:rPr>
          <w:rFonts w:asciiTheme="minorHAnsi" w:eastAsia="Arial" w:hAnsiTheme="minorHAnsi" w:cs="Arial"/>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color w:val="363435"/>
          <w:spacing w:val="-10"/>
          <w:sz w:val="18"/>
          <w:szCs w:val="18"/>
          <w:lang w:val="nl-NL"/>
        </w:rPr>
        <w:t>V</w:t>
      </w:r>
      <w:r w:rsidRPr="00FF6C6C">
        <w:rPr>
          <w:rFonts w:asciiTheme="minorHAnsi" w:eastAsia="Arial" w:hAnsiTheme="minorHAnsi" w:cs="Arial"/>
          <w:color w:val="363435"/>
          <w:sz w:val="18"/>
          <w:szCs w:val="18"/>
          <w:lang w:val="nl-NL"/>
        </w:rPr>
        <w:t>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enstaande</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geldt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partij</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wettelijke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plicht</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melding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heeft 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partij</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zelf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geschil</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3"/>
          <w:sz w:val="18"/>
          <w:szCs w:val="18"/>
          <w:lang w:val="nl-NL"/>
        </w:rPr>
        <w:t>bet</w:t>
      </w:r>
      <w:r w:rsidRPr="00FF6C6C">
        <w:rPr>
          <w:rFonts w:asciiTheme="minorHAnsi" w:eastAsia="Arial" w:hAnsiTheme="minorHAnsi" w:cs="Arial"/>
          <w:color w:val="363435"/>
          <w:spacing w:val="-3"/>
          <w:w w:val="103"/>
          <w:sz w:val="18"/>
          <w:szCs w:val="18"/>
          <w:lang w:val="nl-NL"/>
        </w:rPr>
        <w:t>r</w:t>
      </w:r>
      <w:r w:rsidRPr="00FF6C6C">
        <w:rPr>
          <w:rFonts w:asciiTheme="minorHAnsi" w:eastAsia="Arial" w:hAnsiTheme="minorHAnsi" w:cs="Arial"/>
          <w:color w:val="363435"/>
          <w:w w:val="101"/>
          <w:sz w:val="18"/>
          <w:szCs w:val="18"/>
          <w:lang w:val="nl-NL"/>
        </w:rPr>
        <w:t xml:space="preserve">okken </w:t>
      </w:r>
      <w:r w:rsidRPr="00FF6C6C">
        <w:rPr>
          <w:rFonts w:asciiTheme="minorHAnsi" w:eastAsia="Arial" w:hAnsiTheme="minorHAnsi" w:cs="Arial"/>
          <w:color w:val="363435"/>
          <w:sz w:val="18"/>
          <w:szCs w:val="18"/>
          <w:lang w:val="nl-NL"/>
        </w:rPr>
        <w:t>is waarbij</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partij</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gehinde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in 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verweer</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indien hij 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informatie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mag gebruiken. 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 xml:space="preserve">laatste </w:t>
      </w:r>
      <w:r w:rsidRPr="00FF6C6C">
        <w:rPr>
          <w:rFonts w:asciiTheme="minorHAnsi" w:eastAsia="Arial" w:hAnsiTheme="minorHAnsi" w:cs="Arial"/>
          <w:color w:val="363435"/>
          <w:w w:val="99"/>
          <w:sz w:val="18"/>
          <w:szCs w:val="18"/>
          <w:lang w:val="nl-NL"/>
        </w:rPr>
        <w:t xml:space="preserve">geval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partij</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zich beperken 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melding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 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noodzakelijke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1"/>
          <w:sz w:val="18"/>
          <w:szCs w:val="18"/>
          <w:lang w:val="nl-NL"/>
        </w:rPr>
        <w:t>informatie.</w:t>
      </w:r>
    </w:p>
    <w:p w14:paraId="406A7609" w14:textId="77777777" w:rsidR="000A3AFD" w:rsidRPr="00FF6C6C" w:rsidRDefault="000A3AFD">
      <w:pPr>
        <w:spacing w:line="200" w:lineRule="exact"/>
        <w:rPr>
          <w:rFonts w:asciiTheme="minorHAnsi" w:hAnsiTheme="minorHAnsi"/>
          <w:lang w:val="nl-NL"/>
        </w:rPr>
      </w:pPr>
    </w:p>
    <w:p w14:paraId="4F3EFC34" w14:textId="77777777" w:rsidR="000A3AFD" w:rsidRPr="00FF6C6C" w:rsidRDefault="000A3AFD">
      <w:pPr>
        <w:spacing w:line="200" w:lineRule="exact"/>
        <w:rPr>
          <w:rFonts w:asciiTheme="minorHAnsi" w:hAnsiTheme="minorHAnsi"/>
          <w:lang w:val="nl-NL"/>
        </w:rPr>
      </w:pPr>
    </w:p>
    <w:p w14:paraId="3E5E34ED" w14:textId="77777777" w:rsidR="000A3AFD" w:rsidRPr="00FF6C6C" w:rsidRDefault="000A3AFD">
      <w:pPr>
        <w:spacing w:line="200" w:lineRule="exact"/>
        <w:rPr>
          <w:rFonts w:asciiTheme="minorHAnsi" w:hAnsiTheme="minorHAnsi"/>
          <w:lang w:val="nl-NL"/>
        </w:rPr>
      </w:pPr>
    </w:p>
    <w:p w14:paraId="3F21405D" w14:textId="77777777" w:rsidR="000A3AFD" w:rsidRPr="00FF6C6C" w:rsidRDefault="000A3AFD">
      <w:pPr>
        <w:spacing w:before="18" w:line="200" w:lineRule="exact"/>
        <w:rPr>
          <w:rFonts w:asciiTheme="minorHAnsi" w:hAnsiTheme="minorHAnsi"/>
          <w:lang w:val="nl-NL"/>
        </w:rPr>
      </w:pPr>
    </w:p>
    <w:p w14:paraId="79AF0892" w14:textId="77777777" w:rsidR="000A3AFD" w:rsidRPr="00FF6C6C" w:rsidRDefault="002409A1">
      <w:pPr>
        <w:spacing w:before="31"/>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Artikel 10. AANSPRAKELIJKHEID</w:t>
      </w:r>
    </w:p>
    <w:p w14:paraId="4AE8D29B" w14:textId="77777777" w:rsidR="000A3AFD" w:rsidRPr="00FF6C6C" w:rsidRDefault="000A3AFD">
      <w:pPr>
        <w:spacing w:line="220" w:lineRule="exact"/>
        <w:rPr>
          <w:rFonts w:asciiTheme="minorHAnsi" w:hAnsiTheme="minorHAnsi"/>
          <w:sz w:val="22"/>
          <w:szCs w:val="22"/>
          <w:lang w:val="nl-NL"/>
        </w:rPr>
      </w:pPr>
    </w:p>
    <w:p w14:paraId="60E47107" w14:textId="77777777" w:rsidR="000A3AFD" w:rsidRPr="00FF6C6C" w:rsidRDefault="002409A1">
      <w:pPr>
        <w:spacing w:line="255" w:lineRule="auto"/>
        <w:ind w:left="567" w:right="511"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10.1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verantwoo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delijk</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kwaliteit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hem uitgevoe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 xml:space="preserve">Schade </w:t>
      </w:r>
      <w:r w:rsidRPr="00FF6C6C">
        <w:rPr>
          <w:rFonts w:asciiTheme="minorHAnsi" w:eastAsia="Arial" w:hAnsiTheme="minorHAnsi" w:cs="Arial"/>
          <w:color w:val="363435"/>
          <w:w w:val="101"/>
          <w:sz w:val="18"/>
          <w:szCs w:val="18"/>
          <w:lang w:val="nl-NL"/>
        </w:rPr>
        <w:t xml:space="preserve">die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lijdt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waarvoor 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gelet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voorwaa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aansprakelijk</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 xml:space="preserve">kan </w:t>
      </w:r>
      <w:r w:rsidRPr="00FF6C6C">
        <w:rPr>
          <w:rFonts w:asciiTheme="minorHAnsi" w:eastAsia="Arial" w:hAnsiTheme="minorHAnsi" w:cs="Arial"/>
          <w:color w:val="363435"/>
          <w:w w:val="102"/>
          <w:sz w:val="18"/>
          <w:szCs w:val="18"/>
          <w:lang w:val="nl-NL"/>
        </w:rPr>
        <w:t>wo</w:t>
      </w:r>
      <w:r w:rsidRPr="00FF6C6C">
        <w:rPr>
          <w:rFonts w:asciiTheme="minorHAnsi" w:eastAsia="Arial" w:hAnsiTheme="minorHAnsi" w:cs="Arial"/>
          <w:color w:val="363435"/>
          <w:spacing w:val="-3"/>
          <w:w w:val="102"/>
          <w:sz w:val="18"/>
          <w:szCs w:val="18"/>
          <w:lang w:val="nl-NL"/>
        </w:rPr>
        <w:t>r</w:t>
      </w:r>
      <w:r w:rsidRPr="00FF6C6C">
        <w:rPr>
          <w:rFonts w:asciiTheme="minorHAnsi" w:eastAsia="Arial" w:hAnsiTheme="minorHAnsi" w:cs="Arial"/>
          <w:color w:val="363435"/>
          <w:w w:val="102"/>
          <w:sz w:val="18"/>
          <w:szCs w:val="18"/>
          <w:lang w:val="nl-NL"/>
        </w:rPr>
        <w:t xml:space="preserve">den </w:t>
      </w:r>
      <w:r w:rsidRPr="00FF6C6C">
        <w:rPr>
          <w:rFonts w:asciiTheme="minorHAnsi" w:eastAsia="Arial" w:hAnsiTheme="minorHAnsi" w:cs="Arial"/>
          <w:color w:val="363435"/>
          <w:sz w:val="18"/>
          <w:szCs w:val="18"/>
          <w:lang w:val="nl-NL"/>
        </w:rPr>
        <w:t>gehouden,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uitsluitend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volgens onderstaande bepalingen 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10"/>
          <w:sz w:val="18"/>
          <w:szCs w:val="18"/>
          <w:lang w:val="nl-NL"/>
        </w:rPr>
        <w:t>W</w:t>
      </w:r>
      <w:r w:rsidRPr="00FF6C6C">
        <w:rPr>
          <w:rFonts w:asciiTheme="minorHAnsi" w:eastAsia="Arial" w:hAnsiTheme="minorHAnsi" w:cs="Arial"/>
          <w:color w:val="363435"/>
          <w:sz w:val="18"/>
          <w:szCs w:val="18"/>
          <w:lang w:val="nl-NL"/>
        </w:rPr>
        <w:t>erkzaamheden 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eigen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verantwoo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delijkheid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uitvoert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laat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uitvoe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 geschieden 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eigen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2"/>
          <w:sz w:val="18"/>
          <w:szCs w:val="18"/>
          <w:lang w:val="nl-NL"/>
        </w:rPr>
        <w:t xml:space="preserve">risico.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aanvaa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hiervoor geen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aansprakelijkheid.</w:t>
      </w:r>
    </w:p>
    <w:p w14:paraId="36D108E3" w14:textId="77777777" w:rsidR="000A3AFD" w:rsidRPr="00FF6C6C" w:rsidRDefault="000A3AFD">
      <w:pPr>
        <w:spacing w:line="220" w:lineRule="exact"/>
        <w:rPr>
          <w:rFonts w:asciiTheme="minorHAnsi" w:hAnsiTheme="minorHAnsi"/>
          <w:sz w:val="22"/>
          <w:szCs w:val="22"/>
          <w:lang w:val="nl-NL"/>
        </w:rPr>
      </w:pPr>
    </w:p>
    <w:p w14:paraId="0C4EC329" w14:textId="77777777" w:rsidR="000A3AFD" w:rsidRPr="00FF6C6C" w:rsidRDefault="002409A1">
      <w:pPr>
        <w:spacing w:line="255" w:lineRule="auto"/>
        <w:ind w:left="567" w:right="223"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10.2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Schade waarvoor 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aansprakelijk</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is, 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kader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maximaal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bedrag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96"/>
          <w:sz w:val="18"/>
          <w:szCs w:val="18"/>
          <w:lang w:val="nl-NL"/>
        </w:rPr>
        <w:t>EURO</w:t>
      </w:r>
      <w:r w:rsidRPr="00FF6C6C">
        <w:rPr>
          <w:rFonts w:asciiTheme="minorHAnsi" w:eastAsia="Arial" w:hAnsiTheme="minorHAnsi" w:cs="Arial"/>
          <w:color w:val="363435"/>
          <w:spacing w:val="2"/>
          <w:w w:val="96"/>
          <w:sz w:val="18"/>
          <w:szCs w:val="18"/>
          <w:lang w:val="nl-NL"/>
        </w:rPr>
        <w:t xml:space="preserve"> </w:t>
      </w:r>
      <w:r w:rsidRPr="00FF6C6C">
        <w:rPr>
          <w:rFonts w:asciiTheme="minorHAnsi" w:eastAsia="Arial" w:hAnsiTheme="minorHAnsi" w:cs="Arial"/>
          <w:color w:val="363435"/>
          <w:sz w:val="18"/>
          <w:szCs w:val="18"/>
          <w:lang w:val="nl-NL"/>
        </w:rPr>
        <w:t>1.200.000,-</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afwijking</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daarvan,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bedrag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zoals</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deze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is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p>
    <w:p w14:paraId="44A1B571" w14:textId="77777777" w:rsidR="000A3AFD" w:rsidRPr="00FF6C6C" w:rsidRDefault="000A3AFD">
      <w:pPr>
        <w:spacing w:line="220" w:lineRule="exact"/>
        <w:rPr>
          <w:rFonts w:asciiTheme="minorHAnsi" w:hAnsiTheme="minorHAnsi"/>
          <w:sz w:val="22"/>
          <w:szCs w:val="22"/>
          <w:lang w:val="nl-NL"/>
        </w:rPr>
      </w:pPr>
    </w:p>
    <w:p w14:paraId="0ABA76B6" w14:textId="77777777" w:rsidR="000A3AFD" w:rsidRPr="00FF6C6C" w:rsidRDefault="002409A1">
      <w:pPr>
        <w:spacing w:line="255" w:lineRule="auto"/>
        <w:ind w:left="567" w:right="58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dient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zich genoegzaam</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verzeke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tegen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aansprakelijkheid 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bedoeld</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in artikel 10 lid</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1. 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 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kader personenschade 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zaakschade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installaties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eigendommen van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zover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letsel 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schade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is 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oorzaakt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 xml:space="preserve">ingevolge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verrichten 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gevolg</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is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personen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wie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zich 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bedient;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naast</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schade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ekking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heeft volledig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hersteld, echter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 totaal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maximaal 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 bedrag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zoals</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hiervoor vermeld. 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vervanging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systemen noodzakelijk mocht</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z w:val="18"/>
          <w:szCs w:val="18"/>
          <w:lang w:val="nl-NL"/>
        </w:rPr>
        <w:t>blijken,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dan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7"/>
          <w:sz w:val="18"/>
          <w:szCs w:val="18"/>
          <w:lang w:val="nl-NL"/>
        </w:rPr>
        <w:t xml:space="preserve">dit </w:t>
      </w:r>
      <w:r w:rsidRPr="00FF6C6C">
        <w:rPr>
          <w:rFonts w:asciiTheme="minorHAnsi" w:eastAsia="Arial" w:hAnsiTheme="minorHAnsi" w:cs="Arial"/>
          <w:color w:val="363435"/>
          <w:sz w:val="18"/>
          <w:szCs w:val="18"/>
          <w:lang w:val="nl-NL"/>
        </w:rPr>
        <w:t>geschieden tegen betaling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normaal</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achten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afschrijvingen.</w:t>
      </w:r>
    </w:p>
    <w:p w14:paraId="2E68E29C" w14:textId="77777777" w:rsidR="000A3AFD" w:rsidRPr="00FF6C6C" w:rsidRDefault="000A3AFD">
      <w:pPr>
        <w:spacing w:line="220" w:lineRule="exact"/>
        <w:rPr>
          <w:rFonts w:asciiTheme="minorHAnsi" w:hAnsiTheme="minorHAnsi"/>
          <w:sz w:val="22"/>
          <w:szCs w:val="22"/>
          <w:lang w:val="nl-NL"/>
        </w:rPr>
      </w:pPr>
    </w:p>
    <w:p w14:paraId="08CA40E2" w14:textId="77777777" w:rsidR="000A3AFD" w:rsidRPr="00FF6C6C" w:rsidRDefault="002409A1">
      <w:pPr>
        <w:spacing w:line="255" w:lineRule="auto"/>
        <w:ind w:left="567" w:right="312"/>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Gevolgschade komt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 aanmerking. Onder gevolgschade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mee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maar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1"/>
          <w:sz w:val="18"/>
          <w:szCs w:val="18"/>
          <w:lang w:val="nl-NL"/>
        </w:rPr>
        <w:t xml:space="preserve">niet </w:t>
      </w:r>
      <w:r w:rsidRPr="00FF6C6C">
        <w:rPr>
          <w:rFonts w:asciiTheme="minorHAnsi" w:eastAsia="Arial" w:hAnsiTheme="minorHAnsi" w:cs="Arial"/>
          <w:color w:val="363435"/>
          <w:sz w:val="18"/>
          <w:szCs w:val="18"/>
          <w:lang w:val="nl-NL"/>
        </w:rPr>
        <w:t>uitsluitend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schade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wegens winstderving,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inkomstenderving,</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oductieverlies,</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stagnatie 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vertraging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oductie-</w:t>
      </w:r>
      <w:r w:rsidRPr="00FF6C6C">
        <w:rPr>
          <w:rFonts w:asciiTheme="minorHAnsi" w:eastAsia="Arial" w:hAnsiTheme="minorHAnsi" w:cs="Arial"/>
          <w:color w:val="363435"/>
          <w:spacing w:val="32"/>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bedrijfsp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oces,</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verlies</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informatie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inclusief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kosten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opbouw</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sz w:val="18"/>
          <w:szCs w:val="18"/>
          <w:lang w:val="nl-NL"/>
        </w:rPr>
        <w:t>daarvan,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w w:val="101"/>
          <w:sz w:val="18"/>
          <w:szCs w:val="18"/>
          <w:lang w:val="nl-NL"/>
        </w:rPr>
        <w:t xml:space="preserve">gemiste </w:t>
      </w:r>
      <w:r w:rsidRPr="00FF6C6C">
        <w:rPr>
          <w:rFonts w:asciiTheme="minorHAnsi" w:eastAsia="Arial" w:hAnsiTheme="minorHAnsi" w:cs="Arial"/>
          <w:color w:val="363435"/>
          <w:sz w:val="18"/>
          <w:szCs w:val="18"/>
          <w:lang w:val="nl-NL"/>
        </w:rPr>
        <w:t>besparingen, gemiste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teve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geefs</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gemaakte arbeidskosten,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toename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 xml:space="preserve">operationele </w:t>
      </w:r>
      <w:r w:rsidRPr="00FF6C6C">
        <w:rPr>
          <w:rFonts w:asciiTheme="minorHAnsi" w:eastAsia="Arial" w:hAnsiTheme="minorHAnsi" w:cs="Arial"/>
          <w:color w:val="363435"/>
          <w:w w:val="101"/>
          <w:sz w:val="18"/>
          <w:szCs w:val="18"/>
          <w:lang w:val="nl-NL"/>
        </w:rPr>
        <w:t xml:space="preserve">kosten, </w:t>
      </w:r>
      <w:r w:rsidRPr="00FF6C6C">
        <w:rPr>
          <w:rFonts w:asciiTheme="minorHAnsi" w:eastAsia="Arial" w:hAnsiTheme="minorHAnsi" w:cs="Arial"/>
          <w:color w:val="363435"/>
          <w:sz w:val="18"/>
          <w:szCs w:val="18"/>
          <w:lang w:val="nl-NL"/>
        </w:rPr>
        <w:t>meerkosten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inkoop</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elders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verschuldigde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kortingen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boetes.</w:t>
      </w:r>
    </w:p>
    <w:p w14:paraId="5227D925" w14:textId="77777777" w:rsidR="000A3AFD" w:rsidRPr="00FF6C6C" w:rsidRDefault="000A3AFD">
      <w:pPr>
        <w:spacing w:line="220" w:lineRule="exact"/>
        <w:rPr>
          <w:rFonts w:asciiTheme="minorHAnsi" w:hAnsiTheme="minorHAnsi"/>
          <w:sz w:val="22"/>
          <w:szCs w:val="22"/>
          <w:lang w:val="nl-NL"/>
        </w:rPr>
      </w:pPr>
    </w:p>
    <w:p w14:paraId="5DC23F60"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Onderschrijding</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beschikbaarheid</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overschrijding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esponstijd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kader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 xml:space="preserve">artikel </w:t>
      </w:r>
      <w:r w:rsidRPr="00FF6C6C">
        <w:rPr>
          <w:rFonts w:asciiTheme="minorHAnsi" w:eastAsia="Arial" w:hAnsiTheme="minorHAnsi" w:cs="Arial"/>
          <w:color w:val="363435"/>
          <w:w w:val="101"/>
          <w:sz w:val="18"/>
          <w:szCs w:val="18"/>
          <w:lang w:val="nl-NL"/>
        </w:rPr>
        <w:t>uitgesloten.</w:t>
      </w:r>
    </w:p>
    <w:p w14:paraId="0006250A" w14:textId="77777777" w:rsidR="000A3AFD" w:rsidRPr="00FF6C6C" w:rsidRDefault="000A3AFD">
      <w:pPr>
        <w:spacing w:before="13" w:line="220" w:lineRule="exact"/>
        <w:rPr>
          <w:rFonts w:asciiTheme="minorHAnsi" w:hAnsiTheme="minorHAnsi"/>
          <w:sz w:val="22"/>
          <w:szCs w:val="22"/>
          <w:lang w:val="nl-NL"/>
        </w:rPr>
      </w:pPr>
    </w:p>
    <w:p w14:paraId="06C797F9" w14:textId="77777777" w:rsidR="000A3AFD" w:rsidRPr="00FF6C6C" w:rsidRDefault="002409A1">
      <w:pPr>
        <w:spacing w:line="255" w:lineRule="auto"/>
        <w:ind w:left="567" w:right="474"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10.3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voo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gaande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artikel bepaalde 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geldt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gebeurtenis.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schade </w:t>
      </w:r>
      <w:r w:rsidRPr="00FF6C6C">
        <w:rPr>
          <w:rFonts w:asciiTheme="minorHAnsi" w:eastAsia="Arial" w:hAnsiTheme="minorHAnsi" w:cs="Arial"/>
          <w:color w:val="363435"/>
          <w:sz w:val="18"/>
          <w:szCs w:val="18"/>
          <w:lang w:val="nl-NL"/>
        </w:rPr>
        <w:t>vervalt, indien 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 xml:space="preserve">binnen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edelijke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termijn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ontdekking</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schade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schriftelijk</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oep</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gedaan.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Schade komt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 aanmerking, indien 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later dan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twaalf</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maanden 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2"/>
          <w:sz w:val="18"/>
          <w:szCs w:val="18"/>
          <w:lang w:val="nl-NL"/>
        </w:rPr>
        <w:t xml:space="preserve">afgifte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goed</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mededeling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dienst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is verricht,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licht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eedt,</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tenzij</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overschrijding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termijn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edelijkerwijs geen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verwijt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kan 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gemaakt.</w:t>
      </w:r>
    </w:p>
    <w:p w14:paraId="321DECCC" w14:textId="77777777" w:rsidR="000A3AFD" w:rsidRPr="00FF6C6C" w:rsidRDefault="000A3AFD">
      <w:pPr>
        <w:spacing w:line="220" w:lineRule="exact"/>
        <w:rPr>
          <w:rFonts w:asciiTheme="minorHAnsi" w:hAnsiTheme="minorHAnsi"/>
          <w:sz w:val="22"/>
          <w:szCs w:val="22"/>
          <w:lang w:val="nl-NL"/>
        </w:rPr>
      </w:pPr>
    </w:p>
    <w:p w14:paraId="41121E3A" w14:textId="77777777" w:rsidR="000A3AFD" w:rsidRPr="00FF6C6C" w:rsidRDefault="002409A1">
      <w:pPr>
        <w:spacing w:line="255" w:lineRule="auto"/>
        <w:ind w:left="567" w:right="147"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10.4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okken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tevens beho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conce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waarvan 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deel</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uitmaakt,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kunnen tegen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eventuele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 ieder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dezelfde verweermiddelen aanvoe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g</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ond</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voorwaa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kan aanvoe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pacing w:val="-10"/>
          <w:sz w:val="18"/>
          <w:szCs w:val="18"/>
          <w:lang w:val="nl-NL"/>
        </w:rPr>
        <w:t>V</w:t>
      </w:r>
      <w:r w:rsidRPr="00FF6C6C">
        <w:rPr>
          <w:rFonts w:asciiTheme="minorHAnsi" w:eastAsia="Arial" w:hAnsiTheme="minorHAnsi" w:cs="Arial"/>
          <w:color w:val="363435"/>
          <w:sz w:val="18"/>
          <w:szCs w:val="18"/>
          <w:lang w:val="nl-NL"/>
        </w:rPr>
        <w:t>an</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 genoemde 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kan tezamen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geen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hoge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schadeve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goeding</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verk</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egen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dan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maximaal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Leverancier alleen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verk</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egen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 xml:space="preserve">kan </w:t>
      </w:r>
      <w:r w:rsidRPr="00FF6C6C">
        <w:rPr>
          <w:rFonts w:asciiTheme="minorHAnsi" w:eastAsia="Arial" w:hAnsiTheme="minorHAnsi" w:cs="Arial"/>
          <w:color w:val="363435"/>
          <w:w w:val="103"/>
          <w:sz w:val="18"/>
          <w:szCs w:val="18"/>
          <w:lang w:val="nl-NL"/>
        </w:rPr>
        <w:t>wo</w:t>
      </w:r>
      <w:r w:rsidRPr="00FF6C6C">
        <w:rPr>
          <w:rFonts w:asciiTheme="minorHAnsi" w:eastAsia="Arial" w:hAnsiTheme="minorHAnsi" w:cs="Arial"/>
          <w:color w:val="363435"/>
          <w:spacing w:val="-3"/>
          <w:w w:val="103"/>
          <w:sz w:val="18"/>
          <w:szCs w:val="18"/>
          <w:lang w:val="nl-NL"/>
        </w:rPr>
        <w:t>r</w:t>
      </w:r>
      <w:r w:rsidRPr="00FF6C6C">
        <w:rPr>
          <w:rFonts w:asciiTheme="minorHAnsi" w:eastAsia="Arial" w:hAnsiTheme="minorHAnsi" w:cs="Arial"/>
          <w:color w:val="363435"/>
          <w:sz w:val="18"/>
          <w:szCs w:val="18"/>
          <w:lang w:val="nl-NL"/>
        </w:rPr>
        <w:t>den.</w:t>
      </w:r>
    </w:p>
    <w:p w14:paraId="6F1E6FB5" w14:textId="77777777" w:rsidR="000A3AFD" w:rsidRPr="00FF6C6C" w:rsidRDefault="000A3AFD">
      <w:pPr>
        <w:spacing w:line="220" w:lineRule="exact"/>
        <w:rPr>
          <w:rFonts w:asciiTheme="minorHAnsi" w:hAnsiTheme="minorHAnsi"/>
          <w:sz w:val="22"/>
          <w:szCs w:val="22"/>
          <w:lang w:val="nl-NL"/>
        </w:rPr>
      </w:pPr>
    </w:p>
    <w:p w14:paraId="7DB06E62" w14:textId="77777777" w:rsidR="000A3AFD" w:rsidRPr="00FF6C6C" w:rsidRDefault="002409A1">
      <w:pPr>
        <w:spacing w:line="255" w:lineRule="auto"/>
        <w:ind w:left="567" w:right="125"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10.5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aanvaa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aansprakelijkheid 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geschiktheid</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deugdelijkheid</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ontwerpen,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tekeningen, richtlijnen,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materialen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gelijke,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vanwege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gesch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w w:val="102"/>
          <w:sz w:val="18"/>
          <w:szCs w:val="18"/>
          <w:lang w:val="nl-NL"/>
        </w:rPr>
        <w:t>ekt.</w:t>
      </w:r>
    </w:p>
    <w:p w14:paraId="74879AB6" w14:textId="77777777" w:rsidR="000A3AFD" w:rsidRPr="00FF6C6C" w:rsidRDefault="000A3AFD">
      <w:pPr>
        <w:spacing w:line="220" w:lineRule="exact"/>
        <w:rPr>
          <w:rFonts w:asciiTheme="minorHAnsi" w:hAnsiTheme="minorHAnsi"/>
          <w:sz w:val="22"/>
          <w:szCs w:val="22"/>
          <w:lang w:val="nl-NL"/>
        </w:rPr>
      </w:pPr>
    </w:p>
    <w:p w14:paraId="114734BA" w14:textId="77777777" w:rsidR="000A3AFD" w:rsidRPr="00FF6C6C" w:rsidRDefault="002409A1">
      <w:pPr>
        <w:spacing w:line="255" w:lineRule="auto"/>
        <w:ind w:left="567" w:right="146"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10.6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aanvaa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enkele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aansprakelijkheid 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schade,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onjuiste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werking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veiligheidsrisico</w:t>
      </w:r>
      <w:r w:rsidRPr="00FF6C6C">
        <w:rPr>
          <w:rFonts w:asciiTheme="minorHAnsi" w:eastAsia="Arial" w:hAnsiTheme="minorHAnsi" w:cs="Arial"/>
          <w:color w:val="363435"/>
          <w:spacing w:val="-13"/>
          <w:sz w:val="18"/>
          <w:szCs w:val="18"/>
          <w:lang w:val="nl-NL"/>
        </w:rPr>
        <w:t>’</w:t>
      </w:r>
      <w:r w:rsidRPr="00FF6C6C">
        <w:rPr>
          <w:rFonts w:asciiTheme="minorHAnsi" w:eastAsia="Arial" w:hAnsiTheme="minorHAnsi" w:cs="Arial"/>
          <w:color w:val="363435"/>
          <w:sz w:val="18"/>
          <w:szCs w:val="18"/>
          <w:lang w:val="nl-NL"/>
        </w:rPr>
        <w:t>s</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welke di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indi</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voortkomen</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uit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gebruik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geleve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w:t>
      </w:r>
    </w:p>
    <w:p w14:paraId="73BE79BE" w14:textId="77777777" w:rsidR="000A3AFD" w:rsidRPr="00FF6C6C" w:rsidRDefault="000A3AFD">
      <w:pPr>
        <w:spacing w:line="200" w:lineRule="exact"/>
        <w:rPr>
          <w:rFonts w:asciiTheme="minorHAnsi" w:hAnsiTheme="minorHAnsi"/>
          <w:lang w:val="nl-NL"/>
        </w:rPr>
      </w:pPr>
    </w:p>
    <w:p w14:paraId="6D515460" w14:textId="77777777" w:rsidR="000A3AFD" w:rsidRPr="00FF6C6C" w:rsidRDefault="000A3AFD">
      <w:pPr>
        <w:spacing w:line="200" w:lineRule="exact"/>
        <w:rPr>
          <w:rFonts w:asciiTheme="minorHAnsi" w:hAnsiTheme="minorHAnsi"/>
          <w:lang w:val="nl-NL"/>
        </w:rPr>
      </w:pPr>
    </w:p>
    <w:p w14:paraId="641EC582" w14:textId="77777777" w:rsidR="000A3AFD" w:rsidRPr="00FF6C6C" w:rsidRDefault="000A3AFD">
      <w:pPr>
        <w:spacing w:before="4" w:line="200" w:lineRule="exact"/>
        <w:rPr>
          <w:rFonts w:asciiTheme="minorHAnsi" w:hAnsiTheme="minorHAnsi"/>
          <w:lang w:val="nl-NL"/>
        </w:rPr>
      </w:pPr>
    </w:p>
    <w:p w14:paraId="0B8BF5F4"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Artikel 11. DUUR</w:t>
      </w:r>
      <w:r w:rsidRPr="00FF6C6C">
        <w:rPr>
          <w:rFonts w:asciiTheme="minorHAnsi" w:eastAsia="Arial" w:hAnsiTheme="minorHAnsi" w:cs="Arial"/>
          <w:color w:val="363435"/>
          <w:spacing w:val="-14"/>
          <w:sz w:val="24"/>
          <w:szCs w:val="24"/>
          <w:lang w:val="nl-NL"/>
        </w:rPr>
        <w:t xml:space="preserve"> </w:t>
      </w:r>
      <w:r w:rsidRPr="00FF6C6C">
        <w:rPr>
          <w:rFonts w:asciiTheme="minorHAnsi" w:eastAsia="Arial" w:hAnsiTheme="minorHAnsi" w:cs="Arial"/>
          <w:color w:val="363435"/>
          <w:spacing w:val="-11"/>
          <w:sz w:val="24"/>
          <w:szCs w:val="24"/>
          <w:lang w:val="nl-NL"/>
        </w:rPr>
        <w:t>V</w:t>
      </w:r>
      <w:r w:rsidRPr="00FF6C6C">
        <w:rPr>
          <w:rFonts w:asciiTheme="minorHAnsi" w:eastAsia="Arial" w:hAnsiTheme="minorHAnsi" w:cs="Arial"/>
          <w:color w:val="363435"/>
          <w:sz w:val="24"/>
          <w:szCs w:val="24"/>
          <w:lang w:val="nl-NL"/>
        </w:rPr>
        <w:t>AN</w:t>
      </w:r>
      <w:r w:rsidRPr="00FF6C6C">
        <w:rPr>
          <w:rFonts w:asciiTheme="minorHAnsi" w:eastAsia="Arial" w:hAnsiTheme="minorHAnsi" w:cs="Arial"/>
          <w:color w:val="363435"/>
          <w:spacing w:val="-21"/>
          <w:sz w:val="24"/>
          <w:szCs w:val="24"/>
          <w:lang w:val="nl-NL"/>
        </w:rPr>
        <w:t xml:space="preserve"> </w:t>
      </w:r>
      <w:r w:rsidRPr="00FF6C6C">
        <w:rPr>
          <w:rFonts w:asciiTheme="minorHAnsi" w:eastAsia="Arial" w:hAnsiTheme="minorHAnsi" w:cs="Arial"/>
          <w:color w:val="363435"/>
          <w:sz w:val="24"/>
          <w:szCs w:val="24"/>
          <w:lang w:val="nl-NL"/>
        </w:rPr>
        <w:t>DE</w:t>
      </w:r>
      <w:r w:rsidRPr="00FF6C6C">
        <w:rPr>
          <w:rFonts w:asciiTheme="minorHAnsi" w:eastAsia="Arial" w:hAnsiTheme="minorHAnsi" w:cs="Arial"/>
          <w:color w:val="363435"/>
          <w:spacing w:val="-20"/>
          <w:sz w:val="24"/>
          <w:szCs w:val="24"/>
          <w:lang w:val="nl-NL"/>
        </w:rPr>
        <w:t xml:space="preserve"> </w:t>
      </w:r>
      <w:r w:rsidRPr="00FF6C6C">
        <w:rPr>
          <w:rFonts w:asciiTheme="minorHAnsi" w:eastAsia="Arial" w:hAnsiTheme="minorHAnsi" w:cs="Arial"/>
          <w:color w:val="363435"/>
          <w:sz w:val="24"/>
          <w:szCs w:val="24"/>
          <w:lang w:val="nl-NL"/>
        </w:rPr>
        <w:t>OVEREENKOMST</w:t>
      </w:r>
    </w:p>
    <w:p w14:paraId="1367506F" w14:textId="77777777" w:rsidR="000A3AFD" w:rsidRPr="00FF6C6C" w:rsidRDefault="000A3AFD">
      <w:pPr>
        <w:spacing w:line="220" w:lineRule="exact"/>
        <w:rPr>
          <w:rFonts w:asciiTheme="minorHAnsi" w:hAnsiTheme="minorHAnsi"/>
          <w:sz w:val="22"/>
          <w:szCs w:val="22"/>
          <w:lang w:val="nl-NL"/>
        </w:rPr>
      </w:pPr>
    </w:p>
    <w:p w14:paraId="7D856E0A" w14:textId="77777777" w:rsidR="000A3AFD" w:rsidRPr="00FF6C6C" w:rsidRDefault="002409A1">
      <w:pPr>
        <w:spacing w:line="255" w:lineRule="auto"/>
        <w:ind w:left="567" w:right="205" w:hanging="454"/>
        <w:rPr>
          <w:rFonts w:asciiTheme="minorHAnsi" w:eastAsia="Arial" w:hAnsiTheme="minorHAnsi" w:cs="Arial"/>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b/>
          <w:color w:val="363435"/>
          <w:sz w:val="18"/>
          <w:szCs w:val="18"/>
          <w:lang w:val="nl-NL"/>
        </w:rPr>
        <w:t xml:space="preserve">11.1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onbepaalde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tijd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aangegaan</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mogelijkheid</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einddatum</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w w:val="102"/>
          <w:sz w:val="18"/>
          <w:szCs w:val="18"/>
          <w:lang w:val="nl-NL"/>
        </w:rPr>
        <w:t xml:space="preserve">te </w:t>
      </w:r>
      <w:r w:rsidRPr="00FF6C6C">
        <w:rPr>
          <w:rFonts w:asciiTheme="minorHAnsi" w:eastAsia="Arial" w:hAnsiTheme="minorHAnsi" w:cs="Arial"/>
          <w:color w:val="363435"/>
          <w:sz w:val="18"/>
          <w:szCs w:val="18"/>
          <w:lang w:val="nl-NL"/>
        </w:rPr>
        <w:t>nemen.</w:t>
      </w:r>
    </w:p>
    <w:p w14:paraId="02DB6CEC" w14:textId="77777777" w:rsidR="000A3AFD" w:rsidRPr="00FF6C6C" w:rsidRDefault="000A3AFD">
      <w:pPr>
        <w:spacing w:line="200" w:lineRule="exact"/>
        <w:rPr>
          <w:rFonts w:asciiTheme="minorHAnsi" w:hAnsiTheme="minorHAnsi"/>
          <w:lang w:val="nl-NL"/>
        </w:rPr>
      </w:pPr>
    </w:p>
    <w:p w14:paraId="36EE53CE" w14:textId="77777777" w:rsidR="000A3AFD" w:rsidRPr="00FF6C6C" w:rsidRDefault="000A3AFD">
      <w:pPr>
        <w:spacing w:line="200" w:lineRule="exact"/>
        <w:rPr>
          <w:rFonts w:asciiTheme="minorHAnsi" w:hAnsiTheme="minorHAnsi"/>
          <w:lang w:val="nl-NL"/>
        </w:rPr>
      </w:pPr>
    </w:p>
    <w:p w14:paraId="7011D6E8" w14:textId="77777777" w:rsidR="000A3AFD" w:rsidRPr="00FF6C6C" w:rsidRDefault="000A3AFD">
      <w:pPr>
        <w:spacing w:line="200" w:lineRule="exact"/>
        <w:rPr>
          <w:rFonts w:asciiTheme="minorHAnsi" w:hAnsiTheme="minorHAnsi"/>
          <w:lang w:val="nl-NL"/>
        </w:rPr>
      </w:pPr>
    </w:p>
    <w:p w14:paraId="776E87A7" w14:textId="77777777" w:rsidR="000A3AFD" w:rsidRPr="00FF6C6C" w:rsidRDefault="000A3AFD">
      <w:pPr>
        <w:spacing w:before="7" w:line="260" w:lineRule="exact"/>
        <w:rPr>
          <w:rFonts w:asciiTheme="minorHAnsi" w:hAnsiTheme="minorHAnsi"/>
          <w:sz w:val="26"/>
          <w:szCs w:val="26"/>
          <w:lang w:val="nl-NL"/>
        </w:rPr>
      </w:pPr>
    </w:p>
    <w:p w14:paraId="6656F7CB" w14:textId="77777777" w:rsidR="000A3AFD" w:rsidRPr="00FF6C6C" w:rsidRDefault="002409A1">
      <w:pPr>
        <w:spacing w:before="38" w:line="255" w:lineRule="auto"/>
        <w:ind w:left="567" w:right="82"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11.2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staat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ervoor in dat,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oductiestop</w:t>
      </w:r>
      <w:r w:rsidRPr="00FF6C6C">
        <w:rPr>
          <w:rFonts w:asciiTheme="minorHAnsi" w:eastAsia="Arial" w:hAnsiTheme="minorHAnsi" w:cs="Arial"/>
          <w:color w:val="363435"/>
          <w:spacing w:val="3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3"/>
          <w:sz w:val="18"/>
          <w:szCs w:val="18"/>
          <w:lang w:val="nl-NL"/>
        </w:rPr>
        <w:t>f</w:t>
      </w:r>
      <w:r w:rsidRPr="00FF6C6C">
        <w:rPr>
          <w:rFonts w:asciiTheme="minorHAnsi" w:eastAsia="Arial" w:hAnsiTheme="minorHAnsi" w:cs="Arial"/>
          <w:color w:val="363435"/>
          <w:sz w:val="18"/>
          <w:szCs w:val="18"/>
          <w:lang w:val="nl-NL"/>
        </w:rPr>
        <w:t>fende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gedu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ende</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periode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zoals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mogelijkheid</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heeft om</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af</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sluiten. Leverancier kan indien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verlangt 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verstrijken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periode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gaan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nader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komen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p>
    <w:p w14:paraId="316D16C4" w14:textId="77777777" w:rsidR="000A3AFD" w:rsidRPr="00FF6C6C" w:rsidRDefault="000A3AFD">
      <w:pPr>
        <w:spacing w:line="220" w:lineRule="exact"/>
        <w:rPr>
          <w:rFonts w:asciiTheme="minorHAnsi" w:hAnsiTheme="minorHAnsi"/>
          <w:sz w:val="22"/>
          <w:szCs w:val="22"/>
          <w:lang w:val="nl-NL"/>
        </w:rPr>
      </w:pPr>
    </w:p>
    <w:p w14:paraId="410F25E2" w14:textId="77777777" w:rsidR="000A3AFD" w:rsidRPr="00FF6C6C" w:rsidRDefault="002409A1">
      <w:pPr>
        <w:spacing w:line="255" w:lineRule="auto"/>
        <w:ind w:left="567" w:right="685"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11.3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tijdelijke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definitieve buiten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gebruikstelling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tijdens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duur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elkaar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in overleg.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tijdens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duur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definitief</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buiten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gebruik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gesteld,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elkaar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in overleg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over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3"/>
          <w:sz w:val="18"/>
          <w:szCs w:val="18"/>
          <w:lang w:val="nl-NL"/>
        </w:rPr>
        <w:t>door</w:t>
      </w:r>
    </w:p>
    <w:p w14:paraId="7D2D3048"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goeden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bedrag.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wijze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bedrag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vastgesteld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in bijlage A</w:t>
      </w:r>
    </w:p>
    <w:p w14:paraId="49A22A8C" w14:textId="77777777" w:rsidR="000A3AFD" w:rsidRPr="00FF6C6C" w:rsidRDefault="002409A1">
      <w:pPr>
        <w:spacing w:before="13"/>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bepaald.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beginsel 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naar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rato</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gec</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editee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inachtneming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gemaakte afspraken.</w:t>
      </w:r>
    </w:p>
    <w:p w14:paraId="6D472861" w14:textId="77777777" w:rsidR="000A3AFD" w:rsidRPr="00FF6C6C" w:rsidRDefault="000A3AFD">
      <w:pPr>
        <w:spacing w:line="200" w:lineRule="exact"/>
        <w:rPr>
          <w:rFonts w:asciiTheme="minorHAnsi" w:hAnsiTheme="minorHAnsi"/>
          <w:lang w:val="nl-NL"/>
        </w:rPr>
      </w:pPr>
    </w:p>
    <w:p w14:paraId="5DE5042D" w14:textId="77777777" w:rsidR="000A3AFD" w:rsidRPr="00FF6C6C" w:rsidRDefault="000A3AFD">
      <w:pPr>
        <w:spacing w:line="200" w:lineRule="exact"/>
        <w:rPr>
          <w:rFonts w:asciiTheme="minorHAnsi" w:hAnsiTheme="minorHAnsi"/>
          <w:lang w:val="nl-NL"/>
        </w:rPr>
      </w:pPr>
    </w:p>
    <w:p w14:paraId="35DE24C4" w14:textId="77777777" w:rsidR="000A3AFD" w:rsidRPr="00FF6C6C" w:rsidRDefault="000A3AFD">
      <w:pPr>
        <w:spacing w:before="17" w:line="200" w:lineRule="exact"/>
        <w:rPr>
          <w:rFonts w:asciiTheme="minorHAnsi" w:hAnsiTheme="minorHAnsi"/>
          <w:lang w:val="nl-NL"/>
        </w:rPr>
      </w:pPr>
    </w:p>
    <w:p w14:paraId="263534B1"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 xml:space="preserve">Artikel 12. </w:t>
      </w:r>
      <w:r w:rsidRPr="00FF6C6C">
        <w:rPr>
          <w:rFonts w:asciiTheme="minorHAnsi" w:eastAsia="Arial" w:hAnsiTheme="minorHAnsi" w:cs="Arial"/>
          <w:color w:val="363435"/>
          <w:w w:val="96"/>
          <w:sz w:val="24"/>
          <w:szCs w:val="24"/>
          <w:lang w:val="nl-NL"/>
        </w:rPr>
        <w:t>TUSSENTIJDSE</w:t>
      </w:r>
      <w:r w:rsidRPr="00FF6C6C">
        <w:rPr>
          <w:rFonts w:asciiTheme="minorHAnsi" w:eastAsia="Arial" w:hAnsiTheme="minorHAnsi" w:cs="Arial"/>
          <w:color w:val="363435"/>
          <w:spacing w:val="3"/>
          <w:w w:val="96"/>
          <w:sz w:val="24"/>
          <w:szCs w:val="24"/>
          <w:lang w:val="nl-NL"/>
        </w:rPr>
        <w:t xml:space="preserve"> </w:t>
      </w:r>
      <w:r w:rsidRPr="00FF6C6C">
        <w:rPr>
          <w:rFonts w:asciiTheme="minorHAnsi" w:eastAsia="Arial" w:hAnsiTheme="minorHAnsi" w:cs="Arial"/>
          <w:color w:val="363435"/>
          <w:sz w:val="24"/>
          <w:szCs w:val="24"/>
          <w:lang w:val="nl-NL"/>
        </w:rPr>
        <w:t>BEEINDIGING</w:t>
      </w:r>
    </w:p>
    <w:p w14:paraId="62333AB2" w14:textId="77777777" w:rsidR="000A3AFD" w:rsidRPr="00FF6C6C" w:rsidRDefault="000A3AFD">
      <w:pPr>
        <w:spacing w:line="220" w:lineRule="exact"/>
        <w:rPr>
          <w:rFonts w:asciiTheme="minorHAnsi" w:hAnsiTheme="minorHAnsi"/>
          <w:sz w:val="22"/>
          <w:szCs w:val="22"/>
          <w:lang w:val="nl-NL"/>
        </w:rPr>
      </w:pPr>
    </w:p>
    <w:p w14:paraId="625FBB0B" w14:textId="77777777" w:rsidR="000A3AFD" w:rsidRPr="00FF6C6C" w:rsidRDefault="002409A1">
      <w:pPr>
        <w:spacing w:line="255" w:lineRule="auto"/>
        <w:ind w:left="567" w:right="135" w:hanging="454"/>
        <w:jc w:val="both"/>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12.1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kunnen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schriftelijk</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beëindigen 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einde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kalenderjaar 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inachtneming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minimale looptijd</w:t>
      </w:r>
      <w:r w:rsidRPr="00FF6C6C">
        <w:rPr>
          <w:rFonts w:asciiTheme="minorHAnsi" w:eastAsia="Arial" w:hAnsiTheme="minorHAnsi" w:cs="Arial"/>
          <w:color w:val="363435"/>
          <w:spacing w:val="23"/>
          <w:sz w:val="18"/>
          <w:szCs w:val="18"/>
          <w:lang w:val="nl-NL"/>
        </w:rPr>
        <w:t xml:space="preserve"> </w:t>
      </w:r>
      <w:r w:rsidRPr="00FF6C6C">
        <w:rPr>
          <w:rFonts w:asciiTheme="minorHAnsi" w:eastAsia="Arial" w:hAnsiTheme="minorHAnsi" w:cs="Arial"/>
          <w:color w:val="363435"/>
          <w:sz w:val="18"/>
          <w:szCs w:val="18"/>
          <w:lang w:val="nl-NL"/>
        </w:rPr>
        <w:t>conform</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opzegtermijn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twee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maanden, 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zover hiervan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 bijlage 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specifiek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afgeweken.</w:t>
      </w:r>
    </w:p>
    <w:p w14:paraId="0D9782EB" w14:textId="77777777" w:rsidR="000A3AFD" w:rsidRPr="00FF6C6C" w:rsidRDefault="000A3AFD">
      <w:pPr>
        <w:spacing w:line="220" w:lineRule="exact"/>
        <w:rPr>
          <w:rFonts w:asciiTheme="minorHAnsi" w:hAnsiTheme="minorHAnsi"/>
          <w:sz w:val="22"/>
          <w:szCs w:val="22"/>
          <w:lang w:val="nl-NL"/>
        </w:rPr>
      </w:pPr>
    </w:p>
    <w:p w14:paraId="088636C2" w14:textId="77777777" w:rsidR="000A3AFD" w:rsidRPr="00FF6C6C" w:rsidRDefault="002409A1">
      <w:pPr>
        <w:spacing w:line="255" w:lineRule="auto"/>
        <w:ind w:left="567" w:right="348"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12.2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partij</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nakoming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tekortschiet</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zonder 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partij</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 xml:space="preserve">kan </w:t>
      </w:r>
      <w:r w:rsidRPr="00FF6C6C">
        <w:rPr>
          <w:rFonts w:asciiTheme="minorHAnsi" w:eastAsia="Arial" w:hAnsiTheme="minorHAnsi" w:cs="Arial"/>
          <w:color w:val="363435"/>
          <w:w w:val="102"/>
          <w:sz w:val="18"/>
          <w:szCs w:val="18"/>
          <w:lang w:val="nl-NL"/>
        </w:rPr>
        <w:t>wo</w:t>
      </w:r>
      <w:r w:rsidRPr="00FF6C6C">
        <w:rPr>
          <w:rFonts w:asciiTheme="minorHAnsi" w:eastAsia="Arial" w:hAnsiTheme="minorHAnsi" w:cs="Arial"/>
          <w:color w:val="363435"/>
          <w:spacing w:val="-3"/>
          <w:w w:val="102"/>
          <w:sz w:val="18"/>
          <w:szCs w:val="18"/>
          <w:lang w:val="nl-NL"/>
        </w:rPr>
        <w:t>r</w:t>
      </w:r>
      <w:r w:rsidRPr="00FF6C6C">
        <w:rPr>
          <w:rFonts w:asciiTheme="minorHAnsi" w:eastAsia="Arial" w:hAnsiTheme="minorHAnsi" w:cs="Arial"/>
          <w:color w:val="363435"/>
          <w:w w:val="102"/>
          <w:sz w:val="18"/>
          <w:szCs w:val="18"/>
          <w:lang w:val="nl-NL"/>
        </w:rPr>
        <w:t xml:space="preserve">den </w:t>
      </w:r>
      <w:r w:rsidRPr="00FF6C6C">
        <w:rPr>
          <w:rFonts w:asciiTheme="minorHAnsi" w:eastAsia="Arial" w:hAnsiTheme="minorHAnsi" w:cs="Arial"/>
          <w:color w:val="363435"/>
          <w:sz w:val="18"/>
          <w:szCs w:val="18"/>
          <w:lang w:val="nl-NL"/>
        </w:rPr>
        <w:t>toege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ekend</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waarbij</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nakoming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blijvend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onmogelijk</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dan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kan 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onmiddellijke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ingang beëindigd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nakoming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blijvend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onmogelijk</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kan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beëindiging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pas</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plaatsvinden nadat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een periode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vijfenzeventig</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aaneengesloten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kalende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dagen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nakoming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mogelijk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is, 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is.</w:t>
      </w:r>
    </w:p>
    <w:p w14:paraId="1FEF6B99" w14:textId="77777777" w:rsidR="000A3AFD" w:rsidRPr="00FF6C6C" w:rsidRDefault="000A3AFD">
      <w:pPr>
        <w:spacing w:line="220" w:lineRule="exact"/>
        <w:rPr>
          <w:rFonts w:asciiTheme="minorHAnsi" w:hAnsiTheme="minorHAnsi"/>
          <w:sz w:val="22"/>
          <w:szCs w:val="22"/>
          <w:lang w:val="nl-NL"/>
        </w:rPr>
      </w:pPr>
    </w:p>
    <w:p w14:paraId="3EFF8C1F" w14:textId="77777777" w:rsidR="000A3AFD" w:rsidRPr="00FF6C6C" w:rsidRDefault="002409A1">
      <w:pPr>
        <w:spacing w:line="255" w:lineRule="auto"/>
        <w:ind w:left="567" w:right="176"/>
        <w:rPr>
          <w:rFonts w:asciiTheme="minorHAnsi" w:eastAsia="Arial" w:hAnsiTheme="minorHAnsi" w:cs="Arial"/>
          <w:sz w:val="18"/>
          <w:szCs w:val="18"/>
          <w:lang w:val="nl-NL"/>
        </w:rPr>
      </w:pPr>
      <w:r w:rsidRPr="00FF6C6C">
        <w:rPr>
          <w:rFonts w:asciiTheme="minorHAnsi" w:eastAsia="Arial" w:hAnsiTheme="minorHAnsi" w:cs="Arial"/>
          <w:color w:val="363435"/>
          <w:spacing w:val="-10"/>
          <w:sz w:val="18"/>
          <w:szCs w:val="18"/>
          <w:lang w:val="nl-NL"/>
        </w:rPr>
        <w:t>V</w:t>
      </w:r>
      <w:r w:rsidRPr="00FF6C6C">
        <w:rPr>
          <w:rFonts w:asciiTheme="minorHAnsi" w:eastAsia="Arial" w:hAnsiTheme="minorHAnsi" w:cs="Arial"/>
          <w:color w:val="363435"/>
          <w:sz w:val="18"/>
          <w:szCs w:val="18"/>
          <w:lang w:val="nl-NL"/>
        </w:rPr>
        <w:t>an</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tekortschieten</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nakoming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verplichting,</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welke 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ekenbaar</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is, is sprake, indien 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102"/>
          <w:sz w:val="18"/>
          <w:szCs w:val="18"/>
          <w:lang w:val="nl-NL"/>
        </w:rPr>
        <w:t>te</w:t>
      </w:r>
      <w:r w:rsidRPr="00FF6C6C">
        <w:rPr>
          <w:rFonts w:asciiTheme="minorHAnsi" w:eastAsia="Arial" w:hAnsiTheme="minorHAnsi" w:cs="Arial"/>
          <w:color w:val="363435"/>
          <w:sz w:val="18"/>
          <w:szCs w:val="18"/>
          <w:lang w:val="nl-NL"/>
        </w:rPr>
        <w:t xml:space="preserve"> wijten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is 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schuld,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noch</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krachtens</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wet,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echtshandeling</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verkeer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geldende opvattingen</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 xml:space="preserve">zijn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ekening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komt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ofwel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indien 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sprake is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overmacht.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zodanige omstandigheid</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geldt</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in ieder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oorlog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w w:val="104"/>
          <w:sz w:val="18"/>
          <w:szCs w:val="18"/>
          <w:lang w:val="nl-NL"/>
        </w:rPr>
        <w:t xml:space="preserve">of </w:t>
      </w:r>
      <w:r w:rsidRPr="00FF6C6C">
        <w:rPr>
          <w:rFonts w:asciiTheme="minorHAnsi" w:eastAsia="Arial" w:hAnsiTheme="minorHAnsi" w:cs="Arial"/>
          <w:color w:val="363435"/>
          <w:w w:val="101"/>
          <w:sz w:val="18"/>
          <w:szCs w:val="18"/>
          <w:lang w:val="nl-NL"/>
        </w:rPr>
        <w:t>brand.</w:t>
      </w:r>
    </w:p>
    <w:p w14:paraId="6CAF5C4C" w14:textId="77777777" w:rsidR="000A3AFD" w:rsidRPr="00FF6C6C" w:rsidRDefault="000A3AFD">
      <w:pPr>
        <w:spacing w:line="220" w:lineRule="exact"/>
        <w:rPr>
          <w:rFonts w:asciiTheme="minorHAnsi" w:hAnsiTheme="minorHAnsi"/>
          <w:sz w:val="22"/>
          <w:szCs w:val="22"/>
          <w:lang w:val="nl-NL"/>
        </w:rPr>
      </w:pPr>
    </w:p>
    <w:p w14:paraId="1E74C40D" w14:textId="77777777" w:rsidR="000A3AFD" w:rsidRPr="00FF6C6C" w:rsidRDefault="002409A1">
      <w:pPr>
        <w:spacing w:line="255" w:lineRule="auto"/>
        <w:ind w:left="567" w:right="942"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12.3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kan voorts</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geheel</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gedeeltelijk 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beide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onmiddellijke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 xml:space="preserve">ingang </w:t>
      </w:r>
      <w:r w:rsidRPr="00FF6C6C">
        <w:rPr>
          <w:rFonts w:asciiTheme="minorHAnsi" w:eastAsia="Arial" w:hAnsiTheme="minorHAnsi" w:cs="Arial"/>
          <w:color w:val="363435"/>
          <w:w w:val="102"/>
          <w:sz w:val="18"/>
          <w:szCs w:val="18"/>
          <w:lang w:val="nl-NL"/>
        </w:rPr>
        <w:t>wo</w:t>
      </w:r>
      <w:r w:rsidRPr="00FF6C6C">
        <w:rPr>
          <w:rFonts w:asciiTheme="minorHAnsi" w:eastAsia="Arial" w:hAnsiTheme="minorHAnsi" w:cs="Arial"/>
          <w:color w:val="363435"/>
          <w:spacing w:val="-3"/>
          <w:w w:val="102"/>
          <w:sz w:val="18"/>
          <w:szCs w:val="18"/>
          <w:lang w:val="nl-NL"/>
        </w:rPr>
        <w:t>r</w:t>
      </w:r>
      <w:r w:rsidRPr="00FF6C6C">
        <w:rPr>
          <w:rFonts w:asciiTheme="minorHAnsi" w:eastAsia="Arial" w:hAnsiTheme="minorHAnsi" w:cs="Arial"/>
          <w:color w:val="363435"/>
          <w:w w:val="102"/>
          <w:sz w:val="18"/>
          <w:szCs w:val="18"/>
          <w:lang w:val="nl-NL"/>
        </w:rPr>
        <w:t xml:space="preserve">den </w:t>
      </w:r>
      <w:r w:rsidRPr="00FF6C6C">
        <w:rPr>
          <w:rFonts w:asciiTheme="minorHAnsi" w:eastAsia="Arial" w:hAnsiTheme="minorHAnsi" w:cs="Arial"/>
          <w:color w:val="363435"/>
          <w:w w:val="101"/>
          <w:sz w:val="18"/>
          <w:szCs w:val="18"/>
          <w:lang w:val="nl-NL"/>
        </w:rPr>
        <w:t>beëindigd:</w:t>
      </w:r>
    </w:p>
    <w:p w14:paraId="0091E4B1"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 xml:space="preserve">-   </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indien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wederpartij</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staat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faillissement is geraakt</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haar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surseance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betaling</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is verleend;</w:t>
      </w:r>
    </w:p>
    <w:p w14:paraId="77FF1617" w14:textId="77777777" w:rsidR="000A3AFD" w:rsidRPr="00FF6C6C" w:rsidRDefault="002409A1">
      <w:pPr>
        <w:spacing w:before="13"/>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 xml:space="preserve">-   </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beslag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deel</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gehele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vermogen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wederpartij</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w w:val="101"/>
          <w:sz w:val="18"/>
          <w:szCs w:val="18"/>
          <w:lang w:val="nl-NL"/>
        </w:rPr>
        <w:t>gelegd;</w:t>
      </w:r>
    </w:p>
    <w:p w14:paraId="0FFF6E9D" w14:textId="77777777" w:rsidR="000A3AFD" w:rsidRPr="00FF6C6C" w:rsidRDefault="002409A1">
      <w:pPr>
        <w:spacing w:before="13" w:line="255" w:lineRule="auto"/>
        <w:ind w:left="834" w:right="520" w:hanging="266"/>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 xml:space="preserve">-   </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wederpartij</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echtspersoon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is,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liquidatie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wederpartij</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aangevangen,</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dan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wel</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een vo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ontbinding</w:t>
      </w:r>
      <w:r w:rsidRPr="00FF6C6C">
        <w:rPr>
          <w:rFonts w:asciiTheme="minorHAnsi" w:eastAsia="Arial" w:hAnsiTheme="minorHAnsi" w:cs="Arial"/>
          <w:color w:val="363435"/>
          <w:spacing w:val="2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wederpartij</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ingesteld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ontbindingsbesluit</w:t>
      </w:r>
      <w:r w:rsidRPr="00FF6C6C">
        <w:rPr>
          <w:rFonts w:asciiTheme="minorHAnsi" w:eastAsia="Arial" w:hAnsiTheme="minorHAnsi" w:cs="Arial"/>
          <w:color w:val="363435"/>
          <w:spacing w:val="29"/>
          <w:sz w:val="18"/>
          <w:szCs w:val="18"/>
          <w:lang w:val="nl-NL"/>
        </w:rPr>
        <w:t xml:space="preserve"> </w:t>
      </w:r>
      <w:r w:rsidRPr="00FF6C6C">
        <w:rPr>
          <w:rFonts w:asciiTheme="minorHAnsi" w:eastAsia="Arial" w:hAnsiTheme="minorHAnsi" w:cs="Arial"/>
          <w:color w:val="363435"/>
          <w:sz w:val="18"/>
          <w:szCs w:val="18"/>
          <w:lang w:val="nl-NL"/>
        </w:rPr>
        <w:t>ten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aanzien</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wederpartij</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is genomen.</w:t>
      </w:r>
    </w:p>
    <w:p w14:paraId="55433E99" w14:textId="77777777" w:rsidR="000A3AFD" w:rsidRPr="00FF6C6C" w:rsidRDefault="000A3AFD">
      <w:pPr>
        <w:spacing w:line="220" w:lineRule="exact"/>
        <w:rPr>
          <w:rFonts w:asciiTheme="minorHAnsi" w:hAnsiTheme="minorHAnsi"/>
          <w:sz w:val="22"/>
          <w:szCs w:val="22"/>
          <w:lang w:val="nl-NL"/>
        </w:rPr>
      </w:pPr>
    </w:p>
    <w:p w14:paraId="0FC54AF4" w14:textId="77777777" w:rsidR="000A3AFD" w:rsidRPr="00FF6C6C" w:rsidRDefault="002409A1">
      <w:pPr>
        <w:spacing w:line="255" w:lineRule="auto"/>
        <w:ind w:left="567" w:right="225"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12.4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Ieder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heeft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na</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schriftelijke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ingeb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ekestelling</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doch</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 xml:space="preserve">zonder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echterlijke tussenkomst</w:t>
      </w:r>
      <w:r w:rsidRPr="00FF6C6C">
        <w:rPr>
          <w:rFonts w:asciiTheme="minorHAnsi" w:eastAsia="Arial" w:hAnsiTheme="minorHAnsi" w:cs="Arial"/>
          <w:color w:val="363435"/>
          <w:spacing w:val="20"/>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onmiddellijke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ingang geheel</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gedeeltelijk 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beëindigen, indien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wederpartij</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w w:val="101"/>
          <w:sz w:val="18"/>
          <w:szCs w:val="18"/>
          <w:lang w:val="nl-NL"/>
        </w:rPr>
        <w:t xml:space="preserve">verplichtingen </w:t>
      </w:r>
      <w:r w:rsidRPr="00FF6C6C">
        <w:rPr>
          <w:rFonts w:asciiTheme="minorHAnsi" w:eastAsia="Arial" w:hAnsiTheme="minorHAnsi" w:cs="Arial"/>
          <w:color w:val="363435"/>
          <w:sz w:val="18"/>
          <w:szCs w:val="18"/>
          <w:lang w:val="nl-NL"/>
        </w:rPr>
        <w:t>uit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nakomt,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gedu</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ende</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periode</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tenminste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dertig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dagen.</w:t>
      </w:r>
    </w:p>
    <w:p w14:paraId="1ED91E2D" w14:textId="77777777" w:rsidR="000A3AFD" w:rsidRPr="00FF6C6C" w:rsidRDefault="000A3AFD">
      <w:pPr>
        <w:spacing w:line="220" w:lineRule="exact"/>
        <w:rPr>
          <w:rFonts w:asciiTheme="minorHAnsi" w:hAnsiTheme="minorHAnsi"/>
          <w:sz w:val="22"/>
          <w:szCs w:val="22"/>
          <w:lang w:val="nl-NL"/>
        </w:rPr>
      </w:pPr>
    </w:p>
    <w:p w14:paraId="0A676C48" w14:textId="77777777" w:rsidR="000A3AFD" w:rsidRPr="00FF6C6C" w:rsidRDefault="002409A1">
      <w:pPr>
        <w:spacing w:line="255" w:lineRule="auto"/>
        <w:ind w:left="567" w:right="152"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12.5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Daar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waar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sprake is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gebruik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originele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 dienen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elkaar over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weer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informe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gebruik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maakt,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heeft gemaakt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 welke 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zijn geleve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dan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heeft 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mogelijkheid</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om</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geheel</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 xml:space="preserve">gedeeltelijk </w:t>
      </w:r>
      <w:r w:rsidRPr="00FF6C6C">
        <w:rPr>
          <w:rFonts w:asciiTheme="minorHAnsi" w:eastAsia="Arial" w:hAnsiTheme="minorHAnsi" w:cs="Arial"/>
          <w:color w:val="363435"/>
          <w:w w:val="102"/>
          <w:sz w:val="18"/>
          <w:szCs w:val="18"/>
          <w:lang w:val="nl-NL"/>
        </w:rPr>
        <w:t xml:space="preserve">te </w:t>
      </w:r>
      <w:r w:rsidRPr="00FF6C6C">
        <w:rPr>
          <w:rFonts w:asciiTheme="minorHAnsi" w:eastAsia="Arial" w:hAnsiTheme="minorHAnsi" w:cs="Arial"/>
          <w:color w:val="363435"/>
          <w:sz w:val="18"/>
          <w:szCs w:val="18"/>
          <w:lang w:val="nl-NL"/>
        </w:rPr>
        <w:t>beëindigen.</w:t>
      </w:r>
    </w:p>
    <w:p w14:paraId="3CB1C805" w14:textId="77777777" w:rsidR="000A3AFD" w:rsidRPr="00FF6C6C" w:rsidRDefault="000A3AFD">
      <w:pPr>
        <w:spacing w:line="220" w:lineRule="exact"/>
        <w:rPr>
          <w:rFonts w:asciiTheme="minorHAnsi" w:hAnsiTheme="minorHAnsi"/>
          <w:sz w:val="22"/>
          <w:szCs w:val="22"/>
          <w:lang w:val="nl-NL"/>
        </w:rPr>
      </w:pPr>
    </w:p>
    <w:p w14:paraId="0B5334B2"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12.6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Beëindiging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geschiedt</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per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aangetekende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brief</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w w:val="101"/>
          <w:sz w:val="18"/>
          <w:szCs w:val="18"/>
          <w:lang w:val="nl-NL"/>
        </w:rPr>
        <w:t>wederpartij.</w:t>
      </w:r>
    </w:p>
    <w:p w14:paraId="12195214" w14:textId="77777777" w:rsidR="000A3AFD" w:rsidRPr="00FF6C6C" w:rsidRDefault="000A3AFD">
      <w:pPr>
        <w:spacing w:line="200" w:lineRule="exact"/>
        <w:rPr>
          <w:rFonts w:asciiTheme="minorHAnsi" w:hAnsiTheme="minorHAnsi"/>
          <w:lang w:val="nl-NL"/>
        </w:rPr>
      </w:pPr>
    </w:p>
    <w:p w14:paraId="706E92B1" w14:textId="77777777" w:rsidR="000A3AFD" w:rsidRPr="00FF6C6C" w:rsidRDefault="000A3AFD">
      <w:pPr>
        <w:spacing w:line="200" w:lineRule="exact"/>
        <w:rPr>
          <w:rFonts w:asciiTheme="minorHAnsi" w:hAnsiTheme="minorHAnsi"/>
          <w:lang w:val="nl-NL"/>
        </w:rPr>
      </w:pPr>
    </w:p>
    <w:p w14:paraId="5CFE90CD" w14:textId="77777777" w:rsidR="000A3AFD" w:rsidRPr="00FF6C6C" w:rsidRDefault="000A3AFD">
      <w:pPr>
        <w:spacing w:before="17" w:line="200" w:lineRule="exact"/>
        <w:rPr>
          <w:rFonts w:asciiTheme="minorHAnsi" w:hAnsiTheme="minorHAnsi"/>
          <w:lang w:val="nl-NL"/>
        </w:rPr>
      </w:pPr>
    </w:p>
    <w:p w14:paraId="2D05F618"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Artikel 13. WIJZIGINGEN</w:t>
      </w:r>
    </w:p>
    <w:p w14:paraId="58BEC697" w14:textId="77777777" w:rsidR="000A3AFD" w:rsidRPr="00FF6C6C" w:rsidRDefault="000A3AFD">
      <w:pPr>
        <w:spacing w:line="220" w:lineRule="exact"/>
        <w:rPr>
          <w:rFonts w:asciiTheme="minorHAnsi" w:hAnsiTheme="minorHAnsi"/>
          <w:sz w:val="22"/>
          <w:szCs w:val="22"/>
          <w:lang w:val="nl-NL"/>
        </w:rPr>
      </w:pPr>
    </w:p>
    <w:p w14:paraId="29D580D3"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Wijzigingen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aanvullingen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slechts</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geldig</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zover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schriftelijk</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tussen</w:t>
      </w:r>
    </w:p>
    <w:p w14:paraId="7EBBDCB1" w14:textId="77777777" w:rsidR="000A3AFD" w:rsidRPr="00FF6C6C" w:rsidRDefault="002409A1">
      <w:pPr>
        <w:spacing w:before="13"/>
        <w:ind w:left="114"/>
        <w:rPr>
          <w:rFonts w:asciiTheme="minorHAnsi" w:eastAsia="Arial" w:hAnsiTheme="minorHAnsi" w:cs="Arial"/>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w:t>
      </w:r>
    </w:p>
    <w:p w14:paraId="080E5B6E" w14:textId="77777777" w:rsidR="000A3AFD" w:rsidRPr="00FF6C6C" w:rsidRDefault="000A3AFD">
      <w:pPr>
        <w:spacing w:line="200" w:lineRule="exact"/>
        <w:rPr>
          <w:rFonts w:asciiTheme="minorHAnsi" w:hAnsiTheme="minorHAnsi"/>
          <w:lang w:val="nl-NL"/>
        </w:rPr>
      </w:pPr>
    </w:p>
    <w:p w14:paraId="29D63872" w14:textId="77777777" w:rsidR="000A3AFD" w:rsidRPr="00FF6C6C" w:rsidRDefault="000A3AFD">
      <w:pPr>
        <w:spacing w:line="200" w:lineRule="exact"/>
        <w:rPr>
          <w:rFonts w:asciiTheme="minorHAnsi" w:hAnsiTheme="minorHAnsi"/>
          <w:lang w:val="nl-NL"/>
        </w:rPr>
      </w:pPr>
    </w:p>
    <w:p w14:paraId="1A402AB5" w14:textId="77777777" w:rsidR="000A3AFD" w:rsidRPr="00FF6C6C" w:rsidRDefault="000A3AFD">
      <w:pPr>
        <w:spacing w:line="200" w:lineRule="exact"/>
        <w:rPr>
          <w:rFonts w:asciiTheme="minorHAnsi" w:hAnsiTheme="minorHAnsi"/>
          <w:lang w:val="nl-NL"/>
        </w:rPr>
      </w:pPr>
    </w:p>
    <w:p w14:paraId="2AB32B8F" w14:textId="77777777" w:rsidR="000A3AFD" w:rsidRPr="00FF6C6C" w:rsidRDefault="000A3AFD">
      <w:pPr>
        <w:spacing w:before="18" w:line="200" w:lineRule="exact"/>
        <w:rPr>
          <w:rFonts w:asciiTheme="minorHAnsi" w:hAnsiTheme="minorHAnsi"/>
          <w:lang w:val="nl-NL"/>
        </w:rPr>
      </w:pPr>
    </w:p>
    <w:p w14:paraId="369AE391" w14:textId="77777777" w:rsidR="000A3AFD" w:rsidRPr="00FF6C6C" w:rsidRDefault="002409A1">
      <w:pPr>
        <w:spacing w:before="31"/>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 xml:space="preserve">Artikel 14. </w:t>
      </w:r>
      <w:r w:rsidRPr="00FF6C6C">
        <w:rPr>
          <w:rFonts w:asciiTheme="minorHAnsi" w:eastAsia="Arial" w:hAnsiTheme="minorHAnsi" w:cs="Arial"/>
          <w:color w:val="363435"/>
          <w:w w:val="96"/>
          <w:sz w:val="24"/>
          <w:szCs w:val="24"/>
          <w:lang w:val="nl-NL"/>
        </w:rPr>
        <w:t>TOE</w:t>
      </w:r>
      <w:r w:rsidRPr="00FF6C6C">
        <w:rPr>
          <w:rFonts w:asciiTheme="minorHAnsi" w:eastAsia="Arial" w:hAnsiTheme="minorHAnsi" w:cs="Arial"/>
          <w:color w:val="363435"/>
          <w:spacing w:val="-17"/>
          <w:w w:val="96"/>
          <w:sz w:val="24"/>
          <w:szCs w:val="24"/>
          <w:lang w:val="nl-NL"/>
        </w:rPr>
        <w:t>P</w:t>
      </w:r>
      <w:r w:rsidRPr="00FF6C6C">
        <w:rPr>
          <w:rFonts w:asciiTheme="minorHAnsi" w:eastAsia="Arial" w:hAnsiTheme="minorHAnsi" w:cs="Arial"/>
          <w:color w:val="363435"/>
          <w:w w:val="96"/>
          <w:sz w:val="24"/>
          <w:szCs w:val="24"/>
          <w:lang w:val="nl-NL"/>
        </w:rPr>
        <w:t>ASSELIJK</w:t>
      </w:r>
      <w:r w:rsidRPr="00FF6C6C">
        <w:rPr>
          <w:rFonts w:asciiTheme="minorHAnsi" w:eastAsia="Arial" w:hAnsiTheme="minorHAnsi" w:cs="Arial"/>
          <w:color w:val="363435"/>
          <w:spacing w:val="7"/>
          <w:w w:val="96"/>
          <w:sz w:val="24"/>
          <w:szCs w:val="24"/>
          <w:lang w:val="nl-NL"/>
        </w:rPr>
        <w:t xml:space="preserve"> </w:t>
      </w:r>
      <w:r w:rsidRPr="00FF6C6C">
        <w:rPr>
          <w:rFonts w:asciiTheme="minorHAnsi" w:eastAsia="Arial" w:hAnsiTheme="minorHAnsi" w:cs="Arial"/>
          <w:color w:val="363435"/>
          <w:w w:val="96"/>
          <w:sz w:val="24"/>
          <w:szCs w:val="24"/>
          <w:lang w:val="nl-NL"/>
        </w:rPr>
        <w:t>RECHT</w:t>
      </w:r>
      <w:r w:rsidRPr="00FF6C6C">
        <w:rPr>
          <w:rFonts w:asciiTheme="minorHAnsi" w:eastAsia="Arial" w:hAnsiTheme="minorHAnsi" w:cs="Arial"/>
          <w:color w:val="363435"/>
          <w:spacing w:val="3"/>
          <w:w w:val="96"/>
          <w:sz w:val="24"/>
          <w:szCs w:val="24"/>
          <w:lang w:val="nl-NL"/>
        </w:rPr>
        <w:t xml:space="preserve"> </w:t>
      </w:r>
      <w:r w:rsidRPr="00FF6C6C">
        <w:rPr>
          <w:rFonts w:asciiTheme="minorHAnsi" w:eastAsia="Arial" w:hAnsiTheme="minorHAnsi" w:cs="Arial"/>
          <w:color w:val="363435"/>
          <w:sz w:val="24"/>
          <w:szCs w:val="24"/>
          <w:lang w:val="nl-NL"/>
        </w:rPr>
        <w:t>EN</w:t>
      </w:r>
      <w:r w:rsidRPr="00FF6C6C">
        <w:rPr>
          <w:rFonts w:asciiTheme="minorHAnsi" w:eastAsia="Arial" w:hAnsiTheme="minorHAnsi" w:cs="Arial"/>
          <w:color w:val="363435"/>
          <w:spacing w:val="-13"/>
          <w:sz w:val="24"/>
          <w:szCs w:val="24"/>
          <w:lang w:val="nl-NL"/>
        </w:rPr>
        <w:t xml:space="preserve"> </w:t>
      </w:r>
      <w:r w:rsidRPr="00FF6C6C">
        <w:rPr>
          <w:rFonts w:asciiTheme="minorHAnsi" w:eastAsia="Arial" w:hAnsiTheme="minorHAnsi" w:cs="Arial"/>
          <w:color w:val="363435"/>
          <w:sz w:val="24"/>
          <w:szCs w:val="24"/>
          <w:lang w:val="nl-NL"/>
        </w:rPr>
        <w:t>GESCHILLEN</w:t>
      </w:r>
    </w:p>
    <w:p w14:paraId="6F190A9D" w14:textId="77777777" w:rsidR="000A3AFD" w:rsidRPr="00FF6C6C" w:rsidRDefault="000A3AFD">
      <w:pPr>
        <w:spacing w:line="220" w:lineRule="exact"/>
        <w:rPr>
          <w:rFonts w:asciiTheme="minorHAnsi" w:hAnsiTheme="minorHAnsi"/>
          <w:sz w:val="22"/>
          <w:szCs w:val="22"/>
          <w:lang w:val="nl-NL"/>
        </w:rPr>
      </w:pPr>
    </w:p>
    <w:p w14:paraId="2EB91A2E" w14:textId="77777777" w:rsidR="000A3AFD" w:rsidRPr="00FF6C6C" w:rsidRDefault="002409A1">
      <w:pPr>
        <w:spacing w:line="255" w:lineRule="auto"/>
        <w:ind w:left="567" w:right="692"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14.1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alle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daaruit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voortvloeien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is uitsluitend</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 xml:space="preserve">Nederlands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 xml:space="preserve">van </w:t>
      </w:r>
      <w:r w:rsidRPr="00FF6C6C">
        <w:rPr>
          <w:rFonts w:asciiTheme="minorHAnsi" w:eastAsia="Arial" w:hAnsiTheme="minorHAnsi" w:cs="Arial"/>
          <w:color w:val="363435"/>
          <w:w w:val="101"/>
          <w:sz w:val="18"/>
          <w:szCs w:val="18"/>
          <w:lang w:val="nl-NL"/>
        </w:rPr>
        <w:t>toepassing.</w:t>
      </w:r>
    </w:p>
    <w:p w14:paraId="0E2E14FB" w14:textId="77777777" w:rsidR="000A3AFD" w:rsidRPr="00FF6C6C" w:rsidRDefault="000A3AFD">
      <w:pPr>
        <w:spacing w:line="220" w:lineRule="exact"/>
        <w:rPr>
          <w:rFonts w:asciiTheme="minorHAnsi" w:hAnsiTheme="minorHAnsi"/>
          <w:sz w:val="22"/>
          <w:szCs w:val="22"/>
          <w:lang w:val="nl-NL"/>
        </w:rPr>
      </w:pPr>
    </w:p>
    <w:p w14:paraId="18E7927D" w14:textId="77777777" w:rsidR="000A3AFD" w:rsidRPr="00FF6C6C" w:rsidRDefault="002409A1">
      <w:pPr>
        <w:spacing w:line="255" w:lineRule="auto"/>
        <w:ind w:left="567" w:right="132"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14.2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Alle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geschillen 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naar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aanleiding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daaruit</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voortvloeiende</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tussen 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mochten</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ontstaan,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zullen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aanhangig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gemaakt 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bevoegde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ar</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ondissement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waar 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statutair</w:t>
      </w:r>
      <w:r w:rsidRPr="00FF6C6C">
        <w:rPr>
          <w:rFonts w:asciiTheme="minorHAnsi" w:eastAsia="Arial" w:hAnsiTheme="minorHAnsi" w:cs="Arial"/>
          <w:color w:val="363435"/>
          <w:spacing w:val="13"/>
          <w:sz w:val="18"/>
          <w:szCs w:val="18"/>
          <w:lang w:val="nl-NL"/>
        </w:rPr>
        <w:t xml:space="preserve"> </w:t>
      </w:r>
      <w:proofErr w:type="spellStart"/>
      <w:r w:rsidRPr="00FF6C6C">
        <w:rPr>
          <w:rFonts w:asciiTheme="minorHAnsi" w:eastAsia="Arial" w:hAnsiTheme="minorHAnsi" w:cs="Arial"/>
          <w:color w:val="363435"/>
          <w:sz w:val="18"/>
          <w:szCs w:val="18"/>
          <w:lang w:val="nl-NL"/>
        </w:rPr>
        <w:t>danwel</w:t>
      </w:r>
      <w:proofErr w:type="spellEnd"/>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feitelijk</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 xml:space="preserve">is </w:t>
      </w:r>
      <w:r w:rsidRPr="00FF6C6C">
        <w:rPr>
          <w:rFonts w:asciiTheme="minorHAnsi" w:eastAsia="Arial" w:hAnsiTheme="minorHAnsi" w:cs="Arial"/>
          <w:color w:val="363435"/>
          <w:w w:val="101"/>
          <w:sz w:val="18"/>
          <w:szCs w:val="18"/>
          <w:lang w:val="nl-NL"/>
        </w:rPr>
        <w:t>gevestigd.</w:t>
      </w:r>
    </w:p>
    <w:p w14:paraId="06EB8CD2" w14:textId="77777777" w:rsidR="000A3AFD" w:rsidRPr="00FF6C6C" w:rsidRDefault="000A3AFD">
      <w:pPr>
        <w:spacing w:line="220" w:lineRule="exact"/>
        <w:rPr>
          <w:rFonts w:asciiTheme="minorHAnsi" w:hAnsiTheme="minorHAnsi"/>
          <w:sz w:val="22"/>
          <w:szCs w:val="22"/>
          <w:lang w:val="nl-NL"/>
        </w:rPr>
      </w:pPr>
    </w:p>
    <w:p w14:paraId="15860BBD" w14:textId="77777777" w:rsidR="000A3AFD" w:rsidRPr="00FF6C6C" w:rsidRDefault="002409A1">
      <w:pPr>
        <w:spacing w:line="255" w:lineRule="auto"/>
        <w:ind w:left="567" w:right="538"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14.3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kunnen 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geschil,</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als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voo</w:t>
      </w:r>
      <w:r w:rsidRPr="00FF6C6C">
        <w:rPr>
          <w:rFonts w:asciiTheme="minorHAnsi" w:eastAsia="Arial" w:hAnsiTheme="minorHAnsi" w:cs="Arial"/>
          <w:color w:val="363435"/>
          <w:spacing w:val="-5"/>
          <w:sz w:val="18"/>
          <w:szCs w:val="18"/>
          <w:lang w:val="nl-NL"/>
        </w:rPr>
        <w:t>r</w:t>
      </w:r>
      <w:r w:rsidRPr="00FF6C6C">
        <w:rPr>
          <w:rFonts w:asciiTheme="minorHAnsi" w:eastAsia="Arial" w:hAnsiTheme="minorHAnsi" w:cs="Arial"/>
          <w:color w:val="363435"/>
          <w:sz w:val="18"/>
          <w:szCs w:val="18"/>
          <w:lang w:val="nl-NL"/>
        </w:rPr>
        <w:t>gaande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lid</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bedoeld,</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onderworpen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aan arbitrage volgens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maken akte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comp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omis</w:t>
      </w:r>
      <w:r w:rsidRPr="00FF6C6C">
        <w:rPr>
          <w:rFonts w:asciiTheme="minorHAnsi" w:eastAsia="Arial" w:hAnsiTheme="minorHAnsi" w:cs="Arial"/>
          <w:color w:val="363435"/>
          <w:spacing w:val="24"/>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over</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bindend</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advies</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 xml:space="preserve">gevraagd </w:t>
      </w:r>
      <w:r w:rsidRPr="00FF6C6C">
        <w:rPr>
          <w:rFonts w:asciiTheme="minorHAnsi" w:eastAsia="Arial" w:hAnsiTheme="minorHAnsi" w:cs="Arial"/>
          <w:color w:val="363435"/>
          <w:w w:val="103"/>
          <w:sz w:val="18"/>
          <w:szCs w:val="18"/>
          <w:lang w:val="nl-NL"/>
        </w:rPr>
        <w:t>wo</w:t>
      </w:r>
      <w:r w:rsidRPr="00FF6C6C">
        <w:rPr>
          <w:rFonts w:asciiTheme="minorHAnsi" w:eastAsia="Arial" w:hAnsiTheme="minorHAnsi" w:cs="Arial"/>
          <w:color w:val="363435"/>
          <w:spacing w:val="-3"/>
          <w:w w:val="103"/>
          <w:sz w:val="18"/>
          <w:szCs w:val="18"/>
          <w:lang w:val="nl-NL"/>
        </w:rPr>
        <w:t>r</w:t>
      </w:r>
      <w:r w:rsidRPr="00FF6C6C">
        <w:rPr>
          <w:rFonts w:asciiTheme="minorHAnsi" w:eastAsia="Arial" w:hAnsiTheme="minorHAnsi" w:cs="Arial"/>
          <w:color w:val="363435"/>
          <w:w w:val="106"/>
          <w:sz w:val="18"/>
          <w:szCs w:val="18"/>
          <w:lang w:val="nl-NL"/>
        </w:rPr>
        <w:t>dt.</w:t>
      </w:r>
    </w:p>
    <w:p w14:paraId="527D1505" w14:textId="77777777" w:rsidR="000A3AFD" w:rsidRPr="00FF6C6C" w:rsidRDefault="000A3AFD">
      <w:pPr>
        <w:spacing w:line="220" w:lineRule="exact"/>
        <w:rPr>
          <w:rFonts w:asciiTheme="minorHAnsi" w:hAnsiTheme="minorHAnsi"/>
          <w:sz w:val="22"/>
          <w:szCs w:val="22"/>
          <w:lang w:val="nl-NL"/>
        </w:rPr>
      </w:pPr>
    </w:p>
    <w:p w14:paraId="239C45F9" w14:textId="77777777" w:rsidR="000A3AFD" w:rsidRPr="00FF6C6C" w:rsidRDefault="002409A1">
      <w:pPr>
        <w:ind w:left="11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14.4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geschil</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is aanwezig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indien één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zulks</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w w:val="102"/>
          <w:sz w:val="18"/>
          <w:szCs w:val="18"/>
          <w:lang w:val="nl-NL"/>
        </w:rPr>
        <w:t>stelt.</w:t>
      </w:r>
    </w:p>
    <w:p w14:paraId="3D351D2D" w14:textId="77777777" w:rsidR="000A3AFD" w:rsidRPr="00FF6C6C" w:rsidRDefault="000A3AFD">
      <w:pPr>
        <w:spacing w:line="200" w:lineRule="exact"/>
        <w:rPr>
          <w:rFonts w:asciiTheme="minorHAnsi" w:hAnsiTheme="minorHAnsi"/>
          <w:lang w:val="nl-NL"/>
        </w:rPr>
      </w:pPr>
    </w:p>
    <w:p w14:paraId="39AD1845" w14:textId="77777777" w:rsidR="000A3AFD" w:rsidRPr="00FF6C6C" w:rsidRDefault="000A3AFD">
      <w:pPr>
        <w:spacing w:line="200" w:lineRule="exact"/>
        <w:rPr>
          <w:rFonts w:asciiTheme="minorHAnsi" w:hAnsiTheme="minorHAnsi"/>
          <w:lang w:val="nl-NL"/>
        </w:rPr>
      </w:pPr>
    </w:p>
    <w:p w14:paraId="4088EF80" w14:textId="77777777" w:rsidR="000A3AFD" w:rsidRPr="00FF6C6C" w:rsidRDefault="000A3AFD">
      <w:pPr>
        <w:spacing w:before="17" w:line="200" w:lineRule="exact"/>
        <w:rPr>
          <w:rFonts w:asciiTheme="minorHAnsi" w:hAnsiTheme="minorHAnsi"/>
          <w:lang w:val="nl-NL"/>
        </w:rPr>
      </w:pPr>
    </w:p>
    <w:p w14:paraId="6058D292" w14:textId="77777777" w:rsidR="000A3AFD" w:rsidRPr="00FF6C6C" w:rsidRDefault="002409A1">
      <w:pPr>
        <w:ind w:left="114"/>
        <w:rPr>
          <w:rFonts w:asciiTheme="minorHAnsi" w:eastAsia="Arial" w:hAnsiTheme="minorHAnsi" w:cs="Arial"/>
          <w:sz w:val="24"/>
          <w:szCs w:val="24"/>
          <w:lang w:val="nl-NL"/>
        </w:rPr>
      </w:pPr>
      <w:r w:rsidRPr="00FF6C6C">
        <w:rPr>
          <w:rFonts w:asciiTheme="minorHAnsi" w:eastAsia="Arial" w:hAnsiTheme="minorHAnsi" w:cs="Arial"/>
          <w:color w:val="363435"/>
          <w:sz w:val="24"/>
          <w:szCs w:val="24"/>
          <w:lang w:val="nl-NL"/>
        </w:rPr>
        <w:t xml:space="preserve">Artikel 15. </w:t>
      </w:r>
      <w:r w:rsidRPr="00FF6C6C">
        <w:rPr>
          <w:rFonts w:asciiTheme="minorHAnsi" w:eastAsia="Arial" w:hAnsiTheme="minorHAnsi" w:cs="Arial"/>
          <w:color w:val="363435"/>
          <w:w w:val="94"/>
          <w:sz w:val="24"/>
          <w:szCs w:val="24"/>
          <w:lang w:val="nl-NL"/>
        </w:rPr>
        <w:t>OVERIGE</w:t>
      </w:r>
      <w:r w:rsidRPr="00FF6C6C">
        <w:rPr>
          <w:rFonts w:asciiTheme="minorHAnsi" w:eastAsia="Arial" w:hAnsiTheme="minorHAnsi" w:cs="Arial"/>
          <w:color w:val="363435"/>
          <w:spacing w:val="4"/>
          <w:w w:val="94"/>
          <w:sz w:val="24"/>
          <w:szCs w:val="24"/>
          <w:lang w:val="nl-NL"/>
        </w:rPr>
        <w:t xml:space="preserve"> </w:t>
      </w:r>
      <w:r w:rsidRPr="00FF6C6C">
        <w:rPr>
          <w:rFonts w:asciiTheme="minorHAnsi" w:eastAsia="Arial" w:hAnsiTheme="minorHAnsi" w:cs="Arial"/>
          <w:color w:val="363435"/>
          <w:sz w:val="24"/>
          <w:szCs w:val="24"/>
          <w:lang w:val="nl-NL"/>
        </w:rPr>
        <w:t>VOO</w:t>
      </w:r>
      <w:r w:rsidRPr="00FF6C6C">
        <w:rPr>
          <w:rFonts w:asciiTheme="minorHAnsi" w:eastAsia="Arial" w:hAnsiTheme="minorHAnsi" w:cs="Arial"/>
          <w:color w:val="363435"/>
          <w:spacing w:val="-4"/>
          <w:sz w:val="24"/>
          <w:szCs w:val="24"/>
          <w:lang w:val="nl-NL"/>
        </w:rPr>
        <w:t>R</w:t>
      </w:r>
      <w:r w:rsidRPr="00FF6C6C">
        <w:rPr>
          <w:rFonts w:asciiTheme="minorHAnsi" w:eastAsia="Arial" w:hAnsiTheme="minorHAnsi" w:cs="Arial"/>
          <w:color w:val="363435"/>
          <w:spacing w:val="-6"/>
          <w:sz w:val="24"/>
          <w:szCs w:val="24"/>
          <w:lang w:val="nl-NL"/>
        </w:rPr>
        <w:t>W</w:t>
      </w:r>
      <w:r w:rsidRPr="00FF6C6C">
        <w:rPr>
          <w:rFonts w:asciiTheme="minorHAnsi" w:eastAsia="Arial" w:hAnsiTheme="minorHAnsi" w:cs="Arial"/>
          <w:color w:val="363435"/>
          <w:sz w:val="24"/>
          <w:szCs w:val="24"/>
          <w:lang w:val="nl-NL"/>
        </w:rPr>
        <w:t>AARDEN</w:t>
      </w:r>
    </w:p>
    <w:p w14:paraId="4A931968" w14:textId="77777777" w:rsidR="000A3AFD" w:rsidRPr="00FF6C6C" w:rsidRDefault="000A3AFD">
      <w:pPr>
        <w:spacing w:line="220" w:lineRule="exact"/>
        <w:rPr>
          <w:rFonts w:asciiTheme="minorHAnsi" w:hAnsiTheme="minorHAnsi"/>
          <w:sz w:val="22"/>
          <w:szCs w:val="22"/>
          <w:lang w:val="nl-NL"/>
        </w:rPr>
      </w:pPr>
    </w:p>
    <w:p w14:paraId="084299FB" w14:textId="77777777" w:rsidR="000A3AFD" w:rsidRPr="00FF6C6C" w:rsidRDefault="002409A1">
      <w:pPr>
        <w:spacing w:line="255" w:lineRule="auto"/>
        <w:ind w:left="567" w:right="222"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15.1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is bevoegd</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vragen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om</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legitimatie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personeel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door</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w w:val="103"/>
          <w:sz w:val="18"/>
          <w:szCs w:val="18"/>
          <w:lang w:val="nl-NL"/>
        </w:rPr>
        <w:t>bet</w:t>
      </w:r>
      <w:r w:rsidRPr="00FF6C6C">
        <w:rPr>
          <w:rFonts w:asciiTheme="minorHAnsi" w:eastAsia="Arial" w:hAnsiTheme="minorHAnsi" w:cs="Arial"/>
          <w:color w:val="363435"/>
          <w:spacing w:val="-3"/>
          <w:w w:val="103"/>
          <w:sz w:val="18"/>
          <w:szCs w:val="18"/>
          <w:lang w:val="nl-NL"/>
        </w:rPr>
        <w:t>r</w:t>
      </w:r>
      <w:r w:rsidRPr="00FF6C6C">
        <w:rPr>
          <w:rFonts w:asciiTheme="minorHAnsi" w:eastAsia="Arial" w:hAnsiTheme="minorHAnsi" w:cs="Arial"/>
          <w:color w:val="363435"/>
          <w:w w:val="101"/>
          <w:sz w:val="18"/>
          <w:szCs w:val="18"/>
          <w:lang w:val="nl-NL"/>
        </w:rPr>
        <w:t>okken</w:t>
      </w:r>
    </w:p>
    <w:p w14:paraId="7E19D492" w14:textId="77777777" w:rsidR="000A3AFD" w:rsidRPr="00FF6C6C" w:rsidRDefault="000A3AFD">
      <w:pPr>
        <w:spacing w:line="220" w:lineRule="exact"/>
        <w:rPr>
          <w:rFonts w:asciiTheme="minorHAnsi" w:hAnsiTheme="minorHAnsi"/>
          <w:sz w:val="22"/>
          <w:szCs w:val="22"/>
          <w:lang w:val="nl-NL"/>
        </w:rPr>
      </w:pPr>
    </w:p>
    <w:p w14:paraId="3FFCF38E" w14:textId="77777777" w:rsidR="000A3AFD" w:rsidRPr="00FF6C6C" w:rsidRDefault="002409A1">
      <w:pPr>
        <w:spacing w:line="255" w:lineRule="auto"/>
        <w:ind w:left="567" w:right="489"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15.2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personeel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dienen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zich voo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uitvoering</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aanvang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w w:val="103"/>
          <w:sz w:val="18"/>
          <w:szCs w:val="18"/>
          <w:lang w:val="nl-NL"/>
        </w:rPr>
        <w:t>wo</w:t>
      </w:r>
      <w:r w:rsidRPr="00FF6C6C">
        <w:rPr>
          <w:rFonts w:asciiTheme="minorHAnsi" w:eastAsia="Arial" w:hAnsiTheme="minorHAnsi" w:cs="Arial"/>
          <w:color w:val="363435"/>
          <w:spacing w:val="-3"/>
          <w:w w:val="103"/>
          <w:sz w:val="18"/>
          <w:szCs w:val="18"/>
          <w:lang w:val="nl-NL"/>
        </w:rPr>
        <w:t>r</w:t>
      </w:r>
      <w:r w:rsidRPr="00FF6C6C">
        <w:rPr>
          <w:rFonts w:asciiTheme="minorHAnsi" w:eastAsia="Arial" w:hAnsiTheme="minorHAnsi" w:cs="Arial"/>
          <w:color w:val="363435"/>
          <w:w w:val="109"/>
          <w:sz w:val="18"/>
          <w:szCs w:val="18"/>
          <w:lang w:val="nl-NL"/>
        </w:rPr>
        <w:t xml:space="preserve">dt </w:t>
      </w:r>
      <w:r w:rsidRPr="00FF6C6C">
        <w:rPr>
          <w:rFonts w:asciiTheme="minorHAnsi" w:eastAsia="Arial" w:hAnsiTheme="minorHAnsi" w:cs="Arial"/>
          <w:color w:val="363435"/>
          <w:sz w:val="18"/>
          <w:szCs w:val="18"/>
          <w:lang w:val="nl-NL"/>
        </w:rPr>
        <w:t>gemaakt,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hoogte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stellen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inhoud</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ein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gebouwen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Opdrachtgever </w:t>
      </w:r>
      <w:r w:rsidRPr="00FF6C6C">
        <w:rPr>
          <w:rFonts w:asciiTheme="minorHAnsi" w:eastAsia="Arial" w:hAnsiTheme="minorHAnsi" w:cs="Arial"/>
          <w:color w:val="363435"/>
          <w:sz w:val="18"/>
          <w:szCs w:val="18"/>
          <w:lang w:val="nl-NL"/>
        </w:rPr>
        <w:t>geldende voorschriften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eglementen, onder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ande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inzake</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veiligheid, gezondheid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milieu,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zich dienove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eenkomstig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gedragen.</w:t>
      </w:r>
    </w:p>
    <w:p w14:paraId="661854A4" w14:textId="77777777" w:rsidR="000A3AFD" w:rsidRPr="00FF6C6C" w:rsidRDefault="002409A1">
      <w:pPr>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zal</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voorschriften</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eglementen 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verzoek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Leverancie</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ruimschoots</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aan</w:t>
      </w:r>
    </w:p>
    <w:p w14:paraId="4E741169" w14:textId="77777777" w:rsidR="000A3AFD" w:rsidRPr="00FF6C6C" w:rsidRDefault="002409A1">
      <w:pPr>
        <w:spacing w:before="13"/>
        <w:ind w:left="567"/>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beschikbaar</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stellen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ter</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inzage</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geven.</w:t>
      </w:r>
    </w:p>
    <w:p w14:paraId="55CCD052" w14:textId="77777777" w:rsidR="000A3AFD" w:rsidRPr="00FF6C6C" w:rsidRDefault="000A3AFD">
      <w:pPr>
        <w:spacing w:before="13" w:line="220" w:lineRule="exact"/>
        <w:rPr>
          <w:rFonts w:asciiTheme="minorHAnsi" w:hAnsiTheme="minorHAnsi"/>
          <w:sz w:val="22"/>
          <w:szCs w:val="22"/>
          <w:lang w:val="nl-NL"/>
        </w:rPr>
      </w:pPr>
    </w:p>
    <w:p w14:paraId="2D60B833" w14:textId="77777777" w:rsidR="000A3AFD" w:rsidRPr="00FF6C6C" w:rsidRDefault="002409A1">
      <w:pPr>
        <w:spacing w:line="255" w:lineRule="auto"/>
        <w:ind w:left="567" w:right="206"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15.3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Partijen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houden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zich over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weer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alle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voo</w:t>
      </w:r>
      <w:r w:rsidRPr="00FF6C6C">
        <w:rPr>
          <w:rFonts w:asciiTheme="minorHAnsi" w:eastAsia="Arial" w:hAnsiTheme="minorHAnsi" w:cs="Arial"/>
          <w:color w:val="363435"/>
          <w:spacing w:val="-17"/>
          <w:sz w:val="18"/>
          <w:szCs w:val="18"/>
          <w:lang w:val="nl-NL"/>
        </w:rPr>
        <w:t>r</w:t>
      </w:r>
      <w:r w:rsidRPr="00FF6C6C">
        <w:rPr>
          <w:rFonts w:asciiTheme="minorHAnsi" w:eastAsia="Arial" w:hAnsiTheme="minorHAnsi" w:cs="Arial"/>
          <w:color w:val="363435"/>
          <w:sz w:val="18"/>
          <w:szCs w:val="18"/>
          <w:lang w:val="nl-NL"/>
        </w:rPr>
        <w: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intellectuele 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industriële eigendom,</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w w:val="102"/>
          <w:sz w:val="18"/>
          <w:szCs w:val="18"/>
          <w:lang w:val="nl-NL"/>
        </w:rPr>
        <w:t xml:space="preserve">met </w:t>
      </w:r>
      <w:r w:rsidRPr="00FF6C6C">
        <w:rPr>
          <w:rFonts w:asciiTheme="minorHAnsi" w:eastAsia="Arial" w:hAnsiTheme="minorHAnsi" w:cs="Arial"/>
          <w:color w:val="363435"/>
          <w:sz w:val="18"/>
          <w:szCs w:val="18"/>
          <w:lang w:val="nl-NL"/>
        </w:rPr>
        <w:t>bet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ekking</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informatie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zij</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kader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totstandb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enging</w:t>
      </w:r>
      <w:r w:rsidRPr="00FF6C6C">
        <w:rPr>
          <w:rFonts w:asciiTheme="minorHAnsi" w:eastAsia="Arial" w:hAnsiTheme="minorHAnsi" w:cs="Arial"/>
          <w:color w:val="363435"/>
          <w:spacing w:val="32"/>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bijvoorbeeld</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 xml:space="preserve">in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vorm</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tekeningen, schema</w:t>
      </w:r>
      <w:r w:rsidRPr="00FF6C6C">
        <w:rPr>
          <w:rFonts w:asciiTheme="minorHAnsi" w:eastAsia="Arial" w:hAnsiTheme="minorHAnsi" w:cs="Arial"/>
          <w:color w:val="363435"/>
          <w:spacing w:val="-13"/>
          <w:sz w:val="18"/>
          <w:szCs w:val="18"/>
          <w:lang w:val="nl-NL"/>
        </w:rPr>
        <w:t>’</w:t>
      </w:r>
      <w:r w:rsidRPr="00FF6C6C">
        <w:rPr>
          <w:rFonts w:asciiTheme="minorHAnsi" w:eastAsia="Arial" w:hAnsiTheme="minorHAnsi" w:cs="Arial"/>
          <w:color w:val="363435"/>
          <w:sz w:val="18"/>
          <w:szCs w:val="18"/>
          <w:lang w:val="nl-NL"/>
        </w:rPr>
        <w:t>s,</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ontwerpen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softwa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aan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wederpartij</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verst</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ekt.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informatie</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 xml:space="preserve">mag </w:t>
      </w:r>
      <w:r w:rsidRPr="00FF6C6C">
        <w:rPr>
          <w:rFonts w:asciiTheme="minorHAnsi" w:eastAsia="Arial" w:hAnsiTheme="minorHAnsi" w:cs="Arial"/>
          <w:color w:val="363435"/>
          <w:w w:val="101"/>
          <w:sz w:val="18"/>
          <w:szCs w:val="18"/>
          <w:lang w:val="nl-NL"/>
        </w:rPr>
        <w:t xml:space="preserve">slechts </w:t>
      </w:r>
      <w:r w:rsidRPr="00FF6C6C">
        <w:rPr>
          <w:rFonts w:asciiTheme="minorHAnsi" w:eastAsia="Arial" w:hAnsiTheme="minorHAnsi" w:cs="Arial"/>
          <w:color w:val="363435"/>
          <w:sz w:val="18"/>
          <w:szCs w:val="18"/>
          <w:lang w:val="nl-NL"/>
        </w:rPr>
        <w:t>binnen 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kader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tot</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stand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engen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uitvoe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1"/>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gebruikt.</w:t>
      </w:r>
      <w:r w:rsidRPr="00FF6C6C">
        <w:rPr>
          <w:rFonts w:asciiTheme="minorHAnsi" w:eastAsia="Arial" w:hAnsiTheme="minorHAnsi" w:cs="Arial"/>
          <w:color w:val="363435"/>
          <w:spacing w:val="14"/>
          <w:sz w:val="18"/>
          <w:szCs w:val="18"/>
          <w:lang w:val="nl-NL"/>
        </w:rPr>
        <w:t xml:space="preserve"> </w:t>
      </w:r>
      <w:r w:rsidRPr="00FF6C6C">
        <w:rPr>
          <w:rFonts w:asciiTheme="minorHAnsi" w:eastAsia="Arial" w:hAnsiTheme="minorHAnsi" w:cs="Arial"/>
          <w:color w:val="363435"/>
          <w:spacing w:val="-10"/>
          <w:sz w:val="18"/>
          <w:szCs w:val="18"/>
          <w:lang w:val="nl-NL"/>
        </w:rPr>
        <w:t>V</w:t>
      </w:r>
      <w:r w:rsidRPr="00FF6C6C">
        <w:rPr>
          <w:rFonts w:asciiTheme="minorHAnsi" w:eastAsia="Arial" w:hAnsiTheme="minorHAnsi" w:cs="Arial"/>
          <w:color w:val="363435"/>
          <w:sz w:val="18"/>
          <w:szCs w:val="18"/>
          <w:lang w:val="nl-NL"/>
        </w:rPr>
        <w:t>oor</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w w:val="101"/>
          <w:sz w:val="18"/>
          <w:szCs w:val="18"/>
          <w:lang w:val="nl-NL"/>
        </w:rPr>
        <w:t xml:space="preserve">schade </w:t>
      </w:r>
      <w:proofErr w:type="spellStart"/>
      <w:r w:rsidRPr="00FF6C6C">
        <w:rPr>
          <w:rFonts w:asciiTheme="minorHAnsi" w:eastAsia="Arial" w:hAnsiTheme="minorHAnsi" w:cs="Arial"/>
          <w:color w:val="363435"/>
          <w:sz w:val="18"/>
          <w:szCs w:val="18"/>
          <w:lang w:val="nl-NL"/>
        </w:rPr>
        <w:t>tengevolge</w:t>
      </w:r>
      <w:proofErr w:type="spellEnd"/>
      <w:r w:rsidRPr="00FF6C6C">
        <w:rPr>
          <w:rFonts w:asciiTheme="minorHAnsi" w:eastAsia="Arial" w:hAnsiTheme="minorHAnsi" w:cs="Arial"/>
          <w:color w:val="363435"/>
          <w:sz w:val="18"/>
          <w:szCs w:val="18"/>
          <w:lang w:val="nl-NL"/>
        </w:rPr>
        <w:t xml:space="preserve">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inb</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euk</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 xml:space="preserve">genoemde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echten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is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oorzakende</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partij</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aansprakelijk.</w:t>
      </w:r>
    </w:p>
    <w:p w14:paraId="72875145" w14:textId="77777777" w:rsidR="000A3AFD" w:rsidRPr="00FF6C6C" w:rsidRDefault="000A3AFD">
      <w:pPr>
        <w:spacing w:line="220" w:lineRule="exact"/>
        <w:rPr>
          <w:rFonts w:asciiTheme="minorHAnsi" w:hAnsiTheme="minorHAnsi"/>
          <w:sz w:val="22"/>
          <w:szCs w:val="22"/>
          <w:lang w:val="nl-NL"/>
        </w:rPr>
      </w:pPr>
    </w:p>
    <w:p w14:paraId="4C45AE9D" w14:textId="77777777" w:rsidR="000A3AFD" w:rsidRPr="00FF6C6C" w:rsidRDefault="002409A1">
      <w:pPr>
        <w:spacing w:line="255" w:lineRule="auto"/>
        <w:ind w:left="567" w:right="322"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15.4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Indien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dat</w:t>
      </w:r>
      <w:r w:rsidRPr="00FF6C6C">
        <w:rPr>
          <w:rFonts w:asciiTheme="minorHAnsi" w:eastAsia="Arial" w:hAnsiTheme="minorHAnsi" w:cs="Arial"/>
          <w:color w:val="363435"/>
          <w:spacing w:val="10"/>
          <w:sz w:val="18"/>
          <w:szCs w:val="18"/>
          <w:lang w:val="nl-NL"/>
        </w:rPr>
        <w:t xml:space="preserve"> </w:t>
      </w:r>
      <w:r w:rsidRPr="00FF6C6C">
        <w:rPr>
          <w:rFonts w:asciiTheme="minorHAnsi" w:eastAsia="Arial" w:hAnsiTheme="minorHAnsi" w:cs="Arial"/>
          <w:color w:val="363435"/>
          <w:sz w:val="18"/>
          <w:szCs w:val="18"/>
          <w:lang w:val="nl-NL"/>
        </w:rPr>
        <w:t>tevens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standaa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softwa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evoorwaa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in bijlage C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toepassing</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dt</w:t>
      </w:r>
      <w:r w:rsidRPr="00FF6C6C">
        <w:rPr>
          <w:rFonts w:asciiTheme="minorHAnsi" w:eastAsia="Arial" w:hAnsiTheme="minorHAnsi" w:cs="Arial"/>
          <w:color w:val="363435"/>
          <w:spacing w:val="22"/>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afspraak vastgelegd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eenkomstbijlage.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Eventuele</w:t>
      </w:r>
      <w:r w:rsidRPr="00FF6C6C">
        <w:rPr>
          <w:rFonts w:asciiTheme="minorHAnsi" w:eastAsia="Arial" w:hAnsiTheme="minorHAnsi" w:cs="Arial"/>
          <w:color w:val="363435"/>
          <w:spacing w:val="-16"/>
          <w:sz w:val="18"/>
          <w:szCs w:val="18"/>
          <w:lang w:val="nl-NL"/>
        </w:rPr>
        <w:t xml:space="preserve"> </w:t>
      </w:r>
      <w:r w:rsidRPr="00FF6C6C">
        <w:rPr>
          <w:rFonts w:asciiTheme="minorHAnsi" w:eastAsia="Arial" w:hAnsiTheme="minorHAnsi" w:cs="Arial"/>
          <w:color w:val="363435"/>
          <w:sz w:val="18"/>
          <w:szCs w:val="18"/>
          <w:lang w:val="nl-NL"/>
        </w:rPr>
        <w:t xml:space="preserve">wijzigingen </w:t>
      </w:r>
      <w:r w:rsidRPr="00FF6C6C">
        <w:rPr>
          <w:rFonts w:asciiTheme="minorHAnsi" w:eastAsia="Arial" w:hAnsiTheme="minorHAnsi" w:cs="Arial"/>
          <w:color w:val="363435"/>
          <w:w w:val="101"/>
          <w:sz w:val="18"/>
          <w:szCs w:val="18"/>
          <w:lang w:val="nl-NL"/>
        </w:rPr>
        <w:t xml:space="preserve">die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Opdrachtgever</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ten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opzichte</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standaa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softwa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evoorwaa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eenkomen,</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dienen</w:t>
      </w:r>
    </w:p>
    <w:p w14:paraId="2848A244" w14:textId="77777777" w:rsidR="000A3AFD" w:rsidRPr="00FF6C6C" w:rsidRDefault="002409A1">
      <w:pPr>
        <w:spacing w:line="255" w:lineRule="auto"/>
        <w:ind w:left="567" w:right="152"/>
        <w:rPr>
          <w:rFonts w:asciiTheme="minorHAnsi" w:eastAsia="Arial" w:hAnsiTheme="minorHAnsi" w:cs="Arial"/>
          <w:sz w:val="18"/>
          <w:szCs w:val="18"/>
          <w:lang w:val="nl-NL"/>
        </w:rPr>
      </w:pP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omsch</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in 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eenkomstbijlage.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In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geval</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strijdigheid</w:t>
      </w:r>
      <w:r w:rsidRPr="00FF6C6C">
        <w:rPr>
          <w:rFonts w:asciiTheme="minorHAnsi" w:eastAsia="Arial" w:hAnsiTheme="minorHAnsi" w:cs="Arial"/>
          <w:color w:val="363435"/>
          <w:spacing w:val="17"/>
          <w:sz w:val="18"/>
          <w:szCs w:val="18"/>
          <w:lang w:val="nl-NL"/>
        </w:rPr>
        <w:t xml:space="preserve"> </w:t>
      </w:r>
      <w:r w:rsidRPr="00FF6C6C">
        <w:rPr>
          <w:rFonts w:asciiTheme="minorHAnsi" w:eastAsia="Arial" w:hAnsiTheme="minorHAnsi" w:cs="Arial"/>
          <w:color w:val="363435"/>
          <w:sz w:val="18"/>
          <w:szCs w:val="18"/>
          <w:lang w:val="nl-NL"/>
        </w:rPr>
        <w:t>tussen één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meer</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 xml:space="preserve">bepalingen in </w:t>
      </w:r>
      <w:r w:rsidRPr="00FF6C6C">
        <w:rPr>
          <w:rFonts w:asciiTheme="minorHAnsi" w:eastAsia="Arial" w:hAnsiTheme="minorHAnsi" w:cs="Arial"/>
          <w:color w:val="363435"/>
          <w:w w:val="101"/>
          <w:sz w:val="18"/>
          <w:szCs w:val="18"/>
          <w:lang w:val="nl-NL"/>
        </w:rPr>
        <w:t xml:space="preserve">de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bepalingen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standaa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softwa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evoorwaa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5"/>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eventueel</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daa</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eengekomen wijzigingen, p</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evaleert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dit</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laatste.</w:t>
      </w:r>
    </w:p>
    <w:p w14:paraId="0585CD65" w14:textId="77777777" w:rsidR="000A3AFD" w:rsidRPr="00FF6C6C" w:rsidRDefault="000A3AFD">
      <w:pPr>
        <w:spacing w:line="220" w:lineRule="exact"/>
        <w:rPr>
          <w:rFonts w:asciiTheme="minorHAnsi" w:hAnsiTheme="minorHAnsi"/>
          <w:sz w:val="22"/>
          <w:szCs w:val="22"/>
          <w:lang w:val="nl-NL"/>
        </w:rPr>
      </w:pPr>
    </w:p>
    <w:p w14:paraId="79254220" w14:textId="77777777" w:rsidR="000A3AFD" w:rsidRPr="00FF6C6C" w:rsidRDefault="002409A1">
      <w:pPr>
        <w:spacing w:line="255" w:lineRule="auto"/>
        <w:ind w:left="567" w:right="206" w:hanging="454"/>
        <w:rPr>
          <w:rFonts w:asciiTheme="minorHAnsi" w:eastAsia="Arial" w:hAnsiTheme="minorHAnsi" w:cs="Arial"/>
          <w:sz w:val="18"/>
          <w:szCs w:val="18"/>
          <w:lang w:val="nl-NL"/>
        </w:rPr>
      </w:pPr>
      <w:r w:rsidRPr="00FF6C6C">
        <w:rPr>
          <w:rFonts w:asciiTheme="minorHAnsi" w:eastAsia="Arial" w:hAnsiTheme="minorHAnsi" w:cs="Arial"/>
          <w:b/>
          <w:color w:val="363435"/>
          <w:sz w:val="18"/>
          <w:szCs w:val="18"/>
          <w:lang w:val="nl-NL"/>
        </w:rPr>
        <w:t xml:space="preserve">15.5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 xml:space="preserve">Onder </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evisiewerkzaamheden</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verstaan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werkzaamheden</w:t>
      </w:r>
      <w:r w:rsidRPr="00FF6C6C">
        <w:rPr>
          <w:rFonts w:asciiTheme="minorHAnsi" w:eastAsia="Arial" w:hAnsiTheme="minorHAnsi" w:cs="Arial"/>
          <w:color w:val="363435"/>
          <w:spacing w:val="-13"/>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het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gevolg</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slijtage 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oudering</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w w:val="98"/>
          <w:sz w:val="18"/>
          <w:szCs w:val="18"/>
          <w:lang w:val="nl-NL"/>
        </w:rPr>
        <w:t>van</w:t>
      </w:r>
      <w:r w:rsidRPr="00FF6C6C">
        <w:rPr>
          <w:rFonts w:asciiTheme="minorHAnsi" w:eastAsia="Arial" w:hAnsiTheme="minorHAnsi" w:cs="Arial"/>
          <w:color w:val="363435"/>
          <w:sz w:val="18"/>
          <w:szCs w:val="18"/>
          <w:lang w:val="nl-NL"/>
        </w:rPr>
        <w:t xml:space="preserve"> onde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delen 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met</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normaal</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periodiek</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en/of</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sz w:val="18"/>
          <w:szCs w:val="18"/>
          <w:lang w:val="nl-NL"/>
        </w:rPr>
        <w:t>cor</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ectief</w:t>
      </w:r>
      <w:r w:rsidRPr="00FF6C6C">
        <w:rPr>
          <w:rFonts w:asciiTheme="minorHAnsi" w:eastAsia="Arial" w:hAnsiTheme="minorHAnsi" w:cs="Arial"/>
          <w:color w:val="363435"/>
          <w:spacing w:val="18"/>
          <w:sz w:val="18"/>
          <w:szCs w:val="18"/>
          <w:lang w:val="nl-NL"/>
        </w:rPr>
        <w:t xml:space="preserve"> </w:t>
      </w:r>
      <w:r w:rsidRPr="00FF6C6C">
        <w:rPr>
          <w:rFonts w:asciiTheme="minorHAnsi" w:eastAsia="Arial" w:hAnsiTheme="minorHAnsi" w:cs="Arial"/>
          <w:color w:val="363435"/>
          <w:sz w:val="18"/>
          <w:szCs w:val="18"/>
          <w:lang w:val="nl-NL"/>
        </w:rPr>
        <w:t>onderhoud</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 xml:space="preserve">is </w:t>
      </w:r>
      <w:r w:rsidRPr="00FF6C6C">
        <w:rPr>
          <w:rFonts w:asciiTheme="minorHAnsi" w:eastAsia="Arial" w:hAnsiTheme="minorHAnsi" w:cs="Arial"/>
          <w:color w:val="363435"/>
          <w:w w:val="102"/>
          <w:sz w:val="18"/>
          <w:szCs w:val="18"/>
          <w:lang w:val="nl-NL"/>
        </w:rPr>
        <w:t xml:space="preserve">te </w:t>
      </w:r>
      <w:r w:rsidRPr="00FF6C6C">
        <w:rPr>
          <w:rFonts w:asciiTheme="minorHAnsi" w:eastAsia="Arial" w:hAnsiTheme="minorHAnsi" w:cs="Arial"/>
          <w:color w:val="363435"/>
          <w:sz w:val="18"/>
          <w:szCs w:val="18"/>
          <w:lang w:val="nl-NL"/>
        </w:rPr>
        <w:t>voorkomen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of</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verhelpen</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die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noodzakelijk zijn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om</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w:t>
      </w:r>
      <w:r w:rsidRPr="00FF6C6C">
        <w:rPr>
          <w:rFonts w:asciiTheme="minorHAnsi" w:eastAsia="Arial" w:hAnsiTheme="minorHAnsi" w:cs="Arial"/>
          <w:color w:val="363435"/>
          <w:spacing w:val="2"/>
          <w:sz w:val="18"/>
          <w:szCs w:val="18"/>
          <w:lang w:val="nl-NL"/>
        </w:rPr>
        <w:t xml:space="preserve"> </w:t>
      </w:r>
      <w:r w:rsidRPr="00FF6C6C">
        <w:rPr>
          <w:rFonts w:asciiTheme="minorHAnsi" w:eastAsia="Arial" w:hAnsiTheme="minorHAnsi" w:cs="Arial"/>
          <w:color w:val="363435"/>
          <w:sz w:val="18"/>
          <w:szCs w:val="18"/>
          <w:lang w:val="nl-NL"/>
        </w:rPr>
        <w:t>Apparatuur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ook</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voor</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lange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termijn</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in een</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normale staat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van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bruikbaarheid</w:t>
      </w:r>
      <w:r w:rsidRPr="00FF6C6C">
        <w:rPr>
          <w:rFonts w:asciiTheme="minorHAnsi" w:eastAsia="Arial" w:hAnsiTheme="minorHAnsi" w:cs="Arial"/>
          <w:color w:val="363435"/>
          <w:spacing w:val="11"/>
          <w:sz w:val="18"/>
          <w:szCs w:val="18"/>
          <w:lang w:val="nl-NL"/>
        </w:rPr>
        <w:t xml:space="preserve"> </w:t>
      </w:r>
      <w:r w:rsidRPr="00FF6C6C">
        <w:rPr>
          <w:rFonts w:asciiTheme="minorHAnsi" w:eastAsia="Arial" w:hAnsiTheme="minorHAnsi" w:cs="Arial"/>
          <w:color w:val="363435"/>
          <w:sz w:val="18"/>
          <w:szCs w:val="18"/>
          <w:lang w:val="nl-NL"/>
        </w:rPr>
        <w:t>te</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houden.</w:t>
      </w:r>
      <w:r w:rsidRPr="00FF6C6C">
        <w:rPr>
          <w:rFonts w:asciiTheme="minorHAnsi" w:eastAsia="Arial" w:hAnsiTheme="minorHAnsi" w:cs="Arial"/>
          <w:color w:val="363435"/>
          <w:spacing w:val="6"/>
          <w:sz w:val="18"/>
          <w:szCs w:val="18"/>
          <w:lang w:val="nl-NL"/>
        </w:rPr>
        <w:t xml:space="preserve"> </w:t>
      </w:r>
      <w:r w:rsidRPr="00FF6C6C">
        <w:rPr>
          <w:rFonts w:asciiTheme="minorHAnsi" w:eastAsia="Arial" w:hAnsiTheme="minorHAnsi" w:cs="Arial"/>
          <w:color w:val="363435"/>
          <w:sz w:val="18"/>
          <w:szCs w:val="18"/>
          <w:lang w:val="nl-NL"/>
        </w:rPr>
        <w:t>Revisiewerkzaamheden</w:t>
      </w:r>
      <w:r w:rsidRPr="00FF6C6C">
        <w:rPr>
          <w:rFonts w:asciiTheme="minorHAnsi" w:eastAsia="Arial" w:hAnsiTheme="minorHAnsi" w:cs="Arial"/>
          <w:color w:val="363435"/>
          <w:spacing w:val="-19"/>
          <w:sz w:val="18"/>
          <w:szCs w:val="18"/>
          <w:lang w:val="nl-NL"/>
        </w:rPr>
        <w:t xml:space="preserve"> </w:t>
      </w:r>
      <w:r w:rsidRPr="00FF6C6C">
        <w:rPr>
          <w:rFonts w:asciiTheme="minorHAnsi" w:eastAsia="Arial" w:hAnsiTheme="minorHAnsi" w:cs="Arial"/>
          <w:color w:val="363435"/>
          <w:sz w:val="18"/>
          <w:szCs w:val="18"/>
          <w:lang w:val="nl-NL"/>
        </w:rPr>
        <w:t>vallen</w:t>
      </w:r>
      <w:r w:rsidRPr="00FF6C6C">
        <w:rPr>
          <w:rFonts w:asciiTheme="minorHAnsi" w:eastAsia="Arial" w:hAnsiTheme="minorHAnsi" w:cs="Arial"/>
          <w:color w:val="363435"/>
          <w:spacing w:val="-7"/>
          <w:sz w:val="18"/>
          <w:szCs w:val="18"/>
          <w:lang w:val="nl-NL"/>
        </w:rPr>
        <w:t xml:space="preserve"> </w:t>
      </w:r>
      <w:r w:rsidRPr="00FF6C6C">
        <w:rPr>
          <w:rFonts w:asciiTheme="minorHAnsi" w:eastAsia="Arial" w:hAnsiTheme="minorHAnsi" w:cs="Arial"/>
          <w:color w:val="363435"/>
          <w:sz w:val="18"/>
          <w:szCs w:val="18"/>
          <w:lang w:val="nl-NL"/>
        </w:rPr>
        <w:t>niet</w:t>
      </w:r>
      <w:r w:rsidRPr="00FF6C6C">
        <w:rPr>
          <w:rFonts w:asciiTheme="minorHAnsi" w:eastAsia="Arial" w:hAnsiTheme="minorHAnsi" w:cs="Arial"/>
          <w:color w:val="363435"/>
          <w:spacing w:val="3"/>
          <w:sz w:val="18"/>
          <w:szCs w:val="18"/>
          <w:lang w:val="nl-NL"/>
        </w:rPr>
        <w:t xml:space="preserve"> </w:t>
      </w:r>
      <w:r w:rsidRPr="00FF6C6C">
        <w:rPr>
          <w:rFonts w:asciiTheme="minorHAnsi" w:eastAsia="Arial" w:hAnsiTheme="minorHAnsi" w:cs="Arial"/>
          <w:color w:val="363435"/>
          <w:sz w:val="18"/>
          <w:szCs w:val="18"/>
          <w:lang w:val="nl-NL"/>
        </w:rPr>
        <w:t>onder</w:t>
      </w:r>
      <w:r w:rsidRPr="00FF6C6C">
        <w:rPr>
          <w:rFonts w:asciiTheme="minorHAnsi" w:eastAsia="Arial" w:hAnsiTheme="minorHAnsi" w:cs="Arial"/>
          <w:color w:val="363435"/>
          <w:spacing w:val="5"/>
          <w:sz w:val="18"/>
          <w:szCs w:val="18"/>
          <w:lang w:val="nl-NL"/>
        </w:rPr>
        <w:t xml:space="preserve"> </w:t>
      </w:r>
      <w:r w:rsidRPr="00FF6C6C">
        <w:rPr>
          <w:rFonts w:asciiTheme="minorHAnsi" w:eastAsia="Arial" w:hAnsiTheme="minorHAnsi" w:cs="Arial"/>
          <w:color w:val="363435"/>
          <w:sz w:val="18"/>
          <w:szCs w:val="18"/>
          <w:lang w:val="nl-NL"/>
        </w:rPr>
        <w:t>deze</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ove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eenkomst</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en</w:t>
      </w:r>
      <w:r w:rsidRPr="00FF6C6C">
        <w:rPr>
          <w:rFonts w:asciiTheme="minorHAnsi" w:eastAsia="Arial" w:hAnsiTheme="minorHAnsi" w:cs="Arial"/>
          <w:color w:val="363435"/>
          <w:spacing w:val="-4"/>
          <w:sz w:val="18"/>
          <w:szCs w:val="18"/>
          <w:lang w:val="nl-NL"/>
        </w:rPr>
        <w:t xml:space="preserve"> </w:t>
      </w:r>
      <w:r w:rsidRPr="00FF6C6C">
        <w:rPr>
          <w:rFonts w:asciiTheme="minorHAnsi" w:eastAsia="Arial" w:hAnsiTheme="minorHAnsi" w:cs="Arial"/>
          <w:color w:val="363435"/>
          <w:sz w:val="18"/>
          <w:szCs w:val="18"/>
          <w:lang w:val="nl-NL"/>
        </w:rPr>
        <w:t>wo</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den</w:t>
      </w:r>
      <w:r w:rsidRPr="00FF6C6C">
        <w:rPr>
          <w:rFonts w:asciiTheme="minorHAnsi" w:eastAsia="Arial" w:hAnsiTheme="minorHAnsi" w:cs="Arial"/>
          <w:color w:val="363435"/>
          <w:spacing w:val="12"/>
          <w:sz w:val="18"/>
          <w:szCs w:val="18"/>
          <w:lang w:val="nl-NL"/>
        </w:rPr>
        <w:t xml:space="preserve"> </w:t>
      </w:r>
      <w:r w:rsidRPr="00FF6C6C">
        <w:rPr>
          <w:rFonts w:asciiTheme="minorHAnsi" w:eastAsia="Arial" w:hAnsiTheme="minorHAnsi" w:cs="Arial"/>
          <w:color w:val="363435"/>
          <w:w w:val="103"/>
          <w:sz w:val="18"/>
          <w:szCs w:val="18"/>
          <w:lang w:val="nl-NL"/>
        </w:rPr>
        <w:t xml:space="preserve">door </w:t>
      </w:r>
      <w:r w:rsidRPr="00FF6C6C">
        <w:rPr>
          <w:rFonts w:asciiTheme="minorHAnsi" w:eastAsia="Arial" w:hAnsiTheme="minorHAnsi" w:cs="Arial"/>
          <w:color w:val="363435"/>
          <w:sz w:val="18"/>
          <w:szCs w:val="18"/>
          <w:lang w:val="nl-NL"/>
        </w:rPr>
        <w:t>Leverancier</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op</w:t>
      </w:r>
      <w:r w:rsidRPr="00FF6C6C">
        <w:rPr>
          <w:rFonts w:asciiTheme="minorHAnsi" w:eastAsia="Arial" w:hAnsiTheme="minorHAnsi" w:cs="Arial"/>
          <w:color w:val="363435"/>
          <w:spacing w:val="8"/>
          <w:sz w:val="18"/>
          <w:szCs w:val="18"/>
          <w:lang w:val="nl-NL"/>
        </w:rPr>
        <w:t xml:space="preserve"> </w:t>
      </w:r>
      <w:r w:rsidRPr="00FF6C6C">
        <w:rPr>
          <w:rFonts w:asciiTheme="minorHAnsi" w:eastAsia="Arial" w:hAnsiTheme="minorHAnsi" w:cs="Arial"/>
          <w:color w:val="363435"/>
          <w:sz w:val="18"/>
          <w:szCs w:val="18"/>
          <w:lang w:val="nl-NL"/>
        </w:rPr>
        <w:t>comme</w:t>
      </w:r>
      <w:r w:rsidRPr="00FF6C6C">
        <w:rPr>
          <w:rFonts w:asciiTheme="minorHAnsi" w:eastAsia="Arial" w:hAnsiTheme="minorHAnsi" w:cs="Arial"/>
          <w:color w:val="363435"/>
          <w:spacing w:val="-3"/>
          <w:sz w:val="18"/>
          <w:szCs w:val="18"/>
          <w:lang w:val="nl-NL"/>
        </w:rPr>
        <w:t>r</w:t>
      </w:r>
      <w:r w:rsidRPr="00FF6C6C">
        <w:rPr>
          <w:rFonts w:asciiTheme="minorHAnsi" w:eastAsia="Arial" w:hAnsiTheme="minorHAnsi" w:cs="Arial"/>
          <w:color w:val="363435"/>
          <w:sz w:val="18"/>
          <w:szCs w:val="18"/>
          <w:lang w:val="nl-NL"/>
        </w:rPr>
        <w:t>ciële</w:t>
      </w:r>
      <w:r w:rsidRPr="00FF6C6C">
        <w:rPr>
          <w:rFonts w:asciiTheme="minorHAnsi" w:eastAsia="Arial" w:hAnsiTheme="minorHAnsi" w:cs="Arial"/>
          <w:color w:val="363435"/>
          <w:spacing w:val="9"/>
          <w:sz w:val="18"/>
          <w:szCs w:val="18"/>
          <w:lang w:val="nl-NL"/>
        </w:rPr>
        <w:t xml:space="preserve"> </w:t>
      </w:r>
      <w:r w:rsidRPr="00FF6C6C">
        <w:rPr>
          <w:rFonts w:asciiTheme="minorHAnsi" w:eastAsia="Arial" w:hAnsiTheme="minorHAnsi" w:cs="Arial"/>
          <w:color w:val="363435"/>
          <w:sz w:val="18"/>
          <w:szCs w:val="18"/>
          <w:lang w:val="nl-NL"/>
        </w:rPr>
        <w:t>basis aangeboden.</w:t>
      </w:r>
    </w:p>
    <w:p w14:paraId="2566CCCC" w14:textId="77777777" w:rsidR="000A3AFD" w:rsidRPr="00FF6C6C" w:rsidRDefault="000A3AFD">
      <w:pPr>
        <w:spacing w:line="220" w:lineRule="exact"/>
        <w:rPr>
          <w:rFonts w:asciiTheme="minorHAnsi" w:hAnsiTheme="minorHAnsi"/>
          <w:sz w:val="22"/>
          <w:szCs w:val="22"/>
          <w:lang w:val="nl-NL"/>
        </w:rPr>
      </w:pPr>
    </w:p>
    <w:p w14:paraId="73CB7BA8" w14:textId="77777777" w:rsidR="000A3AFD" w:rsidRPr="00FF6C6C" w:rsidRDefault="002409A1">
      <w:pPr>
        <w:ind w:left="114"/>
        <w:rPr>
          <w:rFonts w:asciiTheme="minorHAnsi" w:eastAsia="Arial" w:hAnsiTheme="minorHAnsi" w:cs="Arial"/>
          <w:color w:val="363435"/>
          <w:sz w:val="18"/>
          <w:szCs w:val="18"/>
          <w:lang w:val="nl-NL"/>
        </w:rPr>
      </w:pPr>
      <w:r w:rsidRPr="00FF6C6C">
        <w:rPr>
          <w:rFonts w:asciiTheme="minorHAnsi" w:eastAsia="Arial" w:hAnsiTheme="minorHAnsi" w:cs="Arial"/>
          <w:b/>
          <w:color w:val="363435"/>
          <w:sz w:val="18"/>
          <w:szCs w:val="18"/>
          <w:lang w:val="nl-NL"/>
        </w:rPr>
        <w:t xml:space="preserve">15.6 </w:t>
      </w:r>
      <w:r w:rsidRPr="00FF6C6C">
        <w:rPr>
          <w:rFonts w:asciiTheme="minorHAnsi" w:eastAsia="Arial" w:hAnsiTheme="minorHAnsi" w:cs="Arial"/>
          <w:b/>
          <w:color w:val="363435"/>
          <w:spacing w:val="4"/>
          <w:sz w:val="18"/>
          <w:szCs w:val="18"/>
          <w:lang w:val="nl-NL"/>
        </w:rPr>
        <w:t xml:space="preserve"> </w:t>
      </w:r>
      <w:r w:rsidRPr="00FF6C6C">
        <w:rPr>
          <w:rFonts w:asciiTheme="minorHAnsi" w:eastAsia="Arial" w:hAnsiTheme="minorHAnsi" w:cs="Arial"/>
          <w:color w:val="363435"/>
          <w:sz w:val="18"/>
          <w:szCs w:val="18"/>
          <w:lang w:val="nl-NL"/>
        </w:rPr>
        <w:t>Leverancier is gehouden aan de Gedragscode Medische Hulpmiddelen, welke van kracht is per 1 januari 2012.</w:t>
      </w:r>
    </w:p>
    <w:p w14:paraId="6053DC28" w14:textId="77777777" w:rsidR="000A3AFD" w:rsidRPr="00FF6C6C" w:rsidRDefault="002409A1" w:rsidP="00FF6C6C">
      <w:pPr>
        <w:spacing w:before="13" w:line="254" w:lineRule="auto"/>
        <w:ind w:left="567" w:right="295"/>
        <w:rPr>
          <w:rFonts w:asciiTheme="minorHAnsi" w:eastAsia="Arial" w:hAnsiTheme="minorHAnsi" w:cs="Arial"/>
          <w:color w:val="363435"/>
          <w:sz w:val="18"/>
          <w:szCs w:val="18"/>
          <w:lang w:val="nl-NL"/>
        </w:rPr>
        <w:sectPr w:rsidR="000A3AFD" w:rsidRPr="00FF6C6C" w:rsidSect="00087EC2">
          <w:pgSz w:w="11920" w:h="16840"/>
          <w:pgMar w:top="1140" w:right="1020" w:bottom="280" w:left="1020" w:header="555" w:footer="1690" w:gutter="0"/>
          <w:cols w:space="720"/>
        </w:sectPr>
      </w:pPr>
      <w:r w:rsidRPr="00FF6C6C">
        <w:rPr>
          <w:rFonts w:asciiTheme="minorHAnsi" w:eastAsia="Arial" w:hAnsiTheme="minorHAnsi" w:cs="Arial"/>
          <w:color w:val="363435"/>
          <w:sz w:val="18"/>
          <w:szCs w:val="18"/>
          <w:lang w:val="nl-NL"/>
        </w:rPr>
        <w:t xml:space="preserve">Voor nadere informatie zie: </w:t>
      </w:r>
      <w:hyperlink r:id="rId11" w:history="1">
        <w:r w:rsidRPr="00FF6C6C">
          <w:rPr>
            <w:rFonts w:asciiTheme="minorHAnsi" w:eastAsia="Arial" w:hAnsiTheme="minorHAnsi" w:cs="Arial"/>
            <w:color w:val="363435"/>
            <w:sz w:val="18"/>
            <w:szCs w:val="18"/>
            <w:lang w:val="nl-NL"/>
          </w:rPr>
          <w:t>www.gmh.nu.</w:t>
        </w:r>
      </w:hyperlink>
      <w:r w:rsidRPr="00FF6C6C">
        <w:rPr>
          <w:rFonts w:asciiTheme="minorHAnsi" w:eastAsia="Arial" w:hAnsiTheme="minorHAnsi" w:cs="Arial"/>
          <w:color w:val="363435"/>
          <w:sz w:val="18"/>
          <w:szCs w:val="18"/>
          <w:lang w:val="nl-NL"/>
        </w:rPr>
        <w:t xml:space="preserve"> Instellingen zullen de Gedragscode voor zover op hen van toepassing naleven en erop toezien dat hun medewerkers dan wel de zorgprofessionals die onder hun verantwoordelijkheid werken de Gedragscode</w:t>
      </w:r>
      <w:r w:rsidR="00FF6C6C">
        <w:rPr>
          <w:rFonts w:asciiTheme="minorHAnsi" w:eastAsia="Arial" w:hAnsiTheme="minorHAnsi" w:cs="Arial"/>
          <w:color w:val="363435"/>
          <w:sz w:val="18"/>
          <w:szCs w:val="18"/>
          <w:lang w:val="nl-NL"/>
        </w:rPr>
        <w:t xml:space="preserve"> </w:t>
      </w:r>
      <w:r w:rsidRPr="00FF6C6C">
        <w:rPr>
          <w:rFonts w:asciiTheme="minorHAnsi" w:eastAsia="Arial" w:hAnsiTheme="minorHAnsi" w:cs="Arial"/>
          <w:color w:val="363435"/>
          <w:sz w:val="18"/>
          <w:szCs w:val="18"/>
          <w:lang w:val="nl-NL"/>
        </w:rPr>
        <w:t>naleven.</w:t>
      </w:r>
    </w:p>
    <w:p w14:paraId="0C31DBC0" w14:textId="77777777" w:rsidR="000A3AFD" w:rsidRPr="00FF6C6C" w:rsidRDefault="000A3AFD">
      <w:pPr>
        <w:spacing w:line="200" w:lineRule="exact"/>
        <w:rPr>
          <w:lang w:val="nl-NL"/>
        </w:rPr>
      </w:pPr>
    </w:p>
    <w:p w14:paraId="6FC819D5" w14:textId="77777777" w:rsidR="000A3AFD" w:rsidRPr="00FF6C6C" w:rsidRDefault="000A3AFD">
      <w:pPr>
        <w:spacing w:line="200" w:lineRule="exact"/>
        <w:rPr>
          <w:lang w:val="nl-NL"/>
        </w:rPr>
      </w:pPr>
    </w:p>
    <w:p w14:paraId="6A93EC59" w14:textId="77777777" w:rsidR="000A3AFD" w:rsidRPr="00FF6C6C" w:rsidRDefault="000A3AFD">
      <w:pPr>
        <w:spacing w:line="200" w:lineRule="exact"/>
        <w:rPr>
          <w:lang w:val="nl-NL"/>
        </w:rPr>
      </w:pPr>
    </w:p>
    <w:p w14:paraId="47DF08CB" w14:textId="77777777" w:rsidR="000A3AFD" w:rsidRPr="00FF6C6C" w:rsidRDefault="000A3AFD">
      <w:pPr>
        <w:spacing w:before="18" w:line="200" w:lineRule="exact"/>
        <w:rPr>
          <w:lang w:val="nl-NL"/>
        </w:rPr>
      </w:pPr>
    </w:p>
    <w:p w14:paraId="52613441" w14:textId="77777777" w:rsidR="000A3AFD" w:rsidRPr="00871314" w:rsidRDefault="002409A1">
      <w:pPr>
        <w:spacing w:before="31"/>
        <w:ind w:left="114"/>
        <w:rPr>
          <w:rFonts w:asciiTheme="minorHAnsi" w:eastAsia="Arial" w:hAnsiTheme="minorHAnsi" w:cs="Arial"/>
          <w:sz w:val="24"/>
          <w:szCs w:val="24"/>
          <w:lang w:val="nl-NL"/>
        </w:rPr>
      </w:pPr>
      <w:r w:rsidRPr="00871314">
        <w:rPr>
          <w:rFonts w:asciiTheme="minorHAnsi" w:eastAsia="Arial" w:hAnsiTheme="minorHAnsi" w:cs="Arial"/>
          <w:color w:val="363435"/>
          <w:sz w:val="24"/>
          <w:szCs w:val="24"/>
          <w:lang w:val="nl-NL"/>
        </w:rPr>
        <w:t>BIJLAGE</w:t>
      </w:r>
      <w:r w:rsidRPr="00871314">
        <w:rPr>
          <w:rFonts w:asciiTheme="minorHAnsi" w:eastAsia="Arial" w:hAnsiTheme="minorHAnsi" w:cs="Arial"/>
          <w:color w:val="363435"/>
          <w:spacing w:val="-20"/>
          <w:sz w:val="24"/>
          <w:szCs w:val="24"/>
          <w:lang w:val="nl-NL"/>
        </w:rPr>
        <w:t xml:space="preserve"> </w:t>
      </w:r>
      <w:r w:rsidRPr="00871314">
        <w:rPr>
          <w:rFonts w:asciiTheme="minorHAnsi" w:eastAsia="Arial" w:hAnsiTheme="minorHAnsi" w:cs="Arial"/>
          <w:color w:val="363435"/>
          <w:sz w:val="24"/>
          <w:szCs w:val="24"/>
          <w:lang w:val="nl-NL"/>
        </w:rPr>
        <w:t>A:</w:t>
      </w:r>
      <w:r w:rsidRPr="00871314">
        <w:rPr>
          <w:rFonts w:asciiTheme="minorHAnsi" w:eastAsia="Arial" w:hAnsiTheme="minorHAnsi" w:cs="Arial"/>
          <w:color w:val="363435"/>
          <w:spacing w:val="-5"/>
          <w:sz w:val="24"/>
          <w:szCs w:val="24"/>
          <w:lang w:val="nl-NL"/>
        </w:rPr>
        <w:t xml:space="preserve"> </w:t>
      </w:r>
      <w:r w:rsidRPr="00871314">
        <w:rPr>
          <w:rFonts w:asciiTheme="minorHAnsi" w:eastAsia="Arial" w:hAnsiTheme="minorHAnsi" w:cs="Arial"/>
          <w:color w:val="363435"/>
          <w:w w:val="95"/>
          <w:sz w:val="24"/>
          <w:szCs w:val="24"/>
          <w:lang w:val="nl-NL"/>
        </w:rPr>
        <w:t>SAMENSTELLING</w:t>
      </w:r>
      <w:r w:rsidRPr="00871314">
        <w:rPr>
          <w:rFonts w:asciiTheme="minorHAnsi" w:eastAsia="Arial" w:hAnsiTheme="minorHAnsi" w:cs="Arial"/>
          <w:color w:val="363435"/>
          <w:spacing w:val="44"/>
          <w:w w:val="95"/>
          <w:sz w:val="24"/>
          <w:szCs w:val="24"/>
          <w:lang w:val="nl-NL"/>
        </w:rPr>
        <w:t xml:space="preserve"> </w:t>
      </w:r>
      <w:r w:rsidRPr="00871314">
        <w:rPr>
          <w:rFonts w:asciiTheme="minorHAnsi" w:eastAsia="Arial" w:hAnsiTheme="minorHAnsi" w:cs="Arial"/>
          <w:color w:val="363435"/>
          <w:w w:val="95"/>
          <w:sz w:val="24"/>
          <w:szCs w:val="24"/>
          <w:lang w:val="nl-NL"/>
        </w:rPr>
        <w:t>S</w:t>
      </w:r>
      <w:r w:rsidRPr="00871314">
        <w:rPr>
          <w:rFonts w:asciiTheme="minorHAnsi" w:eastAsia="Arial" w:hAnsiTheme="minorHAnsi" w:cs="Arial"/>
          <w:color w:val="363435"/>
          <w:spacing w:val="-21"/>
          <w:w w:val="95"/>
          <w:sz w:val="24"/>
          <w:szCs w:val="24"/>
          <w:lang w:val="nl-NL"/>
        </w:rPr>
        <w:t>T</w:t>
      </w:r>
      <w:r w:rsidRPr="00871314">
        <w:rPr>
          <w:rFonts w:asciiTheme="minorHAnsi" w:eastAsia="Arial" w:hAnsiTheme="minorHAnsi" w:cs="Arial"/>
          <w:color w:val="363435"/>
          <w:w w:val="95"/>
          <w:sz w:val="24"/>
          <w:szCs w:val="24"/>
          <w:lang w:val="nl-NL"/>
        </w:rPr>
        <w:t>ANDAARD</w:t>
      </w:r>
      <w:r w:rsidRPr="00871314">
        <w:rPr>
          <w:rFonts w:asciiTheme="minorHAnsi" w:eastAsia="Arial" w:hAnsiTheme="minorHAnsi" w:cs="Arial"/>
          <w:color w:val="363435"/>
          <w:spacing w:val="27"/>
          <w:w w:val="95"/>
          <w:sz w:val="24"/>
          <w:szCs w:val="24"/>
          <w:lang w:val="nl-NL"/>
        </w:rPr>
        <w:t xml:space="preserve"> </w:t>
      </w:r>
      <w:r w:rsidRPr="00871314">
        <w:rPr>
          <w:rFonts w:asciiTheme="minorHAnsi" w:eastAsia="Arial" w:hAnsiTheme="minorHAnsi" w:cs="Arial"/>
          <w:color w:val="363435"/>
          <w:w w:val="95"/>
          <w:sz w:val="24"/>
          <w:szCs w:val="24"/>
          <w:lang w:val="nl-NL"/>
        </w:rPr>
        <w:t>SE</w:t>
      </w:r>
      <w:r w:rsidRPr="00871314">
        <w:rPr>
          <w:rFonts w:asciiTheme="minorHAnsi" w:eastAsia="Arial" w:hAnsiTheme="minorHAnsi" w:cs="Arial"/>
          <w:color w:val="363435"/>
          <w:spacing w:val="-4"/>
          <w:w w:val="95"/>
          <w:sz w:val="24"/>
          <w:szCs w:val="24"/>
          <w:lang w:val="nl-NL"/>
        </w:rPr>
        <w:t>R</w:t>
      </w:r>
      <w:r w:rsidRPr="00871314">
        <w:rPr>
          <w:rFonts w:asciiTheme="minorHAnsi" w:eastAsia="Arial" w:hAnsiTheme="minorHAnsi" w:cs="Arial"/>
          <w:color w:val="363435"/>
          <w:w w:val="95"/>
          <w:sz w:val="24"/>
          <w:szCs w:val="24"/>
          <w:lang w:val="nl-NL"/>
        </w:rPr>
        <w:t>VICE</w:t>
      </w:r>
      <w:r w:rsidRPr="00871314">
        <w:rPr>
          <w:rFonts w:asciiTheme="minorHAnsi" w:eastAsia="Arial" w:hAnsiTheme="minorHAnsi" w:cs="Arial"/>
          <w:color w:val="363435"/>
          <w:spacing w:val="-7"/>
          <w:w w:val="95"/>
          <w:sz w:val="24"/>
          <w:szCs w:val="24"/>
          <w:lang w:val="nl-NL"/>
        </w:rPr>
        <w:t xml:space="preserve"> </w:t>
      </w:r>
      <w:r w:rsidRPr="00871314">
        <w:rPr>
          <w:rFonts w:asciiTheme="minorHAnsi" w:eastAsia="Arial" w:hAnsiTheme="minorHAnsi" w:cs="Arial"/>
          <w:color w:val="363435"/>
          <w:sz w:val="24"/>
          <w:szCs w:val="24"/>
          <w:lang w:val="nl-NL"/>
        </w:rPr>
        <w:t>OVEREENKOMST</w:t>
      </w:r>
    </w:p>
    <w:p w14:paraId="761E79A7" w14:textId="77777777" w:rsidR="000A3AFD" w:rsidRPr="00871314" w:rsidRDefault="000A3AFD">
      <w:pPr>
        <w:spacing w:line="220" w:lineRule="exact"/>
        <w:rPr>
          <w:rFonts w:asciiTheme="minorHAnsi" w:hAnsiTheme="minorHAnsi"/>
          <w:sz w:val="22"/>
          <w:szCs w:val="22"/>
          <w:lang w:val="nl-NL"/>
        </w:rPr>
      </w:pPr>
    </w:p>
    <w:p w14:paraId="0A2DE5EB" w14:textId="77777777" w:rsidR="000A3AFD" w:rsidRPr="00EF15D3" w:rsidRDefault="002409A1">
      <w:pPr>
        <w:spacing w:line="324" w:lineRule="auto"/>
        <w:ind w:left="114" w:right="1866"/>
        <w:rPr>
          <w:rFonts w:asciiTheme="minorHAnsi" w:eastAsia="Arial" w:hAnsiTheme="minorHAnsi" w:cs="Arial"/>
          <w:lang w:val="nl-NL"/>
        </w:rPr>
      </w:pPr>
      <w:r w:rsidRPr="00EF15D3">
        <w:rPr>
          <w:rFonts w:asciiTheme="minorHAnsi" w:eastAsia="Arial" w:hAnsiTheme="minorHAnsi" w:cs="Arial"/>
          <w:color w:val="363435"/>
          <w:lang w:val="nl-NL"/>
        </w:rPr>
        <w:t>Aanvullende</w:t>
      </w:r>
      <w:r w:rsidRPr="00EF15D3">
        <w:rPr>
          <w:rFonts w:asciiTheme="minorHAnsi" w:eastAsia="Arial" w:hAnsiTheme="minorHAnsi" w:cs="Arial"/>
          <w:color w:val="363435"/>
          <w:spacing w:val="-20"/>
          <w:lang w:val="nl-NL"/>
        </w:rPr>
        <w:t xml:space="preserve"> </w:t>
      </w:r>
      <w:r w:rsidRPr="00EF15D3">
        <w:rPr>
          <w:rFonts w:asciiTheme="minorHAnsi" w:eastAsia="Arial" w:hAnsiTheme="minorHAnsi" w:cs="Arial"/>
          <w:color w:val="363435"/>
          <w:lang w:val="nl-NL"/>
        </w:rPr>
        <w:t>afspraken/bepalingen</w:t>
      </w:r>
      <w:r w:rsidRPr="00EF15D3">
        <w:rPr>
          <w:rFonts w:asciiTheme="minorHAnsi" w:eastAsia="Arial" w:hAnsiTheme="minorHAnsi" w:cs="Arial"/>
          <w:color w:val="363435"/>
          <w:spacing w:val="-17"/>
          <w:lang w:val="nl-NL"/>
        </w:rPr>
        <w:t xml:space="preserve"> </w:t>
      </w:r>
      <w:r w:rsidRPr="00EF15D3">
        <w:rPr>
          <w:rFonts w:asciiTheme="minorHAnsi" w:eastAsia="Arial" w:hAnsiTheme="minorHAnsi" w:cs="Arial"/>
          <w:color w:val="363435"/>
          <w:lang w:val="nl-NL"/>
        </w:rPr>
        <w:t>op</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‘Standaard Se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vice</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Ove</w:t>
      </w:r>
      <w:r w:rsidRPr="00EF15D3">
        <w:rPr>
          <w:rFonts w:asciiTheme="minorHAnsi" w:eastAsia="Arial" w:hAnsiTheme="minorHAnsi" w:cs="Arial"/>
          <w:color w:val="363435"/>
          <w:spacing w:val="1"/>
          <w:lang w:val="nl-NL"/>
        </w:rPr>
        <w:t>r</w:t>
      </w:r>
      <w:r w:rsidRPr="00EF15D3">
        <w:rPr>
          <w:rFonts w:asciiTheme="minorHAnsi" w:eastAsia="Arial" w:hAnsiTheme="minorHAnsi" w:cs="Arial"/>
          <w:color w:val="363435"/>
          <w:lang w:val="nl-NL"/>
        </w:rPr>
        <w:t>eenkomst’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versie</w:t>
      </w:r>
      <w:r w:rsidRPr="00EF15D3">
        <w:rPr>
          <w:rFonts w:asciiTheme="minorHAnsi" w:eastAsia="Arial" w:hAnsiTheme="minorHAnsi" w:cs="Arial"/>
          <w:color w:val="363435"/>
          <w:spacing w:val="-14"/>
          <w:lang w:val="nl-NL"/>
        </w:rPr>
        <w:t xml:space="preserve"> </w:t>
      </w:r>
      <w:r w:rsidRPr="00EF15D3">
        <w:rPr>
          <w:rFonts w:asciiTheme="minorHAnsi" w:eastAsia="Arial" w:hAnsiTheme="minorHAnsi" w:cs="Arial"/>
          <w:color w:val="363435"/>
          <w:lang w:val="nl-NL"/>
        </w:rPr>
        <w:t xml:space="preserve">3 </w:t>
      </w:r>
      <w:r w:rsidRPr="00EF15D3">
        <w:rPr>
          <w:rFonts w:asciiTheme="minorHAnsi" w:eastAsia="Arial" w:hAnsiTheme="minorHAnsi" w:cs="Arial"/>
          <w:color w:val="363435"/>
          <w:w w:val="92"/>
          <w:lang w:val="nl-NL"/>
        </w:rPr>
        <w:t>(SSO)</w:t>
      </w:r>
      <w:r w:rsidRPr="00EF15D3">
        <w:rPr>
          <w:rFonts w:asciiTheme="minorHAnsi" w:eastAsia="Arial" w:hAnsiTheme="minorHAnsi" w:cs="Arial"/>
          <w:color w:val="363435"/>
          <w:spacing w:val="4"/>
          <w:w w:val="92"/>
          <w:lang w:val="nl-NL"/>
        </w:rPr>
        <w:t xml:space="preserve"> </w:t>
      </w:r>
      <w:r w:rsidRPr="00EF15D3">
        <w:rPr>
          <w:rFonts w:asciiTheme="minorHAnsi" w:eastAsia="Arial" w:hAnsiTheme="minorHAnsi" w:cs="Arial"/>
          <w:color w:val="363435"/>
          <w:lang w:val="nl-NL"/>
        </w:rPr>
        <w:t xml:space="preserve">tussen instelling  </w:t>
      </w:r>
      <w:r w:rsidR="00EF15D3" w:rsidRPr="00EF15D3">
        <w:rPr>
          <w:rFonts w:asciiTheme="minorHAnsi" w:eastAsia="Arial" w:hAnsiTheme="minorHAnsi" w:cs="Arial"/>
          <w:i/>
          <w:color w:val="363435"/>
          <w:highlight w:val="lightGray"/>
          <w:lang w:val="nl-NL"/>
        </w:rPr>
        <w:t>Tekst</w:t>
      </w:r>
      <w:r w:rsidRPr="00EF15D3">
        <w:rPr>
          <w:rFonts w:asciiTheme="minorHAnsi" w:eastAsia="Arial" w:hAnsiTheme="minorHAnsi" w:cs="Arial"/>
          <w:color w:val="363435"/>
          <w:lang w:val="nl-NL"/>
        </w:rPr>
        <w:t xml:space="preserve"> </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 hie</w:t>
      </w:r>
      <w:r w:rsidRPr="00EF15D3">
        <w:rPr>
          <w:rFonts w:asciiTheme="minorHAnsi" w:eastAsia="Arial" w:hAnsiTheme="minorHAnsi" w:cs="Arial"/>
          <w:color w:val="363435"/>
          <w:spacing w:val="1"/>
          <w:lang w:val="nl-NL"/>
        </w:rPr>
        <w:t>r</w:t>
      </w:r>
      <w:r w:rsidRPr="00EF15D3">
        <w:rPr>
          <w:rFonts w:asciiTheme="minorHAnsi" w:eastAsia="Arial" w:hAnsiTheme="minorHAnsi" w:cs="Arial"/>
          <w:color w:val="363435"/>
          <w:lang w:val="nl-NL"/>
        </w:rPr>
        <w:t>na</w:t>
      </w:r>
      <w:r w:rsidRPr="00EF15D3">
        <w:rPr>
          <w:rFonts w:asciiTheme="minorHAnsi" w:eastAsia="Arial" w:hAnsiTheme="minorHAnsi" w:cs="Arial"/>
          <w:color w:val="363435"/>
          <w:spacing w:val="-14"/>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noemen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Opdrachtgever</w:t>
      </w:r>
      <w:r w:rsidR="00871314" w:rsidRPr="00EF15D3">
        <w:rPr>
          <w:rFonts w:asciiTheme="minorHAnsi" w:eastAsia="Arial" w:hAnsiTheme="minorHAnsi" w:cs="Arial"/>
          <w:color w:val="363435"/>
          <w:lang w:val="nl-NL"/>
        </w:rPr>
        <w:t xml:space="preserve"> </w:t>
      </w:r>
      <w:r w:rsidR="00EF15D3" w:rsidRPr="00EF15D3">
        <w:rPr>
          <w:rFonts w:asciiTheme="minorHAnsi" w:eastAsia="Arial" w:hAnsiTheme="minorHAnsi" w:cs="Arial"/>
          <w:i/>
          <w:color w:val="363435"/>
          <w:highlight w:val="lightGray"/>
          <w:lang w:val="nl-NL"/>
        </w:rPr>
        <w:t>Tekst</w:t>
      </w:r>
    </w:p>
    <w:p w14:paraId="1DDA31BA" w14:textId="77777777" w:rsidR="000A3AFD" w:rsidRPr="00EF15D3" w:rsidRDefault="002409A1" w:rsidP="00FF6C6C">
      <w:pPr>
        <w:spacing w:before="2"/>
        <w:ind w:left="113"/>
        <w:rPr>
          <w:rFonts w:asciiTheme="minorHAnsi" w:eastAsia="Arial" w:hAnsiTheme="minorHAnsi" w:cs="Arial"/>
          <w:lang w:val="nl-NL"/>
        </w:rPr>
      </w:pPr>
      <w:r w:rsidRPr="00EF15D3">
        <w:rPr>
          <w:rFonts w:asciiTheme="minorHAnsi" w:eastAsia="Arial" w:hAnsiTheme="minorHAnsi" w:cs="Arial"/>
          <w:color w:val="363435"/>
          <w:lang w:val="nl-NL"/>
        </w:rPr>
        <w:t xml:space="preserve">en  </w:t>
      </w:r>
      <w:r>
        <w:rPr>
          <w:rFonts w:asciiTheme="minorHAnsi" w:eastAsia="Arial" w:hAnsiTheme="minorHAnsi" w:cs="Arial"/>
          <w:i/>
          <w:color w:val="363435"/>
          <w:highlight w:val="lightGray"/>
          <w:lang w:val="nl-NL"/>
        </w:rPr>
        <w:t>T</w:t>
      </w:r>
      <w:r w:rsidRPr="00EF15D3">
        <w:rPr>
          <w:rFonts w:asciiTheme="minorHAnsi" w:eastAsia="Arial" w:hAnsiTheme="minorHAnsi" w:cs="Arial"/>
          <w:i/>
          <w:color w:val="363435"/>
          <w:highlight w:val="lightGray"/>
          <w:lang w:val="nl-NL"/>
        </w:rPr>
        <w:t>ekst</w:t>
      </w:r>
      <w:r w:rsidR="00EE7E8A" w:rsidRPr="00EF15D3">
        <w:rPr>
          <w:rFonts w:asciiTheme="minorHAnsi" w:eastAsia="Arial" w:hAnsiTheme="minorHAnsi" w:cs="Arial"/>
          <w:i/>
          <w:color w:val="363435"/>
          <w:lang w:val="nl-NL"/>
        </w:rPr>
        <w:t xml:space="preserve"> </w:t>
      </w:r>
      <w:r w:rsidR="00EE7E8A" w:rsidRPr="00EF15D3">
        <w:rPr>
          <w:rFonts w:asciiTheme="minorHAnsi" w:eastAsia="Arial" w:hAnsiTheme="minorHAnsi" w:cs="Arial"/>
          <w:color w:val="363435"/>
          <w:spacing w:val="1"/>
          <w:lang w:val="nl-NL"/>
        </w:rPr>
        <w:t xml:space="preserve"> </w:t>
      </w:r>
      <w:r w:rsidR="00EE7E8A" w:rsidRPr="00EF15D3">
        <w:rPr>
          <w:rFonts w:asciiTheme="minorHAnsi" w:eastAsia="Arial" w:hAnsiTheme="minorHAnsi" w:cs="Arial"/>
          <w:color w:val="363435"/>
          <w:lang w:val="nl-NL"/>
        </w:rPr>
        <w:t>, hie</w:t>
      </w:r>
      <w:r w:rsidR="00EE7E8A" w:rsidRPr="00EF15D3">
        <w:rPr>
          <w:rFonts w:asciiTheme="minorHAnsi" w:eastAsia="Arial" w:hAnsiTheme="minorHAnsi" w:cs="Arial"/>
          <w:color w:val="363435"/>
          <w:spacing w:val="1"/>
          <w:lang w:val="nl-NL"/>
        </w:rPr>
        <w:t>r</w:t>
      </w:r>
      <w:r w:rsidR="00EE7E8A" w:rsidRPr="00EF15D3">
        <w:rPr>
          <w:rFonts w:asciiTheme="minorHAnsi" w:eastAsia="Arial" w:hAnsiTheme="minorHAnsi" w:cs="Arial"/>
          <w:color w:val="363435"/>
          <w:lang w:val="nl-NL"/>
        </w:rPr>
        <w:t>na</w:t>
      </w:r>
      <w:r w:rsidR="00EE7E8A" w:rsidRPr="00EF15D3">
        <w:rPr>
          <w:rFonts w:asciiTheme="minorHAnsi" w:eastAsia="Arial" w:hAnsiTheme="minorHAnsi" w:cs="Arial"/>
          <w:color w:val="363435"/>
          <w:spacing w:val="-14"/>
          <w:lang w:val="nl-NL"/>
        </w:rPr>
        <w:t xml:space="preserve"> </w:t>
      </w:r>
      <w:r w:rsidR="00EE7E8A" w:rsidRPr="00EF15D3">
        <w:rPr>
          <w:rFonts w:asciiTheme="minorHAnsi" w:eastAsia="Arial" w:hAnsiTheme="minorHAnsi" w:cs="Arial"/>
          <w:color w:val="363435"/>
          <w:lang w:val="nl-NL"/>
        </w:rPr>
        <w:t>te</w:t>
      </w:r>
      <w:r w:rsidR="00EE7E8A" w:rsidRPr="00EF15D3">
        <w:rPr>
          <w:rFonts w:asciiTheme="minorHAnsi" w:eastAsia="Arial" w:hAnsiTheme="minorHAnsi" w:cs="Arial"/>
          <w:color w:val="363435"/>
          <w:spacing w:val="3"/>
          <w:lang w:val="nl-NL"/>
        </w:rPr>
        <w:t xml:space="preserve"> </w:t>
      </w:r>
      <w:r w:rsidR="00EE7E8A" w:rsidRPr="00EF15D3">
        <w:rPr>
          <w:rFonts w:asciiTheme="minorHAnsi" w:eastAsia="Arial" w:hAnsiTheme="minorHAnsi" w:cs="Arial"/>
          <w:color w:val="363435"/>
          <w:lang w:val="nl-NL"/>
        </w:rPr>
        <w:t>noemen</w:t>
      </w:r>
      <w:r w:rsidR="00EE7E8A" w:rsidRPr="00EF15D3">
        <w:rPr>
          <w:rFonts w:asciiTheme="minorHAnsi" w:eastAsia="Arial" w:hAnsiTheme="minorHAnsi" w:cs="Arial"/>
          <w:color w:val="363435"/>
          <w:spacing w:val="-6"/>
          <w:lang w:val="nl-NL"/>
        </w:rPr>
        <w:t xml:space="preserve"> </w:t>
      </w:r>
      <w:r w:rsidR="00EE7E8A" w:rsidRPr="00EF15D3">
        <w:rPr>
          <w:rFonts w:asciiTheme="minorHAnsi" w:eastAsia="Arial" w:hAnsiTheme="minorHAnsi" w:cs="Arial"/>
          <w:color w:val="363435"/>
          <w:lang w:val="nl-NL"/>
        </w:rPr>
        <w:t>Leverancie</w:t>
      </w:r>
      <w:r w:rsidR="00EE7E8A" w:rsidRPr="00EF15D3">
        <w:rPr>
          <w:rFonts w:asciiTheme="minorHAnsi" w:eastAsia="Arial" w:hAnsiTheme="minorHAnsi" w:cs="Arial"/>
          <w:color w:val="363435"/>
          <w:spacing w:val="-17"/>
          <w:lang w:val="nl-NL"/>
        </w:rPr>
        <w:t>r</w:t>
      </w:r>
      <w:r w:rsidR="00EE7E8A" w:rsidRPr="00EF15D3">
        <w:rPr>
          <w:rFonts w:asciiTheme="minorHAnsi" w:eastAsia="Arial" w:hAnsiTheme="minorHAnsi" w:cs="Arial"/>
          <w:color w:val="363435"/>
          <w:lang w:val="nl-NL"/>
        </w:rPr>
        <w:t>.</w:t>
      </w:r>
    </w:p>
    <w:p w14:paraId="56B27FBD" w14:textId="77777777" w:rsidR="000A3AFD" w:rsidRPr="00FF6C6C" w:rsidRDefault="000A3AFD">
      <w:pPr>
        <w:spacing w:before="3" w:line="120" w:lineRule="exact"/>
        <w:rPr>
          <w:sz w:val="13"/>
          <w:szCs w:val="13"/>
          <w:lang w:val="nl-NL"/>
        </w:rPr>
      </w:pPr>
    </w:p>
    <w:p w14:paraId="18DB6754" w14:textId="77777777" w:rsidR="000A3AFD" w:rsidRPr="00FF6C6C" w:rsidRDefault="000A3AFD">
      <w:pPr>
        <w:spacing w:line="200" w:lineRule="exact"/>
        <w:rPr>
          <w:lang w:val="nl-NL"/>
        </w:rPr>
      </w:pPr>
    </w:p>
    <w:p w14:paraId="3417CA0C" w14:textId="77777777" w:rsidR="000A3AFD" w:rsidRPr="00871314" w:rsidRDefault="002409A1">
      <w:pPr>
        <w:ind w:left="114"/>
        <w:rPr>
          <w:rFonts w:asciiTheme="minorHAnsi" w:eastAsia="Arial" w:hAnsiTheme="minorHAnsi" w:cs="Arial"/>
          <w:lang w:val="nl-NL"/>
        </w:rPr>
      </w:pPr>
      <w:r w:rsidRPr="00871314">
        <w:rPr>
          <w:rFonts w:asciiTheme="minorHAnsi" w:eastAsia="Arial" w:hAnsiTheme="minorHAnsi" w:cs="Arial"/>
          <w:b/>
          <w:color w:val="363435"/>
          <w:lang w:val="nl-NL"/>
        </w:rPr>
        <w:t xml:space="preserve">A.    </w:t>
      </w:r>
      <w:r w:rsidRPr="00871314">
        <w:rPr>
          <w:rFonts w:asciiTheme="minorHAnsi" w:eastAsia="Arial" w:hAnsiTheme="minorHAnsi" w:cs="Arial"/>
          <w:b/>
          <w:color w:val="363435"/>
          <w:spacing w:val="24"/>
          <w:lang w:val="nl-NL"/>
        </w:rPr>
        <w:t xml:space="preserve"> </w:t>
      </w:r>
      <w:r w:rsidRPr="00871314">
        <w:rPr>
          <w:rFonts w:asciiTheme="minorHAnsi" w:eastAsia="Arial" w:hAnsiTheme="minorHAnsi" w:cs="Arial"/>
          <w:b/>
          <w:color w:val="363435"/>
          <w:lang w:val="nl-NL"/>
        </w:rPr>
        <w:t>Algemeen</w:t>
      </w:r>
    </w:p>
    <w:p w14:paraId="0FAF019C" w14:textId="77777777" w:rsidR="000A3AFD" w:rsidRPr="00871314" w:rsidRDefault="002409A1">
      <w:pPr>
        <w:spacing w:before="13" w:line="255" w:lineRule="auto"/>
        <w:ind w:left="114" w:right="598"/>
        <w:rPr>
          <w:rFonts w:asciiTheme="minorHAnsi" w:eastAsia="Arial" w:hAnsiTheme="minorHAnsi" w:cs="Arial"/>
          <w:lang w:val="nl-NL"/>
        </w:rPr>
      </w:pPr>
      <w:r w:rsidRPr="00871314">
        <w:rPr>
          <w:rFonts w:asciiTheme="minorHAnsi" w:eastAsia="Arial" w:hAnsiTheme="minorHAnsi" w:cs="Arial"/>
          <w:color w:val="363435"/>
          <w:lang w:val="nl-NL"/>
        </w:rPr>
        <w:t>Met</w:t>
      </w:r>
      <w:r w:rsidRPr="00871314">
        <w:rPr>
          <w:rFonts w:asciiTheme="minorHAnsi" w:eastAsia="Arial" w:hAnsiTheme="minorHAnsi" w:cs="Arial"/>
          <w:color w:val="363435"/>
          <w:spacing w:val="9"/>
          <w:lang w:val="nl-NL"/>
        </w:rPr>
        <w:t xml:space="preserve"> </w:t>
      </w:r>
      <w:r w:rsidRPr="00871314">
        <w:rPr>
          <w:rFonts w:asciiTheme="minorHAnsi" w:eastAsia="Arial" w:hAnsiTheme="minorHAnsi" w:cs="Arial"/>
          <w:color w:val="363435"/>
          <w:lang w:val="nl-NL"/>
        </w:rPr>
        <w:t>het</w:t>
      </w:r>
      <w:r w:rsidRPr="00871314">
        <w:rPr>
          <w:rFonts w:asciiTheme="minorHAnsi" w:eastAsia="Arial" w:hAnsiTheme="minorHAnsi" w:cs="Arial"/>
          <w:color w:val="363435"/>
          <w:spacing w:val="3"/>
          <w:lang w:val="nl-NL"/>
        </w:rPr>
        <w:t xml:space="preserve"> </w:t>
      </w:r>
      <w:r w:rsidRPr="00871314">
        <w:rPr>
          <w:rFonts w:asciiTheme="minorHAnsi" w:eastAsia="Arial" w:hAnsiTheme="minorHAnsi" w:cs="Arial"/>
          <w:color w:val="363435"/>
          <w:lang w:val="nl-NL"/>
        </w:rPr>
        <w:t>afsluiten van</w:t>
      </w:r>
      <w:r w:rsidRPr="00871314">
        <w:rPr>
          <w:rFonts w:asciiTheme="minorHAnsi" w:eastAsia="Arial" w:hAnsiTheme="minorHAnsi" w:cs="Arial"/>
          <w:color w:val="363435"/>
          <w:spacing w:val="-6"/>
          <w:lang w:val="nl-NL"/>
        </w:rPr>
        <w:t xml:space="preserve"> </w:t>
      </w:r>
      <w:r w:rsidRPr="00871314">
        <w:rPr>
          <w:rFonts w:asciiTheme="minorHAnsi" w:eastAsia="Arial" w:hAnsiTheme="minorHAnsi" w:cs="Arial"/>
          <w:color w:val="363435"/>
          <w:lang w:val="nl-NL"/>
        </w:rPr>
        <w:t>deze</w:t>
      </w:r>
      <w:r w:rsidRPr="00871314">
        <w:rPr>
          <w:rFonts w:asciiTheme="minorHAnsi" w:eastAsia="Arial" w:hAnsiTheme="minorHAnsi" w:cs="Arial"/>
          <w:color w:val="363435"/>
          <w:spacing w:val="-4"/>
          <w:lang w:val="nl-NL"/>
        </w:rPr>
        <w:t xml:space="preserve"> </w:t>
      </w:r>
      <w:r w:rsidRPr="00871314">
        <w:rPr>
          <w:rFonts w:asciiTheme="minorHAnsi" w:eastAsia="Arial" w:hAnsiTheme="minorHAnsi" w:cs="Arial"/>
          <w:color w:val="363435"/>
          <w:lang w:val="nl-NL"/>
        </w:rPr>
        <w:t>ove</w:t>
      </w:r>
      <w:r w:rsidRPr="00871314">
        <w:rPr>
          <w:rFonts w:asciiTheme="minorHAnsi" w:eastAsia="Arial" w:hAnsiTheme="minorHAnsi" w:cs="Arial"/>
          <w:color w:val="363435"/>
          <w:spacing w:val="-3"/>
          <w:lang w:val="nl-NL"/>
        </w:rPr>
        <w:t>r</w:t>
      </w:r>
      <w:r w:rsidRPr="00871314">
        <w:rPr>
          <w:rFonts w:asciiTheme="minorHAnsi" w:eastAsia="Arial" w:hAnsiTheme="minorHAnsi" w:cs="Arial"/>
          <w:color w:val="363435"/>
          <w:lang w:val="nl-NL"/>
        </w:rPr>
        <w:t>eenkomst</w:t>
      </w:r>
      <w:r w:rsidRPr="00871314">
        <w:rPr>
          <w:rFonts w:asciiTheme="minorHAnsi" w:eastAsia="Arial" w:hAnsiTheme="minorHAnsi" w:cs="Arial"/>
          <w:color w:val="363435"/>
          <w:spacing w:val="4"/>
          <w:lang w:val="nl-NL"/>
        </w:rPr>
        <w:t xml:space="preserve"> </w:t>
      </w:r>
      <w:r w:rsidRPr="00871314">
        <w:rPr>
          <w:rFonts w:asciiTheme="minorHAnsi" w:eastAsia="Arial" w:hAnsiTheme="minorHAnsi" w:cs="Arial"/>
          <w:color w:val="363435"/>
          <w:lang w:val="nl-NL"/>
        </w:rPr>
        <w:t>vervalt</w:t>
      </w:r>
      <w:r w:rsidRPr="00871314">
        <w:rPr>
          <w:rFonts w:asciiTheme="minorHAnsi" w:eastAsia="Arial" w:hAnsiTheme="minorHAnsi" w:cs="Arial"/>
          <w:color w:val="363435"/>
          <w:spacing w:val="-5"/>
          <w:lang w:val="nl-NL"/>
        </w:rPr>
        <w:t xml:space="preserve"> </w:t>
      </w:r>
      <w:r w:rsidRPr="00871314">
        <w:rPr>
          <w:rFonts w:asciiTheme="minorHAnsi" w:eastAsia="Arial" w:hAnsiTheme="minorHAnsi" w:cs="Arial"/>
          <w:color w:val="363435"/>
          <w:lang w:val="nl-NL"/>
        </w:rPr>
        <w:t>iede</w:t>
      </w:r>
      <w:r w:rsidRPr="00871314">
        <w:rPr>
          <w:rFonts w:asciiTheme="minorHAnsi" w:eastAsia="Arial" w:hAnsiTheme="minorHAnsi" w:cs="Arial"/>
          <w:color w:val="363435"/>
          <w:spacing w:val="-3"/>
          <w:lang w:val="nl-NL"/>
        </w:rPr>
        <w:t>r</w:t>
      </w:r>
      <w:r w:rsidRPr="00871314">
        <w:rPr>
          <w:rFonts w:asciiTheme="minorHAnsi" w:eastAsia="Arial" w:hAnsiTheme="minorHAnsi" w:cs="Arial"/>
          <w:color w:val="363435"/>
          <w:lang w:val="nl-NL"/>
        </w:rPr>
        <w:t>e</w:t>
      </w:r>
      <w:r w:rsidRPr="00871314">
        <w:rPr>
          <w:rFonts w:asciiTheme="minorHAnsi" w:eastAsia="Arial" w:hAnsiTheme="minorHAnsi" w:cs="Arial"/>
          <w:color w:val="363435"/>
          <w:spacing w:val="-8"/>
          <w:lang w:val="nl-NL"/>
        </w:rPr>
        <w:t xml:space="preserve"> </w:t>
      </w:r>
      <w:r w:rsidRPr="00871314">
        <w:rPr>
          <w:rFonts w:asciiTheme="minorHAnsi" w:eastAsia="Arial" w:hAnsiTheme="minorHAnsi" w:cs="Arial"/>
          <w:color w:val="363435"/>
          <w:lang w:val="nl-NL"/>
        </w:rPr>
        <w:t>eventuele</w:t>
      </w:r>
      <w:r w:rsidRPr="00871314">
        <w:rPr>
          <w:rFonts w:asciiTheme="minorHAnsi" w:eastAsia="Arial" w:hAnsiTheme="minorHAnsi" w:cs="Arial"/>
          <w:color w:val="363435"/>
          <w:spacing w:val="-8"/>
          <w:lang w:val="nl-NL"/>
        </w:rPr>
        <w:t xml:space="preserve"> </w:t>
      </w:r>
      <w:r w:rsidRPr="00871314">
        <w:rPr>
          <w:rFonts w:asciiTheme="minorHAnsi" w:eastAsia="Arial" w:hAnsiTheme="minorHAnsi" w:cs="Arial"/>
          <w:color w:val="363435"/>
          <w:lang w:val="nl-NL"/>
        </w:rPr>
        <w:t>ande</w:t>
      </w:r>
      <w:r w:rsidRPr="00871314">
        <w:rPr>
          <w:rFonts w:asciiTheme="minorHAnsi" w:eastAsia="Arial" w:hAnsiTheme="minorHAnsi" w:cs="Arial"/>
          <w:color w:val="363435"/>
          <w:spacing w:val="-3"/>
          <w:lang w:val="nl-NL"/>
        </w:rPr>
        <w:t>r</w:t>
      </w:r>
      <w:r w:rsidRPr="00871314">
        <w:rPr>
          <w:rFonts w:asciiTheme="minorHAnsi" w:eastAsia="Arial" w:hAnsiTheme="minorHAnsi" w:cs="Arial"/>
          <w:color w:val="363435"/>
          <w:lang w:val="nl-NL"/>
        </w:rPr>
        <w:t>e</w:t>
      </w:r>
      <w:r w:rsidRPr="00871314">
        <w:rPr>
          <w:rFonts w:asciiTheme="minorHAnsi" w:eastAsia="Arial" w:hAnsiTheme="minorHAnsi" w:cs="Arial"/>
          <w:color w:val="363435"/>
          <w:spacing w:val="-9"/>
          <w:lang w:val="nl-NL"/>
        </w:rPr>
        <w:t xml:space="preserve"> </w:t>
      </w:r>
      <w:r w:rsidRPr="00871314">
        <w:rPr>
          <w:rFonts w:asciiTheme="minorHAnsi" w:eastAsia="Arial" w:hAnsiTheme="minorHAnsi" w:cs="Arial"/>
          <w:color w:val="363435"/>
          <w:lang w:val="nl-NL"/>
        </w:rPr>
        <w:t>ove</w:t>
      </w:r>
      <w:r w:rsidRPr="00871314">
        <w:rPr>
          <w:rFonts w:asciiTheme="minorHAnsi" w:eastAsia="Arial" w:hAnsiTheme="minorHAnsi" w:cs="Arial"/>
          <w:color w:val="363435"/>
          <w:spacing w:val="-3"/>
          <w:lang w:val="nl-NL"/>
        </w:rPr>
        <w:t>r</w:t>
      </w:r>
      <w:r w:rsidRPr="00871314">
        <w:rPr>
          <w:rFonts w:asciiTheme="minorHAnsi" w:eastAsia="Arial" w:hAnsiTheme="minorHAnsi" w:cs="Arial"/>
          <w:color w:val="363435"/>
          <w:lang w:val="nl-NL"/>
        </w:rPr>
        <w:t>eenkomst</w:t>
      </w:r>
      <w:r w:rsidRPr="00871314">
        <w:rPr>
          <w:rFonts w:asciiTheme="minorHAnsi" w:eastAsia="Arial" w:hAnsiTheme="minorHAnsi" w:cs="Arial"/>
          <w:color w:val="363435"/>
          <w:spacing w:val="4"/>
          <w:lang w:val="nl-NL"/>
        </w:rPr>
        <w:t xml:space="preserve"> </w:t>
      </w:r>
      <w:r w:rsidRPr="00871314">
        <w:rPr>
          <w:rFonts w:asciiTheme="minorHAnsi" w:eastAsia="Arial" w:hAnsiTheme="minorHAnsi" w:cs="Arial"/>
          <w:color w:val="363435"/>
          <w:lang w:val="nl-NL"/>
        </w:rPr>
        <w:t>tussen Opdrachtgever</w:t>
      </w:r>
      <w:r w:rsidRPr="00871314">
        <w:rPr>
          <w:rFonts w:asciiTheme="minorHAnsi" w:eastAsia="Arial" w:hAnsiTheme="minorHAnsi" w:cs="Arial"/>
          <w:color w:val="363435"/>
          <w:spacing w:val="12"/>
          <w:lang w:val="nl-NL"/>
        </w:rPr>
        <w:t xml:space="preserve"> </w:t>
      </w:r>
      <w:r w:rsidRPr="00871314">
        <w:rPr>
          <w:rFonts w:asciiTheme="minorHAnsi" w:eastAsia="Arial" w:hAnsiTheme="minorHAnsi" w:cs="Arial"/>
          <w:color w:val="363435"/>
          <w:lang w:val="nl-NL"/>
        </w:rPr>
        <w:t>en Leverancier</w:t>
      </w:r>
      <w:r w:rsidRPr="00871314">
        <w:rPr>
          <w:rFonts w:asciiTheme="minorHAnsi" w:eastAsia="Arial" w:hAnsiTheme="minorHAnsi" w:cs="Arial"/>
          <w:color w:val="363435"/>
          <w:spacing w:val="-9"/>
          <w:lang w:val="nl-NL"/>
        </w:rPr>
        <w:t xml:space="preserve"> </w:t>
      </w:r>
      <w:r w:rsidRPr="00871314">
        <w:rPr>
          <w:rFonts w:asciiTheme="minorHAnsi" w:eastAsia="Arial" w:hAnsiTheme="minorHAnsi" w:cs="Arial"/>
          <w:color w:val="363435"/>
          <w:lang w:val="nl-NL"/>
        </w:rPr>
        <w:t>met</w:t>
      </w:r>
      <w:r w:rsidRPr="00871314">
        <w:rPr>
          <w:rFonts w:asciiTheme="minorHAnsi" w:eastAsia="Arial" w:hAnsiTheme="minorHAnsi" w:cs="Arial"/>
          <w:color w:val="363435"/>
          <w:spacing w:val="6"/>
          <w:lang w:val="nl-NL"/>
        </w:rPr>
        <w:t xml:space="preserve"> </w:t>
      </w:r>
      <w:r w:rsidRPr="00871314">
        <w:rPr>
          <w:rFonts w:asciiTheme="minorHAnsi" w:eastAsia="Arial" w:hAnsiTheme="minorHAnsi" w:cs="Arial"/>
          <w:color w:val="363435"/>
          <w:lang w:val="nl-NL"/>
        </w:rPr>
        <w:t>bet</w:t>
      </w:r>
      <w:r w:rsidRPr="00871314">
        <w:rPr>
          <w:rFonts w:asciiTheme="minorHAnsi" w:eastAsia="Arial" w:hAnsiTheme="minorHAnsi" w:cs="Arial"/>
          <w:color w:val="363435"/>
          <w:spacing w:val="-3"/>
          <w:lang w:val="nl-NL"/>
        </w:rPr>
        <w:t>r</w:t>
      </w:r>
      <w:r w:rsidRPr="00871314">
        <w:rPr>
          <w:rFonts w:asciiTheme="minorHAnsi" w:eastAsia="Arial" w:hAnsiTheme="minorHAnsi" w:cs="Arial"/>
          <w:color w:val="363435"/>
          <w:lang w:val="nl-NL"/>
        </w:rPr>
        <w:t>ekking</w:t>
      </w:r>
      <w:r w:rsidRPr="00871314">
        <w:rPr>
          <w:rFonts w:asciiTheme="minorHAnsi" w:eastAsia="Arial" w:hAnsiTheme="minorHAnsi" w:cs="Arial"/>
          <w:color w:val="363435"/>
          <w:spacing w:val="14"/>
          <w:lang w:val="nl-NL"/>
        </w:rPr>
        <w:t xml:space="preserve"> </w:t>
      </w:r>
      <w:r w:rsidRPr="00871314">
        <w:rPr>
          <w:rFonts w:asciiTheme="minorHAnsi" w:eastAsia="Arial" w:hAnsiTheme="minorHAnsi" w:cs="Arial"/>
          <w:color w:val="363435"/>
          <w:lang w:val="nl-NL"/>
        </w:rPr>
        <w:t>tot</w:t>
      </w:r>
      <w:r w:rsidRPr="00871314">
        <w:rPr>
          <w:rFonts w:asciiTheme="minorHAnsi" w:eastAsia="Arial" w:hAnsiTheme="minorHAnsi" w:cs="Arial"/>
          <w:color w:val="363435"/>
          <w:spacing w:val="16"/>
          <w:lang w:val="nl-NL"/>
        </w:rPr>
        <w:t xml:space="preserve"> </w:t>
      </w:r>
      <w:r w:rsidRPr="00871314">
        <w:rPr>
          <w:rFonts w:asciiTheme="minorHAnsi" w:eastAsia="Arial" w:hAnsiTheme="minorHAnsi" w:cs="Arial"/>
          <w:color w:val="363435"/>
          <w:lang w:val="nl-NL"/>
        </w:rPr>
        <w:t>de</w:t>
      </w:r>
      <w:r w:rsidRPr="00871314">
        <w:rPr>
          <w:rFonts w:asciiTheme="minorHAnsi" w:eastAsia="Arial" w:hAnsiTheme="minorHAnsi" w:cs="Arial"/>
          <w:color w:val="363435"/>
          <w:spacing w:val="2"/>
          <w:lang w:val="nl-NL"/>
        </w:rPr>
        <w:t xml:space="preserve"> </w:t>
      </w:r>
      <w:r w:rsidRPr="00871314">
        <w:rPr>
          <w:rFonts w:asciiTheme="minorHAnsi" w:eastAsia="Arial" w:hAnsiTheme="minorHAnsi" w:cs="Arial"/>
          <w:color w:val="363435"/>
          <w:lang w:val="nl-NL"/>
        </w:rPr>
        <w:t>in deze</w:t>
      </w:r>
      <w:r w:rsidRPr="00871314">
        <w:rPr>
          <w:rFonts w:asciiTheme="minorHAnsi" w:eastAsia="Arial" w:hAnsiTheme="minorHAnsi" w:cs="Arial"/>
          <w:color w:val="363435"/>
          <w:spacing w:val="-4"/>
          <w:lang w:val="nl-NL"/>
        </w:rPr>
        <w:t xml:space="preserve"> </w:t>
      </w:r>
      <w:r w:rsidRPr="00871314">
        <w:rPr>
          <w:rFonts w:asciiTheme="minorHAnsi" w:eastAsia="Arial" w:hAnsiTheme="minorHAnsi" w:cs="Arial"/>
          <w:color w:val="363435"/>
          <w:lang w:val="nl-NL"/>
        </w:rPr>
        <w:t>ove</w:t>
      </w:r>
      <w:r w:rsidRPr="00871314">
        <w:rPr>
          <w:rFonts w:asciiTheme="minorHAnsi" w:eastAsia="Arial" w:hAnsiTheme="minorHAnsi" w:cs="Arial"/>
          <w:color w:val="363435"/>
          <w:spacing w:val="-3"/>
          <w:lang w:val="nl-NL"/>
        </w:rPr>
        <w:t>r</w:t>
      </w:r>
      <w:r w:rsidRPr="00871314">
        <w:rPr>
          <w:rFonts w:asciiTheme="minorHAnsi" w:eastAsia="Arial" w:hAnsiTheme="minorHAnsi" w:cs="Arial"/>
          <w:color w:val="363435"/>
          <w:lang w:val="nl-NL"/>
        </w:rPr>
        <w:t>eenkomst</w:t>
      </w:r>
      <w:r w:rsidRPr="00871314">
        <w:rPr>
          <w:rFonts w:asciiTheme="minorHAnsi" w:eastAsia="Arial" w:hAnsiTheme="minorHAnsi" w:cs="Arial"/>
          <w:color w:val="363435"/>
          <w:spacing w:val="4"/>
          <w:lang w:val="nl-NL"/>
        </w:rPr>
        <w:t xml:space="preserve"> </w:t>
      </w:r>
      <w:r w:rsidRPr="00871314">
        <w:rPr>
          <w:rFonts w:asciiTheme="minorHAnsi" w:eastAsia="Arial" w:hAnsiTheme="minorHAnsi" w:cs="Arial"/>
          <w:color w:val="363435"/>
          <w:lang w:val="nl-NL"/>
        </w:rPr>
        <w:t>genoemde apparatuur/systemen/installaties.</w:t>
      </w:r>
      <w:r w:rsidRPr="00871314">
        <w:rPr>
          <w:rFonts w:asciiTheme="minorHAnsi" w:eastAsia="Arial" w:hAnsiTheme="minorHAnsi" w:cs="Arial"/>
          <w:color w:val="363435"/>
          <w:spacing w:val="26"/>
          <w:lang w:val="nl-NL"/>
        </w:rPr>
        <w:t xml:space="preserve"> </w:t>
      </w:r>
      <w:r w:rsidRPr="00871314">
        <w:rPr>
          <w:rFonts w:asciiTheme="minorHAnsi" w:eastAsia="Arial" w:hAnsiTheme="minorHAnsi" w:cs="Arial"/>
          <w:color w:val="363435"/>
          <w:lang w:val="nl-NL"/>
        </w:rPr>
        <w:t>Daar</w:t>
      </w:r>
      <w:r w:rsidRPr="00871314">
        <w:rPr>
          <w:rFonts w:asciiTheme="minorHAnsi" w:eastAsia="Arial" w:hAnsiTheme="minorHAnsi" w:cs="Arial"/>
          <w:color w:val="363435"/>
          <w:spacing w:val="-12"/>
          <w:lang w:val="nl-NL"/>
        </w:rPr>
        <w:t xml:space="preserve"> </w:t>
      </w:r>
      <w:r w:rsidRPr="00871314">
        <w:rPr>
          <w:rFonts w:asciiTheme="minorHAnsi" w:eastAsia="Arial" w:hAnsiTheme="minorHAnsi" w:cs="Arial"/>
          <w:color w:val="363435"/>
          <w:lang w:val="nl-NL"/>
        </w:rPr>
        <w:t>waar bepalingen in deze</w:t>
      </w:r>
      <w:r w:rsidRPr="00871314">
        <w:rPr>
          <w:rFonts w:asciiTheme="minorHAnsi" w:eastAsia="Arial" w:hAnsiTheme="minorHAnsi" w:cs="Arial"/>
          <w:color w:val="363435"/>
          <w:spacing w:val="-4"/>
          <w:lang w:val="nl-NL"/>
        </w:rPr>
        <w:t xml:space="preserve"> </w:t>
      </w:r>
      <w:r w:rsidRPr="00871314">
        <w:rPr>
          <w:rFonts w:asciiTheme="minorHAnsi" w:eastAsia="Arial" w:hAnsiTheme="minorHAnsi" w:cs="Arial"/>
          <w:color w:val="363435"/>
          <w:lang w:val="nl-NL"/>
        </w:rPr>
        <w:t>bijlage strijdig</w:t>
      </w:r>
      <w:r w:rsidRPr="00871314">
        <w:rPr>
          <w:rFonts w:asciiTheme="minorHAnsi" w:eastAsia="Arial" w:hAnsiTheme="minorHAnsi" w:cs="Arial"/>
          <w:color w:val="363435"/>
          <w:spacing w:val="16"/>
          <w:lang w:val="nl-NL"/>
        </w:rPr>
        <w:t xml:space="preserve"> </w:t>
      </w:r>
      <w:r w:rsidRPr="00871314">
        <w:rPr>
          <w:rFonts w:asciiTheme="minorHAnsi" w:eastAsia="Arial" w:hAnsiTheme="minorHAnsi" w:cs="Arial"/>
          <w:color w:val="363435"/>
          <w:lang w:val="nl-NL"/>
        </w:rPr>
        <w:t>zijn</w:t>
      </w:r>
      <w:r w:rsidRPr="00871314">
        <w:rPr>
          <w:rFonts w:asciiTheme="minorHAnsi" w:eastAsia="Arial" w:hAnsiTheme="minorHAnsi" w:cs="Arial"/>
          <w:color w:val="363435"/>
          <w:spacing w:val="-5"/>
          <w:lang w:val="nl-NL"/>
        </w:rPr>
        <w:t xml:space="preserve"> </w:t>
      </w:r>
      <w:r w:rsidRPr="00871314">
        <w:rPr>
          <w:rFonts w:asciiTheme="minorHAnsi" w:eastAsia="Arial" w:hAnsiTheme="minorHAnsi" w:cs="Arial"/>
          <w:color w:val="363435"/>
          <w:lang w:val="nl-NL"/>
        </w:rPr>
        <w:t>met</w:t>
      </w:r>
      <w:r w:rsidRPr="00871314">
        <w:rPr>
          <w:rFonts w:asciiTheme="minorHAnsi" w:eastAsia="Arial" w:hAnsiTheme="minorHAnsi" w:cs="Arial"/>
          <w:color w:val="363435"/>
          <w:spacing w:val="6"/>
          <w:lang w:val="nl-NL"/>
        </w:rPr>
        <w:t xml:space="preserve"> </w:t>
      </w:r>
      <w:r w:rsidRPr="00871314">
        <w:rPr>
          <w:rFonts w:asciiTheme="minorHAnsi" w:eastAsia="Arial" w:hAnsiTheme="minorHAnsi" w:cs="Arial"/>
          <w:color w:val="363435"/>
          <w:lang w:val="nl-NL"/>
        </w:rPr>
        <w:t>die</w:t>
      </w:r>
      <w:r w:rsidRPr="00871314">
        <w:rPr>
          <w:rFonts w:asciiTheme="minorHAnsi" w:eastAsia="Arial" w:hAnsiTheme="minorHAnsi" w:cs="Arial"/>
          <w:color w:val="363435"/>
          <w:spacing w:val="2"/>
          <w:lang w:val="nl-NL"/>
        </w:rPr>
        <w:t xml:space="preserve"> </w:t>
      </w:r>
      <w:r w:rsidRPr="00871314">
        <w:rPr>
          <w:rFonts w:asciiTheme="minorHAnsi" w:eastAsia="Arial" w:hAnsiTheme="minorHAnsi" w:cs="Arial"/>
          <w:color w:val="363435"/>
          <w:lang w:val="nl-NL"/>
        </w:rPr>
        <w:t>in de</w:t>
      </w:r>
      <w:r w:rsidRPr="00871314">
        <w:rPr>
          <w:rFonts w:asciiTheme="minorHAnsi" w:eastAsia="Arial" w:hAnsiTheme="minorHAnsi" w:cs="Arial"/>
          <w:color w:val="363435"/>
          <w:spacing w:val="2"/>
          <w:lang w:val="nl-NL"/>
        </w:rPr>
        <w:t xml:space="preserve"> </w:t>
      </w:r>
      <w:r w:rsidRPr="00871314">
        <w:rPr>
          <w:rFonts w:asciiTheme="minorHAnsi" w:eastAsia="Arial" w:hAnsiTheme="minorHAnsi" w:cs="Arial"/>
          <w:color w:val="363435"/>
          <w:lang w:val="nl-NL"/>
        </w:rPr>
        <w:t>SSO,</w:t>
      </w:r>
      <w:r w:rsidRPr="00871314">
        <w:rPr>
          <w:rFonts w:asciiTheme="minorHAnsi" w:eastAsia="Arial" w:hAnsiTheme="minorHAnsi" w:cs="Arial"/>
          <w:color w:val="363435"/>
          <w:spacing w:val="-13"/>
          <w:lang w:val="nl-NL"/>
        </w:rPr>
        <w:t xml:space="preserve"> </w:t>
      </w:r>
      <w:r w:rsidRPr="00871314">
        <w:rPr>
          <w:rFonts w:asciiTheme="minorHAnsi" w:eastAsia="Arial" w:hAnsiTheme="minorHAnsi" w:cs="Arial"/>
          <w:color w:val="363435"/>
          <w:lang w:val="nl-NL"/>
        </w:rPr>
        <w:t>zijn</w:t>
      </w:r>
      <w:r w:rsidRPr="00871314">
        <w:rPr>
          <w:rFonts w:asciiTheme="minorHAnsi" w:eastAsia="Arial" w:hAnsiTheme="minorHAnsi" w:cs="Arial"/>
          <w:color w:val="363435"/>
          <w:spacing w:val="-5"/>
          <w:lang w:val="nl-NL"/>
        </w:rPr>
        <w:t xml:space="preserve"> </w:t>
      </w:r>
      <w:r w:rsidRPr="00871314">
        <w:rPr>
          <w:rFonts w:asciiTheme="minorHAnsi" w:eastAsia="Arial" w:hAnsiTheme="minorHAnsi" w:cs="Arial"/>
          <w:color w:val="363435"/>
          <w:lang w:val="nl-NL"/>
        </w:rPr>
        <w:t>de</w:t>
      </w:r>
      <w:r w:rsidRPr="00871314">
        <w:rPr>
          <w:rFonts w:asciiTheme="minorHAnsi" w:eastAsia="Arial" w:hAnsiTheme="minorHAnsi" w:cs="Arial"/>
          <w:color w:val="363435"/>
          <w:spacing w:val="2"/>
          <w:lang w:val="nl-NL"/>
        </w:rPr>
        <w:t xml:space="preserve"> </w:t>
      </w:r>
      <w:r w:rsidRPr="00871314">
        <w:rPr>
          <w:rFonts w:asciiTheme="minorHAnsi" w:eastAsia="Arial" w:hAnsiTheme="minorHAnsi" w:cs="Arial"/>
          <w:color w:val="363435"/>
          <w:lang w:val="nl-NL"/>
        </w:rPr>
        <w:t>bepalingen in deze</w:t>
      </w:r>
      <w:r w:rsidRPr="00871314">
        <w:rPr>
          <w:rFonts w:asciiTheme="minorHAnsi" w:eastAsia="Arial" w:hAnsiTheme="minorHAnsi" w:cs="Arial"/>
          <w:color w:val="363435"/>
          <w:spacing w:val="-4"/>
          <w:lang w:val="nl-NL"/>
        </w:rPr>
        <w:t xml:space="preserve"> </w:t>
      </w:r>
      <w:r w:rsidRPr="00871314">
        <w:rPr>
          <w:rFonts w:asciiTheme="minorHAnsi" w:eastAsia="Arial" w:hAnsiTheme="minorHAnsi" w:cs="Arial"/>
          <w:color w:val="363435"/>
          <w:lang w:val="nl-NL"/>
        </w:rPr>
        <w:t xml:space="preserve">bijlage </w:t>
      </w:r>
      <w:r w:rsidRPr="00871314">
        <w:rPr>
          <w:rFonts w:asciiTheme="minorHAnsi" w:eastAsia="Arial" w:hAnsiTheme="minorHAnsi" w:cs="Arial"/>
          <w:color w:val="363435"/>
          <w:w w:val="101"/>
          <w:lang w:val="nl-NL"/>
        </w:rPr>
        <w:t>doorslaggevend.</w:t>
      </w:r>
    </w:p>
    <w:p w14:paraId="47DD6994" w14:textId="77777777" w:rsidR="000A3AFD" w:rsidRPr="00871314" w:rsidRDefault="000A3AFD">
      <w:pPr>
        <w:spacing w:line="220" w:lineRule="exact"/>
        <w:rPr>
          <w:rFonts w:asciiTheme="minorHAnsi" w:hAnsiTheme="minorHAnsi"/>
          <w:lang w:val="nl-NL"/>
        </w:rPr>
      </w:pPr>
    </w:p>
    <w:p w14:paraId="14283D8B" w14:textId="77777777" w:rsidR="000A3AFD" w:rsidRPr="00FF6C6C" w:rsidRDefault="000A3AFD">
      <w:pPr>
        <w:spacing w:before="1" w:line="140" w:lineRule="exact"/>
        <w:rPr>
          <w:sz w:val="14"/>
          <w:szCs w:val="14"/>
          <w:lang w:val="nl-NL"/>
        </w:rPr>
      </w:pPr>
    </w:p>
    <w:p w14:paraId="66CDAAC0" w14:textId="77777777" w:rsidR="000A3AFD" w:rsidRPr="00871314" w:rsidRDefault="002409A1">
      <w:pPr>
        <w:spacing w:before="38"/>
        <w:ind w:left="114"/>
        <w:rPr>
          <w:rFonts w:asciiTheme="minorHAnsi" w:eastAsia="Arial" w:hAnsiTheme="minorHAnsi" w:cs="Arial"/>
          <w:lang w:val="nl-NL"/>
        </w:rPr>
      </w:pPr>
      <w:r w:rsidRPr="00871314">
        <w:rPr>
          <w:rFonts w:asciiTheme="minorHAnsi" w:eastAsia="Arial" w:hAnsiTheme="minorHAnsi" w:cs="Arial"/>
          <w:b/>
          <w:color w:val="363435"/>
          <w:lang w:val="nl-NL"/>
        </w:rPr>
        <w:t xml:space="preserve">B.    </w:t>
      </w:r>
      <w:r w:rsidRPr="00871314">
        <w:rPr>
          <w:rFonts w:asciiTheme="minorHAnsi" w:eastAsia="Arial" w:hAnsiTheme="minorHAnsi" w:cs="Arial"/>
          <w:b/>
          <w:color w:val="363435"/>
          <w:spacing w:val="24"/>
          <w:lang w:val="nl-NL"/>
        </w:rPr>
        <w:t xml:space="preserve"> </w:t>
      </w:r>
      <w:r w:rsidRPr="00871314">
        <w:rPr>
          <w:rFonts w:asciiTheme="minorHAnsi" w:eastAsia="Arial" w:hAnsiTheme="minorHAnsi" w:cs="Arial"/>
          <w:b/>
          <w:color w:val="363435"/>
          <w:lang w:val="nl-NL"/>
        </w:rPr>
        <w:t>Apparatuur/systemen/installaties waa</w:t>
      </w:r>
      <w:r w:rsidRPr="00871314">
        <w:rPr>
          <w:rFonts w:asciiTheme="minorHAnsi" w:eastAsia="Arial" w:hAnsiTheme="minorHAnsi" w:cs="Arial"/>
          <w:b/>
          <w:color w:val="363435"/>
          <w:spacing w:val="-3"/>
          <w:lang w:val="nl-NL"/>
        </w:rPr>
        <w:t>r</w:t>
      </w:r>
      <w:r w:rsidRPr="00871314">
        <w:rPr>
          <w:rFonts w:asciiTheme="minorHAnsi" w:eastAsia="Arial" w:hAnsiTheme="minorHAnsi" w:cs="Arial"/>
          <w:b/>
          <w:color w:val="363435"/>
          <w:lang w:val="nl-NL"/>
        </w:rPr>
        <w:t>op</w:t>
      </w:r>
      <w:r w:rsidRPr="00871314">
        <w:rPr>
          <w:rFonts w:asciiTheme="minorHAnsi" w:eastAsia="Arial" w:hAnsiTheme="minorHAnsi" w:cs="Arial"/>
          <w:b/>
          <w:color w:val="363435"/>
          <w:spacing w:val="12"/>
          <w:lang w:val="nl-NL"/>
        </w:rPr>
        <w:t xml:space="preserve"> </w:t>
      </w:r>
      <w:r w:rsidRPr="00871314">
        <w:rPr>
          <w:rFonts w:asciiTheme="minorHAnsi" w:eastAsia="Arial" w:hAnsiTheme="minorHAnsi" w:cs="Arial"/>
          <w:b/>
          <w:color w:val="363435"/>
          <w:lang w:val="nl-NL"/>
        </w:rPr>
        <w:t>deze</w:t>
      </w:r>
      <w:r w:rsidRPr="00871314">
        <w:rPr>
          <w:rFonts w:asciiTheme="minorHAnsi" w:eastAsia="Arial" w:hAnsiTheme="minorHAnsi" w:cs="Arial"/>
          <w:b/>
          <w:color w:val="363435"/>
          <w:spacing w:val="8"/>
          <w:lang w:val="nl-NL"/>
        </w:rPr>
        <w:t xml:space="preserve"> </w:t>
      </w:r>
      <w:r w:rsidRPr="00871314">
        <w:rPr>
          <w:rFonts w:asciiTheme="minorHAnsi" w:eastAsia="Arial" w:hAnsiTheme="minorHAnsi" w:cs="Arial"/>
          <w:b/>
          <w:color w:val="363435"/>
          <w:lang w:val="nl-NL"/>
        </w:rPr>
        <w:t>ove</w:t>
      </w:r>
      <w:r w:rsidRPr="00871314">
        <w:rPr>
          <w:rFonts w:asciiTheme="minorHAnsi" w:eastAsia="Arial" w:hAnsiTheme="minorHAnsi" w:cs="Arial"/>
          <w:b/>
          <w:color w:val="363435"/>
          <w:spacing w:val="-3"/>
          <w:lang w:val="nl-NL"/>
        </w:rPr>
        <w:t>r</w:t>
      </w:r>
      <w:r w:rsidRPr="00871314">
        <w:rPr>
          <w:rFonts w:asciiTheme="minorHAnsi" w:eastAsia="Arial" w:hAnsiTheme="minorHAnsi" w:cs="Arial"/>
          <w:b/>
          <w:color w:val="363435"/>
          <w:lang w:val="nl-NL"/>
        </w:rPr>
        <w:t>eenkomst</w:t>
      </w:r>
      <w:r w:rsidRPr="00871314">
        <w:rPr>
          <w:rFonts w:asciiTheme="minorHAnsi" w:eastAsia="Arial" w:hAnsiTheme="minorHAnsi" w:cs="Arial"/>
          <w:b/>
          <w:color w:val="363435"/>
          <w:spacing w:val="5"/>
          <w:lang w:val="nl-NL"/>
        </w:rPr>
        <w:t xml:space="preserve"> </w:t>
      </w:r>
      <w:r w:rsidRPr="00871314">
        <w:rPr>
          <w:rFonts w:asciiTheme="minorHAnsi" w:eastAsia="Arial" w:hAnsiTheme="minorHAnsi" w:cs="Arial"/>
          <w:b/>
          <w:color w:val="363435"/>
          <w:lang w:val="nl-NL"/>
        </w:rPr>
        <w:t>bet</w:t>
      </w:r>
      <w:r w:rsidRPr="00871314">
        <w:rPr>
          <w:rFonts w:asciiTheme="minorHAnsi" w:eastAsia="Arial" w:hAnsiTheme="minorHAnsi" w:cs="Arial"/>
          <w:b/>
          <w:color w:val="363435"/>
          <w:spacing w:val="-3"/>
          <w:lang w:val="nl-NL"/>
        </w:rPr>
        <w:t>r</w:t>
      </w:r>
      <w:r w:rsidRPr="00871314">
        <w:rPr>
          <w:rFonts w:asciiTheme="minorHAnsi" w:eastAsia="Arial" w:hAnsiTheme="minorHAnsi" w:cs="Arial"/>
          <w:b/>
          <w:color w:val="363435"/>
          <w:lang w:val="nl-NL"/>
        </w:rPr>
        <w:t>ekking</w:t>
      </w:r>
      <w:r w:rsidRPr="00871314">
        <w:rPr>
          <w:rFonts w:asciiTheme="minorHAnsi" w:eastAsia="Arial" w:hAnsiTheme="minorHAnsi" w:cs="Arial"/>
          <w:b/>
          <w:color w:val="363435"/>
          <w:spacing w:val="7"/>
          <w:lang w:val="nl-NL"/>
        </w:rPr>
        <w:t xml:space="preserve"> </w:t>
      </w:r>
      <w:r w:rsidRPr="00871314">
        <w:rPr>
          <w:rFonts w:asciiTheme="minorHAnsi" w:eastAsia="Arial" w:hAnsiTheme="minorHAnsi" w:cs="Arial"/>
          <w:b/>
          <w:color w:val="363435"/>
          <w:w w:val="101"/>
          <w:lang w:val="nl-NL"/>
        </w:rPr>
        <w:t>heeft</w:t>
      </w:r>
    </w:p>
    <w:p w14:paraId="7B1C7CDC" w14:textId="77777777" w:rsidR="000A3AFD" w:rsidRPr="00871314" w:rsidRDefault="002409A1">
      <w:pPr>
        <w:spacing w:before="13" w:line="200" w:lineRule="exact"/>
        <w:ind w:left="114"/>
        <w:rPr>
          <w:rFonts w:asciiTheme="minorHAnsi" w:eastAsia="Arial" w:hAnsiTheme="minorHAnsi" w:cs="Arial"/>
          <w:lang w:val="nl-NL"/>
        </w:rPr>
      </w:pPr>
      <w:r w:rsidRPr="00871314">
        <w:rPr>
          <w:rFonts w:asciiTheme="minorHAnsi" w:eastAsia="Arial" w:hAnsiTheme="minorHAnsi" w:cs="Arial"/>
          <w:color w:val="363435"/>
          <w:spacing w:val="-1"/>
          <w:position w:val="-1"/>
          <w:lang w:val="nl-NL"/>
        </w:rPr>
        <w:t>D</w:t>
      </w:r>
      <w:r w:rsidRPr="00871314">
        <w:rPr>
          <w:rFonts w:asciiTheme="minorHAnsi" w:eastAsia="Arial" w:hAnsiTheme="minorHAnsi" w:cs="Arial"/>
          <w:color w:val="363435"/>
          <w:position w:val="-1"/>
          <w:lang w:val="nl-NL"/>
        </w:rPr>
        <w:t>e</w:t>
      </w:r>
      <w:r w:rsidRPr="00871314">
        <w:rPr>
          <w:rFonts w:asciiTheme="minorHAnsi" w:eastAsia="Arial" w:hAnsiTheme="minorHAnsi" w:cs="Arial"/>
          <w:color w:val="363435"/>
          <w:spacing w:val="-8"/>
          <w:position w:val="-1"/>
          <w:lang w:val="nl-NL"/>
        </w:rPr>
        <w:t xml:space="preserve"> </w:t>
      </w:r>
      <w:r w:rsidRPr="00871314">
        <w:rPr>
          <w:rFonts w:asciiTheme="minorHAnsi" w:eastAsia="Arial" w:hAnsiTheme="minorHAnsi" w:cs="Arial"/>
          <w:color w:val="363435"/>
          <w:spacing w:val="-1"/>
          <w:position w:val="-1"/>
          <w:lang w:val="nl-NL"/>
        </w:rPr>
        <w:t>apparatuur/systemen/installatie</w:t>
      </w:r>
      <w:r w:rsidRPr="00871314">
        <w:rPr>
          <w:rFonts w:asciiTheme="minorHAnsi" w:eastAsia="Arial" w:hAnsiTheme="minorHAnsi" w:cs="Arial"/>
          <w:color w:val="363435"/>
          <w:position w:val="-1"/>
          <w:lang w:val="nl-NL"/>
        </w:rPr>
        <w:t>s</w:t>
      </w:r>
      <w:r w:rsidRPr="00871314">
        <w:rPr>
          <w:rFonts w:asciiTheme="minorHAnsi" w:eastAsia="Arial" w:hAnsiTheme="minorHAnsi" w:cs="Arial"/>
          <w:color w:val="363435"/>
          <w:spacing w:val="25"/>
          <w:position w:val="-1"/>
          <w:lang w:val="nl-NL"/>
        </w:rPr>
        <w:t xml:space="preserve"> </w:t>
      </w:r>
      <w:r w:rsidRPr="00871314">
        <w:rPr>
          <w:rFonts w:asciiTheme="minorHAnsi" w:eastAsia="Arial" w:hAnsiTheme="minorHAnsi" w:cs="Arial"/>
          <w:color w:val="363435"/>
          <w:spacing w:val="-1"/>
          <w:position w:val="-1"/>
          <w:lang w:val="nl-NL"/>
        </w:rPr>
        <w:t>waa</w:t>
      </w:r>
      <w:r w:rsidRPr="00871314">
        <w:rPr>
          <w:rFonts w:asciiTheme="minorHAnsi" w:eastAsia="Arial" w:hAnsiTheme="minorHAnsi" w:cs="Arial"/>
          <w:color w:val="363435"/>
          <w:spacing w:val="-4"/>
          <w:position w:val="-1"/>
          <w:lang w:val="nl-NL"/>
        </w:rPr>
        <w:t>r</w:t>
      </w:r>
      <w:r w:rsidRPr="00871314">
        <w:rPr>
          <w:rFonts w:asciiTheme="minorHAnsi" w:eastAsia="Arial" w:hAnsiTheme="minorHAnsi" w:cs="Arial"/>
          <w:color w:val="363435"/>
          <w:spacing w:val="-1"/>
          <w:position w:val="-1"/>
          <w:lang w:val="nl-NL"/>
        </w:rPr>
        <w:t>o</w:t>
      </w:r>
      <w:r w:rsidRPr="00871314">
        <w:rPr>
          <w:rFonts w:asciiTheme="minorHAnsi" w:eastAsia="Arial" w:hAnsiTheme="minorHAnsi" w:cs="Arial"/>
          <w:color w:val="363435"/>
          <w:position w:val="-1"/>
          <w:lang w:val="nl-NL"/>
        </w:rPr>
        <w:t>p</w:t>
      </w:r>
      <w:r w:rsidRPr="00871314">
        <w:rPr>
          <w:rFonts w:asciiTheme="minorHAnsi" w:eastAsia="Arial" w:hAnsiTheme="minorHAnsi" w:cs="Arial"/>
          <w:color w:val="363435"/>
          <w:spacing w:val="3"/>
          <w:position w:val="-1"/>
          <w:lang w:val="nl-NL"/>
        </w:rPr>
        <w:t xml:space="preserve"> </w:t>
      </w:r>
      <w:r w:rsidRPr="00871314">
        <w:rPr>
          <w:rFonts w:asciiTheme="minorHAnsi" w:eastAsia="Arial" w:hAnsiTheme="minorHAnsi" w:cs="Arial"/>
          <w:color w:val="363435"/>
          <w:spacing w:val="-1"/>
          <w:position w:val="-1"/>
          <w:lang w:val="nl-NL"/>
        </w:rPr>
        <w:t>dez</w:t>
      </w:r>
      <w:r w:rsidRPr="00871314">
        <w:rPr>
          <w:rFonts w:asciiTheme="minorHAnsi" w:eastAsia="Arial" w:hAnsiTheme="minorHAnsi" w:cs="Arial"/>
          <w:color w:val="363435"/>
          <w:position w:val="-1"/>
          <w:lang w:val="nl-NL"/>
        </w:rPr>
        <w:t>e</w:t>
      </w:r>
      <w:r w:rsidRPr="00871314">
        <w:rPr>
          <w:rFonts w:asciiTheme="minorHAnsi" w:eastAsia="Arial" w:hAnsiTheme="minorHAnsi" w:cs="Arial"/>
          <w:color w:val="363435"/>
          <w:spacing w:val="-5"/>
          <w:position w:val="-1"/>
          <w:lang w:val="nl-NL"/>
        </w:rPr>
        <w:t xml:space="preserve"> </w:t>
      </w:r>
      <w:r w:rsidRPr="00871314">
        <w:rPr>
          <w:rFonts w:asciiTheme="minorHAnsi" w:eastAsia="Arial" w:hAnsiTheme="minorHAnsi" w:cs="Arial"/>
          <w:color w:val="363435"/>
          <w:spacing w:val="-1"/>
          <w:position w:val="-1"/>
          <w:lang w:val="nl-NL"/>
        </w:rPr>
        <w:t>ove</w:t>
      </w:r>
      <w:r w:rsidRPr="00871314">
        <w:rPr>
          <w:rFonts w:asciiTheme="minorHAnsi" w:eastAsia="Arial" w:hAnsiTheme="minorHAnsi" w:cs="Arial"/>
          <w:color w:val="363435"/>
          <w:spacing w:val="-4"/>
          <w:position w:val="-1"/>
          <w:lang w:val="nl-NL"/>
        </w:rPr>
        <w:t>r</w:t>
      </w:r>
      <w:r w:rsidRPr="00871314">
        <w:rPr>
          <w:rFonts w:asciiTheme="minorHAnsi" w:eastAsia="Arial" w:hAnsiTheme="minorHAnsi" w:cs="Arial"/>
          <w:color w:val="363435"/>
          <w:spacing w:val="-1"/>
          <w:position w:val="-1"/>
          <w:lang w:val="nl-NL"/>
        </w:rPr>
        <w:t>eenkoms</w:t>
      </w:r>
      <w:r w:rsidRPr="00871314">
        <w:rPr>
          <w:rFonts w:asciiTheme="minorHAnsi" w:eastAsia="Arial" w:hAnsiTheme="minorHAnsi" w:cs="Arial"/>
          <w:color w:val="363435"/>
          <w:position w:val="-1"/>
          <w:lang w:val="nl-NL"/>
        </w:rPr>
        <w:t>t</w:t>
      </w:r>
      <w:r w:rsidRPr="00871314">
        <w:rPr>
          <w:rFonts w:asciiTheme="minorHAnsi" w:eastAsia="Arial" w:hAnsiTheme="minorHAnsi" w:cs="Arial"/>
          <w:color w:val="363435"/>
          <w:spacing w:val="3"/>
          <w:position w:val="-1"/>
          <w:lang w:val="nl-NL"/>
        </w:rPr>
        <w:t xml:space="preserve"> </w:t>
      </w:r>
      <w:r w:rsidRPr="00871314">
        <w:rPr>
          <w:rFonts w:asciiTheme="minorHAnsi" w:eastAsia="Arial" w:hAnsiTheme="minorHAnsi" w:cs="Arial"/>
          <w:color w:val="363435"/>
          <w:spacing w:val="-1"/>
          <w:position w:val="-1"/>
          <w:lang w:val="nl-NL"/>
        </w:rPr>
        <w:t>bet</w:t>
      </w:r>
      <w:r w:rsidRPr="00871314">
        <w:rPr>
          <w:rFonts w:asciiTheme="minorHAnsi" w:eastAsia="Arial" w:hAnsiTheme="minorHAnsi" w:cs="Arial"/>
          <w:color w:val="363435"/>
          <w:spacing w:val="-4"/>
          <w:position w:val="-1"/>
          <w:lang w:val="nl-NL"/>
        </w:rPr>
        <w:t>r</w:t>
      </w:r>
      <w:r w:rsidRPr="00871314">
        <w:rPr>
          <w:rFonts w:asciiTheme="minorHAnsi" w:eastAsia="Arial" w:hAnsiTheme="minorHAnsi" w:cs="Arial"/>
          <w:color w:val="363435"/>
          <w:spacing w:val="-1"/>
          <w:position w:val="-1"/>
          <w:lang w:val="nl-NL"/>
        </w:rPr>
        <w:t>ekkin</w:t>
      </w:r>
      <w:r w:rsidRPr="00871314">
        <w:rPr>
          <w:rFonts w:asciiTheme="minorHAnsi" w:eastAsia="Arial" w:hAnsiTheme="minorHAnsi" w:cs="Arial"/>
          <w:color w:val="363435"/>
          <w:position w:val="-1"/>
          <w:lang w:val="nl-NL"/>
        </w:rPr>
        <w:t>g</w:t>
      </w:r>
      <w:r w:rsidRPr="00871314">
        <w:rPr>
          <w:rFonts w:asciiTheme="minorHAnsi" w:eastAsia="Arial" w:hAnsiTheme="minorHAnsi" w:cs="Arial"/>
          <w:color w:val="363435"/>
          <w:spacing w:val="13"/>
          <w:position w:val="-1"/>
          <w:lang w:val="nl-NL"/>
        </w:rPr>
        <w:t xml:space="preserve"> </w:t>
      </w:r>
      <w:r w:rsidRPr="00871314">
        <w:rPr>
          <w:rFonts w:asciiTheme="minorHAnsi" w:eastAsia="Arial" w:hAnsiTheme="minorHAnsi" w:cs="Arial"/>
          <w:color w:val="363435"/>
          <w:spacing w:val="-1"/>
          <w:position w:val="-1"/>
          <w:lang w:val="nl-NL"/>
        </w:rPr>
        <w:t>heeft</w:t>
      </w:r>
      <w:r w:rsidRPr="00871314">
        <w:rPr>
          <w:rFonts w:asciiTheme="minorHAnsi" w:eastAsia="Arial" w:hAnsiTheme="minorHAnsi" w:cs="Arial"/>
          <w:color w:val="363435"/>
          <w:position w:val="-1"/>
          <w:lang w:val="nl-NL"/>
        </w:rPr>
        <w:t>,</w:t>
      </w:r>
      <w:r w:rsidRPr="00871314">
        <w:rPr>
          <w:rFonts w:asciiTheme="minorHAnsi" w:eastAsia="Arial" w:hAnsiTheme="minorHAnsi" w:cs="Arial"/>
          <w:color w:val="363435"/>
          <w:spacing w:val="-1"/>
          <w:position w:val="-1"/>
          <w:lang w:val="nl-NL"/>
        </w:rPr>
        <w:t xml:space="preserve"> i</w:t>
      </w:r>
      <w:r w:rsidRPr="00871314">
        <w:rPr>
          <w:rFonts w:asciiTheme="minorHAnsi" w:eastAsia="Arial" w:hAnsiTheme="minorHAnsi" w:cs="Arial"/>
          <w:color w:val="363435"/>
          <w:position w:val="-1"/>
          <w:lang w:val="nl-NL"/>
        </w:rPr>
        <w:t>s</w:t>
      </w:r>
      <w:r w:rsidRPr="00871314">
        <w:rPr>
          <w:rFonts w:asciiTheme="minorHAnsi" w:eastAsia="Arial" w:hAnsiTheme="minorHAnsi" w:cs="Arial"/>
          <w:color w:val="363435"/>
          <w:spacing w:val="-1"/>
          <w:position w:val="-1"/>
          <w:lang w:val="nl-NL"/>
        </w:rPr>
        <w:t xml:space="preserve"> wee</w:t>
      </w:r>
      <w:r w:rsidRPr="00871314">
        <w:rPr>
          <w:rFonts w:asciiTheme="minorHAnsi" w:eastAsia="Arial" w:hAnsiTheme="minorHAnsi" w:cs="Arial"/>
          <w:color w:val="363435"/>
          <w:spacing w:val="-6"/>
          <w:position w:val="-1"/>
          <w:lang w:val="nl-NL"/>
        </w:rPr>
        <w:t>r</w:t>
      </w:r>
      <w:r w:rsidRPr="00871314">
        <w:rPr>
          <w:rFonts w:asciiTheme="minorHAnsi" w:eastAsia="Arial" w:hAnsiTheme="minorHAnsi" w:cs="Arial"/>
          <w:color w:val="363435"/>
          <w:spacing w:val="-1"/>
          <w:position w:val="-1"/>
          <w:lang w:val="nl-NL"/>
        </w:rPr>
        <w:t>gegeve</w:t>
      </w:r>
      <w:r w:rsidRPr="00871314">
        <w:rPr>
          <w:rFonts w:asciiTheme="minorHAnsi" w:eastAsia="Arial" w:hAnsiTheme="minorHAnsi" w:cs="Arial"/>
          <w:color w:val="363435"/>
          <w:position w:val="-1"/>
          <w:lang w:val="nl-NL"/>
        </w:rPr>
        <w:t>n</w:t>
      </w:r>
      <w:r w:rsidRPr="00871314">
        <w:rPr>
          <w:rFonts w:asciiTheme="minorHAnsi" w:eastAsia="Arial" w:hAnsiTheme="minorHAnsi" w:cs="Arial"/>
          <w:color w:val="363435"/>
          <w:spacing w:val="-12"/>
          <w:position w:val="-1"/>
          <w:lang w:val="nl-NL"/>
        </w:rPr>
        <w:t xml:space="preserve"> </w:t>
      </w:r>
      <w:r w:rsidRPr="00871314">
        <w:rPr>
          <w:rFonts w:asciiTheme="minorHAnsi" w:eastAsia="Arial" w:hAnsiTheme="minorHAnsi" w:cs="Arial"/>
          <w:color w:val="363435"/>
          <w:spacing w:val="-1"/>
          <w:position w:val="-1"/>
          <w:lang w:val="nl-NL"/>
        </w:rPr>
        <w:t>i</w:t>
      </w:r>
      <w:r w:rsidRPr="00871314">
        <w:rPr>
          <w:rFonts w:asciiTheme="minorHAnsi" w:eastAsia="Arial" w:hAnsiTheme="minorHAnsi" w:cs="Arial"/>
          <w:color w:val="363435"/>
          <w:position w:val="-1"/>
          <w:lang w:val="nl-NL"/>
        </w:rPr>
        <w:t>n</w:t>
      </w:r>
      <w:r w:rsidRPr="00871314">
        <w:rPr>
          <w:rFonts w:asciiTheme="minorHAnsi" w:eastAsia="Arial" w:hAnsiTheme="minorHAnsi" w:cs="Arial"/>
          <w:color w:val="363435"/>
          <w:spacing w:val="-1"/>
          <w:position w:val="-1"/>
          <w:lang w:val="nl-NL"/>
        </w:rPr>
        <w:t xml:space="preserve"> onderstaand</w:t>
      </w:r>
      <w:r w:rsidRPr="00871314">
        <w:rPr>
          <w:rFonts w:asciiTheme="minorHAnsi" w:eastAsia="Arial" w:hAnsiTheme="minorHAnsi" w:cs="Arial"/>
          <w:color w:val="363435"/>
          <w:position w:val="-1"/>
          <w:lang w:val="nl-NL"/>
        </w:rPr>
        <w:t>e</w:t>
      </w:r>
      <w:r w:rsidRPr="00871314">
        <w:rPr>
          <w:rFonts w:asciiTheme="minorHAnsi" w:eastAsia="Arial" w:hAnsiTheme="minorHAnsi" w:cs="Arial"/>
          <w:color w:val="363435"/>
          <w:spacing w:val="-1"/>
          <w:position w:val="-1"/>
          <w:lang w:val="nl-NL"/>
        </w:rPr>
        <w:t xml:space="preserve"> </w:t>
      </w:r>
      <w:r w:rsidRPr="00871314">
        <w:rPr>
          <w:rFonts w:asciiTheme="minorHAnsi" w:eastAsia="Arial" w:hAnsiTheme="minorHAnsi" w:cs="Arial"/>
          <w:color w:val="363435"/>
          <w:spacing w:val="-1"/>
          <w:w w:val="101"/>
          <w:position w:val="-1"/>
          <w:lang w:val="nl-NL"/>
        </w:rPr>
        <w:t>tabel:</w:t>
      </w:r>
    </w:p>
    <w:p w14:paraId="0EEF0075" w14:textId="77777777" w:rsidR="000A3AFD" w:rsidRPr="00FF6C6C" w:rsidRDefault="000A3AFD">
      <w:pPr>
        <w:spacing w:before="7" w:line="260" w:lineRule="exact"/>
        <w:rPr>
          <w:sz w:val="26"/>
          <w:szCs w:val="26"/>
          <w:lang w:val="nl-NL"/>
        </w:rPr>
      </w:pPr>
    </w:p>
    <w:tbl>
      <w:tblPr>
        <w:tblW w:w="0" w:type="auto"/>
        <w:tblInd w:w="108" w:type="dxa"/>
        <w:tblLayout w:type="fixed"/>
        <w:tblCellMar>
          <w:left w:w="0" w:type="dxa"/>
          <w:right w:w="0" w:type="dxa"/>
        </w:tblCellMar>
        <w:tblLook w:val="01E0" w:firstRow="1" w:lastRow="1" w:firstColumn="1" w:lastColumn="1" w:noHBand="0" w:noVBand="0"/>
      </w:tblPr>
      <w:tblGrid>
        <w:gridCol w:w="1687"/>
        <w:gridCol w:w="1310"/>
        <w:gridCol w:w="1333"/>
        <w:gridCol w:w="1321"/>
        <w:gridCol w:w="1334"/>
        <w:gridCol w:w="1309"/>
        <w:gridCol w:w="1308"/>
      </w:tblGrid>
      <w:tr w:rsidR="00372E1E" w14:paraId="7591143F" w14:textId="77777777" w:rsidTr="00087EC2">
        <w:tc>
          <w:tcPr>
            <w:tcW w:w="1687" w:type="dxa"/>
            <w:tcBorders>
              <w:top w:val="single" w:sz="4" w:space="0" w:color="96989A"/>
              <w:left w:val="single" w:sz="4" w:space="0" w:color="96989A"/>
              <w:bottom w:val="single" w:sz="4" w:space="0" w:color="96989A"/>
              <w:right w:val="single" w:sz="4" w:space="0" w:color="96989A"/>
            </w:tcBorders>
          </w:tcPr>
          <w:p w14:paraId="01F137CA" w14:textId="77777777" w:rsidR="000A3AFD" w:rsidRPr="00871314" w:rsidRDefault="002409A1">
            <w:pPr>
              <w:spacing w:before="76"/>
              <w:ind w:left="68"/>
              <w:rPr>
                <w:rFonts w:asciiTheme="minorHAnsi" w:eastAsia="Arial" w:hAnsiTheme="minorHAnsi" w:cs="Arial"/>
                <w:sz w:val="18"/>
                <w:szCs w:val="18"/>
              </w:rPr>
            </w:pPr>
            <w:proofErr w:type="spellStart"/>
            <w:r w:rsidRPr="00871314">
              <w:rPr>
                <w:rFonts w:asciiTheme="minorHAnsi" w:eastAsia="Arial" w:hAnsiTheme="minorHAnsi" w:cs="Arial"/>
                <w:color w:val="363435"/>
                <w:w w:val="104"/>
                <w:sz w:val="18"/>
                <w:szCs w:val="18"/>
              </w:rPr>
              <w:t>Omschrijving</w:t>
            </w:r>
            <w:proofErr w:type="spellEnd"/>
          </w:p>
          <w:p w14:paraId="1DF5E51A" w14:textId="77777777" w:rsidR="000A3AFD" w:rsidRPr="00871314" w:rsidRDefault="002409A1">
            <w:pPr>
              <w:spacing w:before="14"/>
              <w:ind w:left="68"/>
              <w:rPr>
                <w:rFonts w:asciiTheme="minorHAnsi" w:eastAsia="Arial" w:hAnsiTheme="minorHAnsi" w:cs="Arial"/>
                <w:sz w:val="18"/>
                <w:szCs w:val="18"/>
              </w:rPr>
            </w:pPr>
            <w:proofErr w:type="spellStart"/>
            <w:r w:rsidRPr="00871314">
              <w:rPr>
                <w:rFonts w:asciiTheme="minorHAnsi" w:eastAsia="Arial" w:hAnsiTheme="minorHAnsi" w:cs="Arial"/>
                <w:color w:val="363435"/>
                <w:w w:val="104"/>
                <w:sz w:val="18"/>
                <w:szCs w:val="18"/>
              </w:rPr>
              <w:t>Apparatuur</w:t>
            </w:r>
            <w:proofErr w:type="spellEnd"/>
          </w:p>
        </w:tc>
        <w:tc>
          <w:tcPr>
            <w:tcW w:w="1310" w:type="dxa"/>
            <w:tcBorders>
              <w:top w:val="single" w:sz="4" w:space="0" w:color="96989A"/>
              <w:left w:val="single" w:sz="4" w:space="0" w:color="96989A"/>
              <w:bottom w:val="single" w:sz="4" w:space="0" w:color="96989A"/>
              <w:right w:val="single" w:sz="4" w:space="0" w:color="96989A"/>
            </w:tcBorders>
          </w:tcPr>
          <w:p w14:paraId="7D62CA12" w14:textId="77777777" w:rsidR="000A3AFD" w:rsidRPr="00871314" w:rsidRDefault="002409A1">
            <w:pPr>
              <w:spacing w:before="76"/>
              <w:ind w:left="81"/>
              <w:rPr>
                <w:rFonts w:asciiTheme="minorHAnsi" w:eastAsia="Arial" w:hAnsiTheme="minorHAnsi" w:cs="Arial"/>
                <w:sz w:val="18"/>
                <w:szCs w:val="18"/>
              </w:rPr>
            </w:pPr>
            <w:r w:rsidRPr="00871314">
              <w:rPr>
                <w:rFonts w:asciiTheme="minorHAnsi" w:eastAsia="Arial" w:hAnsiTheme="minorHAnsi" w:cs="Arial"/>
                <w:color w:val="363435"/>
                <w:w w:val="105"/>
                <w:sz w:val="18"/>
                <w:szCs w:val="18"/>
              </w:rPr>
              <w:t>Model</w:t>
            </w:r>
          </w:p>
        </w:tc>
        <w:tc>
          <w:tcPr>
            <w:tcW w:w="1333" w:type="dxa"/>
            <w:tcBorders>
              <w:top w:val="single" w:sz="4" w:space="0" w:color="96989A"/>
              <w:left w:val="single" w:sz="4" w:space="0" w:color="96989A"/>
              <w:bottom w:val="single" w:sz="4" w:space="0" w:color="96989A"/>
              <w:right w:val="single" w:sz="4" w:space="0" w:color="96989A"/>
            </w:tcBorders>
          </w:tcPr>
          <w:p w14:paraId="51EF0B26" w14:textId="77777777" w:rsidR="000A3AFD" w:rsidRPr="00871314" w:rsidRDefault="002409A1">
            <w:pPr>
              <w:spacing w:before="76"/>
              <w:ind w:left="92"/>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Serie</w:t>
            </w:r>
            <w:r w:rsidRPr="00871314">
              <w:rPr>
                <w:rFonts w:asciiTheme="minorHAnsi" w:eastAsia="Arial" w:hAnsiTheme="minorHAnsi" w:cs="Arial"/>
                <w:color w:val="363435"/>
                <w:w w:val="103"/>
                <w:sz w:val="18"/>
                <w:szCs w:val="18"/>
              </w:rPr>
              <w:t>nummer</w:t>
            </w:r>
            <w:proofErr w:type="spellEnd"/>
          </w:p>
        </w:tc>
        <w:tc>
          <w:tcPr>
            <w:tcW w:w="1321" w:type="dxa"/>
            <w:tcBorders>
              <w:top w:val="single" w:sz="4" w:space="0" w:color="96989A"/>
              <w:left w:val="single" w:sz="4" w:space="0" w:color="96989A"/>
              <w:bottom w:val="single" w:sz="4" w:space="0" w:color="96989A"/>
              <w:right w:val="single" w:sz="4" w:space="0" w:color="96989A"/>
            </w:tcBorders>
          </w:tcPr>
          <w:p w14:paraId="5A8B9F53" w14:textId="77777777" w:rsidR="000A3AFD" w:rsidRPr="00871314" w:rsidRDefault="002409A1">
            <w:pPr>
              <w:spacing w:before="76" w:line="258" w:lineRule="auto"/>
              <w:ind w:left="80" w:right="67"/>
              <w:rPr>
                <w:rFonts w:asciiTheme="minorHAnsi" w:eastAsia="Arial" w:hAnsiTheme="minorHAnsi" w:cs="Arial"/>
                <w:sz w:val="18"/>
                <w:szCs w:val="18"/>
              </w:rPr>
            </w:pPr>
            <w:proofErr w:type="spellStart"/>
            <w:r w:rsidRPr="00871314">
              <w:rPr>
                <w:rFonts w:asciiTheme="minorHAnsi" w:eastAsia="Arial" w:hAnsiTheme="minorHAnsi" w:cs="Arial"/>
                <w:color w:val="363435"/>
                <w:spacing w:val="-3"/>
                <w:w w:val="103"/>
                <w:sz w:val="18"/>
                <w:szCs w:val="18"/>
              </w:rPr>
              <w:t>Systeemnum</w:t>
            </w:r>
            <w:proofErr w:type="spellEnd"/>
            <w:r w:rsidRPr="00871314">
              <w:rPr>
                <w:rFonts w:asciiTheme="minorHAnsi" w:eastAsia="Arial" w:hAnsiTheme="minorHAnsi" w:cs="Arial"/>
                <w:color w:val="363435"/>
                <w:w w:val="120"/>
                <w:sz w:val="18"/>
                <w:szCs w:val="18"/>
              </w:rPr>
              <w:t xml:space="preserve">- </w:t>
            </w:r>
            <w:proofErr w:type="spellStart"/>
            <w:r w:rsidRPr="00871314">
              <w:rPr>
                <w:rFonts w:asciiTheme="minorHAnsi" w:eastAsia="Arial" w:hAnsiTheme="minorHAnsi" w:cs="Arial"/>
                <w:color w:val="363435"/>
                <w:spacing w:val="-3"/>
                <w:sz w:val="18"/>
                <w:szCs w:val="18"/>
              </w:rPr>
              <w:t>me</w:t>
            </w:r>
            <w:r w:rsidRPr="00871314">
              <w:rPr>
                <w:rFonts w:asciiTheme="minorHAnsi" w:eastAsia="Arial" w:hAnsiTheme="minorHAnsi" w:cs="Arial"/>
                <w:color w:val="363435"/>
                <w:sz w:val="18"/>
                <w:szCs w:val="18"/>
              </w:rPr>
              <w:t>r</w:t>
            </w:r>
            <w:proofErr w:type="spellEnd"/>
            <w:r w:rsidRPr="00871314">
              <w:rPr>
                <w:rFonts w:asciiTheme="minorHAnsi" w:eastAsia="Arial" w:hAnsiTheme="minorHAnsi" w:cs="Arial"/>
                <w:color w:val="363435"/>
                <w:spacing w:val="3"/>
                <w:sz w:val="18"/>
                <w:szCs w:val="18"/>
              </w:rPr>
              <w:t xml:space="preserve"> </w:t>
            </w:r>
            <w:proofErr w:type="spellStart"/>
            <w:r w:rsidRPr="00871314">
              <w:rPr>
                <w:rFonts w:asciiTheme="minorHAnsi" w:eastAsia="Arial" w:hAnsiTheme="minorHAnsi" w:cs="Arial"/>
                <w:color w:val="363435"/>
                <w:spacing w:val="-3"/>
                <w:w w:val="102"/>
                <w:sz w:val="18"/>
                <w:szCs w:val="18"/>
              </w:rPr>
              <w:t>Leverancier</w:t>
            </w:r>
            <w:proofErr w:type="spellEnd"/>
          </w:p>
        </w:tc>
        <w:tc>
          <w:tcPr>
            <w:tcW w:w="1334" w:type="dxa"/>
            <w:tcBorders>
              <w:top w:val="single" w:sz="4" w:space="0" w:color="96989A"/>
              <w:left w:val="single" w:sz="4" w:space="0" w:color="96989A"/>
              <w:bottom w:val="single" w:sz="4" w:space="0" w:color="96989A"/>
              <w:right w:val="single" w:sz="4" w:space="0" w:color="96989A"/>
            </w:tcBorders>
          </w:tcPr>
          <w:p w14:paraId="396C09EC" w14:textId="77777777" w:rsidR="000A3AFD" w:rsidRPr="00871314" w:rsidRDefault="002409A1">
            <w:pPr>
              <w:spacing w:before="76" w:line="258" w:lineRule="auto"/>
              <w:ind w:left="80" w:right="504"/>
              <w:rPr>
                <w:rFonts w:asciiTheme="minorHAnsi" w:eastAsia="Arial" w:hAnsiTheme="minorHAnsi" w:cs="Arial"/>
                <w:sz w:val="18"/>
                <w:szCs w:val="18"/>
              </w:rPr>
            </w:pPr>
            <w:proofErr w:type="spellStart"/>
            <w:r w:rsidRPr="00871314">
              <w:rPr>
                <w:rFonts w:asciiTheme="minorHAnsi" w:eastAsia="Arial" w:hAnsiTheme="minorHAnsi" w:cs="Arial"/>
                <w:color w:val="363435"/>
                <w:w w:val="102"/>
                <w:sz w:val="18"/>
                <w:szCs w:val="18"/>
              </w:rPr>
              <w:t>Inventaris</w:t>
            </w:r>
            <w:proofErr w:type="spellEnd"/>
            <w:r w:rsidRPr="00871314">
              <w:rPr>
                <w:rFonts w:asciiTheme="minorHAnsi" w:eastAsia="Arial" w:hAnsiTheme="minorHAnsi" w:cs="Arial"/>
                <w:color w:val="363435"/>
                <w:w w:val="102"/>
                <w:sz w:val="18"/>
                <w:szCs w:val="18"/>
              </w:rPr>
              <w:t xml:space="preserve"> </w:t>
            </w:r>
            <w:proofErr w:type="spellStart"/>
            <w:r w:rsidRPr="00871314">
              <w:rPr>
                <w:rFonts w:asciiTheme="minorHAnsi" w:eastAsia="Arial" w:hAnsiTheme="minorHAnsi" w:cs="Arial"/>
                <w:color w:val="363435"/>
                <w:w w:val="103"/>
                <w:sz w:val="18"/>
                <w:szCs w:val="18"/>
              </w:rPr>
              <w:t>nummer</w:t>
            </w:r>
            <w:proofErr w:type="spellEnd"/>
          </w:p>
        </w:tc>
        <w:tc>
          <w:tcPr>
            <w:tcW w:w="1309" w:type="dxa"/>
            <w:tcBorders>
              <w:top w:val="single" w:sz="4" w:space="0" w:color="96989A"/>
              <w:left w:val="single" w:sz="4" w:space="0" w:color="96989A"/>
              <w:bottom w:val="single" w:sz="4" w:space="0" w:color="96989A"/>
              <w:right w:val="single" w:sz="4" w:space="0" w:color="96989A"/>
            </w:tcBorders>
          </w:tcPr>
          <w:p w14:paraId="00C56340" w14:textId="77777777" w:rsidR="000A3AFD" w:rsidRPr="00871314" w:rsidRDefault="002409A1">
            <w:pPr>
              <w:spacing w:before="76"/>
              <w:ind w:left="67"/>
              <w:rPr>
                <w:rFonts w:asciiTheme="minorHAnsi" w:eastAsia="Arial" w:hAnsiTheme="minorHAnsi" w:cs="Arial"/>
                <w:sz w:val="18"/>
                <w:szCs w:val="18"/>
              </w:rPr>
            </w:pPr>
            <w:proofErr w:type="spellStart"/>
            <w:r w:rsidRPr="00871314">
              <w:rPr>
                <w:rFonts w:asciiTheme="minorHAnsi" w:eastAsia="Arial" w:hAnsiTheme="minorHAnsi" w:cs="Arial"/>
                <w:color w:val="363435"/>
                <w:w w:val="104"/>
                <w:sz w:val="18"/>
                <w:szCs w:val="18"/>
              </w:rPr>
              <w:t>Locatie</w:t>
            </w:r>
            <w:proofErr w:type="spellEnd"/>
          </w:p>
        </w:tc>
        <w:tc>
          <w:tcPr>
            <w:tcW w:w="1308" w:type="dxa"/>
            <w:tcBorders>
              <w:top w:val="single" w:sz="4" w:space="0" w:color="96989A"/>
              <w:left w:val="single" w:sz="4" w:space="0" w:color="96989A"/>
              <w:bottom w:val="single" w:sz="4" w:space="0" w:color="96989A"/>
              <w:right w:val="single" w:sz="4" w:space="0" w:color="96989A"/>
            </w:tcBorders>
          </w:tcPr>
          <w:p w14:paraId="2F7D50CA" w14:textId="77777777" w:rsidR="000A3AFD" w:rsidRPr="00871314" w:rsidRDefault="002409A1">
            <w:pPr>
              <w:spacing w:before="76"/>
              <w:ind w:left="79"/>
              <w:rPr>
                <w:rFonts w:asciiTheme="minorHAnsi" w:eastAsia="Arial" w:hAnsiTheme="minorHAnsi" w:cs="Arial"/>
                <w:sz w:val="18"/>
                <w:szCs w:val="18"/>
              </w:rPr>
            </w:pPr>
            <w:proofErr w:type="spellStart"/>
            <w:r w:rsidRPr="00871314">
              <w:rPr>
                <w:rFonts w:asciiTheme="minorHAnsi" w:eastAsia="Arial" w:hAnsiTheme="minorHAnsi" w:cs="Arial"/>
                <w:color w:val="363435"/>
                <w:w w:val="104"/>
                <w:sz w:val="18"/>
                <w:szCs w:val="18"/>
              </w:rPr>
              <w:t>Kosten</w:t>
            </w:r>
            <w:proofErr w:type="spellEnd"/>
          </w:p>
        </w:tc>
      </w:tr>
      <w:tr w:rsidR="00372E1E" w14:paraId="6E87C40A" w14:textId="77777777" w:rsidTr="00087EC2">
        <w:tc>
          <w:tcPr>
            <w:tcW w:w="1687" w:type="dxa"/>
            <w:vMerge w:val="restart"/>
            <w:tcBorders>
              <w:top w:val="single" w:sz="4" w:space="0" w:color="96989A"/>
              <w:left w:val="single" w:sz="4" w:space="0" w:color="96989A"/>
              <w:right w:val="single" w:sz="4" w:space="0" w:color="96989A"/>
            </w:tcBorders>
            <w:shd w:val="clear" w:color="auto" w:fill="E5E6E7"/>
          </w:tcPr>
          <w:p w14:paraId="59C2A970" w14:textId="77777777" w:rsidR="000A3AFD" w:rsidRPr="00871314" w:rsidRDefault="000A3AFD">
            <w:pPr>
              <w:rPr>
                <w:rFonts w:asciiTheme="minorHAnsi" w:hAnsiTheme="minorHAnsi"/>
                <w:sz w:val="18"/>
                <w:szCs w:val="18"/>
              </w:rPr>
            </w:pPr>
          </w:p>
        </w:tc>
        <w:tc>
          <w:tcPr>
            <w:tcW w:w="1310" w:type="dxa"/>
            <w:vMerge w:val="restart"/>
            <w:tcBorders>
              <w:top w:val="single" w:sz="4" w:space="0" w:color="96989A"/>
              <w:left w:val="single" w:sz="4" w:space="0" w:color="96989A"/>
              <w:right w:val="single" w:sz="4" w:space="0" w:color="96989A"/>
            </w:tcBorders>
            <w:shd w:val="clear" w:color="auto" w:fill="E5E6E7"/>
          </w:tcPr>
          <w:p w14:paraId="1BEB092D" w14:textId="77777777" w:rsidR="000A3AFD" w:rsidRPr="00871314" w:rsidRDefault="000A3AFD">
            <w:pPr>
              <w:rPr>
                <w:rFonts w:asciiTheme="minorHAnsi" w:hAnsiTheme="minorHAnsi"/>
                <w:sz w:val="18"/>
                <w:szCs w:val="18"/>
              </w:rPr>
            </w:pPr>
          </w:p>
        </w:tc>
        <w:tc>
          <w:tcPr>
            <w:tcW w:w="1333" w:type="dxa"/>
            <w:tcBorders>
              <w:top w:val="single" w:sz="4" w:space="0" w:color="96989A"/>
              <w:left w:val="single" w:sz="4" w:space="0" w:color="96989A"/>
              <w:bottom w:val="nil"/>
              <w:right w:val="single" w:sz="4" w:space="0" w:color="96989A"/>
            </w:tcBorders>
            <w:shd w:val="clear" w:color="auto" w:fill="E5E6E7"/>
          </w:tcPr>
          <w:p w14:paraId="22CBD4DF" w14:textId="77777777" w:rsidR="000A3AFD" w:rsidRPr="00871314" w:rsidRDefault="000A3AFD">
            <w:pPr>
              <w:rPr>
                <w:rFonts w:asciiTheme="minorHAnsi" w:hAnsiTheme="minorHAnsi"/>
                <w:sz w:val="18"/>
                <w:szCs w:val="18"/>
              </w:rPr>
            </w:pPr>
          </w:p>
        </w:tc>
        <w:tc>
          <w:tcPr>
            <w:tcW w:w="1321" w:type="dxa"/>
            <w:tcBorders>
              <w:top w:val="single" w:sz="4" w:space="0" w:color="96989A"/>
              <w:left w:val="single" w:sz="4" w:space="0" w:color="96989A"/>
              <w:bottom w:val="nil"/>
              <w:right w:val="single" w:sz="4" w:space="0" w:color="96989A"/>
            </w:tcBorders>
            <w:shd w:val="clear" w:color="auto" w:fill="E5E6E7"/>
          </w:tcPr>
          <w:p w14:paraId="00B23A78" w14:textId="77777777" w:rsidR="000A3AFD" w:rsidRPr="00871314" w:rsidRDefault="000A3AFD">
            <w:pPr>
              <w:rPr>
                <w:rFonts w:asciiTheme="minorHAnsi" w:hAnsiTheme="minorHAnsi"/>
                <w:sz w:val="18"/>
                <w:szCs w:val="18"/>
              </w:rPr>
            </w:pPr>
          </w:p>
        </w:tc>
        <w:tc>
          <w:tcPr>
            <w:tcW w:w="1334" w:type="dxa"/>
            <w:tcBorders>
              <w:top w:val="single" w:sz="4" w:space="0" w:color="96989A"/>
              <w:left w:val="single" w:sz="4" w:space="0" w:color="96989A"/>
              <w:bottom w:val="nil"/>
              <w:right w:val="single" w:sz="4" w:space="0" w:color="96989A"/>
            </w:tcBorders>
            <w:shd w:val="clear" w:color="auto" w:fill="E5E6E7"/>
          </w:tcPr>
          <w:p w14:paraId="5079BDB2" w14:textId="77777777" w:rsidR="000A3AFD" w:rsidRPr="00871314" w:rsidRDefault="000A3AFD">
            <w:pPr>
              <w:rPr>
                <w:rFonts w:asciiTheme="minorHAnsi" w:hAnsiTheme="minorHAnsi"/>
                <w:sz w:val="18"/>
                <w:szCs w:val="18"/>
              </w:rPr>
            </w:pPr>
          </w:p>
        </w:tc>
        <w:tc>
          <w:tcPr>
            <w:tcW w:w="1309" w:type="dxa"/>
            <w:vMerge w:val="restart"/>
            <w:tcBorders>
              <w:top w:val="single" w:sz="4" w:space="0" w:color="96989A"/>
              <w:left w:val="single" w:sz="4" w:space="0" w:color="96989A"/>
              <w:right w:val="single" w:sz="4" w:space="0" w:color="96989A"/>
            </w:tcBorders>
            <w:shd w:val="clear" w:color="auto" w:fill="E5E6E7"/>
          </w:tcPr>
          <w:p w14:paraId="696F4708" w14:textId="77777777" w:rsidR="000A3AFD" w:rsidRPr="00871314" w:rsidRDefault="000A3AFD">
            <w:pPr>
              <w:rPr>
                <w:rFonts w:asciiTheme="minorHAnsi" w:hAnsiTheme="minorHAnsi"/>
                <w:sz w:val="18"/>
                <w:szCs w:val="18"/>
              </w:rPr>
            </w:pPr>
          </w:p>
        </w:tc>
        <w:tc>
          <w:tcPr>
            <w:tcW w:w="1308" w:type="dxa"/>
            <w:vMerge w:val="restart"/>
            <w:tcBorders>
              <w:top w:val="single" w:sz="4" w:space="0" w:color="96989A"/>
              <w:left w:val="single" w:sz="4" w:space="0" w:color="96989A"/>
              <w:right w:val="single" w:sz="4" w:space="0" w:color="96989A"/>
            </w:tcBorders>
            <w:shd w:val="clear" w:color="auto" w:fill="E5E6E7"/>
          </w:tcPr>
          <w:p w14:paraId="6D04DC63" w14:textId="77777777" w:rsidR="000A3AFD" w:rsidRPr="00871314" w:rsidRDefault="000A3AFD">
            <w:pPr>
              <w:rPr>
                <w:rFonts w:asciiTheme="minorHAnsi" w:hAnsiTheme="minorHAnsi"/>
                <w:sz w:val="18"/>
                <w:szCs w:val="18"/>
              </w:rPr>
            </w:pPr>
          </w:p>
        </w:tc>
      </w:tr>
      <w:tr w:rsidR="00372E1E" w14:paraId="00ED14AA" w14:textId="77777777" w:rsidTr="00087EC2">
        <w:tc>
          <w:tcPr>
            <w:tcW w:w="1687" w:type="dxa"/>
            <w:vMerge/>
            <w:tcBorders>
              <w:left w:val="single" w:sz="4" w:space="0" w:color="96989A"/>
              <w:right w:val="single" w:sz="4" w:space="0" w:color="96989A"/>
            </w:tcBorders>
            <w:shd w:val="clear" w:color="auto" w:fill="E5E6E7"/>
          </w:tcPr>
          <w:p w14:paraId="69789A0F" w14:textId="77777777" w:rsidR="000A3AFD" w:rsidRDefault="000A3AFD"/>
        </w:tc>
        <w:tc>
          <w:tcPr>
            <w:tcW w:w="1310" w:type="dxa"/>
            <w:vMerge/>
            <w:tcBorders>
              <w:left w:val="single" w:sz="4" w:space="0" w:color="96989A"/>
              <w:right w:val="single" w:sz="4" w:space="0" w:color="96989A"/>
            </w:tcBorders>
            <w:shd w:val="clear" w:color="auto" w:fill="E5E6E7"/>
          </w:tcPr>
          <w:p w14:paraId="52BB16FA" w14:textId="77777777" w:rsidR="000A3AFD" w:rsidRDefault="000A3AFD"/>
        </w:tc>
        <w:tc>
          <w:tcPr>
            <w:tcW w:w="1333" w:type="dxa"/>
            <w:tcBorders>
              <w:top w:val="nil"/>
              <w:left w:val="single" w:sz="4" w:space="0" w:color="96989A"/>
              <w:bottom w:val="nil"/>
              <w:right w:val="single" w:sz="4" w:space="0" w:color="96989A"/>
            </w:tcBorders>
            <w:shd w:val="clear" w:color="auto" w:fill="E5E6E7"/>
          </w:tcPr>
          <w:p w14:paraId="6E6D5361" w14:textId="77777777" w:rsidR="000A3AFD" w:rsidRDefault="000A3AFD"/>
        </w:tc>
        <w:tc>
          <w:tcPr>
            <w:tcW w:w="1321" w:type="dxa"/>
            <w:tcBorders>
              <w:top w:val="nil"/>
              <w:left w:val="single" w:sz="4" w:space="0" w:color="96989A"/>
              <w:bottom w:val="nil"/>
              <w:right w:val="single" w:sz="4" w:space="0" w:color="96989A"/>
            </w:tcBorders>
            <w:shd w:val="clear" w:color="auto" w:fill="E5E6E7"/>
          </w:tcPr>
          <w:p w14:paraId="732492EB" w14:textId="77777777" w:rsidR="00087EC2" w:rsidRDefault="00087EC2"/>
        </w:tc>
        <w:tc>
          <w:tcPr>
            <w:tcW w:w="1334" w:type="dxa"/>
            <w:tcBorders>
              <w:top w:val="nil"/>
              <w:left w:val="single" w:sz="4" w:space="0" w:color="96989A"/>
              <w:bottom w:val="nil"/>
              <w:right w:val="single" w:sz="4" w:space="0" w:color="96989A"/>
            </w:tcBorders>
            <w:shd w:val="clear" w:color="auto" w:fill="E5E6E7"/>
          </w:tcPr>
          <w:p w14:paraId="5D2523C0" w14:textId="77777777" w:rsidR="000A3AFD" w:rsidRDefault="000A3AFD"/>
        </w:tc>
        <w:tc>
          <w:tcPr>
            <w:tcW w:w="1309" w:type="dxa"/>
            <w:vMerge/>
            <w:tcBorders>
              <w:left w:val="single" w:sz="4" w:space="0" w:color="96989A"/>
              <w:right w:val="single" w:sz="4" w:space="0" w:color="96989A"/>
            </w:tcBorders>
            <w:shd w:val="clear" w:color="auto" w:fill="E5E6E7"/>
          </w:tcPr>
          <w:p w14:paraId="74D9699E" w14:textId="77777777" w:rsidR="000A3AFD" w:rsidRDefault="000A3AFD"/>
        </w:tc>
        <w:tc>
          <w:tcPr>
            <w:tcW w:w="1308" w:type="dxa"/>
            <w:vMerge/>
            <w:tcBorders>
              <w:left w:val="single" w:sz="4" w:space="0" w:color="96989A"/>
              <w:right w:val="single" w:sz="4" w:space="0" w:color="96989A"/>
            </w:tcBorders>
            <w:shd w:val="clear" w:color="auto" w:fill="E5E6E7"/>
          </w:tcPr>
          <w:p w14:paraId="53B5CFAD" w14:textId="77777777" w:rsidR="000A3AFD" w:rsidRDefault="000A3AFD"/>
        </w:tc>
      </w:tr>
      <w:tr w:rsidR="00372E1E" w14:paraId="3C9425C9" w14:textId="77777777" w:rsidTr="00087EC2">
        <w:tc>
          <w:tcPr>
            <w:tcW w:w="1687" w:type="dxa"/>
            <w:vMerge/>
            <w:tcBorders>
              <w:left w:val="single" w:sz="4" w:space="0" w:color="96989A"/>
              <w:right w:val="single" w:sz="4" w:space="0" w:color="96989A"/>
            </w:tcBorders>
            <w:shd w:val="clear" w:color="auto" w:fill="E5E6E7"/>
          </w:tcPr>
          <w:p w14:paraId="223E780E" w14:textId="77777777" w:rsidR="000A3AFD" w:rsidRDefault="000A3AFD"/>
        </w:tc>
        <w:tc>
          <w:tcPr>
            <w:tcW w:w="1310" w:type="dxa"/>
            <w:vMerge/>
            <w:tcBorders>
              <w:left w:val="single" w:sz="4" w:space="0" w:color="96989A"/>
              <w:right w:val="single" w:sz="4" w:space="0" w:color="96989A"/>
            </w:tcBorders>
            <w:shd w:val="clear" w:color="auto" w:fill="E5E6E7"/>
          </w:tcPr>
          <w:p w14:paraId="519070B3" w14:textId="77777777" w:rsidR="000A3AFD" w:rsidRDefault="000A3AFD"/>
        </w:tc>
        <w:tc>
          <w:tcPr>
            <w:tcW w:w="1333" w:type="dxa"/>
            <w:tcBorders>
              <w:top w:val="nil"/>
              <w:left w:val="single" w:sz="4" w:space="0" w:color="96989A"/>
              <w:bottom w:val="nil"/>
              <w:right w:val="single" w:sz="4" w:space="0" w:color="96989A"/>
            </w:tcBorders>
            <w:shd w:val="clear" w:color="auto" w:fill="E5E6E7"/>
          </w:tcPr>
          <w:p w14:paraId="2D407089" w14:textId="77777777" w:rsidR="000A3AFD" w:rsidRDefault="000A3AFD"/>
        </w:tc>
        <w:tc>
          <w:tcPr>
            <w:tcW w:w="1321" w:type="dxa"/>
            <w:tcBorders>
              <w:top w:val="nil"/>
              <w:left w:val="single" w:sz="4" w:space="0" w:color="96989A"/>
              <w:bottom w:val="nil"/>
              <w:right w:val="single" w:sz="4" w:space="0" w:color="96989A"/>
            </w:tcBorders>
            <w:shd w:val="clear" w:color="auto" w:fill="E5E6E7"/>
          </w:tcPr>
          <w:p w14:paraId="1C2A1056" w14:textId="77777777" w:rsidR="000A3AFD" w:rsidRDefault="000A3AFD"/>
        </w:tc>
        <w:tc>
          <w:tcPr>
            <w:tcW w:w="1334" w:type="dxa"/>
            <w:tcBorders>
              <w:top w:val="nil"/>
              <w:left w:val="single" w:sz="4" w:space="0" w:color="96989A"/>
              <w:bottom w:val="nil"/>
              <w:right w:val="single" w:sz="4" w:space="0" w:color="96989A"/>
            </w:tcBorders>
            <w:shd w:val="clear" w:color="auto" w:fill="E5E6E7"/>
          </w:tcPr>
          <w:p w14:paraId="14C1818C" w14:textId="77777777" w:rsidR="000A3AFD" w:rsidRDefault="000A3AFD"/>
        </w:tc>
        <w:tc>
          <w:tcPr>
            <w:tcW w:w="1309" w:type="dxa"/>
            <w:vMerge/>
            <w:tcBorders>
              <w:left w:val="single" w:sz="4" w:space="0" w:color="96989A"/>
              <w:right w:val="single" w:sz="4" w:space="0" w:color="96989A"/>
            </w:tcBorders>
            <w:shd w:val="clear" w:color="auto" w:fill="E5E6E7"/>
          </w:tcPr>
          <w:p w14:paraId="5E938437" w14:textId="77777777" w:rsidR="000A3AFD" w:rsidRDefault="000A3AFD"/>
        </w:tc>
        <w:tc>
          <w:tcPr>
            <w:tcW w:w="1308" w:type="dxa"/>
            <w:vMerge/>
            <w:tcBorders>
              <w:left w:val="single" w:sz="4" w:space="0" w:color="96989A"/>
              <w:right w:val="single" w:sz="4" w:space="0" w:color="96989A"/>
            </w:tcBorders>
            <w:shd w:val="clear" w:color="auto" w:fill="E5E6E7"/>
          </w:tcPr>
          <w:p w14:paraId="5C442033" w14:textId="77777777" w:rsidR="000A3AFD" w:rsidRDefault="000A3AFD"/>
        </w:tc>
      </w:tr>
      <w:tr w:rsidR="00372E1E" w14:paraId="6404ABEE" w14:textId="77777777" w:rsidTr="00087EC2">
        <w:tc>
          <w:tcPr>
            <w:tcW w:w="1687" w:type="dxa"/>
            <w:vMerge/>
            <w:tcBorders>
              <w:left w:val="single" w:sz="4" w:space="0" w:color="96989A"/>
              <w:right w:val="single" w:sz="4" w:space="0" w:color="96989A"/>
            </w:tcBorders>
            <w:shd w:val="clear" w:color="auto" w:fill="E5E6E7"/>
          </w:tcPr>
          <w:p w14:paraId="1A7A6105" w14:textId="77777777" w:rsidR="000A3AFD" w:rsidRDefault="000A3AFD"/>
        </w:tc>
        <w:tc>
          <w:tcPr>
            <w:tcW w:w="1310" w:type="dxa"/>
            <w:vMerge/>
            <w:tcBorders>
              <w:left w:val="single" w:sz="4" w:space="0" w:color="96989A"/>
              <w:right w:val="single" w:sz="4" w:space="0" w:color="96989A"/>
            </w:tcBorders>
            <w:shd w:val="clear" w:color="auto" w:fill="E5E6E7"/>
          </w:tcPr>
          <w:p w14:paraId="63E8BDDA" w14:textId="77777777" w:rsidR="000A3AFD" w:rsidRDefault="000A3AFD"/>
        </w:tc>
        <w:tc>
          <w:tcPr>
            <w:tcW w:w="1333" w:type="dxa"/>
            <w:tcBorders>
              <w:top w:val="nil"/>
              <w:left w:val="single" w:sz="4" w:space="0" w:color="96989A"/>
              <w:bottom w:val="nil"/>
              <w:right w:val="single" w:sz="4" w:space="0" w:color="96989A"/>
            </w:tcBorders>
            <w:shd w:val="clear" w:color="auto" w:fill="E5E6E7"/>
          </w:tcPr>
          <w:p w14:paraId="72C84782" w14:textId="77777777" w:rsidR="000A3AFD" w:rsidRDefault="000A3AFD"/>
        </w:tc>
        <w:tc>
          <w:tcPr>
            <w:tcW w:w="1321" w:type="dxa"/>
            <w:tcBorders>
              <w:top w:val="nil"/>
              <w:left w:val="single" w:sz="4" w:space="0" w:color="96989A"/>
              <w:bottom w:val="nil"/>
              <w:right w:val="single" w:sz="4" w:space="0" w:color="96989A"/>
            </w:tcBorders>
            <w:shd w:val="clear" w:color="auto" w:fill="E5E6E7"/>
          </w:tcPr>
          <w:p w14:paraId="086C34F9" w14:textId="77777777" w:rsidR="000A3AFD" w:rsidRDefault="000A3AFD"/>
        </w:tc>
        <w:tc>
          <w:tcPr>
            <w:tcW w:w="1334" w:type="dxa"/>
            <w:tcBorders>
              <w:top w:val="nil"/>
              <w:left w:val="single" w:sz="4" w:space="0" w:color="96989A"/>
              <w:bottom w:val="nil"/>
              <w:right w:val="single" w:sz="4" w:space="0" w:color="96989A"/>
            </w:tcBorders>
            <w:shd w:val="clear" w:color="auto" w:fill="E5E6E7"/>
          </w:tcPr>
          <w:p w14:paraId="3A38F9EB" w14:textId="77777777" w:rsidR="000A3AFD" w:rsidRDefault="000A3AFD"/>
        </w:tc>
        <w:tc>
          <w:tcPr>
            <w:tcW w:w="1309" w:type="dxa"/>
            <w:vMerge/>
            <w:tcBorders>
              <w:left w:val="single" w:sz="4" w:space="0" w:color="96989A"/>
              <w:right w:val="single" w:sz="4" w:space="0" w:color="96989A"/>
            </w:tcBorders>
            <w:shd w:val="clear" w:color="auto" w:fill="E5E6E7"/>
          </w:tcPr>
          <w:p w14:paraId="36D86E75" w14:textId="77777777" w:rsidR="000A3AFD" w:rsidRDefault="000A3AFD"/>
        </w:tc>
        <w:tc>
          <w:tcPr>
            <w:tcW w:w="1308" w:type="dxa"/>
            <w:vMerge/>
            <w:tcBorders>
              <w:left w:val="single" w:sz="4" w:space="0" w:color="96989A"/>
              <w:right w:val="single" w:sz="4" w:space="0" w:color="96989A"/>
            </w:tcBorders>
            <w:shd w:val="clear" w:color="auto" w:fill="E5E6E7"/>
          </w:tcPr>
          <w:p w14:paraId="2812604A" w14:textId="77777777" w:rsidR="000A3AFD" w:rsidRDefault="000A3AFD"/>
        </w:tc>
      </w:tr>
      <w:tr w:rsidR="00372E1E" w14:paraId="225821C8" w14:textId="77777777" w:rsidTr="00087EC2">
        <w:tc>
          <w:tcPr>
            <w:tcW w:w="1687" w:type="dxa"/>
            <w:vMerge/>
            <w:tcBorders>
              <w:left w:val="single" w:sz="4" w:space="0" w:color="96989A"/>
              <w:bottom w:val="single" w:sz="4" w:space="0" w:color="96989A"/>
              <w:right w:val="single" w:sz="4" w:space="0" w:color="96989A"/>
            </w:tcBorders>
            <w:shd w:val="clear" w:color="auto" w:fill="E5E6E7"/>
          </w:tcPr>
          <w:p w14:paraId="2244BA61" w14:textId="77777777" w:rsidR="000A3AFD" w:rsidRDefault="000A3AFD"/>
        </w:tc>
        <w:tc>
          <w:tcPr>
            <w:tcW w:w="1310" w:type="dxa"/>
            <w:vMerge/>
            <w:tcBorders>
              <w:left w:val="single" w:sz="4" w:space="0" w:color="96989A"/>
              <w:bottom w:val="single" w:sz="4" w:space="0" w:color="96989A"/>
              <w:right w:val="single" w:sz="4" w:space="0" w:color="96989A"/>
            </w:tcBorders>
            <w:shd w:val="clear" w:color="auto" w:fill="E5E6E7"/>
          </w:tcPr>
          <w:p w14:paraId="41AEEAD0" w14:textId="77777777" w:rsidR="000A3AFD" w:rsidRDefault="000A3AFD"/>
        </w:tc>
        <w:tc>
          <w:tcPr>
            <w:tcW w:w="1333" w:type="dxa"/>
            <w:tcBorders>
              <w:top w:val="nil"/>
              <w:left w:val="single" w:sz="4" w:space="0" w:color="96989A"/>
              <w:bottom w:val="single" w:sz="4" w:space="0" w:color="96989A"/>
              <w:right w:val="single" w:sz="4" w:space="0" w:color="96989A"/>
            </w:tcBorders>
            <w:shd w:val="clear" w:color="auto" w:fill="E5E6E7"/>
          </w:tcPr>
          <w:p w14:paraId="6E7303A7" w14:textId="77777777" w:rsidR="000A3AFD" w:rsidRDefault="000A3AFD"/>
        </w:tc>
        <w:tc>
          <w:tcPr>
            <w:tcW w:w="1321" w:type="dxa"/>
            <w:tcBorders>
              <w:top w:val="nil"/>
              <w:left w:val="single" w:sz="4" w:space="0" w:color="96989A"/>
              <w:bottom w:val="single" w:sz="4" w:space="0" w:color="96989A"/>
              <w:right w:val="single" w:sz="4" w:space="0" w:color="96989A"/>
            </w:tcBorders>
            <w:shd w:val="clear" w:color="auto" w:fill="E5E6E7"/>
          </w:tcPr>
          <w:p w14:paraId="4D60128E" w14:textId="77777777" w:rsidR="000A3AFD" w:rsidRDefault="000A3AFD"/>
        </w:tc>
        <w:tc>
          <w:tcPr>
            <w:tcW w:w="1334" w:type="dxa"/>
            <w:tcBorders>
              <w:top w:val="nil"/>
              <w:left w:val="single" w:sz="4" w:space="0" w:color="96989A"/>
              <w:bottom w:val="single" w:sz="4" w:space="0" w:color="96989A"/>
              <w:right w:val="single" w:sz="4" w:space="0" w:color="96989A"/>
            </w:tcBorders>
            <w:shd w:val="clear" w:color="auto" w:fill="E5E6E7"/>
          </w:tcPr>
          <w:p w14:paraId="79B4B935" w14:textId="77777777" w:rsidR="000A3AFD" w:rsidRDefault="000A3AFD"/>
        </w:tc>
        <w:tc>
          <w:tcPr>
            <w:tcW w:w="1309" w:type="dxa"/>
            <w:vMerge/>
            <w:tcBorders>
              <w:left w:val="single" w:sz="4" w:space="0" w:color="96989A"/>
              <w:bottom w:val="single" w:sz="4" w:space="0" w:color="96989A"/>
              <w:right w:val="single" w:sz="4" w:space="0" w:color="96989A"/>
            </w:tcBorders>
            <w:shd w:val="clear" w:color="auto" w:fill="E5E6E7"/>
          </w:tcPr>
          <w:p w14:paraId="25322E7A" w14:textId="77777777" w:rsidR="000A3AFD" w:rsidRDefault="000A3AFD"/>
        </w:tc>
        <w:tc>
          <w:tcPr>
            <w:tcW w:w="1308" w:type="dxa"/>
            <w:vMerge/>
            <w:tcBorders>
              <w:left w:val="single" w:sz="4" w:space="0" w:color="96989A"/>
              <w:bottom w:val="single" w:sz="4" w:space="0" w:color="96989A"/>
              <w:right w:val="single" w:sz="4" w:space="0" w:color="96989A"/>
            </w:tcBorders>
            <w:shd w:val="clear" w:color="auto" w:fill="E5E6E7"/>
          </w:tcPr>
          <w:p w14:paraId="112DBA7E" w14:textId="77777777" w:rsidR="000A3AFD" w:rsidRDefault="000A3AFD"/>
        </w:tc>
      </w:tr>
    </w:tbl>
    <w:p w14:paraId="2A14BD5D" w14:textId="77777777" w:rsidR="000A3AFD" w:rsidRDefault="000A3AFD">
      <w:pPr>
        <w:spacing w:before="6" w:line="120" w:lineRule="exact"/>
        <w:rPr>
          <w:sz w:val="13"/>
          <w:szCs w:val="13"/>
        </w:rPr>
      </w:pPr>
    </w:p>
    <w:p w14:paraId="78B16C1A" w14:textId="77777777" w:rsidR="00871314" w:rsidRDefault="002409A1">
      <w:pPr>
        <w:spacing w:line="250" w:lineRule="auto"/>
        <w:ind w:left="114" w:right="310"/>
        <w:rPr>
          <w:rFonts w:asciiTheme="minorHAnsi" w:eastAsia="Arial" w:hAnsiTheme="minorHAnsi" w:cs="Arial"/>
          <w:color w:val="363435"/>
          <w:lang w:val="nl-NL"/>
        </w:rPr>
      </w:pPr>
      <w:r>
        <w:rPr>
          <w:rFonts w:asciiTheme="minorHAnsi" w:eastAsia="Arial" w:hAnsiTheme="minorHAnsi" w:cs="Arial"/>
          <w:color w:val="363435"/>
          <w:lang w:val="nl-NL"/>
        </w:rPr>
        <w:t xml:space="preserve">Het totaalbedrag van deze overeenkomst bedraagt:  </w:t>
      </w:r>
      <w:r w:rsidRPr="00871314">
        <w:rPr>
          <w:rFonts w:asciiTheme="minorHAnsi" w:eastAsia="Arial" w:hAnsiTheme="minorHAnsi" w:cs="Arial"/>
          <w:color w:val="363435"/>
          <w:highlight w:val="lightGray"/>
          <w:lang w:val="nl-NL"/>
        </w:rPr>
        <w:t xml:space="preserve">Tekst </w:t>
      </w:r>
      <w:r>
        <w:rPr>
          <w:rFonts w:asciiTheme="minorHAnsi" w:eastAsia="Arial" w:hAnsiTheme="minorHAnsi" w:cs="Arial"/>
          <w:color w:val="363435"/>
          <w:lang w:val="nl-NL"/>
        </w:rPr>
        <w:t xml:space="preserve">(excl. Btw) per jaar. Prijspeil  </w:t>
      </w:r>
      <w:r w:rsidRPr="00871314">
        <w:rPr>
          <w:rFonts w:asciiTheme="minorHAnsi" w:eastAsia="Arial" w:hAnsiTheme="minorHAnsi" w:cs="Arial"/>
          <w:color w:val="363435"/>
          <w:highlight w:val="lightGray"/>
          <w:lang w:val="nl-NL"/>
        </w:rPr>
        <w:t>Tekst</w:t>
      </w:r>
      <w:r>
        <w:rPr>
          <w:rFonts w:asciiTheme="minorHAnsi" w:eastAsia="Arial" w:hAnsiTheme="minorHAnsi" w:cs="Arial"/>
          <w:color w:val="363435"/>
          <w:lang w:val="nl-NL"/>
        </w:rPr>
        <w:t>.</w:t>
      </w:r>
    </w:p>
    <w:p w14:paraId="498D210C" w14:textId="77777777" w:rsidR="00871314" w:rsidRDefault="00871314">
      <w:pPr>
        <w:spacing w:line="250" w:lineRule="auto"/>
        <w:ind w:left="114" w:right="310"/>
        <w:rPr>
          <w:rFonts w:asciiTheme="minorHAnsi" w:eastAsia="Arial" w:hAnsiTheme="minorHAnsi" w:cs="Arial"/>
          <w:color w:val="363435"/>
          <w:lang w:val="nl-NL"/>
        </w:rPr>
      </w:pPr>
    </w:p>
    <w:p w14:paraId="4639B016" w14:textId="77777777" w:rsidR="00871314" w:rsidRDefault="002409A1">
      <w:pPr>
        <w:spacing w:line="250" w:lineRule="auto"/>
        <w:ind w:left="114" w:right="310"/>
        <w:rPr>
          <w:rFonts w:asciiTheme="minorHAnsi" w:eastAsia="Arial" w:hAnsiTheme="minorHAnsi" w:cs="Arial"/>
          <w:color w:val="363435"/>
          <w:lang w:val="nl-NL"/>
        </w:rPr>
      </w:pPr>
      <w:r>
        <w:rPr>
          <w:rFonts w:asciiTheme="minorHAnsi" w:eastAsia="Arial" w:hAnsiTheme="minorHAnsi" w:cs="Arial"/>
          <w:color w:val="363435"/>
          <w:lang w:val="nl-NL"/>
        </w:rPr>
        <w:t xml:space="preserve">Dit bedrag kan vanaf  </w:t>
      </w:r>
      <w:r w:rsidRPr="00211FA1">
        <w:rPr>
          <w:rFonts w:asciiTheme="minorHAnsi" w:eastAsia="Arial" w:hAnsiTheme="minorHAnsi" w:cs="Arial"/>
          <w:color w:val="363435"/>
          <w:highlight w:val="lightGray"/>
          <w:lang w:val="nl-NL"/>
        </w:rPr>
        <w:t>Tekst</w:t>
      </w:r>
      <w:r>
        <w:rPr>
          <w:rFonts w:asciiTheme="minorHAnsi" w:eastAsia="Arial" w:hAnsiTheme="minorHAnsi" w:cs="Arial"/>
          <w:color w:val="363435"/>
          <w:lang w:val="nl-NL"/>
        </w:rPr>
        <w:t xml:space="preserve">  jaarlijks worden </w:t>
      </w:r>
      <w:r w:rsidRPr="00871314">
        <w:rPr>
          <w:rFonts w:asciiTheme="minorHAnsi" w:eastAsia="Arial" w:hAnsiTheme="minorHAnsi" w:cs="Arial"/>
          <w:color w:val="363435"/>
          <w:lang w:val="nl-NL"/>
        </w:rPr>
        <w:t>geïndexee</w:t>
      </w:r>
      <w:r w:rsidRPr="00871314">
        <w:rPr>
          <w:rFonts w:asciiTheme="minorHAnsi" w:eastAsia="Arial" w:hAnsiTheme="minorHAnsi" w:cs="Arial"/>
          <w:color w:val="363435"/>
          <w:spacing w:val="-3"/>
          <w:lang w:val="nl-NL"/>
        </w:rPr>
        <w:t>r</w:t>
      </w:r>
      <w:r w:rsidRPr="00871314">
        <w:rPr>
          <w:rFonts w:asciiTheme="minorHAnsi" w:eastAsia="Arial" w:hAnsiTheme="minorHAnsi" w:cs="Arial"/>
          <w:color w:val="363435"/>
          <w:lang w:val="nl-NL"/>
        </w:rPr>
        <w:t>d</w:t>
      </w:r>
      <w:r w:rsidRPr="00871314">
        <w:rPr>
          <w:rFonts w:asciiTheme="minorHAnsi" w:eastAsia="Arial" w:hAnsiTheme="minorHAnsi" w:cs="Arial"/>
          <w:color w:val="363435"/>
          <w:spacing w:val="-12"/>
          <w:lang w:val="nl-NL"/>
        </w:rPr>
        <w:t xml:space="preserve"> </w:t>
      </w:r>
      <w:r w:rsidRPr="00871314">
        <w:rPr>
          <w:rFonts w:asciiTheme="minorHAnsi" w:eastAsia="Arial" w:hAnsiTheme="minorHAnsi" w:cs="Arial"/>
          <w:color w:val="363435"/>
          <w:lang w:val="nl-NL"/>
        </w:rPr>
        <w:t>volgens de</w:t>
      </w:r>
      <w:r w:rsidRPr="00871314">
        <w:rPr>
          <w:rFonts w:asciiTheme="minorHAnsi" w:eastAsia="Arial" w:hAnsiTheme="minorHAnsi" w:cs="Arial"/>
          <w:color w:val="363435"/>
          <w:spacing w:val="2"/>
          <w:lang w:val="nl-NL"/>
        </w:rPr>
        <w:t xml:space="preserve"> </w:t>
      </w:r>
      <w:r w:rsidRPr="00871314">
        <w:rPr>
          <w:rFonts w:asciiTheme="minorHAnsi" w:eastAsia="Arial" w:hAnsiTheme="minorHAnsi" w:cs="Arial"/>
          <w:color w:val="363435"/>
          <w:lang w:val="nl-NL"/>
        </w:rPr>
        <w:t>ove</w:t>
      </w:r>
      <w:r w:rsidRPr="00871314">
        <w:rPr>
          <w:rFonts w:asciiTheme="minorHAnsi" w:eastAsia="Arial" w:hAnsiTheme="minorHAnsi" w:cs="Arial"/>
          <w:color w:val="363435"/>
          <w:spacing w:val="-3"/>
          <w:lang w:val="nl-NL"/>
        </w:rPr>
        <w:t>r</w:t>
      </w:r>
      <w:r w:rsidRPr="00871314">
        <w:rPr>
          <w:rFonts w:asciiTheme="minorHAnsi" w:eastAsia="Arial" w:hAnsiTheme="minorHAnsi" w:cs="Arial"/>
          <w:color w:val="363435"/>
          <w:lang w:val="nl-NL"/>
        </w:rPr>
        <w:t>eengekomen</w:t>
      </w:r>
      <w:r w:rsidRPr="00871314">
        <w:rPr>
          <w:rFonts w:asciiTheme="minorHAnsi" w:eastAsia="Arial" w:hAnsiTheme="minorHAnsi" w:cs="Arial"/>
          <w:color w:val="363435"/>
          <w:spacing w:val="-14"/>
          <w:lang w:val="nl-NL"/>
        </w:rPr>
        <w:t xml:space="preserve"> </w:t>
      </w:r>
      <w:r w:rsidRPr="00871314">
        <w:rPr>
          <w:rFonts w:asciiTheme="minorHAnsi" w:eastAsia="Arial" w:hAnsiTheme="minorHAnsi" w:cs="Arial"/>
          <w:color w:val="363435"/>
          <w:w w:val="101"/>
          <w:lang w:val="nl-NL"/>
        </w:rPr>
        <w:t xml:space="preserve">prijsindex </w:t>
      </w:r>
      <w:r w:rsidRPr="00871314">
        <w:rPr>
          <w:rFonts w:asciiTheme="minorHAnsi" w:eastAsia="Arial" w:hAnsiTheme="minorHAnsi" w:cs="Arial"/>
          <w:color w:val="363435"/>
          <w:lang w:val="nl-NL"/>
        </w:rPr>
        <w:t>tenzij</w:t>
      </w:r>
      <w:r w:rsidRPr="00871314">
        <w:rPr>
          <w:rFonts w:asciiTheme="minorHAnsi" w:eastAsia="Arial" w:hAnsiTheme="minorHAnsi" w:cs="Arial"/>
          <w:color w:val="363435"/>
          <w:spacing w:val="-4"/>
          <w:lang w:val="nl-NL"/>
        </w:rPr>
        <w:t xml:space="preserve"> </w:t>
      </w:r>
      <w:r w:rsidRPr="00871314">
        <w:rPr>
          <w:rFonts w:asciiTheme="minorHAnsi" w:eastAsia="Arial" w:hAnsiTheme="minorHAnsi" w:cs="Arial"/>
          <w:color w:val="363435"/>
          <w:lang w:val="nl-NL"/>
        </w:rPr>
        <w:t>er</w:t>
      </w:r>
      <w:r w:rsidRPr="00871314">
        <w:rPr>
          <w:rFonts w:asciiTheme="minorHAnsi" w:eastAsia="Arial" w:hAnsiTheme="minorHAnsi" w:cs="Arial"/>
          <w:color w:val="363435"/>
          <w:spacing w:val="-5"/>
          <w:lang w:val="nl-NL"/>
        </w:rPr>
        <w:t xml:space="preserve"> </w:t>
      </w:r>
      <w:r w:rsidRPr="00871314">
        <w:rPr>
          <w:rFonts w:asciiTheme="minorHAnsi" w:eastAsia="Arial" w:hAnsiTheme="minorHAnsi" w:cs="Arial"/>
          <w:color w:val="363435"/>
          <w:lang w:val="nl-NL"/>
        </w:rPr>
        <w:t>sprake is van</w:t>
      </w:r>
      <w:r w:rsidRPr="00871314">
        <w:rPr>
          <w:rFonts w:asciiTheme="minorHAnsi" w:eastAsia="Arial" w:hAnsiTheme="minorHAnsi" w:cs="Arial"/>
          <w:color w:val="363435"/>
          <w:spacing w:val="-6"/>
          <w:lang w:val="nl-NL"/>
        </w:rPr>
        <w:t xml:space="preserve"> </w:t>
      </w:r>
      <w:r w:rsidRPr="00871314">
        <w:rPr>
          <w:rFonts w:asciiTheme="minorHAnsi" w:eastAsia="Arial" w:hAnsiTheme="minorHAnsi" w:cs="Arial"/>
          <w:color w:val="363435"/>
          <w:lang w:val="nl-NL"/>
        </w:rPr>
        <w:t>een</w:t>
      </w:r>
      <w:r w:rsidRPr="00871314">
        <w:rPr>
          <w:rFonts w:asciiTheme="minorHAnsi" w:eastAsia="Arial" w:hAnsiTheme="minorHAnsi" w:cs="Arial"/>
          <w:color w:val="363435"/>
          <w:spacing w:val="-9"/>
          <w:lang w:val="nl-NL"/>
        </w:rPr>
        <w:t xml:space="preserve"> </w:t>
      </w:r>
      <w:r w:rsidRPr="00871314">
        <w:rPr>
          <w:rFonts w:asciiTheme="minorHAnsi" w:eastAsia="Arial" w:hAnsiTheme="minorHAnsi" w:cs="Arial"/>
          <w:color w:val="363435"/>
          <w:lang w:val="nl-NL"/>
        </w:rPr>
        <w:t>ande</w:t>
      </w:r>
      <w:r w:rsidRPr="00871314">
        <w:rPr>
          <w:rFonts w:asciiTheme="minorHAnsi" w:eastAsia="Arial" w:hAnsiTheme="minorHAnsi" w:cs="Arial"/>
          <w:color w:val="363435"/>
          <w:spacing w:val="-3"/>
          <w:lang w:val="nl-NL"/>
        </w:rPr>
        <w:t>r</w:t>
      </w:r>
      <w:r w:rsidRPr="00871314">
        <w:rPr>
          <w:rFonts w:asciiTheme="minorHAnsi" w:eastAsia="Arial" w:hAnsiTheme="minorHAnsi" w:cs="Arial"/>
          <w:color w:val="363435"/>
          <w:lang w:val="nl-NL"/>
        </w:rPr>
        <w:t>e</w:t>
      </w:r>
      <w:r w:rsidRPr="00871314">
        <w:rPr>
          <w:rFonts w:asciiTheme="minorHAnsi" w:eastAsia="Arial" w:hAnsiTheme="minorHAnsi" w:cs="Arial"/>
          <w:color w:val="363435"/>
          <w:spacing w:val="-9"/>
          <w:lang w:val="nl-NL"/>
        </w:rPr>
        <w:t xml:space="preserve"> </w:t>
      </w:r>
      <w:r w:rsidRPr="00871314">
        <w:rPr>
          <w:rFonts w:asciiTheme="minorHAnsi" w:eastAsia="Arial" w:hAnsiTheme="minorHAnsi" w:cs="Arial"/>
          <w:color w:val="363435"/>
          <w:lang w:val="nl-NL"/>
        </w:rPr>
        <w:t>prijsafspraak zoals</w:t>
      </w:r>
      <w:r w:rsidRPr="00871314">
        <w:rPr>
          <w:rFonts w:asciiTheme="minorHAnsi" w:eastAsia="Arial" w:hAnsiTheme="minorHAnsi" w:cs="Arial"/>
          <w:color w:val="363435"/>
          <w:spacing w:val="-4"/>
          <w:lang w:val="nl-NL"/>
        </w:rPr>
        <w:t xml:space="preserve"> </w:t>
      </w:r>
      <w:r w:rsidRPr="00871314">
        <w:rPr>
          <w:rFonts w:asciiTheme="minorHAnsi" w:eastAsia="Arial" w:hAnsiTheme="minorHAnsi" w:cs="Arial"/>
          <w:color w:val="363435"/>
          <w:lang w:val="nl-NL"/>
        </w:rPr>
        <w:t>gesteld</w:t>
      </w:r>
      <w:r w:rsidRPr="00871314">
        <w:rPr>
          <w:rFonts w:asciiTheme="minorHAnsi" w:eastAsia="Arial" w:hAnsiTheme="minorHAnsi" w:cs="Arial"/>
          <w:color w:val="363435"/>
          <w:spacing w:val="6"/>
          <w:lang w:val="nl-NL"/>
        </w:rPr>
        <w:t xml:space="preserve"> </w:t>
      </w:r>
      <w:r w:rsidRPr="00871314">
        <w:rPr>
          <w:rFonts w:asciiTheme="minorHAnsi" w:eastAsia="Arial" w:hAnsiTheme="minorHAnsi" w:cs="Arial"/>
          <w:color w:val="363435"/>
          <w:lang w:val="nl-NL"/>
        </w:rPr>
        <w:t>in artikel 3.3.</w:t>
      </w:r>
    </w:p>
    <w:p w14:paraId="2E2516F5" w14:textId="77777777" w:rsidR="00211FA1" w:rsidRDefault="00211FA1">
      <w:pPr>
        <w:spacing w:line="250" w:lineRule="auto"/>
        <w:ind w:left="114" w:right="310"/>
        <w:rPr>
          <w:rFonts w:asciiTheme="minorHAnsi" w:eastAsia="Arial" w:hAnsiTheme="minorHAnsi" w:cs="Arial"/>
          <w:color w:val="363435"/>
          <w:lang w:val="nl-NL"/>
        </w:rPr>
      </w:pPr>
    </w:p>
    <w:p w14:paraId="5FEE7C1C" w14:textId="77777777" w:rsidR="00211FA1" w:rsidRPr="00871314" w:rsidRDefault="002409A1" w:rsidP="00211FA1">
      <w:pPr>
        <w:spacing w:line="200" w:lineRule="exact"/>
        <w:ind w:left="114"/>
        <w:rPr>
          <w:rFonts w:asciiTheme="minorHAnsi" w:eastAsia="Arial" w:hAnsiTheme="minorHAnsi" w:cs="Arial"/>
        </w:rPr>
      </w:pPr>
      <w:proofErr w:type="spellStart"/>
      <w:r w:rsidRPr="00871314">
        <w:rPr>
          <w:rFonts w:asciiTheme="minorHAnsi" w:eastAsia="Arial" w:hAnsiTheme="minorHAnsi" w:cs="Arial"/>
          <w:b/>
          <w:color w:val="363435"/>
          <w:position w:val="-1"/>
        </w:rPr>
        <w:t>Gegevens</w:t>
      </w:r>
      <w:proofErr w:type="spellEnd"/>
      <w:r w:rsidRPr="00871314">
        <w:rPr>
          <w:rFonts w:asciiTheme="minorHAnsi" w:eastAsia="Arial" w:hAnsiTheme="minorHAnsi" w:cs="Arial"/>
          <w:b/>
          <w:color w:val="363435"/>
          <w:spacing w:val="-9"/>
          <w:position w:val="-1"/>
        </w:rPr>
        <w:t xml:space="preserve"> </w:t>
      </w:r>
      <w:proofErr w:type="spellStart"/>
      <w:r w:rsidRPr="00871314">
        <w:rPr>
          <w:rFonts w:asciiTheme="minorHAnsi" w:eastAsia="Arial" w:hAnsiTheme="minorHAnsi" w:cs="Arial"/>
          <w:b/>
          <w:color w:val="363435"/>
          <w:position w:val="-1"/>
        </w:rPr>
        <w:t>Opdrachtgever</w:t>
      </w:r>
      <w:proofErr w:type="spellEnd"/>
      <w:r w:rsidRPr="00871314">
        <w:rPr>
          <w:rFonts w:asciiTheme="minorHAnsi" w:eastAsia="Arial" w:hAnsiTheme="minorHAnsi" w:cs="Arial"/>
          <w:b/>
          <w:color w:val="363435"/>
          <w:position w:val="-1"/>
        </w:rPr>
        <w:t xml:space="preserve"> </w:t>
      </w:r>
      <w:proofErr w:type="spellStart"/>
      <w:r w:rsidRPr="00871314">
        <w:rPr>
          <w:rFonts w:asciiTheme="minorHAnsi" w:eastAsia="Arial" w:hAnsiTheme="minorHAnsi" w:cs="Arial"/>
          <w:b/>
          <w:color w:val="363435"/>
          <w:position w:val="-1"/>
        </w:rPr>
        <w:t>en</w:t>
      </w:r>
      <w:proofErr w:type="spellEnd"/>
      <w:r w:rsidRPr="00871314">
        <w:rPr>
          <w:rFonts w:asciiTheme="minorHAnsi" w:eastAsia="Arial" w:hAnsiTheme="minorHAnsi" w:cs="Arial"/>
          <w:b/>
          <w:color w:val="363435"/>
          <w:position w:val="-1"/>
        </w:rPr>
        <w:t xml:space="preserve"> </w:t>
      </w:r>
      <w:proofErr w:type="spellStart"/>
      <w:r w:rsidRPr="00871314">
        <w:rPr>
          <w:rFonts w:asciiTheme="minorHAnsi" w:eastAsia="Arial" w:hAnsiTheme="minorHAnsi" w:cs="Arial"/>
          <w:b/>
          <w:color w:val="363435"/>
          <w:position w:val="-1"/>
        </w:rPr>
        <w:t>Leverancier</w:t>
      </w:r>
      <w:proofErr w:type="spellEnd"/>
    </w:p>
    <w:p w14:paraId="5B1C2679" w14:textId="77777777" w:rsidR="00211FA1" w:rsidRDefault="00211FA1" w:rsidP="00211FA1">
      <w:pPr>
        <w:spacing w:before="7" w:line="260" w:lineRule="exact"/>
        <w:rPr>
          <w:sz w:val="26"/>
          <w:szCs w:val="26"/>
        </w:rPr>
      </w:pPr>
    </w:p>
    <w:tbl>
      <w:tblPr>
        <w:tblW w:w="0" w:type="auto"/>
        <w:tblInd w:w="108" w:type="dxa"/>
        <w:tblLayout w:type="fixed"/>
        <w:tblCellMar>
          <w:left w:w="0" w:type="dxa"/>
          <w:right w:w="0" w:type="dxa"/>
        </w:tblCellMar>
        <w:tblLook w:val="01E0" w:firstRow="1" w:lastRow="1" w:firstColumn="1" w:lastColumn="1" w:noHBand="0" w:noVBand="0"/>
      </w:tblPr>
      <w:tblGrid>
        <w:gridCol w:w="4365"/>
        <w:gridCol w:w="5272"/>
      </w:tblGrid>
      <w:tr w:rsidR="00372E1E" w14:paraId="7B7D82CA"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61FCC3CD" w14:textId="77777777" w:rsidR="00211FA1" w:rsidRPr="00871314" w:rsidRDefault="002409A1" w:rsidP="00C8561C">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O</w:t>
            </w:r>
            <w:r w:rsidRPr="00871314">
              <w:rPr>
                <w:rFonts w:asciiTheme="minorHAnsi" w:eastAsia="Arial" w:hAnsiTheme="minorHAnsi" w:cs="Arial"/>
                <w:color w:val="363435"/>
                <w:spacing w:val="-3"/>
                <w:sz w:val="18"/>
                <w:szCs w:val="18"/>
              </w:rPr>
              <w:t>r</w:t>
            </w:r>
            <w:r w:rsidRPr="00871314">
              <w:rPr>
                <w:rFonts w:asciiTheme="minorHAnsi" w:eastAsia="Arial" w:hAnsiTheme="minorHAnsi" w:cs="Arial"/>
                <w:color w:val="363435"/>
                <w:sz w:val="18"/>
                <w:szCs w:val="18"/>
              </w:rPr>
              <w:t>de</w:t>
            </w:r>
            <w:r w:rsidRPr="00871314">
              <w:rPr>
                <w:rFonts w:asciiTheme="minorHAnsi" w:eastAsia="Arial" w:hAnsiTheme="minorHAnsi" w:cs="Arial"/>
                <w:color w:val="363435"/>
                <w:spacing w:val="3"/>
                <w:sz w:val="18"/>
                <w:szCs w:val="18"/>
              </w:rPr>
              <w:t>r</w:t>
            </w:r>
            <w:r w:rsidRPr="00871314">
              <w:rPr>
                <w:rFonts w:asciiTheme="minorHAnsi" w:eastAsia="Arial" w:hAnsiTheme="minorHAnsi" w:cs="Arial"/>
                <w:color w:val="363435"/>
                <w:sz w:val="18"/>
                <w:szCs w:val="18"/>
              </w:rPr>
              <w:t>nummer</w:t>
            </w:r>
            <w:proofErr w:type="spellEnd"/>
            <w:r w:rsidRPr="00871314">
              <w:rPr>
                <w:rFonts w:asciiTheme="minorHAnsi" w:eastAsia="Arial" w:hAnsiTheme="minorHAnsi" w:cs="Arial"/>
                <w:color w:val="363435"/>
                <w:spacing w:val="-1"/>
                <w:sz w:val="18"/>
                <w:szCs w:val="18"/>
              </w:rPr>
              <w:t xml:space="preserve"> </w:t>
            </w:r>
            <w:proofErr w:type="spellStart"/>
            <w:r w:rsidRPr="00871314">
              <w:rPr>
                <w:rFonts w:asciiTheme="minorHAnsi" w:eastAsia="Arial" w:hAnsiTheme="minorHAnsi" w:cs="Arial"/>
                <w:color w:val="363435"/>
                <w:w w:val="101"/>
                <w:sz w:val="18"/>
                <w:szCs w:val="18"/>
              </w:rPr>
              <w:t>Opdrachtgever</w:t>
            </w:r>
            <w:proofErr w:type="spellEnd"/>
            <w:r w:rsidRPr="00871314">
              <w:rPr>
                <w:rFonts w:asciiTheme="minorHAnsi" w:eastAsia="Arial" w:hAnsiTheme="minorHAnsi" w:cs="Arial"/>
                <w:color w:val="363435"/>
                <w:w w:val="101"/>
                <w:sz w:val="18"/>
                <w:szCs w:val="18"/>
              </w:rPr>
              <w:t>:</w:t>
            </w:r>
          </w:p>
        </w:tc>
        <w:tc>
          <w:tcPr>
            <w:tcW w:w="5272" w:type="dxa"/>
            <w:tcBorders>
              <w:top w:val="single" w:sz="4" w:space="0" w:color="96989A"/>
              <w:left w:val="single" w:sz="4" w:space="0" w:color="96989A"/>
              <w:bottom w:val="single" w:sz="4" w:space="0" w:color="96989A"/>
              <w:right w:val="single" w:sz="4" w:space="0" w:color="96989A"/>
            </w:tcBorders>
            <w:shd w:val="clear" w:color="auto" w:fill="E5E6E7"/>
          </w:tcPr>
          <w:p w14:paraId="38F07321" w14:textId="77777777" w:rsidR="00211FA1" w:rsidRPr="00871314" w:rsidRDefault="00211FA1" w:rsidP="00C8561C">
            <w:pPr>
              <w:rPr>
                <w:rFonts w:asciiTheme="minorHAnsi" w:hAnsiTheme="minorHAnsi"/>
              </w:rPr>
            </w:pPr>
          </w:p>
        </w:tc>
      </w:tr>
      <w:tr w:rsidR="00372E1E" w14:paraId="0D47AE5A"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190F7C5E" w14:textId="77777777" w:rsidR="00211FA1" w:rsidRPr="00871314" w:rsidRDefault="002409A1" w:rsidP="00C8561C">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Ingangsdatum</w:t>
            </w:r>
            <w:proofErr w:type="spellEnd"/>
            <w:r w:rsidRPr="00871314">
              <w:rPr>
                <w:rFonts w:asciiTheme="minorHAnsi" w:eastAsia="Arial" w:hAnsiTheme="minorHAnsi" w:cs="Arial"/>
                <w:color w:val="363435"/>
                <w:spacing w:val="11"/>
                <w:sz w:val="18"/>
                <w:szCs w:val="18"/>
              </w:rPr>
              <w:t xml:space="preserve"> </w:t>
            </w:r>
            <w:proofErr w:type="spellStart"/>
            <w:r w:rsidRPr="00871314">
              <w:rPr>
                <w:rFonts w:asciiTheme="minorHAnsi" w:eastAsia="Arial" w:hAnsiTheme="minorHAnsi" w:cs="Arial"/>
                <w:color w:val="363435"/>
                <w:w w:val="99"/>
                <w:sz w:val="18"/>
                <w:szCs w:val="18"/>
              </w:rPr>
              <w:t>ove</w:t>
            </w:r>
            <w:r w:rsidRPr="00871314">
              <w:rPr>
                <w:rFonts w:asciiTheme="minorHAnsi" w:eastAsia="Arial" w:hAnsiTheme="minorHAnsi" w:cs="Arial"/>
                <w:color w:val="363435"/>
                <w:spacing w:val="-3"/>
                <w:w w:val="99"/>
                <w:sz w:val="18"/>
                <w:szCs w:val="18"/>
              </w:rPr>
              <w:t>r</w:t>
            </w:r>
            <w:r w:rsidRPr="00871314">
              <w:rPr>
                <w:rFonts w:asciiTheme="minorHAnsi" w:eastAsia="Arial" w:hAnsiTheme="minorHAnsi" w:cs="Arial"/>
                <w:color w:val="363435"/>
                <w:w w:val="101"/>
                <w:sz w:val="18"/>
                <w:szCs w:val="18"/>
              </w:rPr>
              <w:t>eenkomst</w:t>
            </w:r>
            <w:proofErr w:type="spellEnd"/>
            <w:r w:rsidRPr="00871314">
              <w:rPr>
                <w:rFonts w:asciiTheme="minorHAnsi" w:eastAsia="Arial" w:hAnsiTheme="minorHAnsi" w:cs="Arial"/>
                <w:color w:val="363435"/>
                <w:w w:val="101"/>
                <w:sz w:val="18"/>
                <w:szCs w:val="18"/>
              </w:rPr>
              <w:t>:</w:t>
            </w:r>
          </w:p>
        </w:tc>
        <w:tc>
          <w:tcPr>
            <w:tcW w:w="5272" w:type="dxa"/>
            <w:tcBorders>
              <w:top w:val="single" w:sz="4" w:space="0" w:color="96989A"/>
              <w:left w:val="single" w:sz="4" w:space="0" w:color="96989A"/>
              <w:bottom w:val="single" w:sz="4" w:space="0" w:color="96989A"/>
              <w:right w:val="single" w:sz="4" w:space="0" w:color="96989A"/>
            </w:tcBorders>
            <w:shd w:val="clear" w:color="auto" w:fill="E5E6E7"/>
          </w:tcPr>
          <w:p w14:paraId="0222D4BB" w14:textId="77777777" w:rsidR="00211FA1" w:rsidRPr="00871314" w:rsidRDefault="00211FA1" w:rsidP="00C8561C">
            <w:pPr>
              <w:rPr>
                <w:rFonts w:asciiTheme="minorHAnsi" w:hAnsiTheme="minorHAnsi"/>
              </w:rPr>
            </w:pPr>
          </w:p>
        </w:tc>
      </w:tr>
      <w:tr w:rsidR="00372E1E" w:rsidRPr="005B211D" w14:paraId="1AA01A38"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11F870D1" w14:textId="77777777" w:rsidR="00211FA1" w:rsidRPr="00871314" w:rsidRDefault="002409A1" w:rsidP="00C8561C">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Einddatum</w:t>
            </w:r>
            <w:proofErr w:type="spellEnd"/>
            <w:r w:rsidRPr="00871314">
              <w:rPr>
                <w:rFonts w:asciiTheme="minorHAnsi" w:eastAsia="Arial" w:hAnsiTheme="minorHAnsi" w:cs="Arial"/>
                <w:color w:val="363435"/>
                <w:spacing w:val="9"/>
                <w:sz w:val="18"/>
                <w:szCs w:val="18"/>
              </w:rPr>
              <w:t xml:space="preserve"> </w:t>
            </w:r>
            <w:proofErr w:type="spellStart"/>
            <w:r w:rsidRPr="00871314">
              <w:rPr>
                <w:rFonts w:asciiTheme="minorHAnsi" w:eastAsia="Arial" w:hAnsiTheme="minorHAnsi" w:cs="Arial"/>
                <w:color w:val="363435"/>
                <w:w w:val="99"/>
                <w:sz w:val="18"/>
                <w:szCs w:val="18"/>
              </w:rPr>
              <w:t>ove</w:t>
            </w:r>
            <w:r w:rsidRPr="00871314">
              <w:rPr>
                <w:rFonts w:asciiTheme="minorHAnsi" w:eastAsia="Arial" w:hAnsiTheme="minorHAnsi" w:cs="Arial"/>
                <w:color w:val="363435"/>
                <w:spacing w:val="-3"/>
                <w:w w:val="99"/>
                <w:sz w:val="18"/>
                <w:szCs w:val="18"/>
              </w:rPr>
              <w:t>r</w:t>
            </w:r>
            <w:r w:rsidRPr="00871314">
              <w:rPr>
                <w:rFonts w:asciiTheme="minorHAnsi" w:eastAsia="Arial" w:hAnsiTheme="minorHAnsi" w:cs="Arial"/>
                <w:color w:val="363435"/>
                <w:w w:val="101"/>
                <w:sz w:val="18"/>
                <w:szCs w:val="18"/>
              </w:rPr>
              <w:t>eenkomst</w:t>
            </w:r>
            <w:proofErr w:type="spellEnd"/>
            <w:r w:rsidRPr="00871314">
              <w:rPr>
                <w:rFonts w:asciiTheme="minorHAnsi" w:eastAsia="Arial" w:hAnsiTheme="minorHAnsi" w:cs="Arial"/>
                <w:color w:val="363435"/>
                <w:w w:val="101"/>
                <w:sz w:val="18"/>
                <w:szCs w:val="18"/>
              </w:rPr>
              <w:t>:</w:t>
            </w:r>
          </w:p>
        </w:tc>
        <w:tc>
          <w:tcPr>
            <w:tcW w:w="5272" w:type="dxa"/>
            <w:tcBorders>
              <w:top w:val="single" w:sz="4" w:space="0" w:color="96989A"/>
              <w:left w:val="single" w:sz="4" w:space="0" w:color="96989A"/>
              <w:bottom w:val="single" w:sz="4" w:space="0" w:color="96989A"/>
              <w:right w:val="single" w:sz="4" w:space="0" w:color="96989A"/>
            </w:tcBorders>
            <w:shd w:val="clear" w:color="auto" w:fill="E5E6E7"/>
          </w:tcPr>
          <w:p w14:paraId="030CBC4A" w14:textId="5B81B1CD" w:rsidR="00211FA1" w:rsidRPr="007332B7" w:rsidRDefault="00C52F18" w:rsidP="005231EF">
            <w:pPr>
              <w:rPr>
                <w:rFonts w:asciiTheme="minorHAnsi" w:hAnsiTheme="minorHAnsi"/>
                <w:lang w:val="nl-NL"/>
              </w:rPr>
            </w:pPr>
            <w:r w:rsidRPr="007332B7">
              <w:rPr>
                <w:rFonts w:asciiTheme="minorHAnsi" w:hAnsiTheme="minorHAnsi"/>
                <w:lang w:val="nl-NL"/>
              </w:rPr>
              <w:t xml:space="preserve">1 jaar na ingangsdatum, </w:t>
            </w:r>
            <w:r w:rsidR="005231EF">
              <w:rPr>
                <w:rFonts w:asciiTheme="minorHAnsi" w:hAnsiTheme="minorHAnsi"/>
                <w:lang w:val="nl-NL"/>
              </w:rPr>
              <w:t>j</w:t>
            </w:r>
            <w:r w:rsidR="00AF3612" w:rsidRPr="007332B7">
              <w:rPr>
                <w:rFonts w:asciiTheme="minorHAnsi" w:hAnsiTheme="minorHAnsi"/>
                <w:lang w:val="nl-NL"/>
              </w:rPr>
              <w:t>aarlijks stilzwijgend verlengen</w:t>
            </w:r>
          </w:p>
        </w:tc>
      </w:tr>
      <w:tr w:rsidR="00372E1E" w14:paraId="17E62624"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0B1AA270" w14:textId="77777777" w:rsidR="00211FA1" w:rsidRPr="00871314" w:rsidRDefault="002409A1" w:rsidP="00C8561C">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Contactpersoon</w:t>
            </w:r>
            <w:proofErr w:type="spellEnd"/>
            <w:r w:rsidRPr="00871314">
              <w:rPr>
                <w:rFonts w:asciiTheme="minorHAnsi" w:eastAsia="Arial" w:hAnsiTheme="minorHAnsi" w:cs="Arial"/>
                <w:color w:val="363435"/>
                <w:sz w:val="18"/>
                <w:szCs w:val="18"/>
              </w:rPr>
              <w:t>/-(</w:t>
            </w:r>
            <w:proofErr w:type="spellStart"/>
            <w:r w:rsidRPr="00871314">
              <w:rPr>
                <w:rFonts w:asciiTheme="minorHAnsi" w:eastAsia="Arial" w:hAnsiTheme="minorHAnsi" w:cs="Arial"/>
                <w:color w:val="363435"/>
                <w:sz w:val="18"/>
                <w:szCs w:val="18"/>
              </w:rPr>
              <w:t>personen</w:t>
            </w:r>
            <w:proofErr w:type="spellEnd"/>
            <w:r w:rsidRPr="00871314">
              <w:rPr>
                <w:rFonts w:asciiTheme="minorHAnsi" w:eastAsia="Arial" w:hAnsiTheme="minorHAnsi" w:cs="Arial"/>
                <w:color w:val="363435"/>
                <w:sz w:val="18"/>
                <w:szCs w:val="18"/>
              </w:rPr>
              <w:t>)</w:t>
            </w:r>
            <w:r w:rsidRPr="00871314">
              <w:rPr>
                <w:rFonts w:asciiTheme="minorHAnsi" w:eastAsia="Arial" w:hAnsiTheme="minorHAnsi" w:cs="Arial"/>
                <w:color w:val="363435"/>
                <w:spacing w:val="23"/>
                <w:sz w:val="18"/>
                <w:szCs w:val="18"/>
              </w:rPr>
              <w:t xml:space="preserve"> </w:t>
            </w:r>
            <w:proofErr w:type="spellStart"/>
            <w:r w:rsidRPr="00871314">
              <w:rPr>
                <w:rFonts w:asciiTheme="minorHAnsi" w:eastAsia="Arial" w:hAnsiTheme="minorHAnsi" w:cs="Arial"/>
                <w:color w:val="363435"/>
                <w:w w:val="101"/>
                <w:sz w:val="18"/>
                <w:szCs w:val="18"/>
              </w:rPr>
              <w:t>Opdrachtgever</w:t>
            </w:r>
            <w:proofErr w:type="spellEnd"/>
            <w:r w:rsidRPr="00871314">
              <w:rPr>
                <w:rFonts w:asciiTheme="minorHAnsi" w:eastAsia="Arial" w:hAnsiTheme="minorHAnsi" w:cs="Arial"/>
                <w:color w:val="363435"/>
                <w:w w:val="101"/>
                <w:sz w:val="18"/>
                <w:szCs w:val="18"/>
              </w:rPr>
              <w:t>:</w:t>
            </w:r>
          </w:p>
        </w:tc>
        <w:tc>
          <w:tcPr>
            <w:tcW w:w="5272" w:type="dxa"/>
            <w:tcBorders>
              <w:top w:val="single" w:sz="4" w:space="0" w:color="96989A"/>
              <w:left w:val="single" w:sz="4" w:space="0" w:color="96989A"/>
              <w:bottom w:val="single" w:sz="4" w:space="0" w:color="96989A"/>
              <w:right w:val="single" w:sz="4" w:space="0" w:color="96989A"/>
            </w:tcBorders>
            <w:shd w:val="clear" w:color="auto" w:fill="E5E6E7"/>
          </w:tcPr>
          <w:p w14:paraId="17D66B7C" w14:textId="77777777" w:rsidR="00211FA1" w:rsidRPr="00871314" w:rsidRDefault="00211FA1" w:rsidP="00C8561C">
            <w:pPr>
              <w:rPr>
                <w:rFonts w:asciiTheme="minorHAnsi" w:hAnsiTheme="minorHAnsi"/>
              </w:rPr>
            </w:pPr>
          </w:p>
        </w:tc>
      </w:tr>
      <w:tr w:rsidR="00372E1E" w14:paraId="7AFAE593"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7351E3BE" w14:textId="77777777" w:rsidR="00211FA1" w:rsidRPr="00871314" w:rsidRDefault="002409A1" w:rsidP="00C8561C">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Contactpersoon</w:t>
            </w:r>
            <w:proofErr w:type="spellEnd"/>
            <w:r w:rsidRPr="00871314">
              <w:rPr>
                <w:rFonts w:asciiTheme="minorHAnsi" w:eastAsia="Arial" w:hAnsiTheme="minorHAnsi" w:cs="Arial"/>
                <w:color w:val="363435"/>
                <w:spacing w:val="25"/>
                <w:sz w:val="18"/>
                <w:szCs w:val="18"/>
              </w:rPr>
              <w:t xml:space="preserve"> </w:t>
            </w:r>
            <w:r w:rsidRPr="00871314">
              <w:rPr>
                <w:rFonts w:asciiTheme="minorHAnsi" w:eastAsia="Arial" w:hAnsiTheme="minorHAnsi" w:cs="Arial"/>
                <w:color w:val="363435"/>
                <w:sz w:val="18"/>
                <w:szCs w:val="18"/>
              </w:rPr>
              <w:t xml:space="preserve">is </w:t>
            </w:r>
            <w:proofErr w:type="spellStart"/>
            <w:r w:rsidRPr="00871314">
              <w:rPr>
                <w:rFonts w:asciiTheme="minorHAnsi" w:eastAsia="Arial" w:hAnsiTheme="minorHAnsi" w:cs="Arial"/>
                <w:color w:val="363435"/>
                <w:sz w:val="18"/>
                <w:szCs w:val="18"/>
              </w:rPr>
              <w:t>werkzaam</w:t>
            </w:r>
            <w:proofErr w:type="spellEnd"/>
            <w:r w:rsidRPr="00871314">
              <w:rPr>
                <w:rFonts w:asciiTheme="minorHAnsi" w:eastAsia="Arial" w:hAnsiTheme="minorHAnsi" w:cs="Arial"/>
                <w:color w:val="363435"/>
                <w:spacing w:val="-8"/>
                <w:sz w:val="18"/>
                <w:szCs w:val="18"/>
              </w:rPr>
              <w:t xml:space="preserve"> </w:t>
            </w:r>
            <w:proofErr w:type="spellStart"/>
            <w:r w:rsidRPr="00871314">
              <w:rPr>
                <w:rFonts w:asciiTheme="minorHAnsi" w:eastAsia="Arial" w:hAnsiTheme="minorHAnsi" w:cs="Arial"/>
                <w:color w:val="363435"/>
                <w:w w:val="102"/>
                <w:sz w:val="18"/>
                <w:szCs w:val="18"/>
              </w:rPr>
              <w:t>bij</w:t>
            </w:r>
            <w:proofErr w:type="spellEnd"/>
            <w:r w:rsidRPr="00871314">
              <w:rPr>
                <w:rFonts w:asciiTheme="minorHAnsi" w:eastAsia="Arial" w:hAnsiTheme="minorHAnsi" w:cs="Arial"/>
                <w:color w:val="363435"/>
                <w:w w:val="102"/>
                <w:sz w:val="18"/>
                <w:szCs w:val="18"/>
              </w:rPr>
              <w:t>:</w:t>
            </w:r>
          </w:p>
        </w:tc>
        <w:tc>
          <w:tcPr>
            <w:tcW w:w="5272" w:type="dxa"/>
            <w:tcBorders>
              <w:top w:val="single" w:sz="4" w:space="0" w:color="96989A"/>
              <w:left w:val="single" w:sz="4" w:space="0" w:color="96989A"/>
              <w:bottom w:val="single" w:sz="4" w:space="0" w:color="96989A"/>
              <w:right w:val="single" w:sz="4" w:space="0" w:color="96989A"/>
            </w:tcBorders>
            <w:shd w:val="clear" w:color="auto" w:fill="E5E6E7"/>
          </w:tcPr>
          <w:p w14:paraId="279ADC1C" w14:textId="77777777" w:rsidR="00211FA1" w:rsidRPr="00871314" w:rsidRDefault="00211FA1" w:rsidP="00C8561C">
            <w:pPr>
              <w:rPr>
                <w:rFonts w:asciiTheme="minorHAnsi" w:hAnsiTheme="minorHAnsi"/>
              </w:rPr>
            </w:pPr>
          </w:p>
        </w:tc>
      </w:tr>
      <w:tr w:rsidR="00372E1E" w14:paraId="31FA59C8"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06463C94" w14:textId="77777777" w:rsidR="00211FA1" w:rsidRPr="00871314" w:rsidRDefault="002409A1" w:rsidP="00C8561C">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pacing w:val="-19"/>
                <w:w w:val="97"/>
                <w:sz w:val="18"/>
                <w:szCs w:val="18"/>
              </w:rPr>
              <w:t>T</w:t>
            </w:r>
            <w:r w:rsidRPr="00871314">
              <w:rPr>
                <w:rFonts w:asciiTheme="minorHAnsi" w:eastAsia="Arial" w:hAnsiTheme="minorHAnsi" w:cs="Arial"/>
                <w:color w:val="363435"/>
                <w:w w:val="97"/>
                <w:sz w:val="18"/>
                <w:szCs w:val="18"/>
              </w:rPr>
              <w:t>elefoonnummer</w:t>
            </w:r>
            <w:proofErr w:type="spellEnd"/>
            <w:r w:rsidRPr="00871314">
              <w:rPr>
                <w:rFonts w:asciiTheme="minorHAnsi" w:eastAsia="Arial" w:hAnsiTheme="minorHAnsi" w:cs="Arial"/>
                <w:color w:val="363435"/>
                <w:w w:val="97"/>
                <w:sz w:val="18"/>
                <w:szCs w:val="18"/>
              </w:rPr>
              <w:t>(s)</w:t>
            </w:r>
            <w:r w:rsidRPr="00871314">
              <w:rPr>
                <w:rFonts w:asciiTheme="minorHAnsi" w:eastAsia="Arial" w:hAnsiTheme="minorHAnsi" w:cs="Arial"/>
                <w:color w:val="363435"/>
                <w:spacing w:val="12"/>
                <w:w w:val="97"/>
                <w:sz w:val="18"/>
                <w:szCs w:val="18"/>
              </w:rPr>
              <w:t xml:space="preserve"> </w:t>
            </w:r>
            <w:proofErr w:type="spellStart"/>
            <w:r w:rsidRPr="00871314">
              <w:rPr>
                <w:rFonts w:asciiTheme="minorHAnsi" w:eastAsia="Arial" w:hAnsiTheme="minorHAnsi" w:cs="Arial"/>
                <w:color w:val="363435"/>
                <w:sz w:val="18"/>
                <w:szCs w:val="18"/>
              </w:rPr>
              <w:t>contactpersoon</w:t>
            </w:r>
            <w:proofErr w:type="spellEnd"/>
            <w:r w:rsidRPr="00871314">
              <w:rPr>
                <w:rFonts w:asciiTheme="minorHAnsi" w:eastAsia="Arial" w:hAnsiTheme="minorHAnsi" w:cs="Arial"/>
                <w:color w:val="363435"/>
                <w:spacing w:val="25"/>
                <w:sz w:val="18"/>
                <w:szCs w:val="18"/>
              </w:rPr>
              <w:t xml:space="preserve"> </w:t>
            </w:r>
            <w:proofErr w:type="spellStart"/>
            <w:r w:rsidRPr="00871314">
              <w:rPr>
                <w:rFonts w:asciiTheme="minorHAnsi" w:eastAsia="Arial" w:hAnsiTheme="minorHAnsi" w:cs="Arial"/>
                <w:color w:val="363435"/>
                <w:w w:val="101"/>
                <w:sz w:val="18"/>
                <w:szCs w:val="18"/>
              </w:rPr>
              <w:t>Opdrachtgever</w:t>
            </w:r>
            <w:proofErr w:type="spellEnd"/>
            <w:r w:rsidRPr="00871314">
              <w:rPr>
                <w:rFonts w:asciiTheme="minorHAnsi" w:eastAsia="Arial" w:hAnsiTheme="minorHAnsi" w:cs="Arial"/>
                <w:color w:val="363435"/>
                <w:w w:val="101"/>
                <w:sz w:val="18"/>
                <w:szCs w:val="18"/>
              </w:rPr>
              <w:t>:</w:t>
            </w:r>
          </w:p>
        </w:tc>
        <w:tc>
          <w:tcPr>
            <w:tcW w:w="5272" w:type="dxa"/>
            <w:tcBorders>
              <w:top w:val="single" w:sz="4" w:space="0" w:color="96989A"/>
              <w:left w:val="single" w:sz="4" w:space="0" w:color="96989A"/>
              <w:bottom w:val="single" w:sz="4" w:space="0" w:color="96989A"/>
              <w:right w:val="single" w:sz="4" w:space="0" w:color="96989A"/>
            </w:tcBorders>
            <w:shd w:val="clear" w:color="auto" w:fill="E5E6E7"/>
          </w:tcPr>
          <w:p w14:paraId="4F8EBD20" w14:textId="77777777" w:rsidR="00211FA1" w:rsidRPr="00871314" w:rsidRDefault="00211FA1" w:rsidP="00C8561C">
            <w:pPr>
              <w:rPr>
                <w:rFonts w:asciiTheme="minorHAnsi" w:hAnsiTheme="minorHAnsi"/>
              </w:rPr>
            </w:pPr>
          </w:p>
        </w:tc>
      </w:tr>
      <w:tr w:rsidR="00372E1E" w14:paraId="0F760A8C"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6C53095F" w14:textId="77777777" w:rsidR="00211FA1" w:rsidRPr="00871314" w:rsidRDefault="002409A1" w:rsidP="00C8561C">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Faxnummer</w:t>
            </w:r>
            <w:proofErr w:type="spellEnd"/>
            <w:r w:rsidRPr="00871314">
              <w:rPr>
                <w:rFonts w:asciiTheme="minorHAnsi" w:eastAsia="Arial" w:hAnsiTheme="minorHAnsi" w:cs="Arial"/>
                <w:color w:val="363435"/>
                <w:spacing w:val="-10"/>
                <w:sz w:val="18"/>
                <w:szCs w:val="18"/>
              </w:rPr>
              <w:t xml:space="preserve"> </w:t>
            </w:r>
            <w:proofErr w:type="spellStart"/>
            <w:r w:rsidRPr="00871314">
              <w:rPr>
                <w:rFonts w:asciiTheme="minorHAnsi" w:eastAsia="Arial" w:hAnsiTheme="minorHAnsi" w:cs="Arial"/>
                <w:color w:val="363435"/>
                <w:sz w:val="18"/>
                <w:szCs w:val="18"/>
              </w:rPr>
              <w:t>contactpersoon</w:t>
            </w:r>
            <w:proofErr w:type="spellEnd"/>
            <w:r w:rsidRPr="00871314">
              <w:rPr>
                <w:rFonts w:asciiTheme="minorHAnsi" w:eastAsia="Arial" w:hAnsiTheme="minorHAnsi" w:cs="Arial"/>
                <w:color w:val="363435"/>
                <w:spacing w:val="25"/>
                <w:sz w:val="18"/>
                <w:szCs w:val="18"/>
              </w:rPr>
              <w:t xml:space="preserve"> </w:t>
            </w:r>
            <w:proofErr w:type="spellStart"/>
            <w:r w:rsidRPr="00871314">
              <w:rPr>
                <w:rFonts w:asciiTheme="minorHAnsi" w:eastAsia="Arial" w:hAnsiTheme="minorHAnsi" w:cs="Arial"/>
                <w:color w:val="363435"/>
                <w:w w:val="101"/>
                <w:sz w:val="18"/>
                <w:szCs w:val="18"/>
              </w:rPr>
              <w:t>Opdrachtgever</w:t>
            </w:r>
            <w:proofErr w:type="spellEnd"/>
            <w:r w:rsidRPr="00871314">
              <w:rPr>
                <w:rFonts w:asciiTheme="minorHAnsi" w:eastAsia="Arial" w:hAnsiTheme="minorHAnsi" w:cs="Arial"/>
                <w:color w:val="363435"/>
                <w:w w:val="101"/>
                <w:sz w:val="18"/>
                <w:szCs w:val="18"/>
              </w:rPr>
              <w:t>:</w:t>
            </w:r>
          </w:p>
        </w:tc>
        <w:tc>
          <w:tcPr>
            <w:tcW w:w="5272" w:type="dxa"/>
            <w:tcBorders>
              <w:top w:val="single" w:sz="4" w:space="0" w:color="96989A"/>
              <w:left w:val="single" w:sz="4" w:space="0" w:color="96989A"/>
              <w:bottom w:val="single" w:sz="4" w:space="0" w:color="96989A"/>
              <w:right w:val="single" w:sz="4" w:space="0" w:color="96989A"/>
            </w:tcBorders>
            <w:shd w:val="clear" w:color="auto" w:fill="E5E6E7"/>
          </w:tcPr>
          <w:p w14:paraId="489B78CC" w14:textId="77777777" w:rsidR="00211FA1" w:rsidRPr="00871314" w:rsidRDefault="00211FA1" w:rsidP="00C8561C">
            <w:pPr>
              <w:rPr>
                <w:rFonts w:asciiTheme="minorHAnsi" w:hAnsiTheme="minorHAnsi"/>
              </w:rPr>
            </w:pPr>
          </w:p>
        </w:tc>
      </w:tr>
      <w:tr w:rsidR="00372E1E" w14:paraId="1E15B931"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3E7F4792" w14:textId="77777777" w:rsidR="00211FA1" w:rsidRPr="00871314" w:rsidRDefault="002409A1" w:rsidP="00C8561C">
            <w:pPr>
              <w:spacing w:before="68"/>
              <w:ind w:left="80"/>
              <w:rPr>
                <w:rFonts w:asciiTheme="minorHAnsi" w:eastAsia="Arial" w:hAnsiTheme="minorHAnsi" w:cs="Arial"/>
                <w:sz w:val="18"/>
                <w:szCs w:val="18"/>
              </w:rPr>
            </w:pPr>
            <w:r w:rsidRPr="00871314">
              <w:rPr>
                <w:rFonts w:asciiTheme="minorHAnsi" w:eastAsia="Arial" w:hAnsiTheme="minorHAnsi" w:cs="Arial"/>
                <w:color w:val="363435"/>
                <w:sz w:val="18"/>
                <w:szCs w:val="18"/>
              </w:rPr>
              <w:t xml:space="preserve">E-mail </w:t>
            </w:r>
            <w:proofErr w:type="spellStart"/>
            <w:r w:rsidRPr="00871314">
              <w:rPr>
                <w:rFonts w:asciiTheme="minorHAnsi" w:eastAsia="Arial" w:hAnsiTheme="minorHAnsi" w:cs="Arial"/>
                <w:color w:val="363435"/>
                <w:sz w:val="18"/>
                <w:szCs w:val="18"/>
              </w:rPr>
              <w:t>contactpersoon</w:t>
            </w:r>
            <w:proofErr w:type="spellEnd"/>
            <w:r w:rsidRPr="00871314">
              <w:rPr>
                <w:rFonts w:asciiTheme="minorHAnsi" w:eastAsia="Arial" w:hAnsiTheme="minorHAnsi" w:cs="Arial"/>
                <w:color w:val="363435"/>
                <w:spacing w:val="25"/>
                <w:sz w:val="18"/>
                <w:szCs w:val="18"/>
              </w:rPr>
              <w:t xml:space="preserve"> </w:t>
            </w:r>
            <w:proofErr w:type="spellStart"/>
            <w:r w:rsidRPr="00871314">
              <w:rPr>
                <w:rFonts w:asciiTheme="minorHAnsi" w:eastAsia="Arial" w:hAnsiTheme="minorHAnsi" w:cs="Arial"/>
                <w:color w:val="363435"/>
                <w:w w:val="101"/>
                <w:sz w:val="18"/>
                <w:szCs w:val="18"/>
              </w:rPr>
              <w:t>Opdrachtgever</w:t>
            </w:r>
            <w:proofErr w:type="spellEnd"/>
            <w:r w:rsidRPr="00871314">
              <w:rPr>
                <w:rFonts w:asciiTheme="minorHAnsi" w:eastAsia="Arial" w:hAnsiTheme="minorHAnsi" w:cs="Arial"/>
                <w:color w:val="363435"/>
                <w:w w:val="101"/>
                <w:sz w:val="18"/>
                <w:szCs w:val="18"/>
              </w:rPr>
              <w:t>:</w:t>
            </w:r>
          </w:p>
        </w:tc>
        <w:tc>
          <w:tcPr>
            <w:tcW w:w="5272" w:type="dxa"/>
            <w:tcBorders>
              <w:top w:val="single" w:sz="4" w:space="0" w:color="96989A"/>
              <w:left w:val="single" w:sz="4" w:space="0" w:color="96989A"/>
              <w:bottom w:val="single" w:sz="4" w:space="0" w:color="96989A"/>
              <w:right w:val="single" w:sz="4" w:space="0" w:color="96989A"/>
            </w:tcBorders>
            <w:shd w:val="clear" w:color="auto" w:fill="E5E6E7"/>
          </w:tcPr>
          <w:p w14:paraId="33E9740C" w14:textId="77777777" w:rsidR="00211FA1" w:rsidRPr="00871314" w:rsidRDefault="00211FA1" w:rsidP="00C8561C">
            <w:pPr>
              <w:rPr>
                <w:rFonts w:asciiTheme="minorHAnsi" w:hAnsiTheme="minorHAnsi"/>
              </w:rPr>
            </w:pPr>
          </w:p>
        </w:tc>
      </w:tr>
    </w:tbl>
    <w:p w14:paraId="426E558E" w14:textId="77777777" w:rsidR="00211FA1" w:rsidRPr="00871314" w:rsidRDefault="00211FA1" w:rsidP="00211FA1">
      <w:pPr>
        <w:spacing w:line="140" w:lineRule="exact"/>
        <w:rPr>
          <w:rFonts w:asciiTheme="minorHAnsi" w:hAnsiTheme="minorHAnsi"/>
          <w:sz w:val="14"/>
          <w:szCs w:val="14"/>
        </w:rPr>
      </w:pPr>
    </w:p>
    <w:p w14:paraId="1DD510BD" w14:textId="77777777" w:rsidR="00211FA1" w:rsidRPr="00871314" w:rsidRDefault="00211FA1" w:rsidP="00211FA1">
      <w:pPr>
        <w:spacing w:line="140" w:lineRule="exact"/>
        <w:rPr>
          <w:rFonts w:asciiTheme="minorHAnsi" w:hAnsiTheme="minorHAnsi"/>
          <w:sz w:val="14"/>
          <w:szCs w:val="14"/>
        </w:rPr>
      </w:pPr>
    </w:p>
    <w:tbl>
      <w:tblPr>
        <w:tblW w:w="0" w:type="auto"/>
        <w:tblInd w:w="108" w:type="dxa"/>
        <w:tblLayout w:type="fixed"/>
        <w:tblCellMar>
          <w:left w:w="0" w:type="dxa"/>
          <w:right w:w="0" w:type="dxa"/>
        </w:tblCellMar>
        <w:tblLook w:val="01E0" w:firstRow="1" w:lastRow="1" w:firstColumn="1" w:lastColumn="1" w:noHBand="0" w:noVBand="0"/>
      </w:tblPr>
      <w:tblGrid>
        <w:gridCol w:w="4365"/>
        <w:gridCol w:w="5272"/>
      </w:tblGrid>
      <w:tr w:rsidR="00372E1E" w14:paraId="67024675"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11EFE892" w14:textId="77777777" w:rsidR="00211FA1" w:rsidRPr="00871314" w:rsidRDefault="002409A1" w:rsidP="00C8561C">
            <w:pPr>
              <w:spacing w:before="68"/>
              <w:ind w:left="80"/>
              <w:rPr>
                <w:rFonts w:asciiTheme="minorHAnsi" w:eastAsia="Arial" w:hAnsiTheme="minorHAnsi" w:cs="Arial"/>
                <w:color w:val="363435"/>
                <w:spacing w:val="-20"/>
                <w:sz w:val="18"/>
                <w:szCs w:val="18"/>
                <w:lang w:val="nl-NL"/>
              </w:rPr>
            </w:pPr>
            <w:proofErr w:type="spellStart"/>
            <w:r w:rsidRPr="00871314">
              <w:rPr>
                <w:rFonts w:asciiTheme="minorHAnsi" w:eastAsia="Arial" w:hAnsiTheme="minorHAnsi" w:cs="Arial"/>
                <w:color w:val="363435"/>
                <w:sz w:val="18"/>
                <w:szCs w:val="18"/>
              </w:rPr>
              <w:t>Naam</w:t>
            </w:r>
            <w:proofErr w:type="spellEnd"/>
            <w:r w:rsidRPr="00871314">
              <w:rPr>
                <w:rFonts w:asciiTheme="minorHAnsi" w:eastAsia="Arial" w:hAnsiTheme="minorHAnsi" w:cs="Arial"/>
                <w:color w:val="363435"/>
                <w:spacing w:val="-5"/>
                <w:sz w:val="18"/>
                <w:szCs w:val="18"/>
              </w:rPr>
              <w:t xml:space="preserve"> </w:t>
            </w:r>
            <w:proofErr w:type="spellStart"/>
            <w:r w:rsidRPr="00871314">
              <w:rPr>
                <w:rFonts w:asciiTheme="minorHAnsi" w:eastAsia="Arial" w:hAnsiTheme="minorHAnsi" w:cs="Arial"/>
                <w:color w:val="363435"/>
                <w:sz w:val="18"/>
                <w:szCs w:val="18"/>
              </w:rPr>
              <w:t>Leverancier</w:t>
            </w:r>
            <w:proofErr w:type="spellEnd"/>
            <w:r w:rsidRPr="00871314">
              <w:rPr>
                <w:rFonts w:asciiTheme="minorHAnsi" w:eastAsia="Arial" w:hAnsiTheme="minorHAnsi" w:cs="Arial"/>
                <w:color w:val="363435"/>
                <w:sz w:val="18"/>
                <w:szCs w:val="18"/>
              </w:rPr>
              <w:t>:</w:t>
            </w:r>
          </w:p>
        </w:tc>
        <w:tc>
          <w:tcPr>
            <w:tcW w:w="5272" w:type="dxa"/>
            <w:tcBorders>
              <w:top w:val="single" w:sz="4" w:space="0" w:color="96989A"/>
              <w:left w:val="single" w:sz="4" w:space="0" w:color="96989A"/>
              <w:bottom w:val="single" w:sz="4" w:space="0" w:color="96989A"/>
              <w:right w:val="single" w:sz="4" w:space="0" w:color="96989A"/>
            </w:tcBorders>
          </w:tcPr>
          <w:p w14:paraId="3BB9EE93" w14:textId="77777777" w:rsidR="00211FA1" w:rsidRPr="00871314" w:rsidRDefault="00211FA1" w:rsidP="00C8561C">
            <w:pPr>
              <w:rPr>
                <w:rFonts w:asciiTheme="minorHAnsi" w:hAnsiTheme="minorHAnsi"/>
                <w:lang w:val="nl-NL"/>
              </w:rPr>
            </w:pPr>
          </w:p>
        </w:tc>
      </w:tr>
      <w:tr w:rsidR="00372E1E" w:rsidRPr="005B211D" w14:paraId="345B07A9"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5D55D42A" w14:textId="77777777" w:rsidR="00211FA1" w:rsidRPr="00871314" w:rsidRDefault="002409A1" w:rsidP="00C8561C">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spacing w:val="-20"/>
                <w:sz w:val="18"/>
                <w:szCs w:val="18"/>
                <w:lang w:val="nl-NL"/>
              </w:rPr>
              <w:t>T</w:t>
            </w:r>
            <w:r w:rsidRPr="00871314">
              <w:rPr>
                <w:rFonts w:asciiTheme="minorHAnsi" w:eastAsia="Arial" w:hAnsiTheme="minorHAnsi" w:cs="Arial"/>
                <w:color w:val="363435"/>
                <w:sz w:val="18"/>
                <w:szCs w:val="18"/>
                <w:lang w:val="nl-NL"/>
              </w:rPr>
              <w:t>elefoonnummer</w:t>
            </w:r>
            <w:r w:rsidRPr="00871314">
              <w:rPr>
                <w:rFonts w:asciiTheme="minorHAnsi" w:eastAsia="Arial" w:hAnsiTheme="minorHAnsi" w:cs="Arial"/>
                <w:color w:val="363435"/>
                <w:spacing w:val="-7"/>
                <w:sz w:val="18"/>
                <w:szCs w:val="18"/>
                <w:lang w:val="nl-NL"/>
              </w:rPr>
              <w:t xml:space="preserve"> </w:t>
            </w:r>
            <w:r w:rsidRPr="00871314">
              <w:rPr>
                <w:rFonts w:asciiTheme="minorHAnsi" w:eastAsia="Arial" w:hAnsiTheme="minorHAnsi" w:cs="Arial"/>
                <w:color w:val="363435"/>
                <w:sz w:val="18"/>
                <w:szCs w:val="18"/>
                <w:lang w:val="nl-NL"/>
              </w:rPr>
              <w:t>Leverancier</w:t>
            </w:r>
          </w:p>
          <w:p w14:paraId="40B92B0C" w14:textId="77777777" w:rsidR="00211FA1" w:rsidRPr="00871314" w:rsidRDefault="002409A1" w:rsidP="00C8561C">
            <w:pPr>
              <w:spacing w:before="9"/>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op</w:t>
            </w:r>
            <w:r w:rsidRPr="00871314">
              <w:rPr>
                <w:rFonts w:asciiTheme="minorHAnsi" w:eastAsia="Arial" w:hAnsiTheme="minorHAnsi" w:cs="Arial"/>
                <w:color w:val="363435"/>
                <w:spacing w:val="8"/>
                <w:sz w:val="18"/>
                <w:szCs w:val="18"/>
                <w:lang w:val="nl-NL"/>
              </w:rPr>
              <w:t xml:space="preserve"> </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werkdagen</w:t>
            </w:r>
            <w:r w:rsidRPr="00871314">
              <w:rPr>
                <w:rFonts w:asciiTheme="minorHAnsi" w:eastAsia="Arial" w:hAnsiTheme="minorHAnsi" w:cs="Arial"/>
                <w:color w:val="363435"/>
                <w:spacing w:val="9"/>
                <w:sz w:val="18"/>
                <w:szCs w:val="18"/>
                <w:lang w:val="nl-NL"/>
              </w:rPr>
              <w:t xml:space="preserve"> </w:t>
            </w:r>
            <w:r w:rsidRPr="00871314">
              <w:rPr>
                <w:rFonts w:asciiTheme="minorHAnsi" w:eastAsia="Arial" w:hAnsiTheme="minorHAnsi" w:cs="Arial"/>
                <w:color w:val="363435"/>
                <w:sz w:val="18"/>
                <w:szCs w:val="18"/>
                <w:lang w:val="nl-NL"/>
              </w:rPr>
              <w:t>en</w:t>
            </w:r>
            <w:r w:rsidRPr="00871314">
              <w:rPr>
                <w:rFonts w:asciiTheme="minorHAnsi" w:eastAsia="Arial" w:hAnsiTheme="minorHAnsi" w:cs="Arial"/>
                <w:color w:val="363435"/>
                <w:spacing w:val="-4"/>
                <w:sz w:val="18"/>
                <w:szCs w:val="18"/>
                <w:lang w:val="nl-NL"/>
              </w:rPr>
              <w:t xml:space="preserve"> </w:t>
            </w:r>
            <w:r w:rsidRPr="00871314">
              <w:rPr>
                <w:rFonts w:asciiTheme="minorHAnsi" w:eastAsia="Arial" w:hAnsiTheme="minorHAnsi" w:cs="Arial"/>
                <w:color w:val="363435"/>
                <w:w w:val="103"/>
                <w:sz w:val="18"/>
                <w:szCs w:val="18"/>
                <w:lang w:val="nl-NL"/>
              </w:rPr>
              <w:t>-tijden:</w:t>
            </w:r>
          </w:p>
        </w:tc>
        <w:tc>
          <w:tcPr>
            <w:tcW w:w="5272" w:type="dxa"/>
            <w:tcBorders>
              <w:top w:val="single" w:sz="4" w:space="0" w:color="96989A"/>
              <w:left w:val="single" w:sz="4" w:space="0" w:color="96989A"/>
              <w:bottom w:val="single" w:sz="4" w:space="0" w:color="96989A"/>
              <w:right w:val="single" w:sz="4" w:space="0" w:color="96989A"/>
            </w:tcBorders>
          </w:tcPr>
          <w:p w14:paraId="1AB53265" w14:textId="77777777" w:rsidR="00211FA1" w:rsidRPr="00871314" w:rsidRDefault="00211FA1" w:rsidP="00C8561C">
            <w:pPr>
              <w:rPr>
                <w:rFonts w:asciiTheme="minorHAnsi" w:hAnsiTheme="minorHAnsi"/>
                <w:lang w:val="nl-NL"/>
              </w:rPr>
            </w:pPr>
          </w:p>
        </w:tc>
      </w:tr>
      <w:tr w:rsidR="00372E1E" w:rsidRPr="005B211D" w14:paraId="3564DFB4"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2341B65D" w14:textId="77777777" w:rsidR="00211FA1" w:rsidRPr="00871314" w:rsidRDefault="002409A1" w:rsidP="00C8561C">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spacing w:val="-20"/>
                <w:sz w:val="18"/>
                <w:szCs w:val="18"/>
                <w:lang w:val="nl-NL"/>
              </w:rPr>
              <w:t>T</w:t>
            </w:r>
            <w:r w:rsidRPr="00871314">
              <w:rPr>
                <w:rFonts w:asciiTheme="minorHAnsi" w:eastAsia="Arial" w:hAnsiTheme="minorHAnsi" w:cs="Arial"/>
                <w:color w:val="363435"/>
                <w:sz w:val="18"/>
                <w:szCs w:val="18"/>
                <w:lang w:val="nl-NL"/>
              </w:rPr>
              <w:t>elefoonnummer</w:t>
            </w:r>
            <w:r w:rsidRPr="00871314">
              <w:rPr>
                <w:rFonts w:asciiTheme="minorHAnsi" w:eastAsia="Arial" w:hAnsiTheme="minorHAnsi" w:cs="Arial"/>
                <w:color w:val="363435"/>
                <w:spacing w:val="-7"/>
                <w:sz w:val="18"/>
                <w:szCs w:val="18"/>
                <w:lang w:val="nl-NL"/>
              </w:rPr>
              <w:t xml:space="preserve"> </w:t>
            </w:r>
            <w:r w:rsidRPr="00871314">
              <w:rPr>
                <w:rFonts w:asciiTheme="minorHAnsi" w:eastAsia="Arial" w:hAnsiTheme="minorHAnsi" w:cs="Arial"/>
                <w:color w:val="363435"/>
                <w:sz w:val="18"/>
                <w:szCs w:val="18"/>
                <w:lang w:val="nl-NL"/>
              </w:rPr>
              <w:t>Leverancier</w:t>
            </w:r>
          </w:p>
          <w:p w14:paraId="2AFDCAB4" w14:textId="77777777" w:rsidR="00211FA1" w:rsidRPr="00871314" w:rsidRDefault="002409A1" w:rsidP="00C8561C">
            <w:pPr>
              <w:spacing w:before="68"/>
              <w:ind w:left="80"/>
              <w:rPr>
                <w:rFonts w:asciiTheme="minorHAnsi" w:eastAsia="Arial" w:hAnsiTheme="minorHAnsi" w:cs="Arial"/>
                <w:color w:val="363435"/>
                <w:spacing w:val="-20"/>
                <w:sz w:val="18"/>
                <w:szCs w:val="18"/>
                <w:lang w:val="nl-NL"/>
              </w:rPr>
            </w:pPr>
            <w:r w:rsidRPr="00871314">
              <w:rPr>
                <w:rFonts w:asciiTheme="minorHAnsi" w:eastAsia="Arial" w:hAnsiTheme="minorHAnsi" w:cs="Arial"/>
                <w:color w:val="363435"/>
                <w:sz w:val="18"/>
                <w:szCs w:val="18"/>
                <w:lang w:val="nl-NL"/>
              </w:rPr>
              <w:t>buiten</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werkdagen</w:t>
            </w:r>
            <w:r w:rsidRPr="00871314">
              <w:rPr>
                <w:rFonts w:asciiTheme="minorHAnsi" w:eastAsia="Arial" w:hAnsiTheme="minorHAnsi" w:cs="Arial"/>
                <w:color w:val="363435"/>
                <w:spacing w:val="9"/>
                <w:sz w:val="18"/>
                <w:szCs w:val="18"/>
                <w:lang w:val="nl-NL"/>
              </w:rPr>
              <w:t xml:space="preserve"> </w:t>
            </w:r>
            <w:r w:rsidRPr="00871314">
              <w:rPr>
                <w:rFonts w:asciiTheme="minorHAnsi" w:eastAsia="Arial" w:hAnsiTheme="minorHAnsi" w:cs="Arial"/>
                <w:color w:val="363435"/>
                <w:sz w:val="18"/>
                <w:szCs w:val="18"/>
                <w:lang w:val="nl-NL"/>
              </w:rPr>
              <w:t>en</w:t>
            </w:r>
            <w:r w:rsidRPr="00871314">
              <w:rPr>
                <w:rFonts w:asciiTheme="minorHAnsi" w:eastAsia="Arial" w:hAnsiTheme="minorHAnsi" w:cs="Arial"/>
                <w:color w:val="363435"/>
                <w:spacing w:val="-4"/>
                <w:sz w:val="18"/>
                <w:szCs w:val="18"/>
                <w:lang w:val="nl-NL"/>
              </w:rPr>
              <w:t xml:space="preserve"> </w:t>
            </w:r>
            <w:r w:rsidRPr="00871314">
              <w:rPr>
                <w:rFonts w:asciiTheme="minorHAnsi" w:eastAsia="Arial" w:hAnsiTheme="minorHAnsi" w:cs="Arial"/>
                <w:color w:val="363435"/>
                <w:w w:val="103"/>
                <w:sz w:val="18"/>
                <w:szCs w:val="18"/>
                <w:lang w:val="nl-NL"/>
              </w:rPr>
              <w:t>-tijden:</w:t>
            </w:r>
          </w:p>
        </w:tc>
        <w:tc>
          <w:tcPr>
            <w:tcW w:w="5272" w:type="dxa"/>
            <w:tcBorders>
              <w:top w:val="single" w:sz="4" w:space="0" w:color="96989A"/>
              <w:left w:val="single" w:sz="4" w:space="0" w:color="96989A"/>
              <w:bottom w:val="single" w:sz="4" w:space="0" w:color="96989A"/>
              <w:right w:val="single" w:sz="4" w:space="0" w:color="96989A"/>
            </w:tcBorders>
          </w:tcPr>
          <w:p w14:paraId="655628B7" w14:textId="77777777" w:rsidR="00211FA1" w:rsidRPr="00871314" w:rsidRDefault="00211FA1" w:rsidP="00C8561C">
            <w:pPr>
              <w:rPr>
                <w:rFonts w:asciiTheme="minorHAnsi" w:hAnsiTheme="minorHAnsi"/>
                <w:lang w:val="nl-NL"/>
              </w:rPr>
            </w:pPr>
          </w:p>
        </w:tc>
      </w:tr>
      <w:tr w:rsidR="00372E1E" w:rsidRPr="005B211D" w14:paraId="05140253" w14:textId="77777777" w:rsidTr="00C8561C">
        <w:tc>
          <w:tcPr>
            <w:tcW w:w="4365" w:type="dxa"/>
            <w:tcBorders>
              <w:top w:val="single" w:sz="4" w:space="0" w:color="96989A"/>
              <w:left w:val="single" w:sz="4" w:space="0" w:color="96989A"/>
              <w:bottom w:val="single" w:sz="4" w:space="0" w:color="96989A"/>
              <w:right w:val="single" w:sz="4" w:space="0" w:color="96989A"/>
            </w:tcBorders>
          </w:tcPr>
          <w:p w14:paraId="79E6D374" w14:textId="77777777" w:rsidR="00211FA1" w:rsidRPr="00871314" w:rsidRDefault="002409A1" w:rsidP="00C8561C">
            <w:pPr>
              <w:spacing w:before="68" w:line="250" w:lineRule="auto"/>
              <w:ind w:left="80" w:right="597"/>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Omschrijving</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van</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de</w:t>
            </w:r>
            <w:r w:rsidRPr="00871314">
              <w:rPr>
                <w:rFonts w:asciiTheme="minorHAnsi" w:eastAsia="Arial" w:hAnsiTheme="minorHAnsi" w:cs="Arial"/>
                <w:color w:val="363435"/>
                <w:spacing w:val="2"/>
                <w:sz w:val="18"/>
                <w:szCs w:val="18"/>
                <w:lang w:val="nl-NL"/>
              </w:rPr>
              <w:t xml:space="preserve"> </w:t>
            </w:r>
            <w:r w:rsidRPr="00871314">
              <w:rPr>
                <w:rFonts w:asciiTheme="minorHAnsi" w:eastAsia="Arial" w:hAnsiTheme="minorHAnsi" w:cs="Arial"/>
                <w:color w:val="363435"/>
                <w:sz w:val="18"/>
                <w:szCs w:val="18"/>
                <w:lang w:val="nl-NL"/>
              </w:rPr>
              <w:t>bij</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sz w:val="18"/>
                <w:szCs w:val="18"/>
                <w:lang w:val="nl-NL"/>
              </w:rPr>
              <w:t>deze</w:t>
            </w:r>
            <w:r w:rsidRPr="00871314">
              <w:rPr>
                <w:rFonts w:asciiTheme="minorHAnsi" w:eastAsia="Arial" w:hAnsiTheme="minorHAnsi" w:cs="Arial"/>
                <w:color w:val="363435"/>
                <w:spacing w:val="-4"/>
                <w:sz w:val="18"/>
                <w:szCs w:val="18"/>
                <w:lang w:val="nl-NL"/>
              </w:rPr>
              <w:t xml:space="preserve"> </w:t>
            </w:r>
            <w:r w:rsidRPr="00871314">
              <w:rPr>
                <w:rFonts w:asciiTheme="minorHAnsi" w:eastAsia="Arial" w:hAnsiTheme="minorHAnsi" w:cs="Arial"/>
                <w:color w:val="363435"/>
                <w:sz w:val="18"/>
                <w:szCs w:val="18"/>
                <w:lang w:val="nl-NL"/>
              </w:rPr>
              <w:t>SSO</w:t>
            </w:r>
            <w:r w:rsidRPr="00871314">
              <w:rPr>
                <w:rFonts w:asciiTheme="minorHAnsi" w:eastAsia="Arial" w:hAnsiTheme="minorHAnsi" w:cs="Arial"/>
                <w:color w:val="363435"/>
                <w:spacing w:val="-11"/>
                <w:sz w:val="18"/>
                <w:szCs w:val="18"/>
                <w:lang w:val="nl-NL"/>
              </w:rPr>
              <w:t xml:space="preserve"> </w:t>
            </w:r>
            <w:r w:rsidRPr="00871314">
              <w:rPr>
                <w:rFonts w:asciiTheme="minorHAnsi" w:eastAsia="Arial" w:hAnsiTheme="minorHAnsi" w:cs="Arial"/>
                <w:color w:val="363435"/>
                <w:w w:val="101"/>
                <w:sz w:val="18"/>
                <w:szCs w:val="18"/>
                <w:lang w:val="nl-NL"/>
              </w:rPr>
              <w:t>beho</w:t>
            </w:r>
            <w:r w:rsidRPr="00871314">
              <w:rPr>
                <w:rFonts w:asciiTheme="minorHAnsi" w:eastAsia="Arial" w:hAnsiTheme="minorHAnsi" w:cs="Arial"/>
                <w:color w:val="363435"/>
                <w:spacing w:val="-3"/>
                <w:w w:val="101"/>
                <w:sz w:val="18"/>
                <w:szCs w:val="18"/>
                <w:lang w:val="nl-NL"/>
              </w:rPr>
              <w:t>r</w:t>
            </w:r>
            <w:r w:rsidRPr="00871314">
              <w:rPr>
                <w:rFonts w:asciiTheme="minorHAnsi" w:eastAsia="Arial" w:hAnsiTheme="minorHAnsi" w:cs="Arial"/>
                <w:color w:val="363435"/>
                <w:w w:val="99"/>
                <w:sz w:val="18"/>
                <w:szCs w:val="18"/>
                <w:lang w:val="nl-NL"/>
              </w:rPr>
              <w:t xml:space="preserve">ende </w:t>
            </w:r>
            <w:r w:rsidRPr="00871314">
              <w:rPr>
                <w:rFonts w:asciiTheme="minorHAnsi" w:eastAsia="Arial" w:hAnsiTheme="minorHAnsi" w:cs="Arial"/>
                <w:color w:val="363435"/>
                <w:sz w:val="18"/>
                <w:szCs w:val="18"/>
                <w:lang w:val="nl-NL"/>
              </w:rPr>
              <w:t>overige</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bijlagen:</w:t>
            </w:r>
          </w:p>
        </w:tc>
        <w:tc>
          <w:tcPr>
            <w:tcW w:w="5272" w:type="dxa"/>
            <w:tcBorders>
              <w:top w:val="single" w:sz="4" w:space="0" w:color="96989A"/>
              <w:left w:val="single" w:sz="4" w:space="0" w:color="96989A"/>
              <w:bottom w:val="single" w:sz="4" w:space="0" w:color="96989A"/>
              <w:right w:val="single" w:sz="4" w:space="0" w:color="96989A"/>
            </w:tcBorders>
          </w:tcPr>
          <w:p w14:paraId="274B0BE4" w14:textId="77777777" w:rsidR="00211FA1" w:rsidRPr="00871314" w:rsidRDefault="00211FA1" w:rsidP="00C8561C">
            <w:pPr>
              <w:rPr>
                <w:rFonts w:asciiTheme="minorHAnsi" w:hAnsiTheme="minorHAnsi"/>
                <w:lang w:val="nl-NL"/>
              </w:rPr>
            </w:pPr>
          </w:p>
        </w:tc>
      </w:tr>
    </w:tbl>
    <w:p w14:paraId="6BA9CB1E" w14:textId="77777777" w:rsidR="00211FA1" w:rsidRPr="00871314" w:rsidRDefault="00211FA1">
      <w:pPr>
        <w:spacing w:line="250" w:lineRule="auto"/>
        <w:ind w:left="114" w:right="310"/>
        <w:rPr>
          <w:rFonts w:asciiTheme="minorHAnsi" w:eastAsia="Arial" w:hAnsiTheme="minorHAnsi" w:cs="Arial"/>
          <w:lang w:val="nl-NL"/>
        </w:rPr>
        <w:sectPr w:rsidR="00211FA1" w:rsidRPr="00871314" w:rsidSect="00087EC2">
          <w:footerReference w:type="default" r:id="rId12"/>
          <w:pgSz w:w="11920" w:h="16840"/>
          <w:pgMar w:top="1140" w:right="1020" w:bottom="280" w:left="1020" w:header="555" w:footer="1690" w:gutter="0"/>
          <w:pgNumType w:start="16"/>
          <w:cols w:space="720"/>
        </w:sectPr>
      </w:pPr>
    </w:p>
    <w:p w14:paraId="6BE23B1A" w14:textId="77777777" w:rsidR="000A3AFD" w:rsidRPr="00FF6C6C" w:rsidRDefault="000A3AFD">
      <w:pPr>
        <w:spacing w:line="200" w:lineRule="exact"/>
        <w:rPr>
          <w:lang w:val="nl-NL"/>
        </w:rPr>
      </w:pPr>
    </w:p>
    <w:p w14:paraId="6102425D" w14:textId="77777777" w:rsidR="000A3AFD" w:rsidRPr="00FF6C6C" w:rsidRDefault="000A3AFD">
      <w:pPr>
        <w:spacing w:line="200" w:lineRule="exact"/>
        <w:rPr>
          <w:lang w:val="nl-NL"/>
        </w:rPr>
      </w:pPr>
    </w:p>
    <w:p w14:paraId="2EB8D59C" w14:textId="77777777" w:rsidR="000A3AFD" w:rsidRPr="00FF6C6C" w:rsidRDefault="000A3AFD">
      <w:pPr>
        <w:spacing w:line="200" w:lineRule="exact"/>
        <w:rPr>
          <w:lang w:val="nl-NL"/>
        </w:rPr>
      </w:pPr>
    </w:p>
    <w:p w14:paraId="03E783C3" w14:textId="77777777" w:rsidR="000A3AFD" w:rsidRPr="00FF6C6C" w:rsidRDefault="000A3AFD">
      <w:pPr>
        <w:spacing w:before="7" w:line="260" w:lineRule="exact"/>
        <w:rPr>
          <w:sz w:val="26"/>
          <w:szCs w:val="26"/>
          <w:lang w:val="nl-NL"/>
        </w:rPr>
      </w:pPr>
    </w:p>
    <w:p w14:paraId="63B68B42" w14:textId="77777777" w:rsidR="000A3AFD" w:rsidRPr="00871314" w:rsidRDefault="002409A1">
      <w:pPr>
        <w:spacing w:before="38"/>
        <w:ind w:left="114"/>
        <w:rPr>
          <w:rFonts w:asciiTheme="minorHAnsi" w:eastAsia="Arial" w:hAnsiTheme="minorHAnsi" w:cs="Arial"/>
          <w:lang w:val="nl-NL"/>
        </w:rPr>
      </w:pPr>
      <w:r w:rsidRPr="00871314">
        <w:rPr>
          <w:rFonts w:asciiTheme="minorHAnsi" w:eastAsia="Arial" w:hAnsiTheme="minorHAnsi" w:cs="Arial"/>
          <w:b/>
          <w:color w:val="363435"/>
          <w:lang w:val="nl-NL"/>
        </w:rPr>
        <w:t xml:space="preserve">C.    </w:t>
      </w:r>
      <w:r w:rsidRPr="00871314">
        <w:rPr>
          <w:rFonts w:asciiTheme="minorHAnsi" w:eastAsia="Arial" w:hAnsiTheme="minorHAnsi" w:cs="Arial"/>
          <w:b/>
          <w:color w:val="363435"/>
          <w:spacing w:val="25"/>
          <w:lang w:val="nl-NL"/>
        </w:rPr>
        <w:t xml:space="preserve"> </w:t>
      </w:r>
      <w:r w:rsidRPr="00871314">
        <w:rPr>
          <w:rFonts w:asciiTheme="minorHAnsi" w:eastAsia="Arial" w:hAnsiTheme="minorHAnsi" w:cs="Arial"/>
          <w:b/>
          <w:color w:val="363435"/>
          <w:lang w:val="nl-NL"/>
        </w:rPr>
        <w:t>Ove</w:t>
      </w:r>
      <w:r w:rsidRPr="00871314">
        <w:rPr>
          <w:rFonts w:asciiTheme="minorHAnsi" w:eastAsia="Arial" w:hAnsiTheme="minorHAnsi" w:cs="Arial"/>
          <w:b/>
          <w:color w:val="363435"/>
          <w:spacing w:val="-3"/>
          <w:lang w:val="nl-NL"/>
        </w:rPr>
        <w:t>r</w:t>
      </w:r>
      <w:r w:rsidRPr="00871314">
        <w:rPr>
          <w:rFonts w:asciiTheme="minorHAnsi" w:eastAsia="Arial" w:hAnsiTheme="minorHAnsi" w:cs="Arial"/>
          <w:b/>
          <w:color w:val="363435"/>
          <w:lang w:val="nl-NL"/>
        </w:rPr>
        <w:t>eengekomen</w:t>
      </w:r>
      <w:r w:rsidRPr="00871314">
        <w:rPr>
          <w:rFonts w:asciiTheme="minorHAnsi" w:eastAsia="Arial" w:hAnsiTheme="minorHAnsi" w:cs="Arial"/>
          <w:b/>
          <w:color w:val="363435"/>
          <w:spacing w:val="7"/>
          <w:lang w:val="nl-NL"/>
        </w:rPr>
        <w:t xml:space="preserve"> </w:t>
      </w:r>
      <w:r w:rsidRPr="00871314">
        <w:rPr>
          <w:rFonts w:asciiTheme="minorHAnsi" w:eastAsia="Arial" w:hAnsiTheme="minorHAnsi" w:cs="Arial"/>
          <w:b/>
          <w:color w:val="363435"/>
          <w:lang w:val="nl-NL"/>
        </w:rPr>
        <w:t>modules</w:t>
      </w:r>
      <w:r w:rsidRPr="00871314">
        <w:rPr>
          <w:rFonts w:asciiTheme="minorHAnsi" w:eastAsia="Arial" w:hAnsiTheme="minorHAnsi" w:cs="Arial"/>
          <w:b/>
          <w:color w:val="363435"/>
          <w:spacing w:val="-7"/>
          <w:lang w:val="nl-NL"/>
        </w:rPr>
        <w:t xml:space="preserve"> </w:t>
      </w:r>
      <w:r w:rsidRPr="00871314">
        <w:rPr>
          <w:rFonts w:asciiTheme="minorHAnsi" w:eastAsia="Arial" w:hAnsiTheme="minorHAnsi" w:cs="Arial"/>
          <w:b/>
          <w:color w:val="363435"/>
          <w:lang w:val="nl-NL"/>
        </w:rPr>
        <w:t>uit</w:t>
      </w:r>
      <w:r w:rsidRPr="00871314">
        <w:rPr>
          <w:rFonts w:asciiTheme="minorHAnsi" w:eastAsia="Arial" w:hAnsiTheme="minorHAnsi" w:cs="Arial"/>
          <w:b/>
          <w:color w:val="363435"/>
          <w:spacing w:val="-4"/>
          <w:lang w:val="nl-NL"/>
        </w:rPr>
        <w:t xml:space="preserve"> </w:t>
      </w:r>
      <w:r w:rsidRPr="00871314">
        <w:rPr>
          <w:rFonts w:asciiTheme="minorHAnsi" w:eastAsia="Arial" w:hAnsiTheme="minorHAnsi" w:cs="Arial"/>
          <w:b/>
          <w:color w:val="363435"/>
          <w:lang w:val="nl-NL"/>
        </w:rPr>
        <w:t>de</w:t>
      </w:r>
      <w:r w:rsidRPr="00871314">
        <w:rPr>
          <w:rFonts w:asciiTheme="minorHAnsi" w:eastAsia="Arial" w:hAnsiTheme="minorHAnsi" w:cs="Arial"/>
          <w:b/>
          <w:color w:val="363435"/>
          <w:spacing w:val="2"/>
          <w:lang w:val="nl-NL"/>
        </w:rPr>
        <w:t xml:space="preserve"> </w:t>
      </w:r>
      <w:r w:rsidRPr="00871314">
        <w:rPr>
          <w:rFonts w:asciiTheme="minorHAnsi" w:eastAsia="Arial" w:hAnsiTheme="minorHAnsi" w:cs="Arial"/>
          <w:b/>
          <w:color w:val="363435"/>
          <w:lang w:val="nl-NL"/>
        </w:rPr>
        <w:t>SSO</w:t>
      </w:r>
    </w:p>
    <w:p w14:paraId="6D093E63" w14:textId="77777777" w:rsidR="000A3AFD" w:rsidRPr="00871314" w:rsidRDefault="002409A1">
      <w:pPr>
        <w:spacing w:before="13" w:line="200" w:lineRule="exact"/>
        <w:ind w:left="114"/>
        <w:rPr>
          <w:rFonts w:asciiTheme="minorHAnsi" w:eastAsia="Arial" w:hAnsiTheme="minorHAnsi" w:cs="Arial"/>
          <w:lang w:val="nl-NL"/>
        </w:rPr>
      </w:pPr>
      <w:r w:rsidRPr="00871314">
        <w:rPr>
          <w:rFonts w:asciiTheme="minorHAnsi" w:eastAsia="Arial" w:hAnsiTheme="minorHAnsi" w:cs="Arial"/>
          <w:color w:val="363435"/>
          <w:position w:val="-1"/>
          <w:lang w:val="nl-NL"/>
        </w:rPr>
        <w:t>Onderstaande servicemodules maken onde</w:t>
      </w:r>
      <w:r w:rsidRPr="00871314">
        <w:rPr>
          <w:rFonts w:asciiTheme="minorHAnsi" w:eastAsia="Arial" w:hAnsiTheme="minorHAnsi" w:cs="Arial"/>
          <w:color w:val="363435"/>
          <w:spacing w:val="-3"/>
          <w:position w:val="-1"/>
          <w:lang w:val="nl-NL"/>
        </w:rPr>
        <w:t>r</w:t>
      </w:r>
      <w:r w:rsidRPr="00871314">
        <w:rPr>
          <w:rFonts w:asciiTheme="minorHAnsi" w:eastAsia="Arial" w:hAnsiTheme="minorHAnsi" w:cs="Arial"/>
          <w:color w:val="363435"/>
          <w:position w:val="-1"/>
          <w:lang w:val="nl-NL"/>
        </w:rPr>
        <w:t>deel</w:t>
      </w:r>
      <w:r w:rsidRPr="00871314">
        <w:rPr>
          <w:rFonts w:asciiTheme="minorHAnsi" w:eastAsia="Arial" w:hAnsiTheme="minorHAnsi" w:cs="Arial"/>
          <w:color w:val="363435"/>
          <w:spacing w:val="1"/>
          <w:position w:val="-1"/>
          <w:lang w:val="nl-NL"/>
        </w:rPr>
        <w:t xml:space="preserve"> </w:t>
      </w:r>
      <w:r w:rsidRPr="00871314">
        <w:rPr>
          <w:rFonts w:asciiTheme="minorHAnsi" w:eastAsia="Arial" w:hAnsiTheme="minorHAnsi" w:cs="Arial"/>
          <w:color w:val="363435"/>
          <w:position w:val="-1"/>
          <w:lang w:val="nl-NL"/>
        </w:rPr>
        <w:t>uit</w:t>
      </w:r>
      <w:r w:rsidRPr="00871314">
        <w:rPr>
          <w:rFonts w:asciiTheme="minorHAnsi" w:eastAsia="Arial" w:hAnsiTheme="minorHAnsi" w:cs="Arial"/>
          <w:color w:val="363435"/>
          <w:spacing w:val="6"/>
          <w:position w:val="-1"/>
          <w:lang w:val="nl-NL"/>
        </w:rPr>
        <w:t xml:space="preserve"> </w:t>
      </w:r>
      <w:r w:rsidRPr="00871314">
        <w:rPr>
          <w:rFonts w:asciiTheme="minorHAnsi" w:eastAsia="Arial" w:hAnsiTheme="minorHAnsi" w:cs="Arial"/>
          <w:color w:val="363435"/>
          <w:position w:val="-1"/>
          <w:lang w:val="nl-NL"/>
        </w:rPr>
        <w:t>van</w:t>
      </w:r>
      <w:r w:rsidRPr="00871314">
        <w:rPr>
          <w:rFonts w:asciiTheme="minorHAnsi" w:eastAsia="Arial" w:hAnsiTheme="minorHAnsi" w:cs="Arial"/>
          <w:color w:val="363435"/>
          <w:spacing w:val="-6"/>
          <w:position w:val="-1"/>
          <w:lang w:val="nl-NL"/>
        </w:rPr>
        <w:t xml:space="preserve"> </w:t>
      </w:r>
      <w:r w:rsidRPr="00871314">
        <w:rPr>
          <w:rFonts w:asciiTheme="minorHAnsi" w:eastAsia="Arial" w:hAnsiTheme="minorHAnsi" w:cs="Arial"/>
          <w:color w:val="363435"/>
          <w:position w:val="-1"/>
          <w:lang w:val="nl-NL"/>
        </w:rPr>
        <w:t>deze</w:t>
      </w:r>
      <w:r w:rsidRPr="00871314">
        <w:rPr>
          <w:rFonts w:asciiTheme="minorHAnsi" w:eastAsia="Arial" w:hAnsiTheme="minorHAnsi" w:cs="Arial"/>
          <w:color w:val="363435"/>
          <w:spacing w:val="-4"/>
          <w:position w:val="-1"/>
          <w:lang w:val="nl-NL"/>
        </w:rPr>
        <w:t xml:space="preserve"> </w:t>
      </w:r>
      <w:r w:rsidRPr="00871314">
        <w:rPr>
          <w:rFonts w:asciiTheme="minorHAnsi" w:eastAsia="Arial" w:hAnsiTheme="minorHAnsi" w:cs="Arial"/>
          <w:color w:val="363435"/>
          <w:position w:val="-1"/>
          <w:lang w:val="nl-NL"/>
        </w:rPr>
        <w:t>ove</w:t>
      </w:r>
      <w:r w:rsidRPr="00871314">
        <w:rPr>
          <w:rFonts w:asciiTheme="minorHAnsi" w:eastAsia="Arial" w:hAnsiTheme="minorHAnsi" w:cs="Arial"/>
          <w:color w:val="363435"/>
          <w:spacing w:val="-3"/>
          <w:position w:val="-1"/>
          <w:lang w:val="nl-NL"/>
        </w:rPr>
        <w:t>r</w:t>
      </w:r>
      <w:r w:rsidRPr="00871314">
        <w:rPr>
          <w:rFonts w:asciiTheme="minorHAnsi" w:eastAsia="Arial" w:hAnsiTheme="minorHAnsi" w:cs="Arial"/>
          <w:color w:val="363435"/>
          <w:position w:val="-1"/>
          <w:lang w:val="nl-NL"/>
        </w:rPr>
        <w:t>eenkomst</w:t>
      </w:r>
      <w:r w:rsidRPr="00871314">
        <w:rPr>
          <w:rFonts w:asciiTheme="minorHAnsi" w:eastAsia="Arial" w:hAnsiTheme="minorHAnsi" w:cs="Arial"/>
          <w:color w:val="363435"/>
          <w:spacing w:val="4"/>
          <w:position w:val="-1"/>
          <w:lang w:val="nl-NL"/>
        </w:rPr>
        <w:t xml:space="preserve"> </w:t>
      </w:r>
      <w:r w:rsidRPr="00871314">
        <w:rPr>
          <w:rFonts w:asciiTheme="minorHAnsi" w:eastAsia="Arial" w:hAnsiTheme="minorHAnsi" w:cs="Arial"/>
          <w:color w:val="363435"/>
          <w:w w:val="92"/>
          <w:position w:val="-1"/>
          <w:lang w:val="nl-NL"/>
        </w:rPr>
        <w:t>(zie</w:t>
      </w:r>
      <w:r w:rsidRPr="00871314">
        <w:rPr>
          <w:rFonts w:asciiTheme="minorHAnsi" w:eastAsia="Arial" w:hAnsiTheme="minorHAnsi" w:cs="Arial"/>
          <w:color w:val="363435"/>
          <w:spacing w:val="4"/>
          <w:w w:val="92"/>
          <w:position w:val="-1"/>
          <w:lang w:val="nl-NL"/>
        </w:rPr>
        <w:t xml:space="preserve"> </w:t>
      </w:r>
      <w:r w:rsidRPr="00871314">
        <w:rPr>
          <w:rFonts w:asciiTheme="minorHAnsi" w:eastAsia="Arial" w:hAnsiTheme="minorHAnsi" w:cs="Arial"/>
          <w:color w:val="363435"/>
          <w:position w:val="-1"/>
          <w:lang w:val="nl-NL"/>
        </w:rPr>
        <w:t>artikel 2):</w:t>
      </w:r>
    </w:p>
    <w:p w14:paraId="16AB4CE2" w14:textId="77777777" w:rsidR="000A3AFD" w:rsidRPr="00FF6C6C" w:rsidRDefault="000A3AFD">
      <w:pPr>
        <w:spacing w:before="7" w:line="260" w:lineRule="exact"/>
        <w:rPr>
          <w:sz w:val="26"/>
          <w:szCs w:val="26"/>
          <w:lang w:val="nl-NL"/>
        </w:rPr>
      </w:pPr>
    </w:p>
    <w:tbl>
      <w:tblPr>
        <w:tblStyle w:val="TableGrid"/>
        <w:tblW w:w="9940" w:type="dxa"/>
        <w:tblLook w:val="04A0" w:firstRow="1" w:lastRow="0" w:firstColumn="1" w:lastColumn="0" w:noHBand="0" w:noVBand="1"/>
      </w:tblPr>
      <w:tblGrid>
        <w:gridCol w:w="3313"/>
        <w:gridCol w:w="3313"/>
        <w:gridCol w:w="3314"/>
      </w:tblGrid>
      <w:tr w:rsidR="00F65EE0" w14:paraId="72508BBA" w14:textId="77777777" w:rsidTr="007332B7">
        <w:trPr>
          <w:trHeight w:val="273"/>
        </w:trPr>
        <w:tc>
          <w:tcPr>
            <w:tcW w:w="3313" w:type="dxa"/>
          </w:tcPr>
          <w:p w14:paraId="44B149C0" w14:textId="77777777" w:rsidR="00F65EE0" w:rsidRPr="00F65EE0" w:rsidRDefault="00F65EE0" w:rsidP="00F65EE0">
            <w:pPr>
              <w:spacing w:before="68"/>
              <w:ind w:left="80"/>
              <w:rPr>
                <w:rFonts w:asciiTheme="minorHAnsi" w:eastAsia="Arial" w:hAnsiTheme="minorHAnsi" w:cs="Arial"/>
                <w:b/>
                <w:sz w:val="18"/>
                <w:szCs w:val="18"/>
                <w:lang w:val="nl-NL"/>
              </w:rPr>
            </w:pPr>
            <w:r w:rsidRPr="00F65EE0">
              <w:rPr>
                <w:rFonts w:asciiTheme="minorHAnsi" w:eastAsia="Arial" w:hAnsiTheme="minorHAnsi" w:cs="Arial"/>
                <w:b/>
                <w:color w:val="363435"/>
                <w:sz w:val="18"/>
                <w:szCs w:val="18"/>
                <w:lang w:val="nl-NL"/>
              </w:rPr>
              <w:t>Artikelnummer</w:t>
            </w:r>
          </w:p>
        </w:tc>
        <w:tc>
          <w:tcPr>
            <w:tcW w:w="3313" w:type="dxa"/>
          </w:tcPr>
          <w:p w14:paraId="606727CF" w14:textId="77777777" w:rsidR="00F65EE0" w:rsidRPr="00F65EE0" w:rsidRDefault="00F65EE0" w:rsidP="00F65EE0">
            <w:pPr>
              <w:spacing w:before="68"/>
              <w:ind w:left="106"/>
              <w:rPr>
                <w:rFonts w:asciiTheme="minorHAnsi" w:eastAsia="Arial" w:hAnsiTheme="minorHAnsi" w:cs="Arial"/>
                <w:b/>
                <w:sz w:val="18"/>
                <w:szCs w:val="18"/>
                <w:lang w:val="nl-NL"/>
              </w:rPr>
            </w:pPr>
            <w:r w:rsidRPr="00F65EE0">
              <w:rPr>
                <w:rFonts w:asciiTheme="minorHAnsi" w:eastAsia="Arial" w:hAnsiTheme="minorHAnsi" w:cs="Arial"/>
                <w:b/>
                <w:color w:val="363435"/>
                <w:w w:val="101"/>
                <w:sz w:val="18"/>
                <w:szCs w:val="18"/>
                <w:lang w:val="nl-NL"/>
              </w:rPr>
              <w:t>Omschrijving</w:t>
            </w:r>
          </w:p>
        </w:tc>
        <w:tc>
          <w:tcPr>
            <w:tcW w:w="3314" w:type="dxa"/>
          </w:tcPr>
          <w:p w14:paraId="706F20F7" w14:textId="77777777" w:rsidR="00F65EE0" w:rsidRPr="00F65EE0" w:rsidRDefault="00F65EE0" w:rsidP="00F65EE0">
            <w:pPr>
              <w:spacing w:before="68"/>
              <w:ind w:left="106"/>
              <w:rPr>
                <w:rFonts w:asciiTheme="minorHAnsi" w:eastAsia="Arial" w:hAnsiTheme="minorHAnsi" w:cs="Arial"/>
                <w:b/>
                <w:sz w:val="18"/>
                <w:szCs w:val="18"/>
                <w:lang w:val="nl-NL"/>
              </w:rPr>
            </w:pPr>
            <w:r w:rsidRPr="00F65EE0">
              <w:rPr>
                <w:rFonts w:asciiTheme="minorHAnsi" w:eastAsia="Arial" w:hAnsiTheme="minorHAnsi" w:cs="Arial"/>
                <w:b/>
                <w:color w:val="363435"/>
                <w:sz w:val="18"/>
                <w:szCs w:val="18"/>
                <w:lang w:val="nl-NL"/>
              </w:rPr>
              <w:t>Eventueel</w:t>
            </w:r>
            <w:r w:rsidRPr="00F65EE0">
              <w:rPr>
                <w:rFonts w:asciiTheme="minorHAnsi" w:eastAsia="Arial" w:hAnsiTheme="minorHAnsi" w:cs="Arial"/>
                <w:b/>
                <w:color w:val="363435"/>
                <w:spacing w:val="-16"/>
                <w:sz w:val="18"/>
                <w:szCs w:val="18"/>
                <w:lang w:val="nl-NL"/>
              </w:rPr>
              <w:t xml:space="preserve"> </w:t>
            </w:r>
            <w:r w:rsidRPr="00F65EE0">
              <w:rPr>
                <w:rFonts w:asciiTheme="minorHAnsi" w:eastAsia="Arial" w:hAnsiTheme="minorHAnsi" w:cs="Arial"/>
                <w:b/>
                <w:color w:val="363435"/>
                <w:sz w:val="18"/>
                <w:szCs w:val="18"/>
                <w:lang w:val="nl-NL"/>
              </w:rPr>
              <w:t>gewijzigde</w:t>
            </w:r>
            <w:r w:rsidRPr="00F65EE0">
              <w:rPr>
                <w:rFonts w:asciiTheme="minorHAnsi" w:eastAsia="Arial" w:hAnsiTheme="minorHAnsi" w:cs="Arial"/>
                <w:b/>
                <w:color w:val="363435"/>
                <w:spacing w:val="8"/>
                <w:sz w:val="18"/>
                <w:szCs w:val="18"/>
                <w:lang w:val="nl-NL"/>
              </w:rPr>
              <w:t xml:space="preserve"> </w:t>
            </w:r>
            <w:r w:rsidRPr="00F65EE0">
              <w:rPr>
                <w:rFonts w:asciiTheme="minorHAnsi" w:eastAsia="Arial" w:hAnsiTheme="minorHAnsi" w:cs="Arial"/>
                <w:b/>
                <w:color w:val="363435"/>
                <w:sz w:val="18"/>
                <w:szCs w:val="18"/>
                <w:lang w:val="nl-NL"/>
              </w:rPr>
              <w:t>afspraken</w:t>
            </w:r>
          </w:p>
        </w:tc>
      </w:tr>
      <w:tr w:rsidR="00F65EE0" w14:paraId="54D5FBAC" w14:textId="77777777" w:rsidTr="007332B7">
        <w:trPr>
          <w:trHeight w:val="273"/>
        </w:trPr>
        <w:tc>
          <w:tcPr>
            <w:tcW w:w="3313" w:type="dxa"/>
            <w:shd w:val="clear" w:color="auto" w:fill="D9D9D9" w:themeFill="background1" w:themeFillShade="D9"/>
          </w:tcPr>
          <w:p w14:paraId="170D6345" w14:textId="77777777" w:rsidR="00F65EE0" w:rsidRPr="00842121" w:rsidRDefault="00F65EE0" w:rsidP="00842121">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2.1 </w:t>
            </w:r>
          </w:p>
        </w:tc>
        <w:tc>
          <w:tcPr>
            <w:tcW w:w="3313" w:type="dxa"/>
            <w:shd w:val="clear" w:color="auto" w:fill="D9D9D9" w:themeFill="background1" w:themeFillShade="D9"/>
          </w:tcPr>
          <w:p w14:paraId="77A61BEA" w14:textId="77777777" w:rsidR="00F65EE0" w:rsidRPr="00842121" w:rsidRDefault="00F65EE0" w:rsidP="00842121">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Veiligheidsinspectie</w:t>
            </w:r>
          </w:p>
        </w:tc>
        <w:tc>
          <w:tcPr>
            <w:tcW w:w="3314" w:type="dxa"/>
            <w:shd w:val="clear" w:color="auto" w:fill="D9D9D9" w:themeFill="background1" w:themeFillShade="D9"/>
          </w:tcPr>
          <w:p w14:paraId="3A89D5A5" w14:textId="3DEC3C2B" w:rsidR="00F65EE0" w:rsidRPr="005B211D" w:rsidRDefault="005B211D" w:rsidP="00842121">
            <w:pPr>
              <w:rPr>
                <w:sz w:val="16"/>
                <w:szCs w:val="10"/>
                <w:lang w:val="nl-NL"/>
              </w:rPr>
            </w:pPr>
            <w:r>
              <w:rPr>
                <w:rFonts w:asciiTheme="minorHAnsi" w:eastAsia="Arial" w:hAnsiTheme="minorHAnsi" w:cs="Arial"/>
                <w:color w:val="363435"/>
                <w:sz w:val="16"/>
                <w:szCs w:val="18"/>
                <w:lang w:val="nl-NL"/>
              </w:rPr>
              <w:t>Zie bijlage D</w:t>
            </w:r>
          </w:p>
        </w:tc>
      </w:tr>
      <w:tr w:rsidR="005B211D" w14:paraId="174B03EE" w14:textId="77777777" w:rsidTr="007332B7">
        <w:trPr>
          <w:trHeight w:val="234"/>
        </w:trPr>
        <w:tc>
          <w:tcPr>
            <w:tcW w:w="3313" w:type="dxa"/>
            <w:shd w:val="clear" w:color="auto" w:fill="D9D9D9" w:themeFill="background1" w:themeFillShade="D9"/>
          </w:tcPr>
          <w:p w14:paraId="3024E26E"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2.2</w:t>
            </w:r>
          </w:p>
        </w:tc>
        <w:tc>
          <w:tcPr>
            <w:tcW w:w="3313" w:type="dxa"/>
            <w:shd w:val="clear" w:color="auto" w:fill="D9D9D9" w:themeFill="background1" w:themeFillShade="D9"/>
          </w:tcPr>
          <w:p w14:paraId="120F73D9"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Kwaliteitsmeting</w:t>
            </w:r>
          </w:p>
        </w:tc>
        <w:tc>
          <w:tcPr>
            <w:tcW w:w="3314" w:type="dxa"/>
            <w:shd w:val="clear" w:color="auto" w:fill="D9D9D9" w:themeFill="background1" w:themeFillShade="D9"/>
          </w:tcPr>
          <w:p w14:paraId="75DC1628" w14:textId="7983E8D1"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14:paraId="65595BCE" w14:textId="77777777" w:rsidTr="007332B7">
        <w:trPr>
          <w:trHeight w:val="273"/>
        </w:trPr>
        <w:tc>
          <w:tcPr>
            <w:tcW w:w="3313" w:type="dxa"/>
            <w:shd w:val="clear" w:color="auto" w:fill="D9D9D9" w:themeFill="background1" w:themeFillShade="D9"/>
          </w:tcPr>
          <w:p w14:paraId="33E27DA1"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2.3 </w:t>
            </w:r>
          </w:p>
        </w:tc>
        <w:tc>
          <w:tcPr>
            <w:tcW w:w="3313" w:type="dxa"/>
            <w:shd w:val="clear" w:color="auto" w:fill="D9D9D9" w:themeFill="background1" w:themeFillShade="D9"/>
          </w:tcPr>
          <w:p w14:paraId="12FA5DDC"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Periodiek Onderhoud </w:t>
            </w:r>
          </w:p>
        </w:tc>
        <w:tc>
          <w:tcPr>
            <w:tcW w:w="3314" w:type="dxa"/>
            <w:shd w:val="clear" w:color="auto" w:fill="D9D9D9" w:themeFill="background1" w:themeFillShade="D9"/>
          </w:tcPr>
          <w:p w14:paraId="29EF88A1" w14:textId="54879B07"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14:paraId="68B4303F" w14:textId="77777777" w:rsidTr="007332B7">
        <w:trPr>
          <w:trHeight w:val="273"/>
        </w:trPr>
        <w:tc>
          <w:tcPr>
            <w:tcW w:w="3313" w:type="dxa"/>
            <w:shd w:val="clear" w:color="auto" w:fill="D9D9D9" w:themeFill="background1" w:themeFillShade="D9"/>
          </w:tcPr>
          <w:p w14:paraId="3023ED71"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2.4 </w:t>
            </w:r>
          </w:p>
        </w:tc>
        <w:tc>
          <w:tcPr>
            <w:tcW w:w="3313" w:type="dxa"/>
            <w:shd w:val="clear" w:color="auto" w:fill="D9D9D9" w:themeFill="background1" w:themeFillShade="D9"/>
          </w:tcPr>
          <w:p w14:paraId="6D58C856"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Correctief On</w:t>
            </w:r>
            <w:bookmarkStart w:id="0" w:name="_GoBack"/>
            <w:bookmarkEnd w:id="0"/>
            <w:r w:rsidRPr="00842121">
              <w:rPr>
                <w:rFonts w:asciiTheme="minorHAnsi" w:eastAsia="Arial" w:hAnsiTheme="minorHAnsi" w:cs="Arial"/>
                <w:color w:val="363435"/>
                <w:sz w:val="16"/>
                <w:szCs w:val="18"/>
                <w:lang w:val="nl-NL"/>
              </w:rPr>
              <w:t xml:space="preserve">derhoud </w:t>
            </w:r>
          </w:p>
        </w:tc>
        <w:tc>
          <w:tcPr>
            <w:tcW w:w="3314" w:type="dxa"/>
            <w:shd w:val="clear" w:color="auto" w:fill="D9D9D9" w:themeFill="background1" w:themeFillShade="D9"/>
          </w:tcPr>
          <w:p w14:paraId="020A859B" w14:textId="7153342E"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14:paraId="6EEC36A4" w14:textId="77777777" w:rsidTr="007332B7">
        <w:trPr>
          <w:trHeight w:val="273"/>
        </w:trPr>
        <w:tc>
          <w:tcPr>
            <w:tcW w:w="3313" w:type="dxa"/>
            <w:shd w:val="clear" w:color="auto" w:fill="D9D9D9" w:themeFill="background1" w:themeFillShade="D9"/>
          </w:tcPr>
          <w:p w14:paraId="63ABCFC8"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2.5 </w:t>
            </w:r>
          </w:p>
        </w:tc>
        <w:tc>
          <w:tcPr>
            <w:tcW w:w="3313" w:type="dxa"/>
            <w:shd w:val="clear" w:color="auto" w:fill="D9D9D9" w:themeFill="background1" w:themeFillShade="D9"/>
          </w:tcPr>
          <w:p w14:paraId="514F15E7"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Kalibratie </w:t>
            </w:r>
          </w:p>
        </w:tc>
        <w:tc>
          <w:tcPr>
            <w:tcW w:w="3314" w:type="dxa"/>
            <w:shd w:val="clear" w:color="auto" w:fill="D9D9D9" w:themeFill="background1" w:themeFillShade="D9"/>
          </w:tcPr>
          <w:p w14:paraId="62082E7C" w14:textId="2005C458"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14:paraId="19066D3D" w14:textId="77777777" w:rsidTr="007332B7">
        <w:trPr>
          <w:trHeight w:val="273"/>
        </w:trPr>
        <w:tc>
          <w:tcPr>
            <w:tcW w:w="3313" w:type="dxa"/>
            <w:shd w:val="clear" w:color="auto" w:fill="D9D9D9" w:themeFill="background1" w:themeFillShade="D9"/>
          </w:tcPr>
          <w:p w14:paraId="76F92B7C"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2.6 </w:t>
            </w:r>
          </w:p>
        </w:tc>
        <w:tc>
          <w:tcPr>
            <w:tcW w:w="3313" w:type="dxa"/>
            <w:shd w:val="clear" w:color="auto" w:fill="D9D9D9" w:themeFill="background1" w:themeFillShade="D9"/>
          </w:tcPr>
          <w:p w14:paraId="50062244"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Validatie </w:t>
            </w:r>
          </w:p>
        </w:tc>
        <w:tc>
          <w:tcPr>
            <w:tcW w:w="3314" w:type="dxa"/>
            <w:shd w:val="clear" w:color="auto" w:fill="D9D9D9" w:themeFill="background1" w:themeFillShade="D9"/>
          </w:tcPr>
          <w:p w14:paraId="165D6C0A" w14:textId="184A32B9"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rsidRPr="005B211D" w14:paraId="11144056" w14:textId="77777777" w:rsidTr="007332B7">
        <w:trPr>
          <w:trHeight w:val="234"/>
        </w:trPr>
        <w:tc>
          <w:tcPr>
            <w:tcW w:w="3313" w:type="dxa"/>
            <w:shd w:val="clear" w:color="auto" w:fill="D9D9D9" w:themeFill="background1" w:themeFillShade="D9"/>
          </w:tcPr>
          <w:p w14:paraId="26997A14"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2.7 </w:t>
            </w:r>
          </w:p>
        </w:tc>
        <w:tc>
          <w:tcPr>
            <w:tcW w:w="3313" w:type="dxa"/>
            <w:shd w:val="clear" w:color="auto" w:fill="D9D9D9" w:themeFill="background1" w:themeFillShade="D9"/>
          </w:tcPr>
          <w:p w14:paraId="68ED1E97" w14:textId="77777777"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Overdracht en acceptatie na uitvoering werkzaamheden </w:t>
            </w:r>
          </w:p>
        </w:tc>
        <w:tc>
          <w:tcPr>
            <w:tcW w:w="3314" w:type="dxa"/>
            <w:shd w:val="clear" w:color="auto" w:fill="D9D9D9" w:themeFill="background1" w:themeFillShade="D9"/>
          </w:tcPr>
          <w:p w14:paraId="6BBB7213" w14:textId="71889302"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rsidRPr="00F65EE0" w14:paraId="4318747E" w14:textId="77777777" w:rsidTr="007332B7">
        <w:trPr>
          <w:trHeight w:val="234"/>
        </w:trPr>
        <w:tc>
          <w:tcPr>
            <w:tcW w:w="3313" w:type="dxa"/>
            <w:shd w:val="clear" w:color="auto" w:fill="D9D9D9" w:themeFill="background1" w:themeFillShade="D9"/>
          </w:tcPr>
          <w:p w14:paraId="50F4D96A" w14:textId="726D7FCE"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2.9 </w:t>
            </w:r>
          </w:p>
        </w:tc>
        <w:tc>
          <w:tcPr>
            <w:tcW w:w="3313" w:type="dxa"/>
            <w:shd w:val="clear" w:color="auto" w:fill="D9D9D9" w:themeFill="background1" w:themeFillShade="D9"/>
          </w:tcPr>
          <w:p w14:paraId="5C459DDC" w14:textId="6C33129F"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Onderdelen </w:t>
            </w:r>
          </w:p>
        </w:tc>
        <w:tc>
          <w:tcPr>
            <w:tcW w:w="3314" w:type="dxa"/>
            <w:shd w:val="clear" w:color="auto" w:fill="D9D9D9" w:themeFill="background1" w:themeFillShade="D9"/>
          </w:tcPr>
          <w:p w14:paraId="75C5DF67" w14:textId="1F7CAF96"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rsidRPr="00F65EE0" w14:paraId="34AE04D4" w14:textId="77777777" w:rsidTr="007332B7">
        <w:trPr>
          <w:trHeight w:val="234"/>
        </w:trPr>
        <w:tc>
          <w:tcPr>
            <w:tcW w:w="3313" w:type="dxa"/>
            <w:shd w:val="clear" w:color="auto" w:fill="D9D9D9" w:themeFill="background1" w:themeFillShade="D9"/>
          </w:tcPr>
          <w:p w14:paraId="483C3ECF" w14:textId="22177140"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2.11 </w:t>
            </w:r>
          </w:p>
        </w:tc>
        <w:tc>
          <w:tcPr>
            <w:tcW w:w="3313" w:type="dxa"/>
            <w:shd w:val="clear" w:color="auto" w:fill="D9D9D9" w:themeFill="background1" w:themeFillShade="D9"/>
          </w:tcPr>
          <w:p w14:paraId="4A427778" w14:textId="27175DF2"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Conditierapportage </w:t>
            </w:r>
          </w:p>
        </w:tc>
        <w:tc>
          <w:tcPr>
            <w:tcW w:w="3314" w:type="dxa"/>
            <w:shd w:val="clear" w:color="auto" w:fill="D9D9D9" w:themeFill="background1" w:themeFillShade="D9"/>
          </w:tcPr>
          <w:p w14:paraId="72EE227D" w14:textId="0D68CAB6"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rsidRPr="00F65EE0" w14:paraId="1DD5FC80" w14:textId="77777777" w:rsidTr="007332B7">
        <w:trPr>
          <w:trHeight w:val="234"/>
        </w:trPr>
        <w:tc>
          <w:tcPr>
            <w:tcW w:w="3313" w:type="dxa"/>
            <w:shd w:val="clear" w:color="auto" w:fill="D9D9D9" w:themeFill="background1" w:themeFillShade="D9"/>
          </w:tcPr>
          <w:p w14:paraId="12FC16C1" w14:textId="179E6AD3"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2.13 </w:t>
            </w:r>
          </w:p>
        </w:tc>
        <w:tc>
          <w:tcPr>
            <w:tcW w:w="3313" w:type="dxa"/>
            <w:shd w:val="clear" w:color="auto" w:fill="D9D9D9" w:themeFill="background1" w:themeFillShade="D9"/>
          </w:tcPr>
          <w:p w14:paraId="6C01A681" w14:textId="286754B5"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Update </w:t>
            </w:r>
          </w:p>
        </w:tc>
        <w:tc>
          <w:tcPr>
            <w:tcW w:w="3314" w:type="dxa"/>
            <w:shd w:val="clear" w:color="auto" w:fill="D9D9D9" w:themeFill="background1" w:themeFillShade="D9"/>
          </w:tcPr>
          <w:p w14:paraId="165D8C24" w14:textId="08356AF5"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rsidRPr="00F65EE0" w14:paraId="78BF45BD" w14:textId="77777777" w:rsidTr="007332B7">
        <w:trPr>
          <w:trHeight w:val="234"/>
        </w:trPr>
        <w:tc>
          <w:tcPr>
            <w:tcW w:w="3313" w:type="dxa"/>
            <w:shd w:val="clear" w:color="auto" w:fill="D9D9D9" w:themeFill="background1" w:themeFillShade="D9"/>
          </w:tcPr>
          <w:p w14:paraId="35446F8D" w14:textId="13D59823"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2.14 </w:t>
            </w:r>
          </w:p>
        </w:tc>
        <w:tc>
          <w:tcPr>
            <w:tcW w:w="3313" w:type="dxa"/>
            <w:shd w:val="clear" w:color="auto" w:fill="D9D9D9" w:themeFill="background1" w:themeFillShade="D9"/>
          </w:tcPr>
          <w:p w14:paraId="1D783EC7" w14:textId="491D8CB1"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Upgrade </w:t>
            </w:r>
          </w:p>
        </w:tc>
        <w:tc>
          <w:tcPr>
            <w:tcW w:w="3314" w:type="dxa"/>
            <w:shd w:val="clear" w:color="auto" w:fill="D9D9D9" w:themeFill="background1" w:themeFillShade="D9"/>
          </w:tcPr>
          <w:p w14:paraId="290D27DE" w14:textId="0454ED62"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rsidRPr="00F65EE0" w14:paraId="05C6884D" w14:textId="77777777" w:rsidTr="007332B7">
        <w:trPr>
          <w:trHeight w:val="234"/>
        </w:trPr>
        <w:tc>
          <w:tcPr>
            <w:tcW w:w="3313" w:type="dxa"/>
            <w:shd w:val="clear" w:color="auto" w:fill="D9D9D9" w:themeFill="background1" w:themeFillShade="D9"/>
          </w:tcPr>
          <w:p w14:paraId="5CE3588C" w14:textId="7F9BE6D0"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2.15 </w:t>
            </w:r>
          </w:p>
        </w:tc>
        <w:tc>
          <w:tcPr>
            <w:tcW w:w="3313" w:type="dxa"/>
            <w:shd w:val="clear" w:color="auto" w:fill="D9D9D9" w:themeFill="background1" w:themeFillShade="D9"/>
          </w:tcPr>
          <w:p w14:paraId="18C8DA7D" w14:textId="6B91342C"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Remote Service </w:t>
            </w:r>
          </w:p>
        </w:tc>
        <w:tc>
          <w:tcPr>
            <w:tcW w:w="3314" w:type="dxa"/>
            <w:shd w:val="clear" w:color="auto" w:fill="D9D9D9" w:themeFill="background1" w:themeFillShade="D9"/>
          </w:tcPr>
          <w:p w14:paraId="6C72A8E7" w14:textId="49237ACE"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rsidRPr="00F65EE0" w14:paraId="34F5E25A" w14:textId="77777777" w:rsidTr="007332B7">
        <w:trPr>
          <w:trHeight w:val="234"/>
        </w:trPr>
        <w:tc>
          <w:tcPr>
            <w:tcW w:w="3313" w:type="dxa"/>
            <w:shd w:val="clear" w:color="auto" w:fill="D9D9D9" w:themeFill="background1" w:themeFillShade="D9"/>
          </w:tcPr>
          <w:p w14:paraId="2C67B87B" w14:textId="4E13F004"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2.16 </w:t>
            </w:r>
          </w:p>
        </w:tc>
        <w:tc>
          <w:tcPr>
            <w:tcW w:w="3313" w:type="dxa"/>
            <w:shd w:val="clear" w:color="auto" w:fill="D9D9D9" w:themeFill="background1" w:themeFillShade="D9"/>
          </w:tcPr>
          <w:p w14:paraId="221D1D9A" w14:textId="0265F71F"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Uptime </w:t>
            </w:r>
          </w:p>
        </w:tc>
        <w:tc>
          <w:tcPr>
            <w:tcW w:w="3314" w:type="dxa"/>
            <w:shd w:val="clear" w:color="auto" w:fill="D9D9D9" w:themeFill="background1" w:themeFillShade="D9"/>
          </w:tcPr>
          <w:p w14:paraId="52056B65" w14:textId="712AFF22"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r w:rsidR="005B211D" w:rsidRPr="00F65EE0" w14:paraId="27D0A4B5" w14:textId="77777777" w:rsidTr="007332B7">
        <w:trPr>
          <w:trHeight w:val="234"/>
        </w:trPr>
        <w:tc>
          <w:tcPr>
            <w:tcW w:w="3313" w:type="dxa"/>
            <w:shd w:val="clear" w:color="auto" w:fill="D9D9D9" w:themeFill="background1" w:themeFillShade="D9"/>
          </w:tcPr>
          <w:p w14:paraId="6CF9DA8B" w14:textId="778838F8"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2.17 </w:t>
            </w:r>
          </w:p>
        </w:tc>
        <w:tc>
          <w:tcPr>
            <w:tcW w:w="3313" w:type="dxa"/>
            <w:shd w:val="clear" w:color="auto" w:fill="D9D9D9" w:themeFill="background1" w:themeFillShade="D9"/>
          </w:tcPr>
          <w:p w14:paraId="48420653" w14:textId="1E053B89" w:rsidR="005B211D" w:rsidRPr="00842121" w:rsidRDefault="005B211D" w:rsidP="005B211D">
            <w:pPr>
              <w:ind w:left="80"/>
              <w:rPr>
                <w:rFonts w:asciiTheme="minorHAnsi" w:eastAsia="Arial" w:hAnsiTheme="minorHAnsi" w:cs="Arial"/>
                <w:color w:val="363435"/>
                <w:sz w:val="16"/>
                <w:szCs w:val="18"/>
                <w:lang w:val="nl-NL"/>
              </w:rPr>
            </w:pPr>
            <w:r w:rsidRPr="00842121">
              <w:rPr>
                <w:rFonts w:asciiTheme="minorHAnsi" w:eastAsia="Arial" w:hAnsiTheme="minorHAnsi" w:cs="Arial"/>
                <w:color w:val="363435"/>
                <w:sz w:val="16"/>
                <w:szCs w:val="18"/>
                <w:lang w:val="nl-NL"/>
              </w:rPr>
              <w:t xml:space="preserve">Applicatietraining </w:t>
            </w:r>
          </w:p>
        </w:tc>
        <w:tc>
          <w:tcPr>
            <w:tcW w:w="3314" w:type="dxa"/>
            <w:shd w:val="clear" w:color="auto" w:fill="D9D9D9" w:themeFill="background1" w:themeFillShade="D9"/>
          </w:tcPr>
          <w:p w14:paraId="27F9737F" w14:textId="198AB470" w:rsidR="005B211D" w:rsidRPr="00842121" w:rsidRDefault="005B211D" w:rsidP="005B211D">
            <w:pPr>
              <w:rPr>
                <w:sz w:val="16"/>
                <w:szCs w:val="10"/>
                <w:lang w:val="nl-NL"/>
              </w:rPr>
            </w:pPr>
            <w:r w:rsidRPr="00850CF5">
              <w:rPr>
                <w:rFonts w:asciiTheme="minorHAnsi" w:eastAsia="Arial" w:hAnsiTheme="minorHAnsi" w:cs="Arial"/>
                <w:color w:val="363435"/>
                <w:sz w:val="16"/>
                <w:szCs w:val="18"/>
                <w:lang w:val="nl-NL"/>
              </w:rPr>
              <w:t>Zie bijlage D</w:t>
            </w:r>
          </w:p>
        </w:tc>
      </w:tr>
    </w:tbl>
    <w:p w14:paraId="2AC716C9" w14:textId="77777777" w:rsidR="000A3AFD" w:rsidRPr="00F65EE0" w:rsidRDefault="000A3AFD">
      <w:pPr>
        <w:spacing w:before="7" w:line="100" w:lineRule="exact"/>
        <w:rPr>
          <w:sz w:val="10"/>
          <w:szCs w:val="10"/>
          <w:lang w:val="nl-NL"/>
        </w:rPr>
      </w:pPr>
    </w:p>
    <w:p w14:paraId="32C1DFDB" w14:textId="77777777" w:rsidR="000A3AFD" w:rsidRPr="00F65EE0" w:rsidRDefault="000A3AFD">
      <w:pPr>
        <w:spacing w:line="200" w:lineRule="exact"/>
        <w:rPr>
          <w:lang w:val="nl-NL"/>
        </w:rPr>
      </w:pPr>
    </w:p>
    <w:p w14:paraId="52B5AF4C" w14:textId="77777777" w:rsidR="000A3AFD" w:rsidRPr="00F65EE0" w:rsidRDefault="000A3AFD">
      <w:pPr>
        <w:spacing w:line="200" w:lineRule="exact"/>
        <w:rPr>
          <w:lang w:val="nl-NL"/>
        </w:rPr>
      </w:pPr>
    </w:p>
    <w:p w14:paraId="1F12CF2D" w14:textId="77777777" w:rsidR="000A3AFD" w:rsidRPr="00871314" w:rsidRDefault="002409A1">
      <w:pPr>
        <w:spacing w:before="38"/>
        <w:ind w:left="114"/>
        <w:rPr>
          <w:rFonts w:asciiTheme="minorHAnsi" w:eastAsia="Arial" w:hAnsiTheme="minorHAnsi" w:cs="Arial"/>
          <w:lang w:val="nl-NL"/>
        </w:rPr>
      </w:pPr>
      <w:r w:rsidRPr="00871314">
        <w:rPr>
          <w:rFonts w:asciiTheme="minorHAnsi" w:eastAsia="Arial" w:hAnsiTheme="minorHAnsi" w:cs="Arial"/>
          <w:b/>
          <w:color w:val="363435"/>
          <w:lang w:val="nl-NL"/>
        </w:rPr>
        <w:t xml:space="preserve">D.    </w:t>
      </w:r>
      <w:r w:rsidRPr="00871314">
        <w:rPr>
          <w:rFonts w:asciiTheme="minorHAnsi" w:eastAsia="Arial" w:hAnsiTheme="minorHAnsi" w:cs="Arial"/>
          <w:b/>
          <w:color w:val="363435"/>
          <w:spacing w:val="25"/>
          <w:lang w:val="nl-NL"/>
        </w:rPr>
        <w:t xml:space="preserve"> </w:t>
      </w:r>
      <w:r w:rsidRPr="00871314">
        <w:rPr>
          <w:rFonts w:asciiTheme="minorHAnsi" w:eastAsia="Arial" w:hAnsiTheme="minorHAnsi" w:cs="Arial"/>
          <w:b/>
          <w:color w:val="363435"/>
          <w:w w:val="98"/>
          <w:lang w:val="nl-NL"/>
        </w:rPr>
        <w:t>Aanvullende</w:t>
      </w:r>
      <w:r w:rsidRPr="00871314">
        <w:rPr>
          <w:rFonts w:asciiTheme="minorHAnsi" w:eastAsia="Arial" w:hAnsiTheme="minorHAnsi" w:cs="Arial"/>
          <w:b/>
          <w:color w:val="363435"/>
          <w:spacing w:val="1"/>
          <w:w w:val="98"/>
          <w:lang w:val="nl-NL"/>
        </w:rPr>
        <w:t xml:space="preserve"> </w:t>
      </w:r>
      <w:r w:rsidRPr="00871314">
        <w:rPr>
          <w:rFonts w:asciiTheme="minorHAnsi" w:eastAsia="Arial" w:hAnsiTheme="minorHAnsi" w:cs="Arial"/>
          <w:b/>
          <w:color w:val="363435"/>
          <w:lang w:val="nl-NL"/>
        </w:rPr>
        <w:t>gegevens</w:t>
      </w:r>
      <w:r w:rsidRPr="00871314">
        <w:rPr>
          <w:rFonts w:asciiTheme="minorHAnsi" w:eastAsia="Arial" w:hAnsiTheme="minorHAnsi" w:cs="Arial"/>
          <w:b/>
          <w:color w:val="363435"/>
          <w:spacing w:val="-8"/>
          <w:lang w:val="nl-NL"/>
        </w:rPr>
        <w:t xml:space="preserve"> </w:t>
      </w:r>
      <w:r w:rsidRPr="00871314">
        <w:rPr>
          <w:rFonts w:asciiTheme="minorHAnsi" w:eastAsia="Arial" w:hAnsiTheme="minorHAnsi" w:cs="Arial"/>
          <w:b/>
          <w:color w:val="363435"/>
          <w:lang w:val="nl-NL"/>
        </w:rPr>
        <w:t>met</w:t>
      </w:r>
      <w:r w:rsidRPr="00871314">
        <w:rPr>
          <w:rFonts w:asciiTheme="minorHAnsi" w:eastAsia="Arial" w:hAnsiTheme="minorHAnsi" w:cs="Arial"/>
          <w:b/>
          <w:color w:val="363435"/>
          <w:spacing w:val="10"/>
          <w:lang w:val="nl-NL"/>
        </w:rPr>
        <w:t xml:space="preserve"> </w:t>
      </w:r>
      <w:r w:rsidRPr="00871314">
        <w:rPr>
          <w:rFonts w:asciiTheme="minorHAnsi" w:eastAsia="Arial" w:hAnsiTheme="minorHAnsi" w:cs="Arial"/>
          <w:b/>
          <w:color w:val="363435"/>
          <w:lang w:val="nl-NL"/>
        </w:rPr>
        <w:t>bet</w:t>
      </w:r>
      <w:r w:rsidRPr="00871314">
        <w:rPr>
          <w:rFonts w:asciiTheme="minorHAnsi" w:eastAsia="Arial" w:hAnsiTheme="minorHAnsi" w:cs="Arial"/>
          <w:b/>
          <w:color w:val="363435"/>
          <w:spacing w:val="-3"/>
          <w:lang w:val="nl-NL"/>
        </w:rPr>
        <w:t>r</w:t>
      </w:r>
      <w:r w:rsidRPr="00871314">
        <w:rPr>
          <w:rFonts w:asciiTheme="minorHAnsi" w:eastAsia="Arial" w:hAnsiTheme="minorHAnsi" w:cs="Arial"/>
          <w:b/>
          <w:color w:val="363435"/>
          <w:lang w:val="nl-NL"/>
        </w:rPr>
        <w:t>ekking</w:t>
      </w:r>
      <w:r w:rsidRPr="00871314">
        <w:rPr>
          <w:rFonts w:asciiTheme="minorHAnsi" w:eastAsia="Arial" w:hAnsiTheme="minorHAnsi" w:cs="Arial"/>
          <w:b/>
          <w:color w:val="363435"/>
          <w:spacing w:val="7"/>
          <w:lang w:val="nl-NL"/>
        </w:rPr>
        <w:t xml:space="preserve"> </w:t>
      </w:r>
      <w:r w:rsidRPr="00871314">
        <w:rPr>
          <w:rFonts w:asciiTheme="minorHAnsi" w:eastAsia="Arial" w:hAnsiTheme="minorHAnsi" w:cs="Arial"/>
          <w:b/>
          <w:color w:val="363435"/>
          <w:lang w:val="nl-NL"/>
        </w:rPr>
        <w:t>tot</w:t>
      </w:r>
      <w:r w:rsidRPr="00871314">
        <w:rPr>
          <w:rFonts w:asciiTheme="minorHAnsi" w:eastAsia="Arial" w:hAnsiTheme="minorHAnsi" w:cs="Arial"/>
          <w:b/>
          <w:color w:val="363435"/>
          <w:spacing w:val="7"/>
          <w:lang w:val="nl-NL"/>
        </w:rPr>
        <w:t xml:space="preserve"> </w:t>
      </w:r>
      <w:r w:rsidRPr="00871314">
        <w:rPr>
          <w:rFonts w:asciiTheme="minorHAnsi" w:eastAsia="Arial" w:hAnsiTheme="minorHAnsi" w:cs="Arial"/>
          <w:b/>
          <w:color w:val="363435"/>
          <w:lang w:val="nl-NL"/>
        </w:rPr>
        <w:t>de</w:t>
      </w:r>
      <w:r w:rsidRPr="00871314">
        <w:rPr>
          <w:rFonts w:asciiTheme="minorHAnsi" w:eastAsia="Arial" w:hAnsiTheme="minorHAnsi" w:cs="Arial"/>
          <w:b/>
          <w:color w:val="363435"/>
          <w:spacing w:val="2"/>
          <w:lang w:val="nl-NL"/>
        </w:rPr>
        <w:t xml:space="preserve"> </w:t>
      </w:r>
      <w:r w:rsidRPr="00871314">
        <w:rPr>
          <w:rFonts w:asciiTheme="minorHAnsi" w:eastAsia="Arial" w:hAnsiTheme="minorHAnsi" w:cs="Arial"/>
          <w:b/>
          <w:color w:val="363435"/>
          <w:lang w:val="nl-NL"/>
        </w:rPr>
        <w:t>ove</w:t>
      </w:r>
      <w:r w:rsidRPr="00871314">
        <w:rPr>
          <w:rFonts w:asciiTheme="minorHAnsi" w:eastAsia="Arial" w:hAnsiTheme="minorHAnsi" w:cs="Arial"/>
          <w:b/>
          <w:color w:val="363435"/>
          <w:spacing w:val="-3"/>
          <w:lang w:val="nl-NL"/>
        </w:rPr>
        <w:t>r</w:t>
      </w:r>
      <w:r w:rsidRPr="00871314">
        <w:rPr>
          <w:rFonts w:asciiTheme="minorHAnsi" w:eastAsia="Arial" w:hAnsiTheme="minorHAnsi" w:cs="Arial"/>
          <w:b/>
          <w:color w:val="363435"/>
          <w:lang w:val="nl-NL"/>
        </w:rPr>
        <w:t>eengekomen</w:t>
      </w:r>
      <w:r w:rsidRPr="00871314">
        <w:rPr>
          <w:rFonts w:asciiTheme="minorHAnsi" w:eastAsia="Arial" w:hAnsiTheme="minorHAnsi" w:cs="Arial"/>
          <w:b/>
          <w:color w:val="363435"/>
          <w:spacing w:val="7"/>
          <w:lang w:val="nl-NL"/>
        </w:rPr>
        <w:t xml:space="preserve"> </w:t>
      </w:r>
      <w:r w:rsidRPr="00871314">
        <w:rPr>
          <w:rFonts w:asciiTheme="minorHAnsi" w:eastAsia="Arial" w:hAnsiTheme="minorHAnsi" w:cs="Arial"/>
          <w:b/>
          <w:color w:val="363435"/>
          <w:lang w:val="nl-NL"/>
        </w:rPr>
        <w:t>servicemodules</w:t>
      </w:r>
      <w:r w:rsidRPr="00871314">
        <w:rPr>
          <w:rFonts w:asciiTheme="minorHAnsi" w:eastAsia="Arial" w:hAnsiTheme="minorHAnsi" w:cs="Arial"/>
          <w:b/>
          <w:color w:val="363435"/>
          <w:spacing w:val="-14"/>
          <w:lang w:val="nl-NL"/>
        </w:rPr>
        <w:t xml:space="preserve"> </w:t>
      </w:r>
      <w:r w:rsidRPr="00871314">
        <w:rPr>
          <w:rFonts w:asciiTheme="minorHAnsi" w:eastAsia="Arial" w:hAnsiTheme="minorHAnsi" w:cs="Arial"/>
          <w:b/>
          <w:color w:val="363435"/>
          <w:lang w:val="nl-NL"/>
        </w:rPr>
        <w:t>en standaa</w:t>
      </w:r>
      <w:r w:rsidRPr="00871314">
        <w:rPr>
          <w:rFonts w:asciiTheme="minorHAnsi" w:eastAsia="Arial" w:hAnsiTheme="minorHAnsi" w:cs="Arial"/>
          <w:b/>
          <w:color w:val="363435"/>
          <w:spacing w:val="-3"/>
          <w:lang w:val="nl-NL"/>
        </w:rPr>
        <w:t>r</w:t>
      </w:r>
      <w:r w:rsidRPr="00871314">
        <w:rPr>
          <w:rFonts w:asciiTheme="minorHAnsi" w:eastAsia="Arial" w:hAnsiTheme="minorHAnsi" w:cs="Arial"/>
          <w:b/>
          <w:color w:val="363435"/>
          <w:lang w:val="nl-NL"/>
        </w:rPr>
        <w:t>d afspraken:</w:t>
      </w:r>
    </w:p>
    <w:p w14:paraId="2FA2BFA6" w14:textId="77777777" w:rsidR="000A3AFD" w:rsidRDefault="000A3AFD">
      <w:pPr>
        <w:spacing w:before="2" w:line="260" w:lineRule="exact"/>
        <w:rPr>
          <w:sz w:val="26"/>
          <w:szCs w:val="26"/>
          <w:lang w:val="nl-NL"/>
        </w:rPr>
      </w:pPr>
    </w:p>
    <w:tbl>
      <w:tblPr>
        <w:tblW w:w="0" w:type="auto"/>
        <w:tblInd w:w="108" w:type="dxa"/>
        <w:tblLayout w:type="fixed"/>
        <w:tblCellMar>
          <w:left w:w="0" w:type="dxa"/>
          <w:right w:w="0" w:type="dxa"/>
        </w:tblCellMar>
        <w:tblLook w:val="01E0" w:firstRow="1" w:lastRow="1" w:firstColumn="1" w:lastColumn="1" w:noHBand="0" w:noVBand="0"/>
      </w:tblPr>
      <w:tblGrid>
        <w:gridCol w:w="1134"/>
        <w:gridCol w:w="8504"/>
      </w:tblGrid>
      <w:tr w:rsidR="00372E1E" w:rsidRPr="005B211D" w14:paraId="2FC07450" w14:textId="77777777" w:rsidTr="00087EC2">
        <w:tc>
          <w:tcPr>
            <w:tcW w:w="1134" w:type="dxa"/>
            <w:tcBorders>
              <w:top w:val="single" w:sz="4" w:space="0" w:color="96989A"/>
              <w:left w:val="single" w:sz="4" w:space="0" w:color="96989A"/>
              <w:bottom w:val="single" w:sz="4" w:space="0" w:color="96989A"/>
              <w:right w:val="single" w:sz="4" w:space="0" w:color="96989A"/>
            </w:tcBorders>
          </w:tcPr>
          <w:p w14:paraId="119F1607" w14:textId="77777777" w:rsidR="000A3AFD" w:rsidRPr="00871314" w:rsidRDefault="002409A1">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2:</w:t>
            </w:r>
          </w:p>
        </w:tc>
        <w:tc>
          <w:tcPr>
            <w:tcW w:w="8504" w:type="dxa"/>
            <w:tcBorders>
              <w:top w:val="single" w:sz="4" w:space="0" w:color="96989A"/>
              <w:left w:val="single" w:sz="4" w:space="0" w:color="96989A"/>
              <w:bottom w:val="single" w:sz="4" w:space="0" w:color="96989A"/>
              <w:right w:val="single" w:sz="4" w:space="0" w:color="96989A"/>
            </w:tcBorders>
          </w:tcPr>
          <w:p w14:paraId="1F1CD267" w14:textId="77777777" w:rsidR="000A3AFD" w:rsidRPr="00871314" w:rsidRDefault="002409A1" w:rsidP="003C033A">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Omschrijving</w:t>
            </w:r>
            <w:r w:rsidRPr="00871314">
              <w:rPr>
                <w:rFonts w:asciiTheme="minorHAnsi" w:eastAsia="Arial" w:hAnsiTheme="minorHAnsi" w:cs="Arial"/>
                <w:color w:val="363435"/>
                <w:spacing w:val="42"/>
                <w:sz w:val="18"/>
                <w:szCs w:val="18"/>
                <w:lang w:val="nl-NL"/>
              </w:rPr>
              <w:t xml:space="preserve"> </w:t>
            </w:r>
            <w:r w:rsidRPr="00871314">
              <w:rPr>
                <w:rFonts w:asciiTheme="minorHAnsi" w:eastAsia="Arial" w:hAnsiTheme="minorHAnsi" w:cs="Arial"/>
                <w:color w:val="363435"/>
                <w:sz w:val="18"/>
                <w:szCs w:val="18"/>
                <w:lang w:val="nl-NL"/>
              </w:rPr>
              <w:t>specifiek</w:t>
            </w:r>
            <w:r w:rsidRPr="00871314">
              <w:rPr>
                <w:rFonts w:asciiTheme="minorHAnsi" w:eastAsia="Arial" w:hAnsiTheme="minorHAnsi" w:cs="Arial"/>
                <w:color w:val="363435"/>
                <w:spacing w:val="42"/>
                <w:sz w:val="18"/>
                <w:szCs w:val="18"/>
                <w:lang w:val="nl-NL"/>
              </w:rPr>
              <w:t xml:space="preserve"> </w:t>
            </w:r>
            <w:r w:rsidRPr="00871314">
              <w:rPr>
                <w:rFonts w:asciiTheme="minorHAnsi" w:eastAsia="Arial" w:hAnsiTheme="minorHAnsi" w:cs="Arial"/>
                <w:color w:val="363435"/>
                <w:sz w:val="18"/>
                <w:szCs w:val="18"/>
                <w:lang w:val="nl-NL"/>
              </w:rPr>
              <w:t>ove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eengekomen</w:t>
            </w:r>
            <w:r w:rsidRPr="00871314">
              <w:rPr>
                <w:rFonts w:asciiTheme="minorHAnsi" w:eastAsia="Arial" w:hAnsiTheme="minorHAnsi" w:cs="Arial"/>
                <w:color w:val="363435"/>
                <w:spacing w:val="42"/>
                <w:sz w:val="18"/>
                <w:szCs w:val="18"/>
                <w:lang w:val="nl-NL"/>
              </w:rPr>
              <w:t xml:space="preserve"> </w:t>
            </w:r>
            <w:r w:rsidRPr="00871314">
              <w:rPr>
                <w:rFonts w:asciiTheme="minorHAnsi" w:eastAsia="Arial" w:hAnsiTheme="minorHAnsi" w:cs="Arial"/>
                <w:color w:val="363435"/>
                <w:sz w:val="18"/>
                <w:szCs w:val="18"/>
                <w:lang w:val="nl-NL"/>
              </w:rPr>
              <w:t>normen,</w:t>
            </w:r>
            <w:r w:rsidRPr="00871314">
              <w:rPr>
                <w:rFonts w:asciiTheme="minorHAnsi" w:eastAsia="Arial" w:hAnsiTheme="minorHAnsi" w:cs="Arial"/>
                <w:color w:val="363435"/>
                <w:spacing w:val="20"/>
                <w:sz w:val="18"/>
                <w:szCs w:val="18"/>
                <w:lang w:val="nl-NL"/>
              </w:rPr>
              <w:t xml:space="preserve"> </w:t>
            </w:r>
            <w:r w:rsidRPr="00871314">
              <w:rPr>
                <w:rFonts w:asciiTheme="minorHAnsi" w:eastAsia="Arial" w:hAnsiTheme="minorHAnsi" w:cs="Arial"/>
                <w:color w:val="363435"/>
                <w:w w:val="106"/>
                <w:sz w:val="18"/>
                <w:szCs w:val="18"/>
                <w:lang w:val="nl-NL"/>
              </w:rPr>
              <w:t>voorschriften</w:t>
            </w:r>
            <w:r w:rsidRPr="00871314">
              <w:rPr>
                <w:rFonts w:asciiTheme="minorHAnsi" w:eastAsia="Arial" w:hAnsiTheme="minorHAnsi" w:cs="Arial"/>
                <w:color w:val="363435"/>
                <w:spacing w:val="-3"/>
                <w:w w:val="106"/>
                <w:sz w:val="18"/>
                <w:szCs w:val="18"/>
                <w:lang w:val="nl-NL"/>
              </w:rPr>
              <w:t xml:space="preserve"> </w:t>
            </w:r>
            <w:r w:rsidRPr="00871314">
              <w:rPr>
                <w:rFonts w:asciiTheme="minorHAnsi" w:eastAsia="Arial" w:hAnsiTheme="minorHAnsi" w:cs="Arial"/>
                <w:color w:val="363435"/>
                <w:sz w:val="18"/>
                <w:szCs w:val="18"/>
                <w:lang w:val="nl-NL"/>
              </w:rPr>
              <w:t>en</w:t>
            </w:r>
            <w:r w:rsidRPr="00871314">
              <w:rPr>
                <w:rFonts w:asciiTheme="minorHAnsi" w:eastAsia="Arial" w:hAnsiTheme="minorHAnsi" w:cs="Arial"/>
                <w:color w:val="363435"/>
                <w:spacing w:val="2"/>
                <w:sz w:val="18"/>
                <w:szCs w:val="18"/>
                <w:lang w:val="nl-NL"/>
              </w:rPr>
              <w:t xml:space="preserve"> </w:t>
            </w:r>
            <w:r w:rsidRPr="00871314">
              <w:rPr>
                <w:rFonts w:asciiTheme="minorHAnsi" w:eastAsia="Arial" w:hAnsiTheme="minorHAnsi" w:cs="Arial"/>
                <w:color w:val="363435"/>
                <w:w w:val="105"/>
                <w:sz w:val="18"/>
                <w:szCs w:val="18"/>
                <w:lang w:val="nl-NL"/>
              </w:rPr>
              <w:t>uitvoeringsbesluiten</w:t>
            </w:r>
            <w:r w:rsidR="00087EC2" w:rsidRPr="00871314">
              <w:rPr>
                <w:rFonts w:asciiTheme="minorHAnsi" w:eastAsia="Arial" w:hAnsiTheme="minorHAnsi" w:cs="Arial"/>
                <w:color w:val="363435"/>
                <w:w w:val="105"/>
                <w:sz w:val="18"/>
                <w:szCs w:val="18"/>
                <w:lang w:val="nl-NL"/>
              </w:rPr>
              <w:br/>
            </w:r>
            <w:r w:rsidR="003C033A" w:rsidRPr="00871314">
              <w:rPr>
                <w:rFonts w:asciiTheme="minorHAnsi" w:eastAsia="Arial" w:hAnsiTheme="minorHAnsi" w:cs="Arial"/>
                <w:color w:val="363435"/>
                <w:w w:val="105"/>
                <w:sz w:val="18"/>
                <w:szCs w:val="18"/>
                <w:highlight w:val="lightGray"/>
                <w:lang w:val="nl-NL"/>
              </w:rPr>
              <w:t>Tekst</w:t>
            </w:r>
          </w:p>
        </w:tc>
      </w:tr>
      <w:tr w:rsidR="00372E1E" w14:paraId="1F90A230" w14:textId="77777777" w:rsidTr="00087EC2">
        <w:tc>
          <w:tcPr>
            <w:tcW w:w="1134" w:type="dxa"/>
            <w:tcBorders>
              <w:top w:val="single" w:sz="4" w:space="0" w:color="96989A"/>
              <w:left w:val="single" w:sz="4" w:space="0" w:color="96989A"/>
              <w:bottom w:val="single" w:sz="4" w:space="0" w:color="96989A"/>
              <w:right w:val="single" w:sz="4" w:space="0" w:color="96989A"/>
            </w:tcBorders>
          </w:tcPr>
          <w:p w14:paraId="053AF210" w14:textId="77777777" w:rsidR="000A3AFD" w:rsidRPr="00871314" w:rsidRDefault="002409A1">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2.1:</w:t>
            </w:r>
          </w:p>
        </w:tc>
        <w:tc>
          <w:tcPr>
            <w:tcW w:w="8504" w:type="dxa"/>
            <w:tcBorders>
              <w:top w:val="single" w:sz="4" w:space="0" w:color="96989A"/>
              <w:left w:val="single" w:sz="4" w:space="0" w:color="96989A"/>
              <w:bottom w:val="single" w:sz="4" w:space="0" w:color="96989A"/>
              <w:right w:val="single" w:sz="4" w:space="0" w:color="96989A"/>
            </w:tcBorders>
          </w:tcPr>
          <w:p w14:paraId="416510DA" w14:textId="77777777" w:rsidR="000A3AFD" w:rsidRPr="00871314" w:rsidRDefault="002409A1">
            <w:pPr>
              <w:spacing w:before="68"/>
              <w:ind w:left="80"/>
              <w:rPr>
                <w:rFonts w:asciiTheme="minorHAnsi" w:eastAsia="Arial" w:hAnsiTheme="minorHAnsi" w:cs="Arial"/>
                <w:color w:val="363435"/>
                <w:sz w:val="18"/>
                <w:szCs w:val="18"/>
                <w:lang w:val="nl-NL"/>
              </w:rPr>
            </w:pPr>
            <w:r w:rsidRPr="00871314">
              <w:rPr>
                <w:rFonts w:asciiTheme="minorHAnsi" w:eastAsia="Arial" w:hAnsiTheme="minorHAnsi" w:cs="Arial"/>
                <w:color w:val="363435"/>
                <w:spacing w:val="-10"/>
                <w:w w:val="104"/>
                <w:sz w:val="18"/>
                <w:szCs w:val="18"/>
                <w:lang w:val="nl-NL"/>
              </w:rPr>
              <w:t>V</w:t>
            </w:r>
            <w:r w:rsidRPr="00871314">
              <w:rPr>
                <w:rFonts w:asciiTheme="minorHAnsi" w:eastAsia="Arial" w:hAnsiTheme="minorHAnsi" w:cs="Arial"/>
                <w:color w:val="363435"/>
                <w:w w:val="104"/>
                <w:sz w:val="18"/>
                <w:szCs w:val="18"/>
                <w:lang w:val="nl-NL"/>
              </w:rPr>
              <w:t>eiligheidsinspectie.</w:t>
            </w:r>
            <w:r w:rsidRPr="00871314">
              <w:rPr>
                <w:rFonts w:asciiTheme="minorHAnsi" w:eastAsia="Arial" w:hAnsiTheme="minorHAnsi" w:cs="Arial"/>
                <w:color w:val="363435"/>
                <w:spacing w:val="-2"/>
                <w:w w:val="104"/>
                <w:sz w:val="18"/>
                <w:szCs w:val="18"/>
                <w:lang w:val="nl-NL"/>
              </w:rPr>
              <w:t xml:space="preserve"> </w:t>
            </w:r>
            <w:r w:rsidRPr="00871314">
              <w:rPr>
                <w:rFonts w:asciiTheme="minorHAnsi" w:eastAsia="Arial" w:hAnsiTheme="minorHAnsi" w:cs="Arial"/>
                <w:color w:val="363435"/>
                <w:sz w:val="18"/>
                <w:szCs w:val="18"/>
                <w:lang w:val="nl-NL"/>
              </w:rPr>
              <w:t>Omschrijving</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ove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eengekomen</w:t>
            </w:r>
            <w:r w:rsidRPr="00871314">
              <w:rPr>
                <w:rFonts w:asciiTheme="minorHAnsi" w:eastAsia="Arial" w:hAnsiTheme="minorHAnsi" w:cs="Arial"/>
                <w:color w:val="363435"/>
                <w:spacing w:val="-14"/>
                <w:sz w:val="18"/>
                <w:szCs w:val="18"/>
                <w:lang w:val="nl-NL"/>
              </w:rPr>
              <w:t xml:space="preserve"> </w:t>
            </w:r>
            <w:r w:rsidRPr="00871314">
              <w:rPr>
                <w:rFonts w:asciiTheme="minorHAnsi" w:eastAsia="Arial" w:hAnsiTheme="minorHAnsi" w:cs="Arial"/>
                <w:color w:val="363435"/>
                <w:sz w:val="18"/>
                <w:szCs w:val="18"/>
                <w:lang w:val="nl-NL"/>
              </w:rPr>
              <w:t>aanvullingen</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of</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wijzigingen</w:t>
            </w:r>
          </w:p>
          <w:p w14:paraId="5D444825" w14:textId="77777777" w:rsidR="00087EC2" w:rsidRPr="00871314" w:rsidRDefault="002409A1">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w w:val="105"/>
                <w:sz w:val="18"/>
                <w:szCs w:val="18"/>
                <w:highlight w:val="lightGray"/>
                <w:lang w:val="nl-NL"/>
              </w:rPr>
              <w:t>Tekst</w:t>
            </w:r>
          </w:p>
        </w:tc>
      </w:tr>
      <w:tr w:rsidR="00372E1E" w14:paraId="547A566E" w14:textId="77777777" w:rsidTr="00087EC2">
        <w:tc>
          <w:tcPr>
            <w:tcW w:w="1134" w:type="dxa"/>
            <w:tcBorders>
              <w:top w:val="single" w:sz="4" w:space="0" w:color="96989A"/>
              <w:left w:val="single" w:sz="4" w:space="0" w:color="96989A"/>
              <w:bottom w:val="single" w:sz="4" w:space="0" w:color="96989A"/>
              <w:right w:val="single" w:sz="4" w:space="0" w:color="96989A"/>
            </w:tcBorders>
          </w:tcPr>
          <w:p w14:paraId="0AAAD0C0" w14:textId="77777777" w:rsidR="000A3AFD" w:rsidRPr="00871314" w:rsidRDefault="002409A1">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2.2:</w:t>
            </w:r>
          </w:p>
        </w:tc>
        <w:tc>
          <w:tcPr>
            <w:tcW w:w="8504" w:type="dxa"/>
            <w:tcBorders>
              <w:top w:val="single" w:sz="4" w:space="0" w:color="96989A"/>
              <w:left w:val="single" w:sz="4" w:space="0" w:color="96989A"/>
              <w:bottom w:val="single" w:sz="4" w:space="0" w:color="96989A"/>
              <w:right w:val="single" w:sz="4" w:space="0" w:color="96989A"/>
            </w:tcBorders>
          </w:tcPr>
          <w:p w14:paraId="561709E6" w14:textId="77777777" w:rsidR="000A3AFD" w:rsidRPr="00871314" w:rsidRDefault="002409A1">
            <w:pPr>
              <w:spacing w:before="68"/>
              <w:ind w:left="80"/>
              <w:rPr>
                <w:rFonts w:asciiTheme="minorHAnsi" w:eastAsia="Arial" w:hAnsiTheme="minorHAnsi" w:cs="Arial"/>
                <w:color w:val="363435"/>
                <w:sz w:val="18"/>
                <w:szCs w:val="18"/>
                <w:lang w:val="nl-NL"/>
              </w:rPr>
            </w:pPr>
            <w:r w:rsidRPr="00871314">
              <w:rPr>
                <w:rFonts w:asciiTheme="minorHAnsi" w:eastAsia="Arial" w:hAnsiTheme="minorHAnsi" w:cs="Arial"/>
                <w:color w:val="363435"/>
                <w:w w:val="105"/>
                <w:sz w:val="18"/>
                <w:szCs w:val="18"/>
                <w:lang w:val="nl-NL"/>
              </w:rPr>
              <w:t>Kwaliteitsmeting.</w:t>
            </w:r>
            <w:r w:rsidRPr="00871314">
              <w:rPr>
                <w:rFonts w:asciiTheme="minorHAnsi" w:eastAsia="Arial" w:hAnsiTheme="minorHAnsi" w:cs="Arial"/>
                <w:color w:val="363435"/>
                <w:spacing w:val="-2"/>
                <w:w w:val="105"/>
                <w:sz w:val="18"/>
                <w:szCs w:val="18"/>
                <w:lang w:val="nl-NL"/>
              </w:rPr>
              <w:t xml:space="preserve"> </w:t>
            </w:r>
            <w:r w:rsidRPr="00871314">
              <w:rPr>
                <w:rFonts w:asciiTheme="minorHAnsi" w:eastAsia="Arial" w:hAnsiTheme="minorHAnsi" w:cs="Arial"/>
                <w:color w:val="363435"/>
                <w:sz w:val="18"/>
                <w:szCs w:val="18"/>
                <w:lang w:val="nl-NL"/>
              </w:rPr>
              <w:t>Omschrijving</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ove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eengekomen</w:t>
            </w:r>
            <w:r w:rsidRPr="00871314">
              <w:rPr>
                <w:rFonts w:asciiTheme="minorHAnsi" w:eastAsia="Arial" w:hAnsiTheme="minorHAnsi" w:cs="Arial"/>
                <w:color w:val="363435"/>
                <w:spacing w:val="-14"/>
                <w:sz w:val="18"/>
                <w:szCs w:val="18"/>
                <w:lang w:val="nl-NL"/>
              </w:rPr>
              <w:t xml:space="preserve"> </w:t>
            </w:r>
            <w:r w:rsidRPr="00871314">
              <w:rPr>
                <w:rFonts w:asciiTheme="minorHAnsi" w:eastAsia="Arial" w:hAnsiTheme="minorHAnsi" w:cs="Arial"/>
                <w:color w:val="363435"/>
                <w:sz w:val="18"/>
                <w:szCs w:val="18"/>
                <w:lang w:val="nl-NL"/>
              </w:rPr>
              <w:t>aanvullingen</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of</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wijzigingen</w:t>
            </w:r>
          </w:p>
          <w:p w14:paraId="4CE3A694" w14:textId="77777777" w:rsidR="00087EC2" w:rsidRPr="00871314" w:rsidRDefault="002409A1">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w w:val="105"/>
                <w:sz w:val="18"/>
                <w:szCs w:val="18"/>
                <w:highlight w:val="lightGray"/>
                <w:lang w:val="nl-NL"/>
              </w:rPr>
              <w:t>Tekst</w:t>
            </w:r>
          </w:p>
        </w:tc>
      </w:tr>
      <w:tr w:rsidR="00372E1E" w14:paraId="226ED04D" w14:textId="77777777" w:rsidTr="00087EC2">
        <w:tc>
          <w:tcPr>
            <w:tcW w:w="1134" w:type="dxa"/>
            <w:tcBorders>
              <w:top w:val="single" w:sz="4" w:space="0" w:color="96989A"/>
              <w:left w:val="single" w:sz="4" w:space="0" w:color="96989A"/>
              <w:bottom w:val="single" w:sz="4" w:space="0" w:color="96989A"/>
              <w:right w:val="single" w:sz="4" w:space="0" w:color="96989A"/>
            </w:tcBorders>
          </w:tcPr>
          <w:p w14:paraId="74528B8E" w14:textId="77777777" w:rsidR="000A3AFD" w:rsidRPr="00871314" w:rsidRDefault="002409A1">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2.3:</w:t>
            </w:r>
          </w:p>
        </w:tc>
        <w:tc>
          <w:tcPr>
            <w:tcW w:w="8504" w:type="dxa"/>
            <w:tcBorders>
              <w:top w:val="single" w:sz="4" w:space="0" w:color="96989A"/>
              <w:left w:val="single" w:sz="4" w:space="0" w:color="96989A"/>
              <w:bottom w:val="single" w:sz="4" w:space="0" w:color="96989A"/>
              <w:right w:val="single" w:sz="4" w:space="0" w:color="96989A"/>
            </w:tcBorders>
          </w:tcPr>
          <w:p w14:paraId="1DC0BF5F" w14:textId="77777777" w:rsidR="000A3AFD" w:rsidRPr="00871314" w:rsidRDefault="002409A1">
            <w:pPr>
              <w:spacing w:before="68"/>
              <w:ind w:left="80"/>
              <w:rPr>
                <w:rFonts w:asciiTheme="minorHAnsi" w:eastAsia="Arial" w:hAnsiTheme="minorHAnsi" w:cs="Arial"/>
                <w:color w:val="363435"/>
                <w:sz w:val="18"/>
                <w:szCs w:val="18"/>
                <w:lang w:val="nl-NL"/>
              </w:rPr>
            </w:pPr>
            <w:r w:rsidRPr="00871314">
              <w:rPr>
                <w:rFonts w:asciiTheme="minorHAnsi" w:eastAsia="Arial" w:hAnsiTheme="minorHAnsi" w:cs="Arial"/>
                <w:color w:val="363435"/>
                <w:sz w:val="18"/>
                <w:szCs w:val="18"/>
                <w:lang w:val="nl-NL"/>
              </w:rPr>
              <w:t>Periodiek</w:t>
            </w:r>
            <w:r w:rsidRPr="00871314">
              <w:rPr>
                <w:rFonts w:asciiTheme="minorHAnsi" w:eastAsia="Arial" w:hAnsiTheme="minorHAnsi" w:cs="Arial"/>
                <w:color w:val="363435"/>
                <w:spacing w:val="30"/>
                <w:sz w:val="18"/>
                <w:szCs w:val="18"/>
                <w:lang w:val="nl-NL"/>
              </w:rPr>
              <w:t xml:space="preserve"> </w:t>
            </w:r>
            <w:r w:rsidRPr="00871314">
              <w:rPr>
                <w:rFonts w:asciiTheme="minorHAnsi" w:eastAsia="Arial" w:hAnsiTheme="minorHAnsi" w:cs="Arial"/>
                <w:color w:val="363435"/>
                <w:sz w:val="18"/>
                <w:szCs w:val="18"/>
                <w:lang w:val="nl-NL"/>
              </w:rPr>
              <w:t>Onderhoud.</w:t>
            </w:r>
            <w:r w:rsidRPr="00871314">
              <w:rPr>
                <w:rFonts w:asciiTheme="minorHAnsi" w:eastAsia="Arial" w:hAnsiTheme="minorHAnsi" w:cs="Arial"/>
                <w:color w:val="363435"/>
                <w:spacing w:val="28"/>
                <w:sz w:val="18"/>
                <w:szCs w:val="18"/>
                <w:lang w:val="nl-NL"/>
              </w:rPr>
              <w:t xml:space="preserve"> </w:t>
            </w:r>
            <w:r w:rsidRPr="00871314">
              <w:rPr>
                <w:rFonts w:asciiTheme="minorHAnsi" w:eastAsia="Arial" w:hAnsiTheme="minorHAnsi" w:cs="Arial"/>
                <w:color w:val="363435"/>
                <w:sz w:val="18"/>
                <w:szCs w:val="18"/>
                <w:lang w:val="nl-NL"/>
              </w:rPr>
              <w:t>Omschrijving</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ove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eengekomen</w:t>
            </w:r>
            <w:r w:rsidRPr="00871314">
              <w:rPr>
                <w:rFonts w:asciiTheme="minorHAnsi" w:eastAsia="Arial" w:hAnsiTheme="minorHAnsi" w:cs="Arial"/>
                <w:color w:val="363435"/>
                <w:spacing w:val="-14"/>
                <w:sz w:val="18"/>
                <w:szCs w:val="18"/>
                <w:lang w:val="nl-NL"/>
              </w:rPr>
              <w:t xml:space="preserve"> </w:t>
            </w:r>
            <w:r w:rsidRPr="00871314">
              <w:rPr>
                <w:rFonts w:asciiTheme="minorHAnsi" w:eastAsia="Arial" w:hAnsiTheme="minorHAnsi" w:cs="Arial"/>
                <w:color w:val="363435"/>
                <w:sz w:val="18"/>
                <w:szCs w:val="18"/>
                <w:lang w:val="nl-NL"/>
              </w:rPr>
              <w:t>aanvullingen</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of</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wijzigingen</w:t>
            </w:r>
          </w:p>
          <w:p w14:paraId="067A71DD" w14:textId="77777777" w:rsidR="00087EC2" w:rsidRPr="00871314" w:rsidRDefault="002409A1">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w w:val="105"/>
                <w:sz w:val="18"/>
                <w:szCs w:val="18"/>
                <w:highlight w:val="lightGray"/>
                <w:lang w:val="nl-NL"/>
              </w:rPr>
              <w:t>Tekst</w:t>
            </w:r>
          </w:p>
        </w:tc>
      </w:tr>
      <w:tr w:rsidR="00372E1E" w14:paraId="5B1642AE" w14:textId="77777777" w:rsidTr="00087EC2">
        <w:tc>
          <w:tcPr>
            <w:tcW w:w="1134" w:type="dxa"/>
            <w:tcBorders>
              <w:top w:val="single" w:sz="4" w:space="0" w:color="96989A"/>
              <w:left w:val="single" w:sz="4" w:space="0" w:color="96989A"/>
              <w:bottom w:val="single" w:sz="4" w:space="0" w:color="96989A"/>
              <w:right w:val="single" w:sz="4" w:space="0" w:color="96989A"/>
            </w:tcBorders>
          </w:tcPr>
          <w:p w14:paraId="1039E97A" w14:textId="77777777" w:rsidR="000A3AFD" w:rsidRPr="00871314" w:rsidRDefault="002409A1">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2.4:</w:t>
            </w:r>
          </w:p>
        </w:tc>
        <w:tc>
          <w:tcPr>
            <w:tcW w:w="8504" w:type="dxa"/>
            <w:tcBorders>
              <w:top w:val="single" w:sz="4" w:space="0" w:color="96989A"/>
              <w:left w:val="single" w:sz="4" w:space="0" w:color="96989A"/>
              <w:bottom w:val="single" w:sz="4" w:space="0" w:color="96989A"/>
              <w:right w:val="single" w:sz="4" w:space="0" w:color="96989A"/>
            </w:tcBorders>
          </w:tcPr>
          <w:p w14:paraId="18BE9616" w14:textId="62A324A6" w:rsidR="000A3AFD" w:rsidRPr="00871314" w:rsidRDefault="002409A1">
            <w:pPr>
              <w:spacing w:before="68"/>
              <w:ind w:left="80"/>
              <w:rPr>
                <w:rFonts w:asciiTheme="minorHAnsi" w:eastAsia="Arial" w:hAnsiTheme="minorHAnsi" w:cs="Arial"/>
                <w:color w:val="363435"/>
                <w:w w:val="101"/>
                <w:sz w:val="18"/>
                <w:szCs w:val="18"/>
                <w:lang w:val="nl-NL"/>
              </w:rPr>
            </w:pPr>
            <w:r w:rsidRPr="00871314">
              <w:rPr>
                <w:rFonts w:asciiTheme="minorHAnsi" w:eastAsia="Arial" w:hAnsiTheme="minorHAnsi" w:cs="Arial"/>
                <w:color w:val="363435"/>
                <w:sz w:val="18"/>
                <w:szCs w:val="18"/>
                <w:lang w:val="nl-NL"/>
              </w:rPr>
              <w:t>Cor</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ectief</w:t>
            </w:r>
            <w:r w:rsidRPr="00871314">
              <w:rPr>
                <w:rFonts w:asciiTheme="minorHAnsi" w:eastAsia="Arial" w:hAnsiTheme="minorHAnsi" w:cs="Arial"/>
                <w:color w:val="363435"/>
                <w:spacing w:val="41"/>
                <w:sz w:val="18"/>
                <w:szCs w:val="18"/>
                <w:lang w:val="nl-NL"/>
              </w:rPr>
              <w:t xml:space="preserve"> </w:t>
            </w:r>
            <w:r w:rsidRPr="00871314">
              <w:rPr>
                <w:rFonts w:asciiTheme="minorHAnsi" w:eastAsia="Arial" w:hAnsiTheme="minorHAnsi" w:cs="Arial"/>
                <w:color w:val="363435"/>
                <w:sz w:val="18"/>
                <w:szCs w:val="18"/>
                <w:lang w:val="nl-NL"/>
              </w:rPr>
              <w:t>Onderhoud.</w:t>
            </w:r>
            <w:r w:rsidRPr="00871314">
              <w:rPr>
                <w:rFonts w:asciiTheme="minorHAnsi" w:eastAsia="Arial" w:hAnsiTheme="minorHAnsi" w:cs="Arial"/>
                <w:color w:val="363435"/>
                <w:spacing w:val="28"/>
                <w:sz w:val="18"/>
                <w:szCs w:val="18"/>
                <w:lang w:val="nl-NL"/>
              </w:rPr>
              <w:t xml:space="preserve"> </w:t>
            </w:r>
          </w:p>
          <w:p w14:paraId="62907646" w14:textId="77777777" w:rsidR="00087EC2" w:rsidRPr="00871314" w:rsidRDefault="002409A1">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w w:val="105"/>
                <w:sz w:val="18"/>
                <w:szCs w:val="18"/>
                <w:highlight w:val="lightGray"/>
                <w:lang w:val="nl-NL"/>
              </w:rPr>
              <w:t>Tekst</w:t>
            </w:r>
          </w:p>
        </w:tc>
      </w:tr>
      <w:tr w:rsidR="008D5F83" w:rsidRPr="005B211D" w14:paraId="38670C51" w14:textId="77777777" w:rsidTr="00087EC2">
        <w:tc>
          <w:tcPr>
            <w:tcW w:w="1134" w:type="dxa"/>
            <w:tcBorders>
              <w:top w:val="single" w:sz="4" w:space="0" w:color="96989A"/>
              <w:left w:val="single" w:sz="4" w:space="0" w:color="96989A"/>
              <w:bottom w:val="single" w:sz="4" w:space="0" w:color="96989A"/>
              <w:right w:val="single" w:sz="4" w:space="0" w:color="96989A"/>
            </w:tcBorders>
          </w:tcPr>
          <w:p w14:paraId="6C516806" w14:textId="2DA612EA" w:rsidR="008D5F83" w:rsidRPr="00871314" w:rsidRDefault="008D5F83">
            <w:pPr>
              <w:spacing w:before="68"/>
              <w:ind w:left="80"/>
              <w:rPr>
                <w:rFonts w:asciiTheme="minorHAnsi" w:eastAsia="Arial" w:hAnsiTheme="minorHAnsi" w:cs="Arial"/>
                <w:color w:val="363435"/>
                <w:sz w:val="18"/>
                <w:szCs w:val="18"/>
              </w:rPr>
            </w:pPr>
            <w:proofErr w:type="spellStart"/>
            <w:r>
              <w:rPr>
                <w:rFonts w:asciiTheme="minorHAnsi" w:eastAsia="Arial" w:hAnsiTheme="minorHAnsi" w:cs="Arial"/>
                <w:color w:val="363435"/>
                <w:sz w:val="18"/>
                <w:szCs w:val="18"/>
              </w:rPr>
              <w:t>Artikel</w:t>
            </w:r>
            <w:proofErr w:type="spellEnd"/>
            <w:r>
              <w:rPr>
                <w:rFonts w:asciiTheme="minorHAnsi" w:eastAsia="Arial" w:hAnsiTheme="minorHAnsi" w:cs="Arial"/>
                <w:color w:val="363435"/>
                <w:sz w:val="18"/>
                <w:szCs w:val="18"/>
              </w:rPr>
              <w:t xml:space="preserve"> 2.7:</w:t>
            </w:r>
          </w:p>
        </w:tc>
        <w:tc>
          <w:tcPr>
            <w:tcW w:w="8504" w:type="dxa"/>
            <w:tcBorders>
              <w:top w:val="single" w:sz="4" w:space="0" w:color="96989A"/>
              <w:left w:val="single" w:sz="4" w:space="0" w:color="96989A"/>
              <w:bottom w:val="single" w:sz="4" w:space="0" w:color="96989A"/>
              <w:right w:val="single" w:sz="4" w:space="0" w:color="96989A"/>
            </w:tcBorders>
          </w:tcPr>
          <w:p w14:paraId="3DF212F4" w14:textId="77777777" w:rsidR="008D5F83" w:rsidRDefault="008D5F83">
            <w:pPr>
              <w:spacing w:before="68"/>
              <w:ind w:left="80"/>
              <w:rPr>
                <w:rFonts w:asciiTheme="minorHAnsi" w:eastAsia="Arial" w:hAnsiTheme="minorHAnsi" w:cs="Arial"/>
                <w:color w:val="363435"/>
                <w:sz w:val="18"/>
                <w:szCs w:val="18"/>
                <w:lang w:val="nl-NL"/>
              </w:rPr>
            </w:pPr>
            <w:r w:rsidRPr="008D5F83">
              <w:rPr>
                <w:rFonts w:asciiTheme="minorHAnsi" w:eastAsia="Arial" w:hAnsiTheme="minorHAnsi" w:cs="Arial"/>
                <w:color w:val="363435"/>
                <w:sz w:val="18"/>
                <w:szCs w:val="18"/>
                <w:lang w:val="nl-NL"/>
              </w:rPr>
              <w:t>Aanbrengen van stickers dient te geschieden volgens de procedure gehanteerd in het Erasmus MC</w:t>
            </w:r>
            <w:r>
              <w:rPr>
                <w:rFonts w:asciiTheme="minorHAnsi" w:eastAsia="Arial" w:hAnsiTheme="minorHAnsi" w:cs="Arial"/>
                <w:color w:val="363435"/>
                <w:sz w:val="18"/>
                <w:szCs w:val="18"/>
                <w:lang w:val="nl-NL"/>
              </w:rPr>
              <w:t>.</w:t>
            </w:r>
          </w:p>
          <w:p w14:paraId="0A108FBD" w14:textId="42291AB3" w:rsidR="00400AFF" w:rsidRPr="00871314" w:rsidRDefault="00400AFF">
            <w:pPr>
              <w:spacing w:before="68"/>
              <w:ind w:left="80"/>
              <w:rPr>
                <w:rFonts w:asciiTheme="minorHAnsi" w:eastAsia="Arial" w:hAnsiTheme="minorHAnsi" w:cs="Arial"/>
                <w:color w:val="363435"/>
                <w:sz w:val="18"/>
                <w:szCs w:val="18"/>
                <w:lang w:val="nl-NL"/>
              </w:rPr>
            </w:pPr>
          </w:p>
        </w:tc>
      </w:tr>
      <w:tr w:rsidR="00372E1E" w14:paraId="40A88533" w14:textId="77777777" w:rsidTr="00087EC2">
        <w:tc>
          <w:tcPr>
            <w:tcW w:w="1134" w:type="dxa"/>
            <w:tcBorders>
              <w:top w:val="single" w:sz="4" w:space="0" w:color="96989A"/>
              <w:left w:val="single" w:sz="4" w:space="0" w:color="96989A"/>
              <w:bottom w:val="single" w:sz="4" w:space="0" w:color="96989A"/>
              <w:right w:val="single" w:sz="4" w:space="0" w:color="96989A"/>
            </w:tcBorders>
          </w:tcPr>
          <w:p w14:paraId="6690D00D" w14:textId="77777777" w:rsidR="000A3AFD" w:rsidRPr="00871314" w:rsidRDefault="002409A1">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2.9:</w:t>
            </w:r>
          </w:p>
        </w:tc>
        <w:tc>
          <w:tcPr>
            <w:tcW w:w="8504" w:type="dxa"/>
            <w:tcBorders>
              <w:top w:val="single" w:sz="4" w:space="0" w:color="96989A"/>
              <w:left w:val="single" w:sz="4" w:space="0" w:color="96989A"/>
              <w:bottom w:val="single" w:sz="4" w:space="0" w:color="96989A"/>
              <w:right w:val="single" w:sz="4" w:space="0" w:color="96989A"/>
            </w:tcBorders>
          </w:tcPr>
          <w:p w14:paraId="5C8A75BC" w14:textId="77777777" w:rsidR="000A3AFD" w:rsidRPr="00871314" w:rsidRDefault="002409A1">
            <w:pPr>
              <w:spacing w:before="68"/>
              <w:ind w:left="80"/>
              <w:rPr>
                <w:rFonts w:asciiTheme="minorHAnsi" w:eastAsia="Arial" w:hAnsiTheme="minorHAnsi" w:cs="Arial"/>
                <w:color w:val="363435"/>
                <w:w w:val="103"/>
                <w:sz w:val="18"/>
                <w:szCs w:val="18"/>
              </w:rPr>
            </w:pPr>
            <w:proofErr w:type="spellStart"/>
            <w:r w:rsidRPr="00871314">
              <w:rPr>
                <w:rFonts w:asciiTheme="minorHAnsi" w:eastAsia="Arial" w:hAnsiTheme="minorHAnsi" w:cs="Arial"/>
                <w:color w:val="363435"/>
                <w:sz w:val="18"/>
                <w:szCs w:val="18"/>
              </w:rPr>
              <w:t>Gegarandee</w:t>
            </w:r>
            <w:r w:rsidRPr="00871314">
              <w:rPr>
                <w:rFonts w:asciiTheme="minorHAnsi" w:eastAsia="Arial" w:hAnsiTheme="minorHAnsi" w:cs="Arial"/>
                <w:color w:val="363435"/>
                <w:spacing w:val="-3"/>
                <w:sz w:val="18"/>
                <w:szCs w:val="18"/>
              </w:rPr>
              <w:t>r</w:t>
            </w:r>
            <w:r w:rsidRPr="00871314">
              <w:rPr>
                <w:rFonts w:asciiTheme="minorHAnsi" w:eastAsia="Arial" w:hAnsiTheme="minorHAnsi" w:cs="Arial"/>
                <w:color w:val="363435"/>
                <w:sz w:val="18"/>
                <w:szCs w:val="18"/>
              </w:rPr>
              <w:t>de</w:t>
            </w:r>
            <w:proofErr w:type="spellEnd"/>
            <w:r w:rsidRPr="00871314">
              <w:rPr>
                <w:rFonts w:asciiTheme="minorHAnsi" w:eastAsia="Arial" w:hAnsiTheme="minorHAnsi" w:cs="Arial"/>
                <w:color w:val="363435"/>
                <w:spacing w:val="29"/>
                <w:sz w:val="18"/>
                <w:szCs w:val="18"/>
              </w:rPr>
              <w:t xml:space="preserve"> </w:t>
            </w:r>
            <w:proofErr w:type="spellStart"/>
            <w:r w:rsidRPr="00871314">
              <w:rPr>
                <w:rFonts w:asciiTheme="minorHAnsi" w:eastAsia="Arial" w:hAnsiTheme="minorHAnsi" w:cs="Arial"/>
                <w:color w:val="363435"/>
                <w:sz w:val="18"/>
                <w:szCs w:val="18"/>
              </w:rPr>
              <w:t>levertijd</w:t>
            </w:r>
            <w:proofErr w:type="spellEnd"/>
            <w:r w:rsidRPr="00871314">
              <w:rPr>
                <w:rFonts w:asciiTheme="minorHAnsi" w:eastAsia="Arial" w:hAnsiTheme="minorHAnsi" w:cs="Arial"/>
                <w:color w:val="363435"/>
                <w:spacing w:val="31"/>
                <w:sz w:val="18"/>
                <w:szCs w:val="18"/>
              </w:rPr>
              <w:t xml:space="preserve"> </w:t>
            </w:r>
            <w:proofErr w:type="spellStart"/>
            <w:r w:rsidRPr="00871314">
              <w:rPr>
                <w:rFonts w:asciiTheme="minorHAnsi" w:eastAsia="Arial" w:hAnsiTheme="minorHAnsi" w:cs="Arial"/>
                <w:color w:val="363435"/>
                <w:w w:val="105"/>
                <w:sz w:val="18"/>
                <w:szCs w:val="18"/>
              </w:rPr>
              <w:t>onde</w:t>
            </w:r>
            <w:r w:rsidRPr="00871314">
              <w:rPr>
                <w:rFonts w:asciiTheme="minorHAnsi" w:eastAsia="Arial" w:hAnsiTheme="minorHAnsi" w:cs="Arial"/>
                <w:color w:val="363435"/>
                <w:spacing w:val="-3"/>
                <w:w w:val="105"/>
                <w:sz w:val="18"/>
                <w:szCs w:val="18"/>
              </w:rPr>
              <w:t>r</w:t>
            </w:r>
            <w:r w:rsidRPr="00871314">
              <w:rPr>
                <w:rFonts w:asciiTheme="minorHAnsi" w:eastAsia="Arial" w:hAnsiTheme="minorHAnsi" w:cs="Arial"/>
                <w:color w:val="363435"/>
                <w:w w:val="103"/>
                <w:sz w:val="18"/>
                <w:szCs w:val="18"/>
              </w:rPr>
              <w:t>delen</w:t>
            </w:r>
            <w:proofErr w:type="spellEnd"/>
          </w:p>
          <w:p w14:paraId="46D3A688" w14:textId="77777777" w:rsidR="00087EC2" w:rsidRPr="00871314" w:rsidRDefault="002409A1">
            <w:pPr>
              <w:spacing w:before="68"/>
              <w:ind w:left="80"/>
              <w:rPr>
                <w:rFonts w:asciiTheme="minorHAnsi" w:eastAsia="Arial" w:hAnsiTheme="minorHAnsi" w:cs="Arial"/>
                <w:sz w:val="18"/>
                <w:szCs w:val="18"/>
              </w:rPr>
            </w:pPr>
            <w:r w:rsidRPr="00871314">
              <w:rPr>
                <w:rFonts w:asciiTheme="minorHAnsi" w:eastAsia="Arial" w:hAnsiTheme="minorHAnsi" w:cs="Arial"/>
                <w:color w:val="363435"/>
                <w:w w:val="105"/>
                <w:sz w:val="18"/>
                <w:szCs w:val="18"/>
                <w:highlight w:val="lightGray"/>
                <w:lang w:val="nl-NL"/>
              </w:rPr>
              <w:t>Tekst</w:t>
            </w:r>
          </w:p>
        </w:tc>
      </w:tr>
      <w:tr w:rsidR="00372E1E" w:rsidRPr="005B211D" w14:paraId="02974636" w14:textId="77777777" w:rsidTr="00087EC2">
        <w:tc>
          <w:tcPr>
            <w:tcW w:w="1134" w:type="dxa"/>
            <w:tcBorders>
              <w:top w:val="single" w:sz="4" w:space="0" w:color="96989A"/>
              <w:left w:val="single" w:sz="4" w:space="0" w:color="96989A"/>
              <w:bottom w:val="single" w:sz="4" w:space="0" w:color="96989A"/>
              <w:right w:val="single" w:sz="4" w:space="0" w:color="96989A"/>
            </w:tcBorders>
          </w:tcPr>
          <w:p w14:paraId="1C0ACE8B" w14:textId="77777777" w:rsidR="000A3AFD" w:rsidRPr="00871314" w:rsidRDefault="000A3AFD">
            <w:pPr>
              <w:rPr>
                <w:rFonts w:asciiTheme="minorHAnsi" w:hAnsiTheme="minorHAnsi"/>
                <w:sz w:val="18"/>
                <w:szCs w:val="18"/>
              </w:rPr>
            </w:pPr>
          </w:p>
        </w:tc>
        <w:tc>
          <w:tcPr>
            <w:tcW w:w="8504" w:type="dxa"/>
            <w:tcBorders>
              <w:top w:val="single" w:sz="4" w:space="0" w:color="96989A"/>
              <w:left w:val="single" w:sz="4" w:space="0" w:color="96989A"/>
              <w:bottom w:val="single" w:sz="4" w:space="0" w:color="96989A"/>
              <w:right w:val="single" w:sz="4" w:space="0" w:color="96989A"/>
            </w:tcBorders>
          </w:tcPr>
          <w:p w14:paraId="65A27C3E" w14:textId="77777777" w:rsidR="000A3AFD" w:rsidRPr="008579E5" w:rsidRDefault="002409A1">
            <w:pPr>
              <w:spacing w:before="68"/>
              <w:ind w:left="80"/>
              <w:rPr>
                <w:rFonts w:asciiTheme="minorHAnsi" w:eastAsia="Arial" w:hAnsiTheme="minorHAnsi" w:cs="Arial"/>
                <w:color w:val="363435"/>
                <w:w w:val="98"/>
                <w:sz w:val="18"/>
                <w:szCs w:val="18"/>
                <w:lang w:val="nl-NL"/>
              </w:rPr>
            </w:pPr>
            <w:r w:rsidRPr="008579E5">
              <w:rPr>
                <w:rFonts w:asciiTheme="minorHAnsi" w:eastAsia="Arial" w:hAnsiTheme="minorHAnsi" w:cs="Arial"/>
                <w:color w:val="363435"/>
                <w:sz w:val="18"/>
                <w:szCs w:val="18"/>
                <w:lang w:val="nl-NL"/>
              </w:rPr>
              <w:t>Omschrijving</w:t>
            </w:r>
            <w:r w:rsidRPr="008579E5">
              <w:rPr>
                <w:rFonts w:asciiTheme="minorHAnsi" w:eastAsia="Arial" w:hAnsiTheme="minorHAnsi" w:cs="Arial"/>
                <w:color w:val="363435"/>
                <w:spacing w:val="10"/>
                <w:sz w:val="18"/>
                <w:szCs w:val="18"/>
                <w:lang w:val="nl-NL"/>
              </w:rPr>
              <w:t xml:space="preserve"> </w:t>
            </w:r>
            <w:r w:rsidRPr="008579E5">
              <w:rPr>
                <w:rFonts w:asciiTheme="minorHAnsi" w:eastAsia="Arial" w:hAnsiTheme="minorHAnsi" w:cs="Arial"/>
                <w:color w:val="363435"/>
                <w:sz w:val="18"/>
                <w:szCs w:val="18"/>
                <w:lang w:val="nl-NL"/>
              </w:rPr>
              <w:t>verbruiksartikelen en</w:t>
            </w:r>
            <w:r w:rsidRPr="008579E5">
              <w:rPr>
                <w:rFonts w:asciiTheme="minorHAnsi" w:eastAsia="Arial" w:hAnsiTheme="minorHAnsi" w:cs="Arial"/>
                <w:color w:val="363435"/>
                <w:spacing w:val="-4"/>
                <w:sz w:val="18"/>
                <w:szCs w:val="18"/>
                <w:lang w:val="nl-NL"/>
              </w:rPr>
              <w:t xml:space="preserve"> </w:t>
            </w:r>
            <w:r w:rsidRPr="008579E5">
              <w:rPr>
                <w:rFonts w:asciiTheme="minorHAnsi" w:eastAsia="Arial" w:hAnsiTheme="minorHAnsi" w:cs="Arial"/>
                <w:color w:val="363435"/>
                <w:w w:val="101"/>
                <w:sz w:val="18"/>
                <w:szCs w:val="18"/>
                <w:lang w:val="nl-NL"/>
              </w:rPr>
              <w:t>accessoi</w:t>
            </w:r>
            <w:r w:rsidRPr="008579E5">
              <w:rPr>
                <w:rFonts w:asciiTheme="minorHAnsi" w:eastAsia="Arial" w:hAnsiTheme="minorHAnsi" w:cs="Arial"/>
                <w:color w:val="363435"/>
                <w:spacing w:val="-3"/>
                <w:w w:val="101"/>
                <w:sz w:val="18"/>
                <w:szCs w:val="18"/>
                <w:lang w:val="nl-NL"/>
              </w:rPr>
              <w:t>r</w:t>
            </w:r>
            <w:r w:rsidRPr="008579E5">
              <w:rPr>
                <w:rFonts w:asciiTheme="minorHAnsi" w:eastAsia="Arial" w:hAnsiTheme="minorHAnsi" w:cs="Arial"/>
                <w:color w:val="363435"/>
                <w:w w:val="98"/>
                <w:sz w:val="18"/>
                <w:szCs w:val="18"/>
                <w:lang w:val="nl-NL"/>
              </w:rPr>
              <w:t>es</w:t>
            </w:r>
          </w:p>
          <w:p w14:paraId="258536E2" w14:textId="77777777" w:rsidR="00087EC2" w:rsidRPr="008579E5" w:rsidRDefault="002409A1">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w w:val="105"/>
                <w:sz w:val="18"/>
                <w:szCs w:val="18"/>
                <w:highlight w:val="lightGray"/>
                <w:lang w:val="nl-NL"/>
              </w:rPr>
              <w:t>Tekst</w:t>
            </w:r>
          </w:p>
        </w:tc>
      </w:tr>
      <w:tr w:rsidR="00372E1E" w:rsidRPr="005B211D" w14:paraId="53C1BA15" w14:textId="77777777" w:rsidTr="00087EC2">
        <w:tc>
          <w:tcPr>
            <w:tcW w:w="1134" w:type="dxa"/>
            <w:tcBorders>
              <w:top w:val="single" w:sz="4" w:space="0" w:color="96989A"/>
              <w:left w:val="single" w:sz="4" w:space="0" w:color="96989A"/>
              <w:bottom w:val="single" w:sz="4" w:space="0" w:color="96989A"/>
              <w:right w:val="single" w:sz="4" w:space="0" w:color="96989A"/>
            </w:tcBorders>
          </w:tcPr>
          <w:p w14:paraId="5352DE64" w14:textId="77777777" w:rsidR="000A3AFD" w:rsidRPr="00871314" w:rsidRDefault="000A3AFD">
            <w:pPr>
              <w:rPr>
                <w:rFonts w:asciiTheme="minorHAnsi" w:hAnsiTheme="minorHAnsi"/>
                <w:sz w:val="18"/>
                <w:szCs w:val="18"/>
                <w:lang w:val="nl-NL"/>
              </w:rPr>
            </w:pPr>
          </w:p>
        </w:tc>
        <w:tc>
          <w:tcPr>
            <w:tcW w:w="8504" w:type="dxa"/>
            <w:tcBorders>
              <w:top w:val="single" w:sz="4" w:space="0" w:color="96989A"/>
              <w:left w:val="single" w:sz="4" w:space="0" w:color="96989A"/>
              <w:bottom w:val="single" w:sz="4" w:space="0" w:color="96989A"/>
              <w:right w:val="single" w:sz="4" w:space="0" w:color="96989A"/>
            </w:tcBorders>
          </w:tcPr>
          <w:p w14:paraId="2D2A8875" w14:textId="77777777" w:rsidR="000A3AFD" w:rsidRPr="00871314" w:rsidRDefault="002409A1" w:rsidP="00087EC2">
            <w:pPr>
              <w:spacing w:before="94"/>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Gedu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 xml:space="preserve">ende:     </w:t>
            </w:r>
            <w:r w:rsidR="003C033A" w:rsidRPr="00871314">
              <w:rPr>
                <w:rFonts w:asciiTheme="minorHAnsi" w:eastAsia="Arial" w:hAnsiTheme="minorHAnsi" w:cs="Arial"/>
                <w:color w:val="363435"/>
                <w:w w:val="105"/>
                <w:sz w:val="18"/>
                <w:szCs w:val="18"/>
                <w:highlight w:val="lightGray"/>
                <w:lang w:val="nl-NL"/>
              </w:rPr>
              <w:t>Tekst</w:t>
            </w:r>
            <w:r w:rsidRPr="00871314">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spacing w:val="23"/>
                <w:sz w:val="18"/>
                <w:szCs w:val="18"/>
                <w:lang w:val="nl-NL"/>
              </w:rPr>
              <w:t xml:space="preserve"> </w:t>
            </w:r>
            <w:r w:rsidRPr="00871314">
              <w:rPr>
                <w:rFonts w:asciiTheme="minorHAnsi" w:eastAsia="Arial" w:hAnsiTheme="minorHAnsi" w:cs="Arial"/>
                <w:color w:val="363435"/>
                <w:sz w:val="18"/>
                <w:szCs w:val="18"/>
                <w:lang w:val="nl-NL"/>
              </w:rPr>
              <w:t>werku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en/normale</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sz w:val="18"/>
                <w:szCs w:val="18"/>
                <w:lang w:val="nl-NL"/>
              </w:rPr>
              <w:t>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en</w:t>
            </w:r>
          </w:p>
        </w:tc>
      </w:tr>
    </w:tbl>
    <w:p w14:paraId="0CB6E47D" w14:textId="35952538" w:rsidR="00842121" w:rsidRDefault="00842121">
      <w:pPr>
        <w:rPr>
          <w:lang w:val="nl-NL"/>
        </w:rPr>
      </w:pPr>
      <w:r>
        <w:rPr>
          <w:lang w:val="nl-NL"/>
        </w:rPr>
        <w:br/>
      </w:r>
      <w:r>
        <w:rPr>
          <w:lang w:val="nl-NL"/>
        </w:rPr>
        <w:br/>
      </w:r>
    </w:p>
    <w:p w14:paraId="39BD6C52" w14:textId="77777777" w:rsidR="000A3AFD" w:rsidRPr="00842121" w:rsidRDefault="000A3AFD" w:rsidP="00842121">
      <w:pPr>
        <w:rPr>
          <w:lang w:val="nl-NL"/>
        </w:rPr>
        <w:sectPr w:rsidR="000A3AFD" w:rsidRPr="00842121" w:rsidSect="00087EC2">
          <w:pgSz w:w="11920" w:h="16840"/>
          <w:pgMar w:top="1140" w:right="1020" w:bottom="280" w:left="1020" w:header="555" w:footer="1690" w:gutter="0"/>
          <w:cols w:space="720"/>
        </w:sectPr>
      </w:pPr>
    </w:p>
    <w:tbl>
      <w:tblPr>
        <w:tblpPr w:leftFromText="181" w:rightFromText="181" w:vertAnchor="text" w:tblpX="109" w:tblpY="1"/>
        <w:tblOverlap w:val="never"/>
        <w:tblW w:w="0" w:type="auto"/>
        <w:tblBorders>
          <w:top w:val="single" w:sz="4" w:space="0" w:color="96989A"/>
          <w:left w:val="single" w:sz="4" w:space="0" w:color="96989A"/>
          <w:bottom w:val="single" w:sz="4" w:space="0" w:color="96989A"/>
          <w:right w:val="single" w:sz="4" w:space="0" w:color="96989A"/>
          <w:insideH w:val="single" w:sz="4" w:space="0" w:color="96989A"/>
          <w:insideV w:val="single" w:sz="4" w:space="0" w:color="96989A"/>
        </w:tblBorders>
        <w:tblLayout w:type="fixed"/>
        <w:tblCellMar>
          <w:left w:w="0" w:type="dxa"/>
          <w:right w:w="0" w:type="dxa"/>
        </w:tblCellMar>
        <w:tblLook w:val="01E0" w:firstRow="1" w:lastRow="1" w:firstColumn="1" w:lastColumn="1" w:noHBand="0" w:noVBand="0"/>
      </w:tblPr>
      <w:tblGrid>
        <w:gridCol w:w="1134"/>
        <w:gridCol w:w="8504"/>
      </w:tblGrid>
      <w:tr w:rsidR="00372E1E" w:rsidRPr="005B211D" w14:paraId="435E3038" w14:textId="77777777" w:rsidTr="005E0F37">
        <w:tc>
          <w:tcPr>
            <w:tcW w:w="1134" w:type="dxa"/>
          </w:tcPr>
          <w:p w14:paraId="5F684C66" w14:textId="77777777" w:rsidR="003C033A" w:rsidRPr="00871314" w:rsidRDefault="002409A1" w:rsidP="005E0F37">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lastRenderedPageBreak/>
              <w:t>Artikel 2.16:</w:t>
            </w:r>
          </w:p>
        </w:tc>
        <w:tc>
          <w:tcPr>
            <w:tcW w:w="8504" w:type="dxa"/>
          </w:tcPr>
          <w:p w14:paraId="3F47DFB6" w14:textId="7E45CB68" w:rsidR="003C033A" w:rsidRPr="00871314" w:rsidRDefault="002409A1" w:rsidP="00400AFF">
            <w:pPr>
              <w:spacing w:before="94"/>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Uptime.</w:t>
            </w:r>
            <w:r w:rsidRPr="00871314">
              <w:rPr>
                <w:rFonts w:asciiTheme="minorHAnsi" w:eastAsia="Arial" w:hAnsiTheme="minorHAnsi" w:cs="Arial"/>
                <w:color w:val="363435"/>
                <w:spacing w:val="25"/>
                <w:sz w:val="18"/>
                <w:szCs w:val="18"/>
                <w:lang w:val="nl-NL"/>
              </w:rPr>
              <w:t xml:space="preserve"> </w:t>
            </w:r>
            <w:r w:rsidRPr="00871314">
              <w:rPr>
                <w:rFonts w:asciiTheme="minorHAnsi" w:eastAsia="Arial" w:hAnsiTheme="minorHAnsi" w:cs="Arial"/>
                <w:color w:val="363435"/>
                <w:sz w:val="18"/>
                <w:szCs w:val="18"/>
                <w:lang w:val="nl-NL"/>
              </w:rPr>
              <w:t>Uptime</w:t>
            </w:r>
            <w:r w:rsidRPr="00871314">
              <w:rPr>
                <w:rFonts w:asciiTheme="minorHAnsi" w:eastAsia="Arial" w:hAnsiTheme="minorHAnsi" w:cs="Arial"/>
                <w:color w:val="363435"/>
                <w:spacing w:val="11"/>
                <w:sz w:val="18"/>
                <w:szCs w:val="18"/>
                <w:lang w:val="nl-NL"/>
              </w:rPr>
              <w:t xml:space="preserve"> </w:t>
            </w:r>
            <w:r w:rsidRPr="00871314">
              <w:rPr>
                <w:rFonts w:asciiTheme="minorHAnsi" w:eastAsia="Arial" w:hAnsiTheme="minorHAnsi" w:cs="Arial"/>
                <w:color w:val="363435"/>
                <w:sz w:val="18"/>
                <w:szCs w:val="18"/>
                <w:lang w:val="nl-NL"/>
              </w:rPr>
              <w:t xml:space="preserve">(beschikbaarheid)  </w:t>
            </w:r>
            <w:r w:rsidR="00400AFF">
              <w:rPr>
                <w:rFonts w:asciiTheme="minorHAnsi" w:eastAsia="Arial" w:hAnsiTheme="minorHAnsi" w:cs="Arial"/>
                <w:color w:val="363435"/>
                <w:sz w:val="18"/>
                <w:szCs w:val="18"/>
                <w:lang w:val="nl-NL"/>
              </w:rPr>
              <w:t>minimaal 9</w:t>
            </w:r>
            <w:r w:rsidR="00986AE2">
              <w:rPr>
                <w:rFonts w:asciiTheme="minorHAnsi" w:eastAsia="Arial" w:hAnsiTheme="minorHAnsi" w:cs="Arial"/>
                <w:color w:val="363435"/>
                <w:sz w:val="18"/>
                <w:szCs w:val="18"/>
                <w:lang w:val="nl-NL"/>
              </w:rPr>
              <w:t xml:space="preserve">8% </w:t>
            </w:r>
            <w:r w:rsidR="002D5F56">
              <w:rPr>
                <w:rFonts w:asciiTheme="minorHAnsi" w:eastAsia="Arial" w:hAnsiTheme="minorHAnsi" w:cs="Arial"/>
                <w:color w:val="363435"/>
                <w:sz w:val="18"/>
                <w:szCs w:val="18"/>
                <w:lang w:val="nl-NL"/>
              </w:rPr>
              <w:t xml:space="preserve"> p</w:t>
            </w:r>
            <w:r w:rsidRPr="00871314">
              <w:rPr>
                <w:rFonts w:asciiTheme="minorHAnsi" w:eastAsia="Arial" w:hAnsiTheme="minorHAnsi" w:cs="Arial"/>
                <w:color w:val="363435"/>
                <w:sz w:val="18"/>
                <w:szCs w:val="18"/>
                <w:lang w:val="nl-NL"/>
              </w:rPr>
              <w:t>er</w:t>
            </w:r>
            <w:r w:rsidRPr="00871314">
              <w:rPr>
                <w:rFonts w:asciiTheme="minorHAnsi" w:eastAsia="Arial" w:hAnsiTheme="minorHAnsi" w:cs="Arial"/>
                <w:color w:val="363435"/>
                <w:spacing w:val="3"/>
                <w:sz w:val="18"/>
                <w:szCs w:val="18"/>
                <w:lang w:val="nl-NL"/>
              </w:rPr>
              <w:t xml:space="preserve"> </w:t>
            </w:r>
            <w:r w:rsidR="0008324A">
              <w:rPr>
                <w:rFonts w:asciiTheme="minorHAnsi" w:eastAsia="Arial" w:hAnsiTheme="minorHAnsi" w:cs="Arial"/>
                <w:color w:val="363435"/>
                <w:sz w:val="18"/>
                <w:szCs w:val="18"/>
                <w:lang w:val="nl-NL"/>
              </w:rPr>
              <w:t>jaar</w:t>
            </w:r>
          </w:p>
        </w:tc>
      </w:tr>
      <w:tr w:rsidR="00372E1E" w14:paraId="4605C646" w14:textId="77777777" w:rsidTr="005E0F37">
        <w:tc>
          <w:tcPr>
            <w:tcW w:w="1134" w:type="dxa"/>
          </w:tcPr>
          <w:p w14:paraId="0F6CABCA" w14:textId="77777777" w:rsidR="003C033A" w:rsidRPr="00871314" w:rsidRDefault="003C033A" w:rsidP="005E0F37">
            <w:pPr>
              <w:rPr>
                <w:rFonts w:asciiTheme="minorHAnsi" w:hAnsiTheme="minorHAnsi"/>
                <w:lang w:val="nl-NL"/>
              </w:rPr>
            </w:pPr>
          </w:p>
        </w:tc>
        <w:tc>
          <w:tcPr>
            <w:tcW w:w="8504" w:type="dxa"/>
          </w:tcPr>
          <w:p w14:paraId="570716E2" w14:textId="4CFEA35E" w:rsidR="003C033A" w:rsidRPr="00871314" w:rsidRDefault="002409A1" w:rsidP="00400AFF">
            <w:pPr>
              <w:spacing w:before="94"/>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Normale</w:t>
            </w:r>
            <w:proofErr w:type="spellEnd"/>
            <w:r w:rsidRPr="00871314">
              <w:rPr>
                <w:rFonts w:asciiTheme="minorHAnsi" w:eastAsia="Arial" w:hAnsiTheme="minorHAnsi" w:cs="Arial"/>
                <w:color w:val="363435"/>
                <w:sz w:val="18"/>
                <w:szCs w:val="18"/>
              </w:rPr>
              <w:t xml:space="preserve"> </w:t>
            </w:r>
            <w:proofErr w:type="spellStart"/>
            <w:r w:rsidRPr="00871314">
              <w:rPr>
                <w:rFonts w:asciiTheme="minorHAnsi" w:eastAsia="Arial" w:hAnsiTheme="minorHAnsi" w:cs="Arial"/>
                <w:color w:val="363435"/>
                <w:w w:val="104"/>
                <w:sz w:val="18"/>
                <w:szCs w:val="18"/>
              </w:rPr>
              <w:t>p</w:t>
            </w:r>
            <w:r w:rsidRPr="00871314">
              <w:rPr>
                <w:rFonts w:asciiTheme="minorHAnsi" w:eastAsia="Arial" w:hAnsiTheme="minorHAnsi" w:cs="Arial"/>
                <w:color w:val="363435"/>
                <w:spacing w:val="-3"/>
                <w:w w:val="104"/>
                <w:sz w:val="18"/>
                <w:szCs w:val="18"/>
              </w:rPr>
              <w:t>r</w:t>
            </w:r>
            <w:r w:rsidRPr="00871314">
              <w:rPr>
                <w:rFonts w:asciiTheme="minorHAnsi" w:eastAsia="Arial" w:hAnsiTheme="minorHAnsi" w:cs="Arial"/>
                <w:color w:val="363435"/>
                <w:w w:val="104"/>
                <w:sz w:val="18"/>
                <w:szCs w:val="18"/>
              </w:rPr>
              <w:t>oductietijd</w:t>
            </w:r>
            <w:proofErr w:type="spellEnd"/>
            <w:r w:rsidRPr="00871314">
              <w:rPr>
                <w:rFonts w:asciiTheme="minorHAnsi" w:eastAsia="Arial" w:hAnsiTheme="minorHAnsi" w:cs="Arial"/>
                <w:color w:val="363435"/>
                <w:w w:val="104"/>
                <w:sz w:val="18"/>
                <w:szCs w:val="18"/>
              </w:rPr>
              <w:t xml:space="preserve"> </w:t>
            </w:r>
          </w:p>
        </w:tc>
      </w:tr>
      <w:tr w:rsidR="00372E1E" w14:paraId="0AC935E5" w14:textId="77777777" w:rsidTr="005E0F37">
        <w:tc>
          <w:tcPr>
            <w:tcW w:w="1134" w:type="dxa"/>
          </w:tcPr>
          <w:p w14:paraId="66945407" w14:textId="77777777" w:rsidR="003C033A" w:rsidRPr="00871314" w:rsidRDefault="003C033A" w:rsidP="005E0F37">
            <w:pPr>
              <w:rPr>
                <w:rFonts w:asciiTheme="minorHAnsi" w:hAnsiTheme="minorHAnsi"/>
              </w:rPr>
            </w:pPr>
          </w:p>
        </w:tc>
        <w:tc>
          <w:tcPr>
            <w:tcW w:w="8504" w:type="dxa"/>
          </w:tcPr>
          <w:p w14:paraId="63688042" w14:textId="77777777" w:rsidR="003C033A" w:rsidRPr="00871314" w:rsidRDefault="002409A1" w:rsidP="005E0F37">
            <w:pPr>
              <w:spacing w:before="68"/>
              <w:ind w:left="80"/>
              <w:rPr>
                <w:rFonts w:asciiTheme="minorHAnsi" w:eastAsia="Arial" w:hAnsiTheme="minorHAnsi" w:cs="Arial"/>
                <w:color w:val="363435"/>
                <w:w w:val="101"/>
                <w:sz w:val="18"/>
                <w:szCs w:val="18"/>
                <w:lang w:val="nl-NL"/>
              </w:rPr>
            </w:pPr>
            <w:r w:rsidRPr="00871314">
              <w:rPr>
                <w:rFonts w:asciiTheme="minorHAnsi" w:eastAsia="Arial" w:hAnsiTheme="minorHAnsi" w:cs="Arial"/>
                <w:color w:val="363435"/>
                <w:sz w:val="18"/>
                <w:szCs w:val="18"/>
                <w:lang w:val="nl-NL"/>
              </w:rPr>
              <w:t>Ove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eengekomen</w:t>
            </w:r>
            <w:r w:rsidRPr="00871314">
              <w:rPr>
                <w:rFonts w:asciiTheme="minorHAnsi" w:eastAsia="Arial" w:hAnsiTheme="minorHAnsi" w:cs="Arial"/>
                <w:color w:val="363435"/>
                <w:spacing w:val="-18"/>
                <w:sz w:val="18"/>
                <w:szCs w:val="18"/>
                <w:lang w:val="nl-NL"/>
              </w:rPr>
              <w:t xml:space="preserve"> </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p</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oductietijd</w:t>
            </w:r>
            <w:r w:rsidRPr="00871314">
              <w:rPr>
                <w:rFonts w:asciiTheme="minorHAnsi" w:eastAsia="Arial" w:hAnsiTheme="minorHAnsi" w:cs="Arial"/>
                <w:color w:val="363435"/>
                <w:spacing w:val="39"/>
                <w:sz w:val="18"/>
                <w:szCs w:val="18"/>
                <w:lang w:val="nl-NL"/>
              </w:rPr>
              <w:t xml:space="preserve"> </w:t>
            </w:r>
            <w:r w:rsidRPr="00871314">
              <w:rPr>
                <w:rFonts w:asciiTheme="minorHAnsi" w:eastAsia="Arial" w:hAnsiTheme="minorHAnsi" w:cs="Arial"/>
                <w:color w:val="363435"/>
                <w:sz w:val="18"/>
                <w:szCs w:val="18"/>
                <w:lang w:val="nl-NL"/>
              </w:rPr>
              <w:t>indien afwijkend</w:t>
            </w:r>
            <w:r w:rsidRPr="00871314">
              <w:rPr>
                <w:rFonts w:asciiTheme="minorHAnsi" w:eastAsia="Arial" w:hAnsiTheme="minorHAnsi" w:cs="Arial"/>
                <w:color w:val="363435"/>
                <w:spacing w:val="8"/>
                <w:sz w:val="18"/>
                <w:szCs w:val="18"/>
                <w:lang w:val="nl-NL"/>
              </w:rPr>
              <w:t xml:space="preserve"> </w:t>
            </w:r>
            <w:r w:rsidRPr="00871314">
              <w:rPr>
                <w:rFonts w:asciiTheme="minorHAnsi" w:eastAsia="Arial" w:hAnsiTheme="minorHAnsi" w:cs="Arial"/>
                <w:color w:val="363435"/>
                <w:sz w:val="18"/>
                <w:szCs w:val="18"/>
                <w:lang w:val="nl-NL"/>
              </w:rPr>
              <w:t>van</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dekkingsu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en</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w w:val="99"/>
                <w:sz w:val="18"/>
                <w:szCs w:val="18"/>
                <w:lang w:val="nl-NL"/>
              </w:rPr>
              <w:t>ove</w:t>
            </w:r>
            <w:r w:rsidRPr="00871314">
              <w:rPr>
                <w:rFonts w:asciiTheme="minorHAnsi" w:eastAsia="Arial" w:hAnsiTheme="minorHAnsi" w:cs="Arial"/>
                <w:color w:val="363435"/>
                <w:spacing w:val="-3"/>
                <w:w w:val="99"/>
                <w:sz w:val="18"/>
                <w:szCs w:val="18"/>
                <w:lang w:val="nl-NL"/>
              </w:rPr>
              <w:t>r</w:t>
            </w:r>
            <w:r w:rsidRPr="00871314">
              <w:rPr>
                <w:rFonts w:asciiTheme="minorHAnsi" w:eastAsia="Arial" w:hAnsiTheme="minorHAnsi" w:cs="Arial"/>
                <w:color w:val="363435"/>
                <w:w w:val="101"/>
                <w:sz w:val="18"/>
                <w:szCs w:val="18"/>
                <w:lang w:val="nl-NL"/>
              </w:rPr>
              <w:t>eenkomst</w:t>
            </w:r>
          </w:p>
          <w:p w14:paraId="3B0D5D83" w14:textId="77777777" w:rsidR="003C033A" w:rsidRPr="00871314" w:rsidRDefault="002409A1" w:rsidP="005E0F37">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w w:val="105"/>
                <w:sz w:val="18"/>
                <w:szCs w:val="18"/>
                <w:highlight w:val="lightGray"/>
                <w:lang w:val="nl-NL"/>
              </w:rPr>
              <w:t>Tekst</w:t>
            </w:r>
          </w:p>
        </w:tc>
      </w:tr>
      <w:tr w:rsidR="00372E1E" w:rsidRPr="005B211D" w14:paraId="780A38EA" w14:textId="77777777" w:rsidTr="005E0F37">
        <w:tc>
          <w:tcPr>
            <w:tcW w:w="1134" w:type="dxa"/>
          </w:tcPr>
          <w:p w14:paraId="64255AB8" w14:textId="77777777" w:rsidR="003C033A" w:rsidRPr="00871314" w:rsidRDefault="003C033A" w:rsidP="005E0F37">
            <w:pPr>
              <w:rPr>
                <w:rFonts w:asciiTheme="minorHAnsi" w:hAnsiTheme="minorHAnsi"/>
                <w:lang w:val="nl-NL"/>
              </w:rPr>
            </w:pPr>
          </w:p>
        </w:tc>
        <w:tc>
          <w:tcPr>
            <w:tcW w:w="8504" w:type="dxa"/>
          </w:tcPr>
          <w:p w14:paraId="08163E75" w14:textId="2697170E" w:rsidR="00986AE2" w:rsidRPr="0008324A" w:rsidRDefault="002409A1" w:rsidP="00400AFF">
            <w:pPr>
              <w:spacing w:before="68"/>
              <w:ind w:left="80"/>
              <w:rPr>
                <w:rFonts w:asciiTheme="minorHAnsi" w:eastAsia="Arial" w:hAnsiTheme="minorHAnsi" w:cs="Arial"/>
                <w:color w:val="363435"/>
                <w:sz w:val="18"/>
                <w:szCs w:val="18"/>
                <w:lang w:val="nl-NL"/>
              </w:rPr>
            </w:pPr>
            <w:r w:rsidRPr="00871314">
              <w:rPr>
                <w:rFonts w:asciiTheme="minorHAnsi" w:eastAsia="Arial" w:hAnsiTheme="minorHAnsi" w:cs="Arial"/>
                <w:color w:val="363435"/>
                <w:sz w:val="18"/>
                <w:szCs w:val="18"/>
                <w:lang w:val="nl-NL"/>
              </w:rPr>
              <w:t>Ove</w:t>
            </w:r>
            <w:r w:rsidRPr="00400AFF">
              <w:rPr>
                <w:rFonts w:asciiTheme="minorHAnsi" w:eastAsia="Arial" w:hAnsiTheme="minorHAnsi" w:cs="Arial"/>
                <w:color w:val="363435"/>
                <w:sz w:val="18"/>
                <w:szCs w:val="18"/>
                <w:lang w:val="nl-NL"/>
              </w:rPr>
              <w:t>r</w:t>
            </w:r>
            <w:r w:rsidRPr="00871314">
              <w:rPr>
                <w:rFonts w:asciiTheme="minorHAnsi" w:eastAsia="Arial" w:hAnsiTheme="minorHAnsi" w:cs="Arial"/>
                <w:color w:val="363435"/>
                <w:sz w:val="18"/>
                <w:szCs w:val="18"/>
                <w:lang w:val="nl-NL"/>
              </w:rPr>
              <w:t>eengekomen</w:t>
            </w:r>
            <w:r w:rsidRPr="00400AFF">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sz w:val="18"/>
                <w:szCs w:val="18"/>
                <w:lang w:val="nl-NL"/>
              </w:rPr>
              <w:t>ve</w:t>
            </w:r>
            <w:r w:rsidRPr="00400AFF">
              <w:rPr>
                <w:rFonts w:asciiTheme="minorHAnsi" w:eastAsia="Arial" w:hAnsiTheme="minorHAnsi" w:cs="Arial"/>
                <w:color w:val="363435"/>
                <w:sz w:val="18"/>
                <w:szCs w:val="18"/>
                <w:lang w:val="nl-NL"/>
              </w:rPr>
              <w:t>r</w:t>
            </w:r>
            <w:r w:rsidRPr="00871314">
              <w:rPr>
                <w:rFonts w:asciiTheme="minorHAnsi" w:eastAsia="Arial" w:hAnsiTheme="minorHAnsi" w:cs="Arial"/>
                <w:color w:val="363435"/>
                <w:sz w:val="18"/>
                <w:szCs w:val="18"/>
                <w:lang w:val="nl-NL"/>
              </w:rPr>
              <w:t>goeding</w:t>
            </w:r>
            <w:r w:rsidRPr="00400AFF">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sz w:val="18"/>
                <w:szCs w:val="18"/>
                <w:lang w:val="nl-NL"/>
              </w:rPr>
              <w:t>bij</w:t>
            </w:r>
            <w:r w:rsidRPr="00400AFF">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sz w:val="18"/>
                <w:szCs w:val="18"/>
                <w:lang w:val="nl-NL"/>
              </w:rPr>
              <w:t>onderschrijding</w:t>
            </w:r>
            <w:r w:rsidRPr="0008324A">
              <w:rPr>
                <w:rFonts w:asciiTheme="minorHAnsi" w:eastAsia="Arial" w:hAnsiTheme="minorHAnsi" w:cs="Arial"/>
                <w:color w:val="363435"/>
                <w:sz w:val="18"/>
                <w:szCs w:val="18"/>
                <w:lang w:val="nl-NL"/>
              </w:rPr>
              <w:t xml:space="preserve"> uptime</w:t>
            </w:r>
            <w:r w:rsidR="00986AE2" w:rsidRPr="0008324A">
              <w:rPr>
                <w:rFonts w:asciiTheme="minorHAnsi" w:eastAsia="Arial" w:hAnsiTheme="minorHAnsi" w:cs="Arial"/>
                <w:color w:val="363435"/>
                <w:sz w:val="18"/>
                <w:szCs w:val="18"/>
                <w:lang w:val="nl-NL"/>
              </w:rPr>
              <w:t>: 10% van de jaarlijkse vergoeding voor de all-in service overeenkomst voor ieder procentpunt, (afgerond naar boven), onderschrijding van de overeengekomen uptime</w:t>
            </w:r>
          </w:p>
          <w:p w14:paraId="5866BA69" w14:textId="6AB7E3A4" w:rsidR="003C033A" w:rsidRPr="00871314" w:rsidRDefault="003C033A" w:rsidP="003C033A">
            <w:pPr>
              <w:spacing w:before="94"/>
              <w:ind w:left="80"/>
              <w:rPr>
                <w:rFonts w:asciiTheme="minorHAnsi" w:eastAsia="Arial" w:hAnsiTheme="minorHAnsi" w:cs="Arial"/>
                <w:color w:val="363435"/>
                <w:w w:val="102"/>
                <w:sz w:val="18"/>
                <w:szCs w:val="18"/>
                <w:lang w:val="nl-NL"/>
              </w:rPr>
            </w:pPr>
          </w:p>
        </w:tc>
      </w:tr>
      <w:tr w:rsidR="00372E1E" w:rsidRPr="005B211D" w14:paraId="2E3378D4" w14:textId="77777777" w:rsidTr="005E0F37">
        <w:tc>
          <w:tcPr>
            <w:tcW w:w="1134" w:type="dxa"/>
          </w:tcPr>
          <w:p w14:paraId="3B3662FE" w14:textId="77777777" w:rsidR="003C033A" w:rsidRPr="00871314" w:rsidRDefault="002409A1" w:rsidP="005E0F37">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2.17:</w:t>
            </w:r>
          </w:p>
        </w:tc>
        <w:tc>
          <w:tcPr>
            <w:tcW w:w="8504" w:type="dxa"/>
          </w:tcPr>
          <w:p w14:paraId="30807906" w14:textId="77777777" w:rsidR="003C033A" w:rsidRPr="00871314" w:rsidRDefault="002409A1" w:rsidP="005E0F37">
            <w:pPr>
              <w:spacing w:before="68"/>
              <w:ind w:left="80"/>
              <w:rPr>
                <w:rFonts w:asciiTheme="minorHAnsi" w:eastAsia="Arial" w:hAnsiTheme="minorHAnsi" w:cs="Arial"/>
                <w:color w:val="363435"/>
                <w:w w:val="101"/>
                <w:sz w:val="18"/>
                <w:szCs w:val="18"/>
                <w:lang w:val="nl-NL"/>
              </w:rPr>
            </w:pPr>
            <w:r w:rsidRPr="00871314">
              <w:rPr>
                <w:rFonts w:asciiTheme="minorHAnsi" w:eastAsia="Arial" w:hAnsiTheme="minorHAnsi" w:cs="Arial"/>
                <w:color w:val="363435"/>
                <w:w w:val="105"/>
                <w:sz w:val="18"/>
                <w:szCs w:val="18"/>
                <w:lang w:val="nl-NL"/>
              </w:rPr>
              <w:t>Applicatietraining.</w:t>
            </w:r>
            <w:r w:rsidRPr="00871314">
              <w:rPr>
                <w:rFonts w:asciiTheme="minorHAnsi" w:eastAsia="Arial" w:hAnsiTheme="minorHAnsi" w:cs="Arial"/>
                <w:color w:val="363435"/>
                <w:spacing w:val="-2"/>
                <w:w w:val="105"/>
                <w:sz w:val="18"/>
                <w:szCs w:val="18"/>
                <w:lang w:val="nl-NL"/>
              </w:rPr>
              <w:t xml:space="preserve"> </w:t>
            </w:r>
            <w:r w:rsidRPr="00871314">
              <w:rPr>
                <w:rFonts w:asciiTheme="minorHAnsi" w:eastAsia="Arial" w:hAnsiTheme="minorHAnsi" w:cs="Arial"/>
                <w:color w:val="363435"/>
                <w:sz w:val="18"/>
                <w:szCs w:val="18"/>
                <w:lang w:val="nl-NL"/>
              </w:rPr>
              <w:t>Omschrijving</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omvang</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en</w:t>
            </w:r>
            <w:r w:rsidRPr="00871314">
              <w:rPr>
                <w:rFonts w:asciiTheme="minorHAnsi" w:eastAsia="Arial" w:hAnsiTheme="minorHAnsi" w:cs="Arial"/>
                <w:color w:val="363435"/>
                <w:spacing w:val="-4"/>
                <w:sz w:val="18"/>
                <w:szCs w:val="18"/>
                <w:lang w:val="nl-NL"/>
              </w:rPr>
              <w:t xml:space="preserve"> </w:t>
            </w:r>
            <w:r w:rsidRPr="00871314">
              <w:rPr>
                <w:rFonts w:asciiTheme="minorHAnsi" w:eastAsia="Arial" w:hAnsiTheme="minorHAnsi" w:cs="Arial"/>
                <w:color w:val="363435"/>
                <w:sz w:val="18"/>
                <w:szCs w:val="18"/>
                <w:lang w:val="nl-NL"/>
              </w:rPr>
              <w:t>inhoud</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w w:val="101"/>
                <w:sz w:val="18"/>
                <w:szCs w:val="18"/>
                <w:lang w:val="nl-NL"/>
              </w:rPr>
              <w:t>applicatietraining</w:t>
            </w:r>
          </w:p>
          <w:p w14:paraId="4BAFB159" w14:textId="215CDE74" w:rsidR="003C033A" w:rsidRPr="00871314" w:rsidRDefault="00400AFF" w:rsidP="005E0F37">
            <w:pPr>
              <w:spacing w:before="68"/>
              <w:ind w:left="80"/>
              <w:rPr>
                <w:rFonts w:asciiTheme="minorHAnsi" w:eastAsia="Arial" w:hAnsiTheme="minorHAnsi" w:cs="Arial"/>
                <w:sz w:val="18"/>
                <w:szCs w:val="18"/>
                <w:lang w:val="nl-NL"/>
              </w:rPr>
            </w:pPr>
            <w:r w:rsidRPr="00400AFF">
              <w:rPr>
                <w:rFonts w:asciiTheme="minorHAnsi" w:eastAsia="Arial" w:hAnsiTheme="minorHAnsi" w:cs="Arial"/>
                <w:color w:val="363435"/>
                <w:w w:val="105"/>
                <w:sz w:val="18"/>
                <w:szCs w:val="18"/>
                <w:lang w:val="nl-NL"/>
              </w:rPr>
              <w:t>Jaarlijks bestaat de mogelijkheid om op afroep applicatietraining te krijgen</w:t>
            </w:r>
          </w:p>
        </w:tc>
      </w:tr>
      <w:tr w:rsidR="00372E1E" w:rsidRPr="005B211D" w14:paraId="6AC96837" w14:textId="77777777" w:rsidTr="005E0F37">
        <w:tc>
          <w:tcPr>
            <w:tcW w:w="1134" w:type="dxa"/>
          </w:tcPr>
          <w:p w14:paraId="07AF1A29" w14:textId="77777777" w:rsidR="003C033A" w:rsidRPr="00871314" w:rsidRDefault="002409A1" w:rsidP="005E0F37">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3.1:</w:t>
            </w:r>
          </w:p>
        </w:tc>
        <w:tc>
          <w:tcPr>
            <w:tcW w:w="8504" w:type="dxa"/>
          </w:tcPr>
          <w:p w14:paraId="638B52C3" w14:textId="77777777" w:rsidR="003C033A" w:rsidRPr="00871314" w:rsidRDefault="002409A1" w:rsidP="005E0F37">
            <w:pPr>
              <w:spacing w:before="68"/>
              <w:ind w:left="80"/>
              <w:rPr>
                <w:rFonts w:asciiTheme="minorHAnsi" w:eastAsia="Arial" w:hAnsiTheme="minorHAnsi" w:cs="Arial"/>
                <w:color w:val="363435"/>
                <w:w w:val="101"/>
                <w:sz w:val="18"/>
                <w:szCs w:val="18"/>
                <w:lang w:val="nl-NL"/>
              </w:rPr>
            </w:pPr>
            <w:r w:rsidRPr="00871314">
              <w:rPr>
                <w:rFonts w:asciiTheme="minorHAnsi" w:eastAsia="Arial" w:hAnsiTheme="minorHAnsi" w:cs="Arial"/>
                <w:color w:val="363435"/>
                <w:spacing w:val="-10"/>
                <w:sz w:val="18"/>
                <w:szCs w:val="18"/>
                <w:lang w:val="nl-NL"/>
              </w:rPr>
              <w:t>V</w:t>
            </w:r>
            <w:r w:rsidRPr="00871314">
              <w:rPr>
                <w:rFonts w:asciiTheme="minorHAnsi" w:eastAsia="Arial" w:hAnsiTheme="minorHAnsi" w:cs="Arial"/>
                <w:color w:val="363435"/>
                <w:sz w:val="18"/>
                <w:szCs w:val="18"/>
                <w:lang w:val="nl-NL"/>
              </w:rPr>
              <w:t>ergoeding,</w:t>
            </w:r>
            <w:r w:rsidRPr="00871314">
              <w:rPr>
                <w:rFonts w:asciiTheme="minorHAnsi" w:eastAsia="Arial" w:hAnsiTheme="minorHAnsi" w:cs="Arial"/>
                <w:color w:val="363435"/>
                <w:spacing w:val="23"/>
                <w:sz w:val="18"/>
                <w:szCs w:val="18"/>
                <w:lang w:val="nl-NL"/>
              </w:rPr>
              <w:t xml:space="preserve"> </w:t>
            </w:r>
            <w:r w:rsidRPr="00871314">
              <w:rPr>
                <w:rFonts w:asciiTheme="minorHAnsi" w:eastAsia="Arial" w:hAnsiTheme="minorHAnsi" w:cs="Arial"/>
                <w:color w:val="363435"/>
                <w:sz w:val="18"/>
                <w:szCs w:val="18"/>
                <w:lang w:val="nl-NL"/>
              </w:rPr>
              <w:t>factu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ering,</w:t>
            </w:r>
            <w:r w:rsidRPr="00871314">
              <w:rPr>
                <w:rFonts w:asciiTheme="minorHAnsi" w:eastAsia="Arial" w:hAnsiTheme="minorHAnsi" w:cs="Arial"/>
                <w:color w:val="363435"/>
                <w:spacing w:val="45"/>
                <w:sz w:val="18"/>
                <w:szCs w:val="18"/>
                <w:lang w:val="nl-NL"/>
              </w:rPr>
              <w:t xml:space="preserve"> </w:t>
            </w:r>
            <w:r w:rsidRPr="00871314">
              <w:rPr>
                <w:rFonts w:asciiTheme="minorHAnsi" w:eastAsia="Arial" w:hAnsiTheme="minorHAnsi" w:cs="Arial"/>
                <w:color w:val="363435"/>
                <w:sz w:val="18"/>
                <w:szCs w:val="18"/>
                <w:lang w:val="nl-NL"/>
              </w:rPr>
              <w:t>betaling.</w:t>
            </w:r>
            <w:r w:rsidRPr="00871314">
              <w:rPr>
                <w:rFonts w:asciiTheme="minorHAnsi" w:eastAsia="Arial" w:hAnsiTheme="minorHAnsi" w:cs="Arial"/>
                <w:color w:val="363435"/>
                <w:spacing w:val="34"/>
                <w:sz w:val="18"/>
                <w:szCs w:val="18"/>
                <w:lang w:val="nl-NL"/>
              </w:rPr>
              <w:t xml:space="preserve"> </w:t>
            </w:r>
            <w:r w:rsidRPr="00871314">
              <w:rPr>
                <w:rFonts w:asciiTheme="minorHAnsi" w:eastAsia="Arial" w:hAnsiTheme="minorHAnsi" w:cs="Arial"/>
                <w:color w:val="363435"/>
                <w:spacing w:val="-10"/>
                <w:sz w:val="18"/>
                <w:szCs w:val="18"/>
                <w:lang w:val="nl-NL"/>
              </w:rPr>
              <w:t>V</w:t>
            </w:r>
            <w:r w:rsidRPr="00871314">
              <w:rPr>
                <w:rFonts w:asciiTheme="minorHAnsi" w:eastAsia="Arial" w:hAnsiTheme="minorHAnsi" w:cs="Arial"/>
                <w:color w:val="363435"/>
                <w:sz w:val="18"/>
                <w:szCs w:val="18"/>
                <w:lang w:val="nl-NL"/>
              </w:rPr>
              <w:t>e</w:t>
            </w:r>
            <w:r w:rsidRPr="00871314">
              <w:rPr>
                <w:rFonts w:asciiTheme="minorHAnsi" w:eastAsia="Arial" w:hAnsiTheme="minorHAnsi" w:cs="Arial"/>
                <w:color w:val="363435"/>
                <w:spacing w:val="-5"/>
                <w:sz w:val="18"/>
                <w:szCs w:val="18"/>
                <w:lang w:val="nl-NL"/>
              </w:rPr>
              <w:t>r</w:t>
            </w:r>
            <w:r w:rsidRPr="00871314">
              <w:rPr>
                <w:rFonts w:asciiTheme="minorHAnsi" w:eastAsia="Arial" w:hAnsiTheme="minorHAnsi" w:cs="Arial"/>
                <w:color w:val="363435"/>
                <w:sz w:val="18"/>
                <w:szCs w:val="18"/>
                <w:lang w:val="nl-NL"/>
              </w:rPr>
              <w:t>goeding</w:t>
            </w:r>
            <w:r w:rsidRPr="00871314">
              <w:rPr>
                <w:rFonts w:asciiTheme="minorHAnsi" w:eastAsia="Arial" w:hAnsiTheme="minorHAnsi" w:cs="Arial"/>
                <w:color w:val="363435"/>
                <w:spacing w:val="-3"/>
                <w:sz w:val="18"/>
                <w:szCs w:val="18"/>
                <w:lang w:val="nl-NL"/>
              </w:rPr>
              <w:t xml:space="preserve"> </w:t>
            </w:r>
            <w:r w:rsidRPr="00871314">
              <w:rPr>
                <w:rFonts w:asciiTheme="minorHAnsi" w:eastAsia="Arial" w:hAnsiTheme="minorHAnsi" w:cs="Arial"/>
                <w:color w:val="363435"/>
                <w:sz w:val="18"/>
                <w:szCs w:val="18"/>
                <w:lang w:val="nl-NL"/>
              </w:rPr>
              <w:t>voor</w:t>
            </w:r>
            <w:r w:rsidRPr="00871314">
              <w:rPr>
                <w:rFonts w:asciiTheme="minorHAnsi" w:eastAsia="Arial" w:hAnsiTheme="minorHAnsi" w:cs="Arial"/>
                <w:color w:val="363435"/>
                <w:spacing w:val="3"/>
                <w:sz w:val="18"/>
                <w:szCs w:val="18"/>
                <w:lang w:val="nl-NL"/>
              </w:rPr>
              <w:t xml:space="preserve"> </w:t>
            </w:r>
            <w:r w:rsidRPr="00871314">
              <w:rPr>
                <w:rFonts w:asciiTheme="minorHAnsi" w:eastAsia="Arial" w:hAnsiTheme="minorHAnsi" w:cs="Arial"/>
                <w:color w:val="363435"/>
                <w:sz w:val="18"/>
                <w:szCs w:val="18"/>
                <w:lang w:val="nl-NL"/>
              </w:rPr>
              <w:t>gekozen</w:t>
            </w:r>
            <w:r w:rsidRPr="00871314">
              <w:rPr>
                <w:rFonts w:asciiTheme="minorHAnsi" w:eastAsia="Arial" w:hAnsiTheme="minorHAnsi" w:cs="Arial"/>
                <w:color w:val="363435"/>
                <w:spacing w:val="-7"/>
                <w:sz w:val="18"/>
                <w:szCs w:val="18"/>
                <w:lang w:val="nl-NL"/>
              </w:rPr>
              <w:t xml:space="preserve"> </w:t>
            </w:r>
            <w:r w:rsidRPr="00871314">
              <w:rPr>
                <w:rFonts w:asciiTheme="minorHAnsi" w:eastAsia="Arial" w:hAnsiTheme="minorHAnsi" w:cs="Arial"/>
                <w:color w:val="363435"/>
                <w:w w:val="101"/>
                <w:sz w:val="18"/>
                <w:szCs w:val="18"/>
                <w:lang w:val="nl-NL"/>
              </w:rPr>
              <w:t>modules</w:t>
            </w:r>
          </w:p>
          <w:p w14:paraId="72F2E1B2" w14:textId="5DAB1EAE" w:rsidR="003C033A" w:rsidRPr="00871314" w:rsidRDefault="003C033A" w:rsidP="005E0F37">
            <w:pPr>
              <w:spacing w:before="68"/>
              <w:ind w:left="80"/>
              <w:rPr>
                <w:rFonts w:asciiTheme="minorHAnsi" w:eastAsia="Arial" w:hAnsiTheme="minorHAnsi" w:cs="Arial"/>
                <w:sz w:val="18"/>
                <w:szCs w:val="18"/>
                <w:lang w:val="nl-NL"/>
              </w:rPr>
            </w:pPr>
          </w:p>
        </w:tc>
      </w:tr>
      <w:tr w:rsidR="00372E1E" w:rsidRPr="005B211D" w14:paraId="1686223D" w14:textId="77777777" w:rsidTr="005E0F37">
        <w:tc>
          <w:tcPr>
            <w:tcW w:w="1134" w:type="dxa"/>
          </w:tcPr>
          <w:p w14:paraId="4BAFFE3D" w14:textId="77777777" w:rsidR="003C033A" w:rsidRPr="00871314" w:rsidRDefault="003C033A" w:rsidP="005E0F37">
            <w:pPr>
              <w:rPr>
                <w:rFonts w:asciiTheme="minorHAnsi" w:hAnsiTheme="minorHAnsi"/>
                <w:lang w:val="nl-NL"/>
              </w:rPr>
            </w:pPr>
          </w:p>
        </w:tc>
        <w:tc>
          <w:tcPr>
            <w:tcW w:w="8504" w:type="dxa"/>
          </w:tcPr>
          <w:p w14:paraId="39B95888" w14:textId="1432F150" w:rsidR="003C033A" w:rsidRPr="00871314" w:rsidRDefault="002409A1" w:rsidP="005E0F37">
            <w:pPr>
              <w:spacing w:before="94"/>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Ge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educee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de</w:t>
            </w:r>
            <w:r w:rsidRPr="00871314">
              <w:rPr>
                <w:rFonts w:asciiTheme="minorHAnsi" w:eastAsia="Arial" w:hAnsiTheme="minorHAnsi" w:cs="Arial"/>
                <w:color w:val="363435"/>
                <w:spacing w:val="-7"/>
                <w:sz w:val="18"/>
                <w:szCs w:val="18"/>
                <w:lang w:val="nl-NL"/>
              </w:rPr>
              <w:t xml:space="preserve"> </w:t>
            </w:r>
            <w:r w:rsidRPr="00871314">
              <w:rPr>
                <w:rFonts w:asciiTheme="minorHAnsi" w:eastAsia="Arial" w:hAnsiTheme="minorHAnsi" w:cs="Arial"/>
                <w:color w:val="363435"/>
                <w:sz w:val="18"/>
                <w:szCs w:val="18"/>
                <w:lang w:val="nl-NL"/>
              </w:rPr>
              <w:t>ve</w:t>
            </w:r>
            <w:r w:rsidRPr="00871314">
              <w:rPr>
                <w:rFonts w:asciiTheme="minorHAnsi" w:eastAsia="Arial" w:hAnsiTheme="minorHAnsi" w:cs="Arial"/>
                <w:color w:val="363435"/>
                <w:spacing w:val="-5"/>
                <w:sz w:val="18"/>
                <w:szCs w:val="18"/>
                <w:lang w:val="nl-NL"/>
              </w:rPr>
              <w:t>r</w:t>
            </w:r>
            <w:r w:rsidRPr="00871314">
              <w:rPr>
                <w:rFonts w:asciiTheme="minorHAnsi" w:eastAsia="Arial" w:hAnsiTheme="minorHAnsi" w:cs="Arial"/>
                <w:color w:val="363435"/>
                <w:sz w:val="18"/>
                <w:szCs w:val="18"/>
                <w:lang w:val="nl-NL"/>
              </w:rPr>
              <w:t>goeding</w:t>
            </w:r>
            <w:r w:rsidRPr="00871314">
              <w:rPr>
                <w:rFonts w:asciiTheme="minorHAnsi" w:eastAsia="Arial" w:hAnsiTheme="minorHAnsi" w:cs="Arial"/>
                <w:color w:val="363435"/>
                <w:spacing w:val="8"/>
                <w:sz w:val="18"/>
                <w:szCs w:val="18"/>
                <w:lang w:val="nl-NL"/>
              </w:rPr>
              <w:t xml:space="preserve"> </w:t>
            </w:r>
            <w:r w:rsidRPr="00871314">
              <w:rPr>
                <w:rFonts w:asciiTheme="minorHAnsi" w:eastAsia="Arial" w:hAnsiTheme="minorHAnsi" w:cs="Arial"/>
                <w:color w:val="363435"/>
                <w:sz w:val="18"/>
                <w:szCs w:val="18"/>
                <w:lang w:val="nl-NL"/>
              </w:rPr>
              <w:t>in de</w:t>
            </w:r>
            <w:r w:rsidRPr="00871314">
              <w:rPr>
                <w:rFonts w:asciiTheme="minorHAnsi" w:eastAsia="Arial" w:hAnsiTheme="minorHAnsi" w:cs="Arial"/>
                <w:color w:val="363435"/>
                <w:spacing w:val="2"/>
                <w:sz w:val="18"/>
                <w:szCs w:val="18"/>
                <w:lang w:val="nl-NL"/>
              </w:rPr>
              <w:t xml:space="preserve"> </w:t>
            </w:r>
            <w:r w:rsidRPr="00871314">
              <w:rPr>
                <w:rFonts w:asciiTheme="minorHAnsi" w:eastAsia="Arial" w:hAnsiTheme="minorHAnsi" w:cs="Arial"/>
                <w:color w:val="363435"/>
                <w:sz w:val="18"/>
                <w:szCs w:val="18"/>
                <w:lang w:val="nl-NL"/>
              </w:rPr>
              <w:t xml:space="preserve">garantieperiode </w:t>
            </w:r>
          </w:p>
        </w:tc>
      </w:tr>
      <w:tr w:rsidR="00372E1E" w:rsidRPr="005B211D" w14:paraId="1143855F" w14:textId="77777777" w:rsidTr="005E0F37">
        <w:tc>
          <w:tcPr>
            <w:tcW w:w="1134" w:type="dxa"/>
          </w:tcPr>
          <w:p w14:paraId="32DC46EB" w14:textId="77777777" w:rsidR="003C033A" w:rsidRPr="00871314" w:rsidRDefault="002409A1" w:rsidP="005E0F37">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3.2:</w:t>
            </w:r>
          </w:p>
        </w:tc>
        <w:tc>
          <w:tcPr>
            <w:tcW w:w="8504" w:type="dxa"/>
          </w:tcPr>
          <w:p w14:paraId="47996728" w14:textId="77777777" w:rsidR="003C033A" w:rsidRPr="00871314" w:rsidRDefault="002409A1" w:rsidP="005E0F37">
            <w:pPr>
              <w:spacing w:before="68"/>
              <w:ind w:left="80"/>
              <w:rPr>
                <w:rFonts w:asciiTheme="minorHAnsi" w:eastAsia="Arial" w:hAnsiTheme="minorHAnsi" w:cs="Arial"/>
                <w:color w:val="363435"/>
                <w:w w:val="103"/>
                <w:sz w:val="18"/>
                <w:szCs w:val="18"/>
                <w:lang w:val="nl-NL"/>
              </w:rPr>
            </w:pPr>
            <w:r w:rsidRPr="00871314">
              <w:rPr>
                <w:rFonts w:asciiTheme="minorHAnsi" w:eastAsia="Arial" w:hAnsiTheme="minorHAnsi" w:cs="Arial"/>
                <w:color w:val="363435"/>
                <w:sz w:val="18"/>
                <w:szCs w:val="18"/>
                <w:lang w:val="nl-NL"/>
              </w:rPr>
              <w:t>Ove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eengekomen</w:t>
            </w:r>
            <w:r w:rsidRPr="00871314">
              <w:rPr>
                <w:rFonts w:asciiTheme="minorHAnsi" w:eastAsia="Arial" w:hAnsiTheme="minorHAnsi" w:cs="Arial"/>
                <w:color w:val="363435"/>
                <w:spacing w:val="31"/>
                <w:sz w:val="18"/>
                <w:szCs w:val="18"/>
                <w:lang w:val="nl-NL"/>
              </w:rPr>
              <w:t xml:space="preserve"> </w:t>
            </w:r>
            <w:r w:rsidRPr="00871314">
              <w:rPr>
                <w:rFonts w:asciiTheme="minorHAnsi" w:eastAsia="Arial" w:hAnsiTheme="minorHAnsi" w:cs="Arial"/>
                <w:color w:val="363435"/>
                <w:sz w:val="18"/>
                <w:szCs w:val="18"/>
                <w:lang w:val="nl-NL"/>
              </w:rPr>
              <w:t>ande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w:t>
            </w:r>
            <w:r w:rsidRPr="00871314">
              <w:rPr>
                <w:rFonts w:asciiTheme="minorHAnsi" w:eastAsia="Arial" w:hAnsiTheme="minorHAnsi" w:cs="Arial"/>
                <w:color w:val="363435"/>
                <w:spacing w:val="14"/>
                <w:sz w:val="18"/>
                <w:szCs w:val="18"/>
                <w:lang w:val="nl-NL"/>
              </w:rPr>
              <w:t xml:space="preserve"> </w:t>
            </w:r>
            <w:r w:rsidRPr="00871314">
              <w:rPr>
                <w:rFonts w:asciiTheme="minorHAnsi" w:eastAsia="Arial" w:hAnsiTheme="minorHAnsi" w:cs="Arial"/>
                <w:color w:val="363435"/>
                <w:sz w:val="18"/>
                <w:szCs w:val="18"/>
                <w:lang w:val="nl-NL"/>
              </w:rPr>
              <w:t>wijze</w:t>
            </w:r>
            <w:r w:rsidRPr="00871314">
              <w:rPr>
                <w:rFonts w:asciiTheme="minorHAnsi" w:eastAsia="Arial" w:hAnsiTheme="minorHAnsi" w:cs="Arial"/>
                <w:color w:val="363435"/>
                <w:spacing w:val="16"/>
                <w:sz w:val="18"/>
                <w:szCs w:val="18"/>
                <w:lang w:val="nl-NL"/>
              </w:rPr>
              <w:t xml:space="preserve"> </w:t>
            </w:r>
            <w:r w:rsidRPr="00871314">
              <w:rPr>
                <w:rFonts w:asciiTheme="minorHAnsi" w:eastAsia="Arial" w:hAnsiTheme="minorHAnsi" w:cs="Arial"/>
                <w:color w:val="363435"/>
                <w:sz w:val="18"/>
                <w:szCs w:val="18"/>
                <w:lang w:val="nl-NL"/>
              </w:rPr>
              <w:t>van</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w w:val="107"/>
                <w:sz w:val="18"/>
                <w:szCs w:val="18"/>
                <w:lang w:val="nl-NL"/>
              </w:rPr>
              <w:t>factu</w:t>
            </w:r>
            <w:r w:rsidRPr="00871314">
              <w:rPr>
                <w:rFonts w:asciiTheme="minorHAnsi" w:eastAsia="Arial" w:hAnsiTheme="minorHAnsi" w:cs="Arial"/>
                <w:color w:val="363435"/>
                <w:spacing w:val="-3"/>
                <w:w w:val="107"/>
                <w:sz w:val="18"/>
                <w:szCs w:val="18"/>
                <w:lang w:val="nl-NL"/>
              </w:rPr>
              <w:t>r</w:t>
            </w:r>
            <w:r w:rsidRPr="00871314">
              <w:rPr>
                <w:rFonts w:asciiTheme="minorHAnsi" w:eastAsia="Arial" w:hAnsiTheme="minorHAnsi" w:cs="Arial"/>
                <w:color w:val="363435"/>
                <w:w w:val="103"/>
                <w:sz w:val="18"/>
                <w:szCs w:val="18"/>
                <w:lang w:val="nl-NL"/>
              </w:rPr>
              <w:t>ering:</w:t>
            </w:r>
          </w:p>
          <w:p w14:paraId="631755CD" w14:textId="7C5EEE7E" w:rsidR="003C033A" w:rsidRPr="00871314" w:rsidRDefault="003C033A" w:rsidP="005E0F37">
            <w:pPr>
              <w:spacing w:before="68"/>
              <w:ind w:left="80"/>
              <w:rPr>
                <w:rFonts w:asciiTheme="minorHAnsi" w:eastAsia="Arial" w:hAnsiTheme="minorHAnsi" w:cs="Arial"/>
                <w:sz w:val="18"/>
                <w:szCs w:val="18"/>
                <w:lang w:val="nl-NL"/>
              </w:rPr>
            </w:pPr>
          </w:p>
        </w:tc>
      </w:tr>
      <w:tr w:rsidR="00372E1E" w:rsidRPr="005B211D" w14:paraId="445C7D08" w14:textId="77777777" w:rsidTr="005E0F37">
        <w:tc>
          <w:tcPr>
            <w:tcW w:w="1134" w:type="dxa"/>
          </w:tcPr>
          <w:p w14:paraId="66605691" w14:textId="77777777" w:rsidR="003C033A" w:rsidRPr="00871314" w:rsidRDefault="002409A1" w:rsidP="005E0F37">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3.3:</w:t>
            </w:r>
          </w:p>
        </w:tc>
        <w:tc>
          <w:tcPr>
            <w:tcW w:w="8504" w:type="dxa"/>
          </w:tcPr>
          <w:p w14:paraId="65FD6287" w14:textId="77777777" w:rsidR="003C033A" w:rsidRDefault="002409A1" w:rsidP="003C033A">
            <w:pPr>
              <w:spacing w:before="94"/>
              <w:ind w:left="80"/>
              <w:rPr>
                <w:rFonts w:asciiTheme="minorHAnsi" w:eastAsia="Arial" w:hAnsiTheme="minorHAnsi" w:cs="Arial"/>
                <w:color w:val="363435"/>
                <w:sz w:val="18"/>
                <w:szCs w:val="18"/>
                <w:lang w:val="nl-NL"/>
              </w:rPr>
            </w:pPr>
            <w:r w:rsidRPr="00871314">
              <w:rPr>
                <w:rFonts w:asciiTheme="minorHAnsi" w:eastAsia="Arial" w:hAnsiTheme="minorHAnsi" w:cs="Arial"/>
                <w:color w:val="363435"/>
                <w:spacing w:val="-10"/>
                <w:sz w:val="18"/>
                <w:szCs w:val="18"/>
                <w:lang w:val="nl-NL"/>
              </w:rPr>
              <w:t>V</w:t>
            </w:r>
            <w:r w:rsidRPr="00871314">
              <w:rPr>
                <w:rFonts w:asciiTheme="minorHAnsi" w:eastAsia="Arial" w:hAnsiTheme="minorHAnsi" w:cs="Arial"/>
                <w:color w:val="363435"/>
                <w:sz w:val="18"/>
                <w:szCs w:val="18"/>
                <w:lang w:val="nl-NL"/>
              </w:rPr>
              <w:t>aste</w:t>
            </w:r>
            <w:r w:rsidRPr="00871314">
              <w:rPr>
                <w:rFonts w:asciiTheme="minorHAnsi" w:eastAsia="Arial" w:hAnsiTheme="minorHAnsi" w:cs="Arial"/>
                <w:color w:val="363435"/>
                <w:spacing w:val="-1"/>
                <w:sz w:val="18"/>
                <w:szCs w:val="18"/>
                <w:lang w:val="nl-NL"/>
              </w:rPr>
              <w:t xml:space="preserve"> </w:t>
            </w:r>
            <w:r w:rsidRPr="00871314">
              <w:rPr>
                <w:rFonts w:asciiTheme="minorHAnsi" w:eastAsia="Arial" w:hAnsiTheme="minorHAnsi" w:cs="Arial"/>
                <w:color w:val="363435"/>
                <w:w w:val="105"/>
                <w:sz w:val="18"/>
                <w:szCs w:val="18"/>
                <w:lang w:val="nl-NL"/>
              </w:rPr>
              <w:t>onderhoudsprijs</w:t>
            </w:r>
            <w:r w:rsidRPr="00871314">
              <w:rPr>
                <w:rFonts w:asciiTheme="minorHAnsi" w:eastAsia="Arial" w:hAnsiTheme="minorHAnsi" w:cs="Arial"/>
                <w:color w:val="363435"/>
                <w:spacing w:val="-2"/>
                <w:w w:val="105"/>
                <w:sz w:val="18"/>
                <w:szCs w:val="18"/>
                <w:lang w:val="nl-NL"/>
              </w:rPr>
              <w:t xml:space="preserve"> </w:t>
            </w:r>
            <w:r w:rsidRPr="00871314">
              <w:rPr>
                <w:rFonts w:asciiTheme="minorHAnsi" w:eastAsia="Arial" w:hAnsiTheme="minorHAnsi" w:cs="Arial"/>
                <w:color w:val="363435"/>
                <w:sz w:val="18"/>
                <w:szCs w:val="18"/>
                <w:lang w:val="nl-NL"/>
              </w:rPr>
              <w:t>voor</w:t>
            </w:r>
            <w:r w:rsidRPr="00871314">
              <w:rPr>
                <w:rFonts w:asciiTheme="minorHAnsi" w:eastAsia="Arial" w:hAnsiTheme="minorHAnsi" w:cs="Arial"/>
                <w:color w:val="363435"/>
                <w:spacing w:val="18"/>
                <w:sz w:val="18"/>
                <w:szCs w:val="18"/>
                <w:lang w:val="nl-NL"/>
              </w:rPr>
              <w:t xml:space="preserve"> </w:t>
            </w:r>
            <w:r w:rsidRPr="00871314">
              <w:rPr>
                <w:rFonts w:asciiTheme="minorHAnsi" w:eastAsia="Arial" w:hAnsiTheme="minorHAnsi" w:cs="Arial"/>
                <w:color w:val="363435"/>
                <w:sz w:val="18"/>
                <w:szCs w:val="18"/>
                <w:lang w:val="nl-NL"/>
              </w:rPr>
              <w:t>lange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w:t>
            </w:r>
            <w:r w:rsidRPr="00871314">
              <w:rPr>
                <w:rFonts w:asciiTheme="minorHAnsi" w:eastAsia="Arial" w:hAnsiTheme="minorHAnsi" w:cs="Arial"/>
                <w:color w:val="363435"/>
                <w:spacing w:val="15"/>
                <w:sz w:val="18"/>
                <w:szCs w:val="18"/>
                <w:lang w:val="nl-NL"/>
              </w:rPr>
              <w:t xml:space="preserve"> </w:t>
            </w:r>
            <w:r w:rsidRPr="00871314">
              <w:rPr>
                <w:rFonts w:asciiTheme="minorHAnsi" w:eastAsia="Arial" w:hAnsiTheme="minorHAnsi" w:cs="Arial"/>
                <w:color w:val="363435"/>
                <w:sz w:val="18"/>
                <w:szCs w:val="18"/>
                <w:lang w:val="nl-NL"/>
              </w:rPr>
              <w:t xml:space="preserve">periode:  </w:t>
            </w:r>
            <w:r w:rsidRPr="00871314">
              <w:rPr>
                <w:rFonts w:asciiTheme="minorHAnsi" w:eastAsia="Arial" w:hAnsiTheme="minorHAnsi" w:cs="Arial"/>
                <w:color w:val="363435"/>
                <w:w w:val="105"/>
                <w:sz w:val="18"/>
                <w:szCs w:val="18"/>
                <w:highlight w:val="lightGray"/>
                <w:lang w:val="nl-NL"/>
              </w:rPr>
              <w:t>Tekst</w:t>
            </w:r>
            <w:r w:rsidRPr="00871314">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spacing w:val="36"/>
                <w:sz w:val="18"/>
                <w:szCs w:val="18"/>
                <w:lang w:val="nl-NL"/>
              </w:rPr>
              <w:t xml:space="preserve"> </w:t>
            </w:r>
            <w:r w:rsidRPr="00871314">
              <w:rPr>
                <w:rFonts w:asciiTheme="minorHAnsi" w:eastAsia="Arial" w:hAnsiTheme="minorHAnsi" w:cs="Arial"/>
                <w:color w:val="363435"/>
                <w:w w:val="86"/>
                <w:sz w:val="18"/>
                <w:szCs w:val="18"/>
                <w:lang w:val="nl-NL"/>
              </w:rPr>
              <w:t xml:space="preserve">(prijs) </w:t>
            </w:r>
            <w:r w:rsidRPr="00871314">
              <w:rPr>
                <w:rFonts w:asciiTheme="minorHAnsi" w:eastAsia="Arial" w:hAnsiTheme="minorHAnsi" w:cs="Arial"/>
                <w:color w:val="363435"/>
                <w:spacing w:val="5"/>
                <w:w w:val="86"/>
                <w:sz w:val="18"/>
                <w:szCs w:val="18"/>
                <w:lang w:val="nl-NL"/>
              </w:rPr>
              <w:t xml:space="preserve"> </w:t>
            </w:r>
            <w:r w:rsidRPr="00871314">
              <w:rPr>
                <w:rFonts w:asciiTheme="minorHAnsi" w:eastAsia="Arial" w:hAnsiTheme="minorHAnsi" w:cs="Arial"/>
                <w:color w:val="363435"/>
                <w:w w:val="86"/>
                <w:sz w:val="18"/>
                <w:szCs w:val="18"/>
                <w:lang w:val="nl-NL"/>
              </w:rPr>
              <w:t xml:space="preserve">(     </w:t>
            </w:r>
            <w:r w:rsidRPr="00871314">
              <w:rPr>
                <w:rFonts w:asciiTheme="minorHAnsi" w:eastAsia="Arial" w:hAnsiTheme="minorHAnsi" w:cs="Arial"/>
                <w:color w:val="363435"/>
                <w:w w:val="105"/>
                <w:sz w:val="18"/>
                <w:szCs w:val="18"/>
                <w:highlight w:val="lightGray"/>
                <w:lang w:val="nl-NL"/>
              </w:rPr>
              <w:t>Tekst</w:t>
            </w:r>
            <w:r w:rsidRPr="00871314">
              <w:rPr>
                <w:rFonts w:asciiTheme="minorHAnsi" w:eastAsia="Arial" w:hAnsiTheme="minorHAnsi" w:cs="Arial"/>
                <w:color w:val="363435"/>
                <w:w w:val="86"/>
                <w:sz w:val="18"/>
                <w:szCs w:val="18"/>
                <w:lang w:val="nl-NL"/>
              </w:rPr>
              <w:t xml:space="preserve">                </w:t>
            </w:r>
            <w:r w:rsidRPr="00871314">
              <w:rPr>
                <w:rFonts w:asciiTheme="minorHAnsi" w:eastAsia="Arial" w:hAnsiTheme="minorHAnsi" w:cs="Arial"/>
                <w:color w:val="363435"/>
                <w:spacing w:val="9"/>
                <w:w w:val="86"/>
                <w:sz w:val="18"/>
                <w:szCs w:val="18"/>
                <w:lang w:val="nl-NL"/>
              </w:rPr>
              <w:t xml:space="preserve"> </w:t>
            </w:r>
            <w:r w:rsidRPr="00871314">
              <w:rPr>
                <w:rFonts w:asciiTheme="minorHAnsi" w:eastAsia="Arial" w:hAnsiTheme="minorHAnsi" w:cs="Arial"/>
                <w:color w:val="363435"/>
                <w:sz w:val="18"/>
                <w:szCs w:val="18"/>
                <w:lang w:val="nl-NL"/>
              </w:rPr>
              <w:t>(periode)</w:t>
            </w:r>
          </w:p>
          <w:p w14:paraId="18E5D657" w14:textId="21BC5D69" w:rsidR="00400AFF" w:rsidRPr="00871314" w:rsidRDefault="00400AFF" w:rsidP="003C033A">
            <w:pPr>
              <w:spacing w:before="94"/>
              <w:ind w:left="80"/>
              <w:rPr>
                <w:rFonts w:asciiTheme="minorHAnsi" w:eastAsia="Arial" w:hAnsiTheme="minorHAnsi" w:cs="Arial"/>
                <w:sz w:val="18"/>
                <w:szCs w:val="18"/>
                <w:lang w:val="nl-NL"/>
              </w:rPr>
            </w:pPr>
            <w:r w:rsidRPr="00400AFF">
              <w:rPr>
                <w:rFonts w:asciiTheme="minorHAnsi" w:eastAsia="Arial" w:hAnsiTheme="minorHAnsi" w:cs="Arial"/>
                <w:sz w:val="18"/>
                <w:szCs w:val="18"/>
                <w:lang w:val="nl-NL"/>
              </w:rPr>
              <w:t>De jaarlijkse indexering van de onderhoudsprijs bedraagt maximaal 2%</w:t>
            </w:r>
          </w:p>
        </w:tc>
      </w:tr>
      <w:tr w:rsidR="00372E1E" w14:paraId="36D01D70" w14:textId="77777777" w:rsidTr="005E0F37">
        <w:tc>
          <w:tcPr>
            <w:tcW w:w="1134" w:type="dxa"/>
          </w:tcPr>
          <w:p w14:paraId="2B3562F1" w14:textId="77777777" w:rsidR="003C033A" w:rsidRPr="00871314" w:rsidRDefault="002409A1" w:rsidP="005E0F37">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3.4:</w:t>
            </w:r>
          </w:p>
        </w:tc>
        <w:tc>
          <w:tcPr>
            <w:tcW w:w="8504" w:type="dxa"/>
          </w:tcPr>
          <w:p w14:paraId="3A217285" w14:textId="77777777" w:rsidR="003C033A" w:rsidRPr="00871314" w:rsidRDefault="002409A1" w:rsidP="005E0F37">
            <w:pPr>
              <w:spacing w:before="68"/>
              <w:ind w:left="80"/>
              <w:rPr>
                <w:rFonts w:asciiTheme="minorHAnsi" w:eastAsia="Arial" w:hAnsiTheme="minorHAnsi" w:cs="Arial"/>
                <w:color w:val="363435"/>
                <w:w w:val="104"/>
                <w:sz w:val="18"/>
                <w:szCs w:val="18"/>
              </w:rPr>
            </w:pPr>
            <w:proofErr w:type="spellStart"/>
            <w:r w:rsidRPr="00871314">
              <w:rPr>
                <w:rFonts w:asciiTheme="minorHAnsi" w:eastAsia="Arial" w:hAnsiTheme="minorHAnsi" w:cs="Arial"/>
                <w:color w:val="363435"/>
                <w:sz w:val="18"/>
                <w:szCs w:val="18"/>
              </w:rPr>
              <w:t>Ove</w:t>
            </w:r>
            <w:r w:rsidRPr="00871314">
              <w:rPr>
                <w:rFonts w:asciiTheme="minorHAnsi" w:eastAsia="Arial" w:hAnsiTheme="minorHAnsi" w:cs="Arial"/>
                <w:color w:val="363435"/>
                <w:spacing w:val="-3"/>
                <w:sz w:val="18"/>
                <w:szCs w:val="18"/>
              </w:rPr>
              <w:t>r</w:t>
            </w:r>
            <w:r w:rsidRPr="00871314">
              <w:rPr>
                <w:rFonts w:asciiTheme="minorHAnsi" w:eastAsia="Arial" w:hAnsiTheme="minorHAnsi" w:cs="Arial"/>
                <w:color w:val="363435"/>
                <w:sz w:val="18"/>
                <w:szCs w:val="18"/>
              </w:rPr>
              <w:t>eengekomen</w:t>
            </w:r>
            <w:proofErr w:type="spellEnd"/>
            <w:r w:rsidRPr="00871314">
              <w:rPr>
                <w:rFonts w:asciiTheme="minorHAnsi" w:eastAsia="Arial" w:hAnsiTheme="minorHAnsi" w:cs="Arial"/>
                <w:color w:val="363435"/>
                <w:spacing w:val="31"/>
                <w:sz w:val="18"/>
                <w:szCs w:val="18"/>
              </w:rPr>
              <w:t xml:space="preserve"> </w:t>
            </w:r>
            <w:proofErr w:type="spellStart"/>
            <w:r w:rsidRPr="00871314">
              <w:rPr>
                <w:rFonts w:asciiTheme="minorHAnsi" w:eastAsia="Arial" w:hAnsiTheme="minorHAnsi" w:cs="Arial"/>
                <w:color w:val="363435"/>
                <w:sz w:val="18"/>
                <w:szCs w:val="18"/>
              </w:rPr>
              <w:t>afwijkende</w:t>
            </w:r>
            <w:proofErr w:type="spellEnd"/>
            <w:r w:rsidRPr="00871314">
              <w:rPr>
                <w:rFonts w:asciiTheme="minorHAnsi" w:eastAsia="Arial" w:hAnsiTheme="minorHAnsi" w:cs="Arial"/>
                <w:color w:val="363435"/>
                <w:spacing w:val="43"/>
                <w:sz w:val="18"/>
                <w:szCs w:val="18"/>
              </w:rPr>
              <w:t xml:space="preserve"> </w:t>
            </w:r>
            <w:proofErr w:type="spellStart"/>
            <w:r w:rsidRPr="00871314">
              <w:rPr>
                <w:rFonts w:asciiTheme="minorHAnsi" w:eastAsia="Arial" w:hAnsiTheme="minorHAnsi" w:cs="Arial"/>
                <w:color w:val="363435"/>
                <w:w w:val="104"/>
                <w:sz w:val="18"/>
                <w:szCs w:val="18"/>
              </w:rPr>
              <w:t>garantietermijn</w:t>
            </w:r>
            <w:proofErr w:type="spellEnd"/>
            <w:r w:rsidRPr="00871314">
              <w:rPr>
                <w:rFonts w:asciiTheme="minorHAnsi" w:eastAsia="Arial" w:hAnsiTheme="minorHAnsi" w:cs="Arial"/>
                <w:color w:val="363435"/>
                <w:w w:val="104"/>
                <w:sz w:val="18"/>
                <w:szCs w:val="18"/>
              </w:rPr>
              <w:t>:</w:t>
            </w:r>
          </w:p>
          <w:p w14:paraId="30333049" w14:textId="76279E80" w:rsidR="003C033A" w:rsidRPr="00871314" w:rsidRDefault="003C033A" w:rsidP="005E0F37">
            <w:pPr>
              <w:spacing w:before="68"/>
              <w:ind w:left="80"/>
              <w:rPr>
                <w:rFonts w:asciiTheme="minorHAnsi" w:eastAsia="Arial" w:hAnsiTheme="minorHAnsi" w:cs="Arial"/>
                <w:sz w:val="18"/>
                <w:szCs w:val="18"/>
              </w:rPr>
            </w:pPr>
          </w:p>
        </w:tc>
      </w:tr>
      <w:tr w:rsidR="00372E1E" w14:paraId="42CA3B60" w14:textId="77777777" w:rsidTr="005E0F37">
        <w:tc>
          <w:tcPr>
            <w:tcW w:w="1134" w:type="dxa"/>
          </w:tcPr>
          <w:p w14:paraId="69061F03" w14:textId="77777777" w:rsidR="003C033A" w:rsidRPr="00871314" w:rsidRDefault="002409A1" w:rsidP="005E0F37">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3.6:</w:t>
            </w:r>
          </w:p>
        </w:tc>
        <w:tc>
          <w:tcPr>
            <w:tcW w:w="8504" w:type="dxa"/>
          </w:tcPr>
          <w:p w14:paraId="2AE0A150" w14:textId="77777777" w:rsidR="003C033A" w:rsidRPr="00871314" w:rsidRDefault="002409A1" w:rsidP="005E0F37">
            <w:pPr>
              <w:spacing w:before="68"/>
              <w:ind w:left="80"/>
              <w:rPr>
                <w:rFonts w:asciiTheme="minorHAnsi" w:eastAsia="Arial" w:hAnsiTheme="minorHAnsi" w:cs="Arial"/>
                <w:color w:val="363435"/>
                <w:w w:val="99"/>
                <w:sz w:val="18"/>
                <w:szCs w:val="18"/>
                <w:lang w:val="nl-NL"/>
              </w:rPr>
            </w:pPr>
            <w:r w:rsidRPr="00871314">
              <w:rPr>
                <w:rFonts w:asciiTheme="minorHAnsi" w:eastAsia="Arial" w:hAnsiTheme="minorHAnsi" w:cs="Arial"/>
                <w:color w:val="363435"/>
                <w:sz w:val="18"/>
                <w:szCs w:val="18"/>
                <w:lang w:val="nl-NL"/>
              </w:rPr>
              <w:t>Omschrijving</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van</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door</w:t>
            </w:r>
            <w:r w:rsidRPr="00871314">
              <w:rPr>
                <w:rFonts w:asciiTheme="minorHAnsi" w:eastAsia="Arial" w:hAnsiTheme="minorHAnsi" w:cs="Arial"/>
                <w:color w:val="363435"/>
                <w:spacing w:val="11"/>
                <w:sz w:val="18"/>
                <w:szCs w:val="18"/>
                <w:lang w:val="nl-NL"/>
              </w:rPr>
              <w:t xml:space="preserve"> </w:t>
            </w:r>
            <w:r w:rsidRPr="00871314">
              <w:rPr>
                <w:rFonts w:asciiTheme="minorHAnsi" w:eastAsia="Arial" w:hAnsiTheme="minorHAnsi" w:cs="Arial"/>
                <w:color w:val="363435"/>
                <w:sz w:val="18"/>
                <w:szCs w:val="18"/>
                <w:lang w:val="nl-NL"/>
              </w:rPr>
              <w:t>Leverancier</w:t>
            </w:r>
            <w:r w:rsidRPr="00871314">
              <w:rPr>
                <w:rFonts w:asciiTheme="minorHAnsi" w:eastAsia="Arial" w:hAnsiTheme="minorHAnsi" w:cs="Arial"/>
                <w:color w:val="363435"/>
                <w:spacing w:val="-9"/>
                <w:sz w:val="18"/>
                <w:szCs w:val="18"/>
                <w:lang w:val="nl-NL"/>
              </w:rPr>
              <w:t xml:space="preserve"> </w:t>
            </w:r>
            <w:r w:rsidRPr="00871314">
              <w:rPr>
                <w:rFonts w:asciiTheme="minorHAnsi" w:eastAsia="Arial" w:hAnsiTheme="minorHAnsi" w:cs="Arial"/>
                <w:color w:val="363435"/>
                <w:sz w:val="18"/>
                <w:szCs w:val="18"/>
                <w:lang w:val="nl-NL"/>
              </w:rPr>
              <w:t>te</w:t>
            </w:r>
            <w:r w:rsidRPr="00871314">
              <w:rPr>
                <w:rFonts w:asciiTheme="minorHAnsi" w:eastAsia="Arial" w:hAnsiTheme="minorHAnsi" w:cs="Arial"/>
                <w:color w:val="363435"/>
                <w:spacing w:val="3"/>
                <w:sz w:val="18"/>
                <w:szCs w:val="18"/>
                <w:lang w:val="nl-NL"/>
              </w:rPr>
              <w:t xml:space="preserve"> </w:t>
            </w:r>
            <w:r w:rsidRPr="00871314">
              <w:rPr>
                <w:rFonts w:asciiTheme="minorHAnsi" w:eastAsia="Arial" w:hAnsiTheme="minorHAnsi" w:cs="Arial"/>
                <w:color w:val="363435"/>
                <w:sz w:val="18"/>
                <w:szCs w:val="18"/>
                <w:lang w:val="nl-NL"/>
              </w:rPr>
              <w:t xml:space="preserve">gebruiken </w:t>
            </w:r>
            <w:r w:rsidRPr="00871314">
              <w:rPr>
                <w:rFonts w:asciiTheme="minorHAnsi" w:eastAsia="Arial" w:hAnsiTheme="minorHAnsi" w:cs="Arial"/>
                <w:color w:val="363435"/>
                <w:w w:val="102"/>
                <w:sz w:val="18"/>
                <w:szCs w:val="18"/>
                <w:lang w:val="nl-NL"/>
              </w:rPr>
              <w:t>factuu</w:t>
            </w:r>
            <w:r w:rsidRPr="00871314">
              <w:rPr>
                <w:rFonts w:asciiTheme="minorHAnsi" w:eastAsia="Arial" w:hAnsiTheme="minorHAnsi" w:cs="Arial"/>
                <w:color w:val="363435"/>
                <w:spacing w:val="-5"/>
                <w:w w:val="102"/>
                <w:sz w:val="18"/>
                <w:szCs w:val="18"/>
                <w:lang w:val="nl-NL"/>
              </w:rPr>
              <w:t>r</w:t>
            </w:r>
            <w:r w:rsidRPr="00871314">
              <w:rPr>
                <w:rFonts w:asciiTheme="minorHAnsi" w:eastAsia="Arial" w:hAnsiTheme="minorHAnsi" w:cs="Arial"/>
                <w:color w:val="363435"/>
                <w:w w:val="99"/>
                <w:sz w:val="18"/>
                <w:szCs w:val="18"/>
                <w:lang w:val="nl-NL"/>
              </w:rPr>
              <w:t>gegevens</w:t>
            </w:r>
          </w:p>
          <w:p w14:paraId="06995122" w14:textId="44A2EC0E" w:rsidR="003C033A" w:rsidRPr="00871314" w:rsidRDefault="00A65223" w:rsidP="005E0F37">
            <w:pPr>
              <w:spacing w:before="68"/>
              <w:ind w:left="80"/>
              <w:rPr>
                <w:rFonts w:asciiTheme="minorHAnsi" w:eastAsia="Arial" w:hAnsiTheme="minorHAnsi" w:cs="Arial"/>
                <w:sz w:val="18"/>
                <w:szCs w:val="18"/>
                <w:lang w:val="nl-NL"/>
              </w:rPr>
            </w:pPr>
            <w:r w:rsidRPr="00A65223">
              <w:rPr>
                <w:rFonts w:asciiTheme="minorHAnsi" w:eastAsia="Arial" w:hAnsiTheme="minorHAnsi" w:cs="Arial"/>
                <w:color w:val="363435"/>
                <w:w w:val="105"/>
                <w:sz w:val="18"/>
                <w:szCs w:val="18"/>
                <w:lang w:val="nl-NL"/>
              </w:rPr>
              <w:t>Ordernummer vermelden op factuur.</w:t>
            </w:r>
          </w:p>
        </w:tc>
      </w:tr>
      <w:tr w:rsidR="00372E1E" w:rsidRPr="005B211D" w14:paraId="3437A800" w14:textId="77777777" w:rsidTr="005E0F37">
        <w:tc>
          <w:tcPr>
            <w:tcW w:w="1134" w:type="dxa"/>
          </w:tcPr>
          <w:p w14:paraId="6354AA4A" w14:textId="77777777" w:rsidR="003C033A" w:rsidRPr="00871314" w:rsidRDefault="002409A1" w:rsidP="005E0F37">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4.2:</w:t>
            </w:r>
          </w:p>
        </w:tc>
        <w:tc>
          <w:tcPr>
            <w:tcW w:w="8504" w:type="dxa"/>
          </w:tcPr>
          <w:p w14:paraId="4215BF9C" w14:textId="77777777" w:rsidR="003C033A" w:rsidRPr="00871314" w:rsidRDefault="002409A1" w:rsidP="005E0F37">
            <w:pPr>
              <w:spacing w:before="94"/>
              <w:ind w:left="80"/>
              <w:rPr>
                <w:rFonts w:asciiTheme="minorHAnsi" w:eastAsia="Arial" w:hAnsiTheme="minorHAnsi" w:cs="Arial"/>
                <w:sz w:val="18"/>
                <w:szCs w:val="18"/>
                <w:lang w:val="nl-NL"/>
              </w:rPr>
            </w:pPr>
            <w:r w:rsidRPr="00871314">
              <w:rPr>
                <w:rFonts w:asciiTheme="minorHAnsi" w:eastAsia="Arial" w:hAnsiTheme="minorHAnsi" w:cs="Arial"/>
                <w:color w:val="363435"/>
                <w:spacing w:val="-3"/>
                <w:sz w:val="18"/>
                <w:szCs w:val="18"/>
                <w:lang w:val="nl-NL"/>
              </w:rPr>
              <w:t>W</w:t>
            </w:r>
            <w:r w:rsidRPr="00871314">
              <w:rPr>
                <w:rFonts w:asciiTheme="minorHAnsi" w:eastAsia="Arial" w:hAnsiTheme="minorHAnsi" w:cs="Arial"/>
                <w:color w:val="363435"/>
                <w:sz w:val="18"/>
                <w:szCs w:val="18"/>
                <w:lang w:val="nl-NL"/>
              </w:rPr>
              <w:t>erktijden.</w:t>
            </w:r>
            <w:r w:rsidRPr="00871314">
              <w:rPr>
                <w:rFonts w:asciiTheme="minorHAnsi" w:eastAsia="Arial" w:hAnsiTheme="minorHAnsi" w:cs="Arial"/>
                <w:color w:val="363435"/>
                <w:spacing w:val="36"/>
                <w:sz w:val="18"/>
                <w:szCs w:val="18"/>
                <w:lang w:val="nl-NL"/>
              </w:rPr>
              <w:t xml:space="preserve"> </w:t>
            </w:r>
            <w:r w:rsidRPr="00871314">
              <w:rPr>
                <w:rFonts w:asciiTheme="minorHAnsi" w:eastAsia="Arial" w:hAnsiTheme="minorHAnsi" w:cs="Arial"/>
                <w:color w:val="363435"/>
                <w:spacing w:val="-20"/>
                <w:sz w:val="18"/>
                <w:szCs w:val="18"/>
                <w:lang w:val="nl-NL"/>
              </w:rPr>
              <w:t>T</w:t>
            </w:r>
            <w:r w:rsidRPr="00871314">
              <w:rPr>
                <w:rFonts w:asciiTheme="minorHAnsi" w:eastAsia="Arial" w:hAnsiTheme="minorHAnsi" w:cs="Arial"/>
                <w:color w:val="363435"/>
                <w:sz w:val="18"/>
                <w:szCs w:val="18"/>
                <w:lang w:val="nl-NL"/>
              </w:rPr>
              <w:t>oeslag</w:t>
            </w:r>
            <w:r w:rsidRPr="00871314">
              <w:rPr>
                <w:rFonts w:asciiTheme="minorHAnsi" w:eastAsia="Arial" w:hAnsiTheme="minorHAnsi" w:cs="Arial"/>
                <w:color w:val="363435"/>
                <w:spacing w:val="-12"/>
                <w:sz w:val="18"/>
                <w:szCs w:val="18"/>
                <w:lang w:val="nl-NL"/>
              </w:rPr>
              <w:t xml:space="preserve"> </w:t>
            </w:r>
            <w:r w:rsidRPr="00871314">
              <w:rPr>
                <w:rFonts w:asciiTheme="minorHAnsi" w:eastAsia="Arial" w:hAnsiTheme="minorHAnsi" w:cs="Arial"/>
                <w:color w:val="363435"/>
                <w:sz w:val="18"/>
                <w:szCs w:val="18"/>
                <w:lang w:val="nl-NL"/>
              </w:rPr>
              <w:t>werkzaamheden</w:t>
            </w:r>
            <w:r w:rsidRPr="00871314">
              <w:rPr>
                <w:rFonts w:asciiTheme="minorHAnsi" w:eastAsia="Arial" w:hAnsiTheme="minorHAnsi" w:cs="Arial"/>
                <w:color w:val="363435"/>
                <w:spacing w:val="-13"/>
                <w:sz w:val="18"/>
                <w:szCs w:val="18"/>
                <w:lang w:val="nl-NL"/>
              </w:rPr>
              <w:t xml:space="preserve"> </w:t>
            </w:r>
            <w:r w:rsidRPr="00871314">
              <w:rPr>
                <w:rFonts w:asciiTheme="minorHAnsi" w:eastAsia="Arial" w:hAnsiTheme="minorHAnsi" w:cs="Arial"/>
                <w:color w:val="363435"/>
                <w:sz w:val="18"/>
                <w:szCs w:val="18"/>
                <w:lang w:val="nl-NL"/>
              </w:rPr>
              <w:t>buiten</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w w:val="101"/>
                <w:sz w:val="18"/>
                <w:szCs w:val="18"/>
                <w:lang w:val="nl-NL"/>
              </w:rPr>
              <w:t>werku</w:t>
            </w:r>
            <w:r w:rsidRPr="00871314">
              <w:rPr>
                <w:rFonts w:asciiTheme="minorHAnsi" w:eastAsia="Arial" w:hAnsiTheme="minorHAnsi" w:cs="Arial"/>
                <w:color w:val="363435"/>
                <w:spacing w:val="-3"/>
                <w:w w:val="101"/>
                <w:sz w:val="18"/>
                <w:szCs w:val="18"/>
                <w:lang w:val="nl-NL"/>
              </w:rPr>
              <w:t>r</w:t>
            </w:r>
            <w:r w:rsidRPr="00871314">
              <w:rPr>
                <w:rFonts w:asciiTheme="minorHAnsi" w:eastAsia="Arial" w:hAnsiTheme="minorHAnsi" w:cs="Arial"/>
                <w:color w:val="363435"/>
                <w:w w:val="98"/>
                <w:sz w:val="18"/>
                <w:szCs w:val="18"/>
                <w:lang w:val="nl-NL"/>
              </w:rPr>
              <w:t xml:space="preserve">en </w:t>
            </w:r>
            <w:r w:rsidRPr="00871314">
              <w:rPr>
                <w:rFonts w:asciiTheme="minorHAnsi" w:eastAsia="Arial" w:hAnsiTheme="minorHAnsi" w:cs="Arial"/>
                <w:color w:val="363435"/>
                <w:w w:val="105"/>
                <w:sz w:val="18"/>
                <w:szCs w:val="18"/>
                <w:highlight w:val="lightGray"/>
                <w:lang w:val="nl-NL"/>
              </w:rPr>
              <w:t>Tekst</w:t>
            </w:r>
          </w:p>
          <w:p w14:paraId="57649EA2" w14:textId="77777777" w:rsidR="003C033A" w:rsidRPr="00871314" w:rsidRDefault="003C033A" w:rsidP="005E0F37">
            <w:pPr>
              <w:spacing w:before="5" w:line="220" w:lineRule="exact"/>
              <w:rPr>
                <w:rFonts w:asciiTheme="minorHAnsi" w:hAnsiTheme="minorHAnsi"/>
                <w:sz w:val="22"/>
                <w:szCs w:val="22"/>
                <w:lang w:val="nl-NL"/>
              </w:rPr>
            </w:pPr>
          </w:p>
          <w:p w14:paraId="4A269A52" w14:textId="77777777" w:rsidR="003C033A" w:rsidRPr="00871314" w:rsidRDefault="002409A1" w:rsidP="005E0F37">
            <w:pPr>
              <w:spacing w:line="250" w:lineRule="auto"/>
              <w:ind w:left="80" w:right="276"/>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Uurtarieven</w:t>
            </w:r>
            <w:r w:rsidRPr="00871314">
              <w:rPr>
                <w:rFonts w:asciiTheme="minorHAnsi" w:eastAsia="Arial" w:hAnsiTheme="minorHAnsi" w:cs="Arial"/>
                <w:color w:val="363435"/>
                <w:spacing w:val="-9"/>
                <w:sz w:val="18"/>
                <w:szCs w:val="18"/>
                <w:lang w:val="nl-NL"/>
              </w:rPr>
              <w:t xml:space="preserve"> </w:t>
            </w:r>
            <w:r w:rsidRPr="00871314">
              <w:rPr>
                <w:rFonts w:asciiTheme="minorHAnsi" w:eastAsia="Arial" w:hAnsiTheme="minorHAnsi" w:cs="Arial"/>
                <w:color w:val="363435"/>
                <w:sz w:val="18"/>
                <w:szCs w:val="18"/>
                <w:lang w:val="nl-NL"/>
              </w:rPr>
              <w:t>Leverancier</w:t>
            </w:r>
            <w:r w:rsidRPr="00871314">
              <w:rPr>
                <w:rFonts w:asciiTheme="minorHAnsi" w:eastAsia="Arial" w:hAnsiTheme="minorHAnsi" w:cs="Arial"/>
                <w:color w:val="363435"/>
                <w:spacing w:val="-9"/>
                <w:sz w:val="18"/>
                <w:szCs w:val="18"/>
                <w:lang w:val="nl-NL"/>
              </w:rPr>
              <w:t xml:space="preserve"> </w:t>
            </w:r>
            <w:r w:rsidRPr="00871314">
              <w:rPr>
                <w:rFonts w:asciiTheme="minorHAnsi" w:eastAsia="Arial" w:hAnsiTheme="minorHAnsi" w:cs="Arial"/>
                <w:color w:val="363435"/>
                <w:sz w:val="18"/>
                <w:szCs w:val="18"/>
                <w:lang w:val="nl-NL"/>
              </w:rPr>
              <w:t>voor</w:t>
            </w:r>
            <w:r w:rsidRPr="00871314">
              <w:rPr>
                <w:rFonts w:asciiTheme="minorHAnsi" w:eastAsia="Arial" w:hAnsiTheme="minorHAnsi" w:cs="Arial"/>
                <w:color w:val="363435"/>
                <w:spacing w:val="3"/>
                <w:sz w:val="18"/>
                <w:szCs w:val="18"/>
                <w:lang w:val="nl-NL"/>
              </w:rPr>
              <w:t xml:space="preserve"> </w:t>
            </w:r>
            <w:r w:rsidRPr="00871314">
              <w:rPr>
                <w:rFonts w:asciiTheme="minorHAnsi" w:eastAsia="Arial" w:hAnsiTheme="minorHAnsi" w:cs="Arial"/>
                <w:color w:val="363435"/>
                <w:sz w:val="18"/>
                <w:szCs w:val="18"/>
                <w:lang w:val="nl-NL"/>
              </w:rPr>
              <w:t>uitvoering</w:t>
            </w:r>
            <w:r w:rsidRPr="00871314">
              <w:rPr>
                <w:rFonts w:asciiTheme="minorHAnsi" w:eastAsia="Arial" w:hAnsiTheme="minorHAnsi" w:cs="Arial"/>
                <w:color w:val="363435"/>
                <w:spacing w:val="8"/>
                <w:sz w:val="18"/>
                <w:szCs w:val="18"/>
                <w:lang w:val="nl-NL"/>
              </w:rPr>
              <w:t xml:space="preserve"> </w:t>
            </w:r>
            <w:r w:rsidRPr="00871314">
              <w:rPr>
                <w:rFonts w:asciiTheme="minorHAnsi" w:eastAsia="Arial" w:hAnsiTheme="minorHAnsi" w:cs="Arial"/>
                <w:color w:val="363435"/>
                <w:sz w:val="18"/>
                <w:szCs w:val="18"/>
                <w:lang w:val="nl-NL"/>
              </w:rPr>
              <w:t>werkzaamheden</w:t>
            </w:r>
            <w:r w:rsidRPr="00871314">
              <w:rPr>
                <w:rFonts w:asciiTheme="minorHAnsi" w:eastAsia="Arial" w:hAnsiTheme="minorHAnsi" w:cs="Arial"/>
                <w:color w:val="363435"/>
                <w:spacing w:val="-13"/>
                <w:sz w:val="18"/>
                <w:szCs w:val="18"/>
                <w:lang w:val="nl-NL"/>
              </w:rPr>
              <w:t xml:space="preserve"> </w:t>
            </w:r>
            <w:r w:rsidRPr="00871314">
              <w:rPr>
                <w:rFonts w:asciiTheme="minorHAnsi" w:eastAsia="Arial" w:hAnsiTheme="minorHAnsi" w:cs="Arial"/>
                <w:color w:val="363435"/>
                <w:sz w:val="18"/>
                <w:szCs w:val="18"/>
                <w:lang w:val="nl-NL"/>
              </w:rPr>
              <w:t>buiten</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2"/>
                <w:sz w:val="18"/>
                <w:szCs w:val="18"/>
                <w:lang w:val="nl-NL"/>
              </w:rPr>
              <w:t xml:space="preserve"> </w:t>
            </w:r>
            <w:r w:rsidRPr="00871314">
              <w:rPr>
                <w:rFonts w:asciiTheme="minorHAnsi" w:eastAsia="Arial" w:hAnsiTheme="minorHAnsi" w:cs="Arial"/>
                <w:color w:val="363435"/>
                <w:sz w:val="18"/>
                <w:szCs w:val="18"/>
                <w:lang w:val="nl-NL"/>
              </w:rPr>
              <w:t>werkdagen</w:t>
            </w:r>
            <w:r w:rsidRPr="00871314">
              <w:rPr>
                <w:rFonts w:asciiTheme="minorHAnsi" w:eastAsia="Arial" w:hAnsiTheme="minorHAnsi" w:cs="Arial"/>
                <w:color w:val="363435"/>
                <w:spacing w:val="9"/>
                <w:sz w:val="18"/>
                <w:szCs w:val="18"/>
                <w:lang w:val="nl-NL"/>
              </w:rPr>
              <w:t xml:space="preserve"> </w:t>
            </w:r>
            <w:r w:rsidRPr="00871314">
              <w:rPr>
                <w:rFonts w:asciiTheme="minorHAnsi" w:eastAsia="Arial" w:hAnsiTheme="minorHAnsi" w:cs="Arial"/>
                <w:color w:val="363435"/>
                <w:sz w:val="18"/>
                <w:szCs w:val="18"/>
                <w:lang w:val="nl-NL"/>
              </w:rPr>
              <w:t>en/of</w:t>
            </w:r>
            <w:r w:rsidRPr="00871314">
              <w:rPr>
                <w:rFonts w:asciiTheme="minorHAnsi" w:eastAsia="Arial" w:hAnsiTheme="minorHAnsi" w:cs="Arial"/>
                <w:color w:val="363435"/>
                <w:spacing w:val="12"/>
                <w:sz w:val="18"/>
                <w:szCs w:val="18"/>
                <w:lang w:val="nl-NL"/>
              </w:rPr>
              <w:t xml:space="preserve"> </w:t>
            </w:r>
            <w:r w:rsidRPr="00871314">
              <w:rPr>
                <w:rFonts w:asciiTheme="minorHAnsi" w:eastAsia="Arial" w:hAnsiTheme="minorHAnsi" w:cs="Arial"/>
                <w:color w:val="363435"/>
                <w:w w:val="101"/>
                <w:sz w:val="18"/>
                <w:szCs w:val="18"/>
                <w:lang w:val="nl-NL"/>
              </w:rPr>
              <w:t xml:space="preserve">werktijden, </w:t>
            </w:r>
            <w:r w:rsidRPr="00871314">
              <w:rPr>
                <w:rFonts w:asciiTheme="minorHAnsi" w:eastAsia="Arial" w:hAnsiTheme="minorHAnsi" w:cs="Arial"/>
                <w:color w:val="363435"/>
                <w:sz w:val="18"/>
                <w:szCs w:val="18"/>
                <w:lang w:val="nl-NL"/>
              </w:rPr>
              <w:t>(voor</w:t>
            </w:r>
            <w:r w:rsidRPr="00871314">
              <w:rPr>
                <w:rFonts w:asciiTheme="minorHAnsi" w:eastAsia="Arial" w:hAnsiTheme="minorHAnsi" w:cs="Arial"/>
                <w:color w:val="363435"/>
                <w:spacing w:val="-8"/>
                <w:sz w:val="18"/>
                <w:szCs w:val="18"/>
                <w:lang w:val="nl-NL"/>
              </w:rPr>
              <w:t xml:space="preserve"> </w:t>
            </w:r>
            <w:r w:rsidRPr="00871314">
              <w:rPr>
                <w:rFonts w:asciiTheme="minorHAnsi" w:eastAsia="Arial" w:hAnsiTheme="minorHAnsi" w:cs="Arial"/>
                <w:color w:val="363435"/>
                <w:sz w:val="18"/>
                <w:szCs w:val="18"/>
                <w:lang w:val="nl-NL"/>
              </w:rPr>
              <w:t>zover</w:t>
            </w:r>
            <w:r w:rsidRPr="00871314">
              <w:rPr>
                <w:rFonts w:asciiTheme="minorHAnsi" w:eastAsia="Arial" w:hAnsiTheme="minorHAnsi" w:cs="Arial"/>
                <w:color w:val="363435"/>
                <w:spacing w:val="-4"/>
                <w:sz w:val="18"/>
                <w:szCs w:val="18"/>
                <w:lang w:val="nl-NL"/>
              </w:rPr>
              <w:t xml:space="preserve"> </w:t>
            </w:r>
            <w:r w:rsidRPr="00871314">
              <w:rPr>
                <w:rFonts w:asciiTheme="minorHAnsi" w:eastAsia="Arial" w:hAnsiTheme="minorHAnsi" w:cs="Arial"/>
                <w:color w:val="363435"/>
                <w:sz w:val="18"/>
                <w:szCs w:val="18"/>
                <w:lang w:val="nl-NL"/>
              </w:rPr>
              <w:t>niet</w:t>
            </w:r>
            <w:r w:rsidRPr="00871314">
              <w:rPr>
                <w:rFonts w:asciiTheme="minorHAnsi" w:eastAsia="Arial" w:hAnsiTheme="minorHAnsi" w:cs="Arial"/>
                <w:color w:val="363435"/>
                <w:spacing w:val="3"/>
                <w:sz w:val="18"/>
                <w:szCs w:val="18"/>
                <w:lang w:val="nl-NL"/>
              </w:rPr>
              <w:t xml:space="preserve"> </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eeds</w:t>
            </w:r>
            <w:r w:rsidRPr="00871314">
              <w:rPr>
                <w:rFonts w:asciiTheme="minorHAnsi" w:eastAsia="Arial" w:hAnsiTheme="minorHAnsi" w:cs="Arial"/>
                <w:color w:val="363435"/>
                <w:spacing w:val="-4"/>
                <w:sz w:val="18"/>
                <w:szCs w:val="18"/>
                <w:lang w:val="nl-NL"/>
              </w:rPr>
              <w:t xml:space="preserve"> </w:t>
            </w:r>
            <w:r w:rsidRPr="00871314">
              <w:rPr>
                <w:rFonts w:asciiTheme="minorHAnsi" w:eastAsia="Arial" w:hAnsiTheme="minorHAnsi" w:cs="Arial"/>
                <w:color w:val="363435"/>
                <w:sz w:val="18"/>
                <w:szCs w:val="18"/>
                <w:lang w:val="nl-NL"/>
              </w:rPr>
              <w:t>gedekt</w:t>
            </w:r>
            <w:r w:rsidRPr="00871314">
              <w:rPr>
                <w:rFonts w:asciiTheme="minorHAnsi" w:eastAsia="Arial" w:hAnsiTheme="minorHAnsi" w:cs="Arial"/>
                <w:color w:val="363435"/>
                <w:spacing w:val="11"/>
                <w:sz w:val="18"/>
                <w:szCs w:val="18"/>
                <w:lang w:val="nl-NL"/>
              </w:rPr>
              <w:t xml:space="preserve"> </w:t>
            </w:r>
            <w:r w:rsidRPr="00871314">
              <w:rPr>
                <w:rFonts w:asciiTheme="minorHAnsi" w:eastAsia="Arial" w:hAnsiTheme="minorHAnsi" w:cs="Arial"/>
                <w:color w:val="363435"/>
                <w:sz w:val="18"/>
                <w:szCs w:val="18"/>
                <w:lang w:val="nl-NL"/>
              </w:rPr>
              <w:t>door</w:t>
            </w:r>
            <w:r w:rsidRPr="00871314">
              <w:rPr>
                <w:rFonts w:asciiTheme="minorHAnsi" w:eastAsia="Arial" w:hAnsiTheme="minorHAnsi" w:cs="Arial"/>
                <w:color w:val="363435"/>
                <w:spacing w:val="11"/>
                <w:sz w:val="18"/>
                <w:szCs w:val="18"/>
                <w:lang w:val="nl-NL"/>
              </w:rPr>
              <w:t xml:space="preserve"> </w:t>
            </w:r>
            <w:r w:rsidRPr="00871314">
              <w:rPr>
                <w:rFonts w:asciiTheme="minorHAnsi" w:eastAsia="Arial" w:hAnsiTheme="minorHAnsi" w:cs="Arial"/>
                <w:color w:val="363435"/>
                <w:sz w:val="18"/>
                <w:szCs w:val="18"/>
                <w:lang w:val="nl-NL"/>
              </w:rPr>
              <w:t>deze</w:t>
            </w:r>
            <w:r w:rsidRPr="00871314">
              <w:rPr>
                <w:rFonts w:asciiTheme="minorHAnsi" w:eastAsia="Arial" w:hAnsiTheme="minorHAnsi" w:cs="Arial"/>
                <w:color w:val="363435"/>
                <w:spacing w:val="-4"/>
                <w:sz w:val="18"/>
                <w:szCs w:val="18"/>
                <w:lang w:val="nl-NL"/>
              </w:rPr>
              <w:t xml:space="preserve"> </w:t>
            </w:r>
            <w:r w:rsidRPr="00871314">
              <w:rPr>
                <w:rFonts w:asciiTheme="minorHAnsi" w:eastAsia="Arial" w:hAnsiTheme="minorHAnsi" w:cs="Arial"/>
                <w:color w:val="363435"/>
                <w:sz w:val="18"/>
                <w:szCs w:val="18"/>
                <w:lang w:val="nl-NL"/>
              </w:rPr>
              <w:t>ove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eenkomst).</w:t>
            </w:r>
          </w:p>
          <w:p w14:paraId="45FB2417" w14:textId="77777777" w:rsidR="003C033A" w:rsidRPr="00871314" w:rsidRDefault="003C033A" w:rsidP="005E0F37">
            <w:pPr>
              <w:spacing w:before="16" w:line="260" w:lineRule="exact"/>
              <w:rPr>
                <w:rFonts w:asciiTheme="minorHAnsi" w:hAnsiTheme="minorHAnsi"/>
                <w:sz w:val="26"/>
                <w:szCs w:val="26"/>
                <w:lang w:val="nl-NL"/>
              </w:rPr>
            </w:pPr>
          </w:p>
          <w:p w14:paraId="4EA45A33" w14:textId="77777777" w:rsidR="003C033A" w:rsidRPr="00871314" w:rsidRDefault="002409A1" w:rsidP="005E0F37">
            <w:pPr>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Normale werku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 xml:space="preserve">en: € </w:t>
            </w:r>
            <w:r w:rsidRPr="00871314">
              <w:rPr>
                <w:rFonts w:asciiTheme="minorHAnsi" w:eastAsia="Arial" w:hAnsiTheme="minorHAnsi" w:cs="Arial"/>
                <w:color w:val="363435"/>
                <w:w w:val="105"/>
                <w:sz w:val="18"/>
                <w:szCs w:val="18"/>
                <w:highlight w:val="lightGray"/>
                <w:lang w:val="nl-NL"/>
              </w:rPr>
              <w:t>Tekst</w:t>
            </w:r>
          </w:p>
          <w:p w14:paraId="12253A2F" w14:textId="77777777" w:rsidR="003C033A" w:rsidRPr="00871314" w:rsidRDefault="002409A1" w:rsidP="005E0F37">
            <w:pPr>
              <w:spacing w:before="69"/>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Buiten</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werku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en</w:t>
            </w:r>
            <w:r w:rsidRPr="00871314">
              <w:rPr>
                <w:rFonts w:asciiTheme="minorHAnsi" w:eastAsia="Arial" w:hAnsiTheme="minorHAnsi" w:cs="Arial"/>
                <w:color w:val="363435"/>
                <w:spacing w:val="1"/>
                <w:sz w:val="18"/>
                <w:szCs w:val="18"/>
                <w:lang w:val="nl-NL"/>
              </w:rPr>
              <w:t xml:space="preserve"> </w:t>
            </w:r>
            <w:r w:rsidRPr="00871314">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w w:val="105"/>
                <w:sz w:val="18"/>
                <w:szCs w:val="18"/>
                <w:highlight w:val="lightGray"/>
                <w:lang w:val="nl-NL"/>
              </w:rPr>
              <w:t>Tekst</w:t>
            </w:r>
            <w:r w:rsidRPr="00871314">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spacing w:val="28"/>
                <w:sz w:val="18"/>
                <w:szCs w:val="18"/>
                <w:lang w:val="nl-NL"/>
              </w:rPr>
              <w:t xml:space="preserve"> </w:t>
            </w:r>
            <w:r w:rsidRPr="00871314">
              <w:rPr>
                <w:rFonts w:asciiTheme="minorHAnsi" w:eastAsia="Arial" w:hAnsiTheme="minorHAnsi" w:cs="Arial"/>
                <w:color w:val="363435"/>
                <w:sz w:val="18"/>
                <w:szCs w:val="18"/>
                <w:lang w:val="nl-NL"/>
              </w:rPr>
              <w:t>of</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toeslag</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 xml:space="preserve">uurtarief in </w:t>
            </w:r>
            <w:r w:rsidRPr="00871314">
              <w:rPr>
                <w:rFonts w:asciiTheme="minorHAnsi" w:eastAsia="Arial" w:hAnsiTheme="minorHAnsi" w:cs="Arial"/>
                <w:color w:val="363435"/>
                <w:w w:val="112"/>
                <w:sz w:val="18"/>
                <w:szCs w:val="18"/>
                <w:lang w:val="nl-NL"/>
              </w:rPr>
              <w:t>%</w:t>
            </w:r>
          </w:p>
          <w:p w14:paraId="3935E6E1" w14:textId="77777777" w:rsidR="003C033A" w:rsidRPr="00871314" w:rsidRDefault="002409A1" w:rsidP="005E0F37">
            <w:pPr>
              <w:spacing w:before="69"/>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Buiten</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werkdagen</w:t>
            </w:r>
            <w:r w:rsidRPr="00871314">
              <w:rPr>
                <w:rFonts w:asciiTheme="minorHAnsi" w:eastAsia="Arial" w:hAnsiTheme="minorHAnsi" w:cs="Arial"/>
                <w:color w:val="363435"/>
                <w:spacing w:val="9"/>
                <w:sz w:val="18"/>
                <w:szCs w:val="18"/>
                <w:lang w:val="nl-NL"/>
              </w:rPr>
              <w:t xml:space="preserve"> </w:t>
            </w:r>
            <w:r w:rsidRPr="00871314">
              <w:rPr>
                <w:rFonts w:asciiTheme="minorHAnsi" w:eastAsia="Arial" w:hAnsiTheme="minorHAnsi" w:cs="Arial"/>
                <w:color w:val="363435"/>
                <w:sz w:val="18"/>
                <w:szCs w:val="18"/>
                <w:lang w:val="nl-NL"/>
              </w:rPr>
              <w:t>op</w:t>
            </w:r>
            <w:r w:rsidRPr="00871314">
              <w:rPr>
                <w:rFonts w:asciiTheme="minorHAnsi" w:eastAsia="Arial" w:hAnsiTheme="minorHAnsi" w:cs="Arial"/>
                <w:color w:val="363435"/>
                <w:spacing w:val="8"/>
                <w:sz w:val="18"/>
                <w:szCs w:val="18"/>
                <w:lang w:val="nl-NL"/>
              </w:rPr>
              <w:t xml:space="preserve"> </w:t>
            </w:r>
            <w:r w:rsidRPr="00871314">
              <w:rPr>
                <w:rFonts w:asciiTheme="minorHAnsi" w:eastAsia="Arial" w:hAnsiTheme="minorHAnsi" w:cs="Arial"/>
                <w:color w:val="363435"/>
                <w:sz w:val="18"/>
                <w:szCs w:val="18"/>
                <w:lang w:val="nl-NL"/>
              </w:rPr>
              <w:t>zate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 xml:space="preserve">dag: €   </w:t>
            </w:r>
            <w:r w:rsidRPr="00871314">
              <w:rPr>
                <w:rFonts w:asciiTheme="minorHAnsi" w:eastAsia="Arial" w:hAnsiTheme="minorHAnsi" w:cs="Arial"/>
                <w:color w:val="363435"/>
                <w:w w:val="105"/>
                <w:sz w:val="18"/>
                <w:szCs w:val="18"/>
                <w:highlight w:val="lightGray"/>
                <w:lang w:val="nl-NL"/>
              </w:rPr>
              <w:t>Tekst</w:t>
            </w:r>
            <w:r w:rsidRPr="00871314">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spacing w:val="28"/>
                <w:sz w:val="18"/>
                <w:szCs w:val="18"/>
                <w:lang w:val="nl-NL"/>
              </w:rPr>
              <w:t xml:space="preserve"> </w:t>
            </w:r>
            <w:r w:rsidRPr="00871314">
              <w:rPr>
                <w:rFonts w:asciiTheme="minorHAnsi" w:eastAsia="Arial" w:hAnsiTheme="minorHAnsi" w:cs="Arial"/>
                <w:color w:val="363435"/>
                <w:sz w:val="18"/>
                <w:szCs w:val="18"/>
                <w:lang w:val="nl-NL"/>
              </w:rPr>
              <w:t>of</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toeslag</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 xml:space="preserve">uurtarief in </w:t>
            </w:r>
            <w:r w:rsidRPr="00871314">
              <w:rPr>
                <w:rFonts w:asciiTheme="minorHAnsi" w:eastAsia="Arial" w:hAnsiTheme="minorHAnsi" w:cs="Arial"/>
                <w:color w:val="363435"/>
                <w:w w:val="112"/>
                <w:sz w:val="18"/>
                <w:szCs w:val="18"/>
                <w:lang w:val="nl-NL"/>
              </w:rPr>
              <w:t>%</w:t>
            </w:r>
          </w:p>
          <w:p w14:paraId="63E71C5B" w14:textId="77777777" w:rsidR="003C033A" w:rsidRPr="00871314" w:rsidRDefault="002409A1" w:rsidP="003C033A">
            <w:pPr>
              <w:spacing w:before="69" w:line="319" w:lineRule="auto"/>
              <w:ind w:left="80" w:right="412"/>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Buiten</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werkdagen</w:t>
            </w:r>
            <w:r w:rsidRPr="00871314">
              <w:rPr>
                <w:rFonts w:asciiTheme="minorHAnsi" w:eastAsia="Arial" w:hAnsiTheme="minorHAnsi" w:cs="Arial"/>
                <w:color w:val="363435"/>
                <w:spacing w:val="9"/>
                <w:sz w:val="18"/>
                <w:szCs w:val="18"/>
                <w:lang w:val="nl-NL"/>
              </w:rPr>
              <w:t xml:space="preserve"> </w:t>
            </w:r>
            <w:r w:rsidRPr="00871314">
              <w:rPr>
                <w:rFonts w:asciiTheme="minorHAnsi" w:eastAsia="Arial" w:hAnsiTheme="minorHAnsi" w:cs="Arial"/>
                <w:color w:val="363435"/>
                <w:sz w:val="18"/>
                <w:szCs w:val="18"/>
                <w:lang w:val="nl-NL"/>
              </w:rPr>
              <w:t>op</w:t>
            </w:r>
            <w:r w:rsidRPr="00871314">
              <w:rPr>
                <w:rFonts w:asciiTheme="minorHAnsi" w:eastAsia="Arial" w:hAnsiTheme="minorHAnsi" w:cs="Arial"/>
                <w:color w:val="363435"/>
                <w:spacing w:val="8"/>
                <w:sz w:val="18"/>
                <w:szCs w:val="18"/>
                <w:lang w:val="nl-NL"/>
              </w:rPr>
              <w:t xml:space="preserve"> </w:t>
            </w:r>
            <w:r w:rsidRPr="00871314">
              <w:rPr>
                <w:rFonts w:asciiTheme="minorHAnsi" w:eastAsia="Arial" w:hAnsiTheme="minorHAnsi" w:cs="Arial"/>
                <w:color w:val="363435"/>
                <w:sz w:val="18"/>
                <w:szCs w:val="18"/>
                <w:lang w:val="nl-NL"/>
              </w:rPr>
              <w:t>zon-</w:t>
            </w:r>
            <w:r w:rsidRPr="00871314">
              <w:rPr>
                <w:rFonts w:asciiTheme="minorHAnsi" w:eastAsia="Arial" w:hAnsiTheme="minorHAnsi" w:cs="Arial"/>
                <w:color w:val="363435"/>
                <w:spacing w:val="7"/>
                <w:sz w:val="18"/>
                <w:szCs w:val="18"/>
                <w:lang w:val="nl-NL"/>
              </w:rPr>
              <w:t xml:space="preserve"> </w:t>
            </w:r>
            <w:r w:rsidRPr="00871314">
              <w:rPr>
                <w:rFonts w:asciiTheme="minorHAnsi" w:eastAsia="Arial" w:hAnsiTheme="minorHAnsi" w:cs="Arial"/>
                <w:color w:val="363435"/>
                <w:sz w:val="18"/>
                <w:szCs w:val="18"/>
                <w:lang w:val="nl-NL"/>
              </w:rPr>
              <w:t>en</w:t>
            </w:r>
            <w:r w:rsidRPr="00871314">
              <w:rPr>
                <w:rFonts w:asciiTheme="minorHAnsi" w:eastAsia="Arial" w:hAnsiTheme="minorHAnsi" w:cs="Arial"/>
                <w:color w:val="363435"/>
                <w:spacing w:val="-4"/>
                <w:sz w:val="18"/>
                <w:szCs w:val="18"/>
                <w:lang w:val="nl-NL"/>
              </w:rPr>
              <w:t xml:space="preserve"> </w:t>
            </w:r>
            <w:r w:rsidRPr="00871314">
              <w:rPr>
                <w:rFonts w:asciiTheme="minorHAnsi" w:eastAsia="Arial" w:hAnsiTheme="minorHAnsi" w:cs="Arial"/>
                <w:color w:val="363435"/>
                <w:sz w:val="18"/>
                <w:szCs w:val="18"/>
                <w:lang w:val="nl-NL"/>
              </w:rPr>
              <w:t xml:space="preserve">feestdagen: €           </w:t>
            </w:r>
            <w:r w:rsidRPr="00871314">
              <w:rPr>
                <w:rFonts w:asciiTheme="minorHAnsi" w:eastAsia="Arial" w:hAnsiTheme="minorHAnsi" w:cs="Arial"/>
                <w:color w:val="363435"/>
                <w:w w:val="105"/>
                <w:sz w:val="18"/>
                <w:szCs w:val="18"/>
                <w:highlight w:val="lightGray"/>
                <w:lang w:val="nl-NL"/>
              </w:rPr>
              <w:t>Tekst</w:t>
            </w:r>
            <w:r w:rsidRPr="00871314">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spacing w:val="28"/>
                <w:sz w:val="18"/>
                <w:szCs w:val="18"/>
                <w:lang w:val="nl-NL"/>
              </w:rPr>
              <w:t xml:space="preserve"> </w:t>
            </w:r>
            <w:r w:rsidRPr="00871314">
              <w:rPr>
                <w:rFonts w:asciiTheme="minorHAnsi" w:eastAsia="Arial" w:hAnsiTheme="minorHAnsi" w:cs="Arial"/>
                <w:color w:val="363435"/>
                <w:sz w:val="18"/>
                <w:szCs w:val="18"/>
                <w:lang w:val="nl-NL"/>
              </w:rPr>
              <w:t>of</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toeslag</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 xml:space="preserve">uurtarief in </w:t>
            </w:r>
            <w:r w:rsidRPr="00871314">
              <w:rPr>
                <w:rFonts w:asciiTheme="minorHAnsi" w:eastAsia="Arial" w:hAnsiTheme="minorHAnsi" w:cs="Arial"/>
                <w:color w:val="363435"/>
                <w:w w:val="112"/>
                <w:sz w:val="18"/>
                <w:szCs w:val="18"/>
                <w:lang w:val="nl-NL"/>
              </w:rPr>
              <w:t xml:space="preserve">% </w:t>
            </w:r>
            <w:r w:rsidRPr="00871314">
              <w:rPr>
                <w:rFonts w:asciiTheme="minorHAnsi" w:eastAsia="Arial" w:hAnsiTheme="minorHAnsi" w:cs="Arial"/>
                <w:color w:val="363435"/>
                <w:sz w:val="18"/>
                <w:szCs w:val="18"/>
                <w:lang w:val="nl-NL"/>
              </w:rPr>
              <w:t>Standaa</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d</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voorrijkosten</w:t>
            </w:r>
            <w:r w:rsidRPr="00871314">
              <w:rPr>
                <w:rFonts w:asciiTheme="minorHAnsi" w:eastAsia="Arial" w:hAnsiTheme="minorHAnsi" w:cs="Arial"/>
                <w:color w:val="363435"/>
                <w:spacing w:val="10"/>
                <w:sz w:val="18"/>
                <w:szCs w:val="18"/>
                <w:lang w:val="nl-NL"/>
              </w:rPr>
              <w:t xml:space="preserve"> </w:t>
            </w:r>
            <w:r w:rsidRPr="00871314">
              <w:rPr>
                <w:rFonts w:asciiTheme="minorHAnsi" w:eastAsia="Arial" w:hAnsiTheme="minorHAnsi" w:cs="Arial"/>
                <w:color w:val="363435"/>
                <w:sz w:val="18"/>
                <w:szCs w:val="18"/>
                <w:lang w:val="nl-NL"/>
              </w:rPr>
              <w:t>en/of</w:t>
            </w:r>
            <w:r w:rsidRPr="00871314">
              <w:rPr>
                <w:rFonts w:asciiTheme="minorHAnsi" w:eastAsia="Arial" w:hAnsiTheme="minorHAnsi" w:cs="Arial"/>
                <w:color w:val="363435"/>
                <w:spacing w:val="12"/>
                <w:sz w:val="18"/>
                <w:szCs w:val="18"/>
                <w:lang w:val="nl-NL"/>
              </w:rPr>
              <w:t xml:space="preserve"> </w:t>
            </w:r>
            <w:r w:rsidRPr="00871314">
              <w:rPr>
                <w:rFonts w:asciiTheme="minorHAnsi" w:eastAsia="Arial" w:hAnsiTheme="minorHAnsi" w:cs="Arial"/>
                <w:color w:val="363435"/>
                <w:sz w:val="18"/>
                <w:szCs w:val="18"/>
                <w:lang w:val="nl-NL"/>
              </w:rPr>
              <w:t>kilometerkosten:</w:t>
            </w:r>
            <w:r w:rsidRPr="00871314">
              <w:rPr>
                <w:rFonts w:asciiTheme="minorHAnsi" w:eastAsia="Arial" w:hAnsiTheme="minorHAnsi" w:cs="Arial"/>
                <w:color w:val="363435"/>
                <w:spacing w:val="13"/>
                <w:sz w:val="18"/>
                <w:szCs w:val="18"/>
                <w:lang w:val="nl-NL"/>
              </w:rPr>
              <w:t xml:space="preserve"> </w:t>
            </w:r>
            <w:r w:rsidRPr="00871314">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w w:val="105"/>
                <w:sz w:val="18"/>
                <w:szCs w:val="18"/>
                <w:highlight w:val="lightGray"/>
                <w:lang w:val="nl-NL"/>
              </w:rPr>
              <w:t>Tekst</w:t>
            </w:r>
          </w:p>
        </w:tc>
      </w:tr>
      <w:tr w:rsidR="00372E1E" w:rsidRPr="005B211D" w14:paraId="2D3575A9" w14:textId="77777777" w:rsidTr="005E0F37">
        <w:tc>
          <w:tcPr>
            <w:tcW w:w="1134" w:type="dxa"/>
          </w:tcPr>
          <w:p w14:paraId="5634D2C7" w14:textId="77777777" w:rsidR="003C033A" w:rsidRPr="00871314" w:rsidRDefault="002409A1" w:rsidP="005E0F37">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4.3:</w:t>
            </w:r>
          </w:p>
        </w:tc>
        <w:tc>
          <w:tcPr>
            <w:tcW w:w="8504" w:type="dxa"/>
          </w:tcPr>
          <w:p w14:paraId="438700C6" w14:textId="77777777" w:rsidR="003C033A" w:rsidRPr="00871314" w:rsidRDefault="002409A1" w:rsidP="005E0F37">
            <w:pPr>
              <w:spacing w:before="68" w:line="319" w:lineRule="auto"/>
              <w:ind w:left="80" w:right="656"/>
              <w:rPr>
                <w:rFonts w:asciiTheme="minorHAnsi" w:eastAsia="Arial" w:hAnsiTheme="minorHAnsi" w:cs="Arial"/>
                <w:sz w:val="18"/>
                <w:szCs w:val="18"/>
                <w:lang w:val="nl-NL"/>
              </w:rPr>
            </w:pPr>
            <w:r w:rsidRPr="00871314">
              <w:rPr>
                <w:rFonts w:asciiTheme="minorHAnsi" w:eastAsia="Arial" w:hAnsiTheme="minorHAnsi" w:cs="Arial"/>
                <w:color w:val="363435"/>
                <w:spacing w:val="-10"/>
                <w:w w:val="103"/>
                <w:sz w:val="18"/>
                <w:szCs w:val="18"/>
                <w:lang w:val="nl-NL"/>
              </w:rPr>
              <w:t>V</w:t>
            </w:r>
            <w:r w:rsidRPr="00871314">
              <w:rPr>
                <w:rFonts w:asciiTheme="minorHAnsi" w:eastAsia="Arial" w:hAnsiTheme="minorHAnsi" w:cs="Arial"/>
                <w:color w:val="363435"/>
                <w:w w:val="103"/>
                <w:sz w:val="18"/>
                <w:szCs w:val="18"/>
                <w:lang w:val="nl-NL"/>
              </w:rPr>
              <w:t>ergoedingspe</w:t>
            </w:r>
            <w:r w:rsidRPr="00871314">
              <w:rPr>
                <w:rFonts w:asciiTheme="minorHAnsi" w:eastAsia="Arial" w:hAnsiTheme="minorHAnsi" w:cs="Arial"/>
                <w:color w:val="363435"/>
                <w:spacing w:val="-3"/>
                <w:w w:val="103"/>
                <w:sz w:val="18"/>
                <w:szCs w:val="18"/>
                <w:lang w:val="nl-NL"/>
              </w:rPr>
              <w:t>r</w:t>
            </w:r>
            <w:r w:rsidRPr="00871314">
              <w:rPr>
                <w:rFonts w:asciiTheme="minorHAnsi" w:eastAsia="Arial" w:hAnsiTheme="minorHAnsi" w:cs="Arial"/>
                <w:color w:val="363435"/>
                <w:w w:val="103"/>
                <w:sz w:val="18"/>
                <w:szCs w:val="18"/>
                <w:lang w:val="nl-NL"/>
              </w:rPr>
              <w:t>centage.</w:t>
            </w:r>
            <w:r w:rsidRPr="00871314">
              <w:rPr>
                <w:rFonts w:asciiTheme="minorHAnsi" w:eastAsia="Arial" w:hAnsiTheme="minorHAnsi" w:cs="Arial"/>
                <w:color w:val="363435"/>
                <w:spacing w:val="3"/>
                <w:w w:val="103"/>
                <w:sz w:val="18"/>
                <w:szCs w:val="18"/>
                <w:lang w:val="nl-NL"/>
              </w:rPr>
              <w:t xml:space="preserve"> </w:t>
            </w:r>
            <w:r w:rsidRPr="00871314">
              <w:rPr>
                <w:rFonts w:asciiTheme="minorHAnsi" w:eastAsia="Arial" w:hAnsiTheme="minorHAnsi" w:cs="Arial"/>
                <w:color w:val="363435"/>
                <w:sz w:val="18"/>
                <w:szCs w:val="18"/>
                <w:lang w:val="nl-NL"/>
              </w:rPr>
              <w:t>Ove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eengekomen</w:t>
            </w:r>
            <w:r w:rsidRPr="00871314">
              <w:rPr>
                <w:rFonts w:asciiTheme="minorHAnsi" w:eastAsia="Arial" w:hAnsiTheme="minorHAnsi" w:cs="Arial"/>
                <w:color w:val="363435"/>
                <w:spacing w:val="-18"/>
                <w:sz w:val="18"/>
                <w:szCs w:val="18"/>
                <w:lang w:val="nl-NL"/>
              </w:rPr>
              <w:t xml:space="preserve"> </w:t>
            </w:r>
            <w:r w:rsidRPr="00871314">
              <w:rPr>
                <w:rFonts w:asciiTheme="minorHAnsi" w:eastAsia="Arial" w:hAnsiTheme="minorHAnsi" w:cs="Arial"/>
                <w:color w:val="363435"/>
                <w:sz w:val="18"/>
                <w:szCs w:val="18"/>
                <w:lang w:val="nl-NL"/>
              </w:rPr>
              <w:t>ve</w:t>
            </w:r>
            <w:r w:rsidRPr="00871314">
              <w:rPr>
                <w:rFonts w:asciiTheme="minorHAnsi" w:eastAsia="Arial" w:hAnsiTheme="minorHAnsi" w:cs="Arial"/>
                <w:color w:val="363435"/>
                <w:spacing w:val="-5"/>
                <w:sz w:val="18"/>
                <w:szCs w:val="18"/>
                <w:lang w:val="nl-NL"/>
              </w:rPr>
              <w:t>r</w:t>
            </w:r>
            <w:r w:rsidRPr="00871314">
              <w:rPr>
                <w:rFonts w:asciiTheme="minorHAnsi" w:eastAsia="Arial" w:hAnsiTheme="minorHAnsi" w:cs="Arial"/>
                <w:color w:val="363435"/>
                <w:sz w:val="18"/>
                <w:szCs w:val="18"/>
                <w:lang w:val="nl-NL"/>
              </w:rPr>
              <w:t>goedingspe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centage</w:t>
            </w:r>
            <w:r w:rsidRPr="00871314">
              <w:rPr>
                <w:rFonts w:asciiTheme="minorHAnsi" w:eastAsia="Arial" w:hAnsiTheme="minorHAnsi" w:cs="Arial"/>
                <w:color w:val="363435"/>
                <w:spacing w:val="11"/>
                <w:sz w:val="18"/>
                <w:szCs w:val="18"/>
                <w:lang w:val="nl-NL"/>
              </w:rPr>
              <w:t xml:space="preserve"> </w:t>
            </w:r>
            <w:r w:rsidRPr="00871314">
              <w:rPr>
                <w:rFonts w:asciiTheme="minorHAnsi" w:eastAsia="Arial" w:hAnsiTheme="minorHAnsi" w:cs="Arial"/>
                <w:color w:val="363435"/>
                <w:sz w:val="18"/>
                <w:szCs w:val="18"/>
                <w:lang w:val="nl-NL"/>
              </w:rPr>
              <w:t>bij</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sz w:val="18"/>
                <w:szCs w:val="18"/>
                <w:lang w:val="nl-NL"/>
              </w:rPr>
              <w:t>niet</w:t>
            </w:r>
            <w:r w:rsidRPr="00871314">
              <w:rPr>
                <w:rFonts w:asciiTheme="minorHAnsi" w:eastAsia="Arial" w:hAnsiTheme="minorHAnsi" w:cs="Arial"/>
                <w:color w:val="363435"/>
                <w:spacing w:val="3"/>
                <w:sz w:val="18"/>
                <w:szCs w:val="18"/>
                <w:lang w:val="nl-NL"/>
              </w:rPr>
              <w:t xml:space="preserve"> </w:t>
            </w:r>
            <w:r w:rsidRPr="00871314">
              <w:rPr>
                <w:rFonts w:asciiTheme="minorHAnsi" w:eastAsia="Arial" w:hAnsiTheme="minorHAnsi" w:cs="Arial"/>
                <w:color w:val="363435"/>
                <w:sz w:val="18"/>
                <w:szCs w:val="18"/>
                <w:lang w:val="nl-NL"/>
              </w:rPr>
              <w:t>tijdige</w:t>
            </w:r>
            <w:r w:rsidRPr="00871314">
              <w:rPr>
                <w:rFonts w:asciiTheme="minorHAnsi" w:eastAsia="Arial" w:hAnsiTheme="minorHAnsi" w:cs="Arial"/>
                <w:color w:val="363435"/>
                <w:spacing w:val="9"/>
                <w:sz w:val="18"/>
                <w:szCs w:val="18"/>
                <w:lang w:val="nl-NL"/>
              </w:rPr>
              <w:t xml:space="preserve"> </w:t>
            </w:r>
            <w:r w:rsidRPr="00871314">
              <w:rPr>
                <w:rFonts w:asciiTheme="minorHAnsi" w:eastAsia="Arial" w:hAnsiTheme="minorHAnsi" w:cs="Arial"/>
                <w:color w:val="363435"/>
                <w:sz w:val="18"/>
                <w:szCs w:val="18"/>
                <w:lang w:val="nl-NL"/>
              </w:rPr>
              <w:t>uitvoering</w:t>
            </w:r>
            <w:r w:rsidRPr="00871314">
              <w:rPr>
                <w:rFonts w:asciiTheme="minorHAnsi" w:eastAsia="Arial" w:hAnsiTheme="minorHAnsi" w:cs="Arial"/>
                <w:color w:val="363435"/>
                <w:spacing w:val="8"/>
                <w:sz w:val="18"/>
                <w:szCs w:val="18"/>
                <w:lang w:val="nl-NL"/>
              </w:rPr>
              <w:t xml:space="preserve"> </w:t>
            </w:r>
            <w:r w:rsidRPr="00871314">
              <w:rPr>
                <w:rFonts w:asciiTheme="minorHAnsi" w:eastAsia="Arial" w:hAnsiTheme="minorHAnsi" w:cs="Arial"/>
                <w:color w:val="363435"/>
                <w:sz w:val="18"/>
                <w:szCs w:val="18"/>
                <w:lang w:val="nl-NL"/>
              </w:rPr>
              <w:t>van geplande werkzaamheden</w:t>
            </w:r>
            <w:r w:rsidRPr="00871314">
              <w:rPr>
                <w:rFonts w:asciiTheme="minorHAnsi" w:eastAsia="Arial" w:hAnsiTheme="minorHAnsi" w:cs="Arial"/>
                <w:color w:val="363435"/>
                <w:spacing w:val="-13"/>
                <w:sz w:val="18"/>
                <w:szCs w:val="18"/>
                <w:lang w:val="nl-NL"/>
              </w:rPr>
              <w:t xml:space="preserve"> </w:t>
            </w:r>
            <w:r w:rsidRPr="00871314">
              <w:rPr>
                <w:rFonts w:asciiTheme="minorHAnsi" w:eastAsia="Arial" w:hAnsiTheme="minorHAnsi" w:cs="Arial"/>
                <w:color w:val="363435"/>
                <w:w w:val="112"/>
                <w:sz w:val="18"/>
                <w:szCs w:val="18"/>
                <w:lang w:val="nl-NL"/>
              </w:rPr>
              <w:t xml:space="preserve">% </w:t>
            </w:r>
            <w:r w:rsidRPr="00871314">
              <w:rPr>
                <w:rFonts w:asciiTheme="minorHAnsi" w:eastAsia="Arial" w:hAnsiTheme="minorHAnsi" w:cs="Arial"/>
                <w:color w:val="363435"/>
                <w:w w:val="105"/>
                <w:sz w:val="18"/>
                <w:szCs w:val="18"/>
                <w:highlight w:val="lightGray"/>
                <w:lang w:val="nl-NL"/>
              </w:rPr>
              <w:t>Tekst</w:t>
            </w:r>
          </w:p>
        </w:tc>
      </w:tr>
      <w:tr w:rsidR="00372E1E" w:rsidRPr="005B211D" w14:paraId="6D2A85B7" w14:textId="77777777" w:rsidTr="005E0F37">
        <w:tc>
          <w:tcPr>
            <w:tcW w:w="1134" w:type="dxa"/>
          </w:tcPr>
          <w:p w14:paraId="76EFA40A" w14:textId="77777777" w:rsidR="003C033A" w:rsidRPr="00871314" w:rsidRDefault="002409A1" w:rsidP="003C033A">
            <w:pPr>
              <w:spacing w:before="68" w:line="296" w:lineRule="auto"/>
              <w:ind w:left="80" w:right="159"/>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6.2: Remote:</w:t>
            </w:r>
          </w:p>
          <w:p w14:paraId="6275170E" w14:textId="77777777" w:rsidR="003C033A" w:rsidRPr="00871314" w:rsidRDefault="003C033A" w:rsidP="003C033A">
            <w:pPr>
              <w:spacing w:before="5" w:line="180" w:lineRule="exact"/>
              <w:rPr>
                <w:rFonts w:asciiTheme="minorHAnsi" w:hAnsiTheme="minorHAnsi"/>
                <w:sz w:val="18"/>
                <w:szCs w:val="18"/>
              </w:rPr>
            </w:pPr>
          </w:p>
          <w:p w14:paraId="41026501" w14:textId="77777777" w:rsidR="003C033A" w:rsidRPr="00871314" w:rsidRDefault="003C033A" w:rsidP="003C033A">
            <w:pPr>
              <w:spacing w:line="200" w:lineRule="exact"/>
              <w:rPr>
                <w:rFonts w:asciiTheme="minorHAnsi" w:hAnsiTheme="minorHAnsi"/>
              </w:rPr>
            </w:pPr>
          </w:p>
          <w:p w14:paraId="13E9A6F1" w14:textId="77777777" w:rsidR="003C033A" w:rsidRPr="00871314" w:rsidRDefault="003C033A" w:rsidP="003C033A">
            <w:pPr>
              <w:spacing w:line="200" w:lineRule="exact"/>
              <w:rPr>
                <w:rFonts w:asciiTheme="minorHAnsi" w:hAnsiTheme="minorHAnsi"/>
              </w:rPr>
            </w:pPr>
          </w:p>
          <w:p w14:paraId="05B61B49" w14:textId="77777777" w:rsidR="003C033A" w:rsidRPr="00871314" w:rsidRDefault="003C033A" w:rsidP="003C033A">
            <w:pPr>
              <w:spacing w:line="200" w:lineRule="exact"/>
              <w:rPr>
                <w:rFonts w:asciiTheme="minorHAnsi" w:hAnsiTheme="minorHAnsi"/>
              </w:rPr>
            </w:pPr>
          </w:p>
          <w:p w14:paraId="364167AF" w14:textId="77777777" w:rsidR="003C033A" w:rsidRPr="00871314" w:rsidRDefault="002409A1" w:rsidP="003C033A">
            <w:pPr>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6.5:</w:t>
            </w:r>
          </w:p>
        </w:tc>
        <w:tc>
          <w:tcPr>
            <w:tcW w:w="8504" w:type="dxa"/>
          </w:tcPr>
          <w:p w14:paraId="063365D7" w14:textId="77777777" w:rsidR="003C033A" w:rsidRPr="00871314" w:rsidRDefault="002409A1" w:rsidP="003C033A">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w w:val="104"/>
                <w:sz w:val="18"/>
                <w:szCs w:val="18"/>
                <w:lang w:val="nl-NL"/>
              </w:rPr>
              <w:t>Responstijden.</w:t>
            </w:r>
          </w:p>
          <w:p w14:paraId="7CD6A498" w14:textId="5F632902" w:rsidR="00871314" w:rsidRPr="00871314" w:rsidRDefault="002409A1" w:rsidP="003C033A">
            <w:pPr>
              <w:spacing w:before="69" w:line="319" w:lineRule="auto"/>
              <w:ind w:left="80" w:right="3940"/>
              <w:rPr>
                <w:rFonts w:asciiTheme="minorHAnsi" w:eastAsia="Arial" w:hAnsiTheme="minorHAnsi" w:cs="Arial"/>
                <w:color w:val="363435"/>
                <w:sz w:val="18"/>
                <w:szCs w:val="18"/>
                <w:lang w:val="nl-NL"/>
              </w:rPr>
            </w:pPr>
            <w:proofErr w:type="spellStart"/>
            <w:r w:rsidRPr="00871314">
              <w:rPr>
                <w:rFonts w:asciiTheme="minorHAnsi" w:eastAsia="Arial" w:hAnsiTheme="minorHAnsi" w:cs="Arial"/>
                <w:color w:val="363435"/>
                <w:sz w:val="18"/>
                <w:szCs w:val="18"/>
                <w:lang w:val="nl-NL"/>
              </w:rPr>
              <w:t>Onsite</w:t>
            </w:r>
            <w:proofErr w:type="spellEnd"/>
            <w:r w:rsidRPr="00871314">
              <w:rPr>
                <w:rFonts w:asciiTheme="minorHAnsi" w:eastAsia="Arial" w:hAnsiTheme="minorHAnsi" w:cs="Arial"/>
                <w:color w:val="363435"/>
                <w:sz w:val="18"/>
                <w:szCs w:val="18"/>
                <w:lang w:val="nl-NL"/>
              </w:rPr>
              <w:t>:                    werku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en</w:t>
            </w:r>
            <w:r w:rsidRPr="00871314">
              <w:rPr>
                <w:rFonts w:asciiTheme="minorHAnsi" w:eastAsia="Arial" w:hAnsiTheme="minorHAnsi" w:cs="Arial"/>
                <w:color w:val="363435"/>
                <w:position w:val="6"/>
                <w:sz w:val="10"/>
                <w:szCs w:val="10"/>
                <w:lang w:val="nl-NL"/>
              </w:rPr>
              <w:t>1)</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sz w:val="18"/>
                <w:szCs w:val="18"/>
                <w:lang w:val="nl-NL"/>
              </w:rPr>
              <w:t xml:space="preserve"> uren</w:t>
            </w:r>
          </w:p>
          <w:p w14:paraId="517563F6" w14:textId="78125EAD" w:rsidR="003C033A" w:rsidRPr="00871314" w:rsidRDefault="002409A1" w:rsidP="003C033A">
            <w:pPr>
              <w:spacing w:before="69" w:line="319" w:lineRule="auto"/>
              <w:ind w:left="80" w:right="394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Remote:</w:t>
            </w:r>
            <w:r w:rsidR="00871314" w:rsidRPr="00871314">
              <w:rPr>
                <w:rFonts w:asciiTheme="minorHAnsi" w:eastAsia="Arial" w:hAnsiTheme="minorHAnsi" w:cs="Arial"/>
                <w:color w:val="363435"/>
                <w:sz w:val="18"/>
                <w:szCs w:val="18"/>
                <w:lang w:val="nl-NL"/>
              </w:rPr>
              <w:t xml:space="preserve">  </w:t>
            </w:r>
            <w:r w:rsidR="00871314" w:rsidRPr="00871314">
              <w:rPr>
                <w:rFonts w:asciiTheme="minorHAnsi" w:eastAsia="Arial" w:hAnsiTheme="minorHAnsi" w:cs="Arial"/>
                <w:color w:val="363435"/>
                <w:w w:val="105"/>
                <w:sz w:val="18"/>
                <w:szCs w:val="18"/>
                <w:lang w:val="nl-NL"/>
              </w:rPr>
              <w:t xml:space="preserve"> </w:t>
            </w:r>
            <w:r w:rsidR="00871314" w:rsidRPr="00871314">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sz w:val="18"/>
                <w:szCs w:val="18"/>
                <w:lang w:val="nl-NL"/>
              </w:rPr>
              <w:t>werku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en</w:t>
            </w:r>
            <w:r w:rsidRPr="00871314">
              <w:rPr>
                <w:rFonts w:asciiTheme="minorHAnsi" w:eastAsia="Arial" w:hAnsiTheme="minorHAnsi" w:cs="Arial"/>
                <w:color w:val="363435"/>
                <w:position w:val="6"/>
                <w:sz w:val="10"/>
                <w:szCs w:val="10"/>
                <w:lang w:val="nl-NL"/>
              </w:rPr>
              <w:t>1)</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sz w:val="18"/>
                <w:szCs w:val="18"/>
                <w:lang w:val="nl-NL"/>
              </w:rPr>
              <w:t>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 xml:space="preserve">en </w:t>
            </w:r>
            <w:r w:rsidR="00400AFF">
              <w:rPr>
                <w:rFonts w:asciiTheme="minorHAnsi" w:eastAsia="Arial" w:hAnsiTheme="minorHAnsi" w:cs="Arial"/>
                <w:color w:val="363435"/>
                <w:sz w:val="18"/>
                <w:szCs w:val="18"/>
                <w:lang w:val="nl-NL"/>
              </w:rPr>
              <w:br/>
            </w:r>
            <w:r w:rsidRPr="00871314">
              <w:rPr>
                <w:rFonts w:asciiTheme="minorHAnsi" w:eastAsia="Arial" w:hAnsiTheme="minorHAnsi" w:cs="Arial"/>
                <w:color w:val="363435"/>
                <w:sz w:val="18"/>
                <w:szCs w:val="18"/>
                <w:lang w:val="nl-NL"/>
              </w:rPr>
              <w:t xml:space="preserve">Initieel: </w:t>
            </w:r>
            <w:r w:rsidR="00871314" w:rsidRPr="00871314">
              <w:rPr>
                <w:rFonts w:asciiTheme="minorHAnsi" w:eastAsia="Arial" w:hAnsiTheme="minorHAnsi" w:cs="Arial"/>
                <w:color w:val="363435"/>
                <w:sz w:val="18"/>
                <w:szCs w:val="18"/>
                <w:lang w:val="nl-NL"/>
              </w:rPr>
              <w:t xml:space="preserve">   </w:t>
            </w:r>
            <w:r w:rsidR="00400AFF">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sz w:val="18"/>
                <w:szCs w:val="18"/>
                <w:lang w:val="nl-NL"/>
              </w:rPr>
              <w:t>werku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en</w:t>
            </w:r>
            <w:r w:rsidRPr="00871314">
              <w:rPr>
                <w:rFonts w:asciiTheme="minorHAnsi" w:eastAsia="Arial" w:hAnsiTheme="minorHAnsi" w:cs="Arial"/>
                <w:color w:val="363435"/>
                <w:position w:val="6"/>
                <w:sz w:val="10"/>
                <w:szCs w:val="10"/>
                <w:lang w:val="nl-NL"/>
              </w:rPr>
              <w:t>1)</w:t>
            </w:r>
            <w:r w:rsidRPr="00871314">
              <w:rPr>
                <w:rFonts w:asciiTheme="minorHAnsi" w:eastAsia="Arial" w:hAnsiTheme="minorHAnsi" w:cs="Arial"/>
                <w:color w:val="363435"/>
                <w:sz w:val="18"/>
                <w:szCs w:val="18"/>
                <w:lang w:val="nl-NL"/>
              </w:rPr>
              <w:t>/normale</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sz w:val="18"/>
                <w:szCs w:val="18"/>
                <w:lang w:val="nl-NL"/>
              </w:rPr>
              <w:t>u</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en</w:t>
            </w:r>
          </w:p>
          <w:p w14:paraId="1F88C13E" w14:textId="77777777" w:rsidR="003C033A" w:rsidRPr="00871314" w:rsidRDefault="003C033A" w:rsidP="003C033A">
            <w:pPr>
              <w:spacing w:before="2" w:line="200" w:lineRule="exact"/>
              <w:rPr>
                <w:rFonts w:asciiTheme="minorHAnsi" w:hAnsiTheme="minorHAnsi"/>
                <w:lang w:val="nl-NL"/>
              </w:rPr>
            </w:pPr>
          </w:p>
          <w:p w14:paraId="5C6A1813" w14:textId="36BCDF0B" w:rsidR="003C033A" w:rsidRPr="00871314" w:rsidRDefault="002409A1" w:rsidP="00400AFF">
            <w:pPr>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Ove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eengekomen</w:t>
            </w:r>
            <w:r w:rsidRPr="00871314">
              <w:rPr>
                <w:rFonts w:asciiTheme="minorHAnsi" w:eastAsia="Arial" w:hAnsiTheme="minorHAnsi" w:cs="Arial"/>
                <w:color w:val="363435"/>
                <w:spacing w:val="31"/>
                <w:sz w:val="18"/>
                <w:szCs w:val="18"/>
                <w:lang w:val="nl-NL"/>
              </w:rPr>
              <w:t xml:space="preserve"> </w:t>
            </w:r>
            <w:r w:rsidRPr="00871314">
              <w:rPr>
                <w:rFonts w:asciiTheme="minorHAnsi" w:eastAsia="Arial" w:hAnsiTheme="minorHAnsi" w:cs="Arial"/>
                <w:color w:val="363435"/>
                <w:sz w:val="18"/>
                <w:szCs w:val="18"/>
                <w:lang w:val="nl-NL"/>
              </w:rPr>
              <w:t>vergoeding</w:t>
            </w:r>
            <w:r w:rsidRPr="00871314">
              <w:rPr>
                <w:rFonts w:asciiTheme="minorHAnsi" w:eastAsia="Arial" w:hAnsiTheme="minorHAnsi" w:cs="Arial"/>
                <w:color w:val="363435"/>
                <w:spacing w:val="36"/>
                <w:sz w:val="18"/>
                <w:szCs w:val="18"/>
                <w:lang w:val="nl-NL"/>
              </w:rPr>
              <w:t xml:space="preserve"> </w:t>
            </w:r>
            <w:r w:rsidRPr="00871314">
              <w:rPr>
                <w:rFonts w:asciiTheme="minorHAnsi" w:eastAsia="Arial" w:hAnsiTheme="minorHAnsi" w:cs="Arial"/>
                <w:color w:val="363435"/>
                <w:sz w:val="18"/>
                <w:szCs w:val="18"/>
                <w:lang w:val="nl-NL"/>
              </w:rPr>
              <w:t>bij</w:t>
            </w:r>
            <w:r w:rsidRPr="00871314">
              <w:rPr>
                <w:rFonts w:asciiTheme="minorHAnsi" w:eastAsia="Arial" w:hAnsiTheme="minorHAnsi" w:cs="Arial"/>
                <w:color w:val="363435"/>
                <w:spacing w:val="16"/>
                <w:sz w:val="18"/>
                <w:szCs w:val="18"/>
                <w:lang w:val="nl-NL"/>
              </w:rPr>
              <w:t xml:space="preserve"> </w:t>
            </w:r>
            <w:r w:rsidRPr="00871314">
              <w:rPr>
                <w:rFonts w:asciiTheme="minorHAnsi" w:eastAsia="Arial" w:hAnsiTheme="minorHAnsi" w:cs="Arial"/>
                <w:color w:val="363435"/>
                <w:sz w:val="18"/>
                <w:szCs w:val="18"/>
                <w:lang w:val="nl-NL"/>
              </w:rPr>
              <w:t xml:space="preserve">overschrijding </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van</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pacing w:val="-3"/>
                <w:w w:val="105"/>
                <w:sz w:val="18"/>
                <w:szCs w:val="18"/>
                <w:lang w:val="nl-NL"/>
              </w:rPr>
              <w:t>r</w:t>
            </w:r>
            <w:r w:rsidRPr="00871314">
              <w:rPr>
                <w:rFonts w:asciiTheme="minorHAnsi" w:eastAsia="Arial" w:hAnsiTheme="minorHAnsi" w:cs="Arial"/>
                <w:color w:val="363435"/>
                <w:w w:val="106"/>
                <w:sz w:val="18"/>
                <w:szCs w:val="18"/>
                <w:lang w:val="nl-NL"/>
              </w:rPr>
              <w:t>esponstijd</w:t>
            </w:r>
            <w:r w:rsidR="00871314" w:rsidRPr="00871314">
              <w:rPr>
                <w:rFonts w:asciiTheme="minorHAnsi" w:eastAsia="Arial" w:hAnsiTheme="minorHAnsi" w:cs="Arial"/>
                <w:color w:val="363435"/>
                <w:w w:val="106"/>
                <w:sz w:val="18"/>
                <w:szCs w:val="18"/>
                <w:lang w:val="nl-NL"/>
              </w:rPr>
              <w:t xml:space="preserve"> </w:t>
            </w:r>
          </w:p>
        </w:tc>
      </w:tr>
      <w:tr w:rsidR="00372E1E" w:rsidRPr="005B211D" w14:paraId="21564A0D" w14:textId="77777777" w:rsidTr="005E0F37">
        <w:tc>
          <w:tcPr>
            <w:tcW w:w="1134" w:type="dxa"/>
          </w:tcPr>
          <w:p w14:paraId="13589E24" w14:textId="77777777" w:rsidR="003C033A" w:rsidRPr="00871314" w:rsidRDefault="002409A1" w:rsidP="003C033A">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10.2:</w:t>
            </w:r>
          </w:p>
        </w:tc>
        <w:tc>
          <w:tcPr>
            <w:tcW w:w="8504" w:type="dxa"/>
          </w:tcPr>
          <w:p w14:paraId="49B78AD8" w14:textId="67B06529" w:rsidR="003C033A" w:rsidRPr="0008324A" w:rsidRDefault="002409A1" w:rsidP="00986AE2">
            <w:pPr>
              <w:spacing w:before="94"/>
              <w:ind w:left="80"/>
              <w:rPr>
                <w:rFonts w:asciiTheme="minorHAnsi" w:eastAsia="Arial" w:hAnsiTheme="minorHAnsi" w:cs="Arial"/>
                <w:sz w:val="18"/>
                <w:szCs w:val="18"/>
                <w:lang w:val="nl-NL"/>
              </w:rPr>
            </w:pPr>
            <w:r w:rsidRPr="0008324A">
              <w:rPr>
                <w:rFonts w:asciiTheme="minorHAnsi" w:eastAsia="Arial" w:hAnsiTheme="minorHAnsi" w:cs="Arial"/>
                <w:color w:val="363435"/>
                <w:sz w:val="18"/>
                <w:szCs w:val="18"/>
                <w:lang w:val="nl-NL"/>
              </w:rPr>
              <w:t>Aansprakelijkheid</w:t>
            </w:r>
            <w:r w:rsidR="00986AE2" w:rsidRPr="0008324A">
              <w:rPr>
                <w:rFonts w:asciiTheme="minorHAnsi" w:eastAsia="Arial" w:hAnsiTheme="minorHAnsi" w:cs="Arial"/>
                <w:color w:val="363435"/>
                <w:sz w:val="18"/>
                <w:szCs w:val="18"/>
                <w:lang w:val="nl-NL"/>
              </w:rPr>
              <w:t xml:space="preserve"> conform de algemene inkoopvoorwaarden Erasmus MC</w:t>
            </w:r>
          </w:p>
        </w:tc>
      </w:tr>
      <w:tr w:rsidR="00372E1E" w:rsidRPr="00400AFF" w14:paraId="4AD7BB24" w14:textId="77777777" w:rsidTr="005E0F37">
        <w:tc>
          <w:tcPr>
            <w:tcW w:w="1134" w:type="dxa"/>
          </w:tcPr>
          <w:p w14:paraId="06639670" w14:textId="77777777" w:rsidR="003C033A" w:rsidRPr="00871314" w:rsidRDefault="002409A1" w:rsidP="003C033A">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11.1:</w:t>
            </w:r>
          </w:p>
        </w:tc>
        <w:tc>
          <w:tcPr>
            <w:tcW w:w="8504" w:type="dxa"/>
          </w:tcPr>
          <w:p w14:paraId="358F05A1" w14:textId="3F38F0B1" w:rsidR="003C033A" w:rsidRPr="00871314" w:rsidRDefault="002409A1" w:rsidP="00400AFF">
            <w:pPr>
              <w:spacing w:before="94"/>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Duur</w:t>
            </w:r>
            <w:r w:rsidRPr="00871314">
              <w:rPr>
                <w:rFonts w:asciiTheme="minorHAnsi" w:eastAsia="Arial" w:hAnsiTheme="minorHAnsi" w:cs="Arial"/>
                <w:color w:val="363435"/>
                <w:spacing w:val="8"/>
                <w:sz w:val="18"/>
                <w:szCs w:val="18"/>
                <w:lang w:val="nl-NL"/>
              </w:rPr>
              <w:t xml:space="preserve"> </w:t>
            </w:r>
            <w:r w:rsidRPr="00871314">
              <w:rPr>
                <w:rFonts w:asciiTheme="minorHAnsi" w:eastAsia="Arial" w:hAnsiTheme="minorHAnsi" w:cs="Arial"/>
                <w:color w:val="363435"/>
                <w:sz w:val="18"/>
                <w:szCs w:val="18"/>
                <w:lang w:val="nl-NL"/>
              </w:rPr>
              <w:t>en</w:t>
            </w:r>
            <w:r w:rsidRPr="00871314">
              <w:rPr>
                <w:rFonts w:asciiTheme="minorHAnsi" w:eastAsia="Arial" w:hAnsiTheme="minorHAnsi" w:cs="Arial"/>
                <w:color w:val="363435"/>
                <w:spacing w:val="2"/>
                <w:sz w:val="18"/>
                <w:szCs w:val="18"/>
                <w:lang w:val="nl-NL"/>
              </w:rPr>
              <w:t xml:space="preserve"> </w:t>
            </w:r>
            <w:r w:rsidRPr="00871314">
              <w:rPr>
                <w:rFonts w:asciiTheme="minorHAnsi" w:eastAsia="Arial" w:hAnsiTheme="minorHAnsi" w:cs="Arial"/>
                <w:color w:val="363435"/>
                <w:sz w:val="18"/>
                <w:szCs w:val="18"/>
                <w:lang w:val="nl-NL"/>
              </w:rPr>
              <w:t>einddatum</w:t>
            </w:r>
            <w:r w:rsidRPr="00871314">
              <w:rPr>
                <w:rFonts w:asciiTheme="minorHAnsi" w:eastAsia="Arial" w:hAnsiTheme="minorHAnsi" w:cs="Arial"/>
                <w:color w:val="363435"/>
                <w:spacing w:val="42"/>
                <w:sz w:val="18"/>
                <w:szCs w:val="18"/>
                <w:lang w:val="nl-NL"/>
              </w:rPr>
              <w:t xml:space="preserve"> </w:t>
            </w:r>
            <w:r w:rsidRPr="00871314">
              <w:rPr>
                <w:rFonts w:asciiTheme="minorHAnsi" w:eastAsia="Arial" w:hAnsiTheme="minorHAnsi" w:cs="Arial"/>
                <w:color w:val="363435"/>
                <w:w w:val="103"/>
                <w:sz w:val="18"/>
                <w:szCs w:val="18"/>
                <w:lang w:val="nl-NL"/>
              </w:rPr>
              <w:t>ove</w:t>
            </w:r>
            <w:r w:rsidRPr="00871314">
              <w:rPr>
                <w:rFonts w:asciiTheme="minorHAnsi" w:eastAsia="Arial" w:hAnsiTheme="minorHAnsi" w:cs="Arial"/>
                <w:color w:val="363435"/>
                <w:spacing w:val="-3"/>
                <w:w w:val="103"/>
                <w:sz w:val="18"/>
                <w:szCs w:val="18"/>
                <w:lang w:val="nl-NL"/>
              </w:rPr>
              <w:t>r</w:t>
            </w:r>
            <w:r w:rsidRPr="00871314">
              <w:rPr>
                <w:rFonts w:asciiTheme="minorHAnsi" w:eastAsia="Arial" w:hAnsiTheme="minorHAnsi" w:cs="Arial"/>
                <w:color w:val="363435"/>
                <w:w w:val="104"/>
                <w:sz w:val="18"/>
                <w:szCs w:val="18"/>
                <w:lang w:val="nl-NL"/>
              </w:rPr>
              <w:t>eenkomst</w:t>
            </w:r>
            <w:r w:rsidR="00871314" w:rsidRPr="00871314">
              <w:rPr>
                <w:rFonts w:asciiTheme="minorHAnsi" w:eastAsia="Arial" w:hAnsiTheme="minorHAnsi" w:cs="Arial"/>
                <w:color w:val="363435"/>
                <w:w w:val="104"/>
                <w:sz w:val="18"/>
                <w:szCs w:val="18"/>
                <w:lang w:val="nl-NL"/>
              </w:rPr>
              <w:t xml:space="preserve"> </w:t>
            </w:r>
          </w:p>
        </w:tc>
      </w:tr>
      <w:tr w:rsidR="00372E1E" w14:paraId="21162872" w14:textId="77777777" w:rsidTr="005E0F37">
        <w:tc>
          <w:tcPr>
            <w:tcW w:w="1134" w:type="dxa"/>
          </w:tcPr>
          <w:p w14:paraId="5133431F" w14:textId="77777777" w:rsidR="003C033A" w:rsidRPr="00871314" w:rsidRDefault="002409A1" w:rsidP="003C033A">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11.2:</w:t>
            </w:r>
          </w:p>
        </w:tc>
        <w:tc>
          <w:tcPr>
            <w:tcW w:w="8504" w:type="dxa"/>
          </w:tcPr>
          <w:p w14:paraId="36A2DD72" w14:textId="77777777" w:rsidR="003C033A" w:rsidRPr="00871314" w:rsidRDefault="002409A1" w:rsidP="003C033A">
            <w:pPr>
              <w:spacing w:before="94"/>
              <w:ind w:left="80"/>
              <w:rPr>
                <w:rFonts w:asciiTheme="minorHAnsi" w:eastAsia="Arial" w:hAnsiTheme="minorHAnsi" w:cs="Arial"/>
                <w:sz w:val="18"/>
                <w:szCs w:val="18"/>
              </w:rPr>
            </w:pPr>
            <w:proofErr w:type="spellStart"/>
            <w:r w:rsidRPr="00871314">
              <w:rPr>
                <w:rFonts w:asciiTheme="minorHAnsi" w:eastAsia="Arial" w:hAnsiTheme="minorHAnsi" w:cs="Arial"/>
                <w:color w:val="363435"/>
                <w:w w:val="105"/>
                <w:sz w:val="18"/>
                <w:szCs w:val="18"/>
              </w:rPr>
              <w:t>Maximumperiode</w:t>
            </w:r>
            <w:proofErr w:type="spellEnd"/>
            <w:r w:rsidRPr="00871314">
              <w:rPr>
                <w:rFonts w:asciiTheme="minorHAnsi" w:eastAsia="Arial" w:hAnsiTheme="minorHAnsi" w:cs="Arial"/>
                <w:color w:val="363435"/>
                <w:spacing w:val="-2"/>
                <w:w w:val="105"/>
                <w:sz w:val="18"/>
                <w:szCs w:val="18"/>
              </w:rPr>
              <w:t xml:space="preserve"> </w:t>
            </w:r>
            <w:r w:rsidRPr="00871314">
              <w:rPr>
                <w:rFonts w:asciiTheme="minorHAnsi" w:eastAsia="Arial" w:hAnsiTheme="minorHAnsi" w:cs="Arial"/>
                <w:color w:val="363435"/>
                <w:sz w:val="18"/>
                <w:szCs w:val="18"/>
              </w:rPr>
              <w:t>service</w:t>
            </w:r>
            <w:r w:rsidRPr="00871314">
              <w:rPr>
                <w:rFonts w:asciiTheme="minorHAnsi" w:eastAsia="Arial" w:hAnsiTheme="minorHAnsi" w:cs="Arial"/>
                <w:color w:val="363435"/>
                <w:spacing w:val="23"/>
                <w:sz w:val="18"/>
                <w:szCs w:val="18"/>
              </w:rPr>
              <w:t xml:space="preserve"> </w:t>
            </w:r>
            <w:proofErr w:type="spellStart"/>
            <w:r w:rsidRPr="00871314">
              <w:rPr>
                <w:rFonts w:asciiTheme="minorHAnsi" w:eastAsia="Arial" w:hAnsiTheme="minorHAnsi" w:cs="Arial"/>
                <w:color w:val="363435"/>
                <w:sz w:val="18"/>
                <w:szCs w:val="18"/>
              </w:rPr>
              <w:t>na</w:t>
            </w:r>
            <w:proofErr w:type="spellEnd"/>
            <w:r w:rsidRPr="00871314">
              <w:rPr>
                <w:rFonts w:asciiTheme="minorHAnsi" w:eastAsia="Arial" w:hAnsiTheme="minorHAnsi" w:cs="Arial"/>
                <w:color w:val="363435"/>
                <w:spacing w:val="2"/>
                <w:sz w:val="18"/>
                <w:szCs w:val="18"/>
              </w:rPr>
              <w:t xml:space="preserve"> </w:t>
            </w:r>
            <w:proofErr w:type="spellStart"/>
            <w:r w:rsidRPr="00871314">
              <w:rPr>
                <w:rFonts w:asciiTheme="minorHAnsi" w:eastAsia="Arial" w:hAnsiTheme="minorHAnsi" w:cs="Arial"/>
                <w:color w:val="363435"/>
                <w:w w:val="108"/>
                <w:sz w:val="18"/>
                <w:szCs w:val="18"/>
              </w:rPr>
              <w:t>p</w:t>
            </w:r>
            <w:r w:rsidRPr="00871314">
              <w:rPr>
                <w:rFonts w:asciiTheme="minorHAnsi" w:eastAsia="Arial" w:hAnsiTheme="minorHAnsi" w:cs="Arial"/>
                <w:color w:val="363435"/>
                <w:spacing w:val="-3"/>
                <w:w w:val="108"/>
                <w:sz w:val="18"/>
                <w:szCs w:val="18"/>
              </w:rPr>
              <w:t>r</w:t>
            </w:r>
            <w:r w:rsidRPr="00871314">
              <w:rPr>
                <w:rFonts w:asciiTheme="minorHAnsi" w:eastAsia="Arial" w:hAnsiTheme="minorHAnsi" w:cs="Arial"/>
                <w:color w:val="363435"/>
                <w:w w:val="107"/>
                <w:sz w:val="18"/>
                <w:szCs w:val="18"/>
              </w:rPr>
              <w:t>oductiestop</w:t>
            </w:r>
            <w:proofErr w:type="spellEnd"/>
            <w:r w:rsidR="00871314" w:rsidRPr="00871314">
              <w:rPr>
                <w:rFonts w:asciiTheme="minorHAnsi" w:eastAsia="Arial" w:hAnsiTheme="minorHAnsi" w:cs="Arial"/>
                <w:color w:val="363435"/>
                <w:w w:val="107"/>
                <w:sz w:val="18"/>
                <w:szCs w:val="18"/>
              </w:rPr>
              <w:t xml:space="preserve"> </w:t>
            </w:r>
            <w:r w:rsidR="00871314" w:rsidRPr="00871314">
              <w:rPr>
                <w:rFonts w:asciiTheme="minorHAnsi" w:eastAsia="Arial" w:hAnsiTheme="minorHAnsi" w:cs="Arial"/>
                <w:color w:val="363435"/>
                <w:w w:val="105"/>
                <w:sz w:val="18"/>
                <w:szCs w:val="18"/>
                <w:highlight w:val="lightGray"/>
                <w:lang w:val="nl-NL"/>
              </w:rPr>
              <w:t>Tekst</w:t>
            </w:r>
          </w:p>
        </w:tc>
      </w:tr>
      <w:tr w:rsidR="00372E1E" w:rsidRPr="005B211D" w14:paraId="5E28DFE8" w14:textId="77777777" w:rsidTr="005E0F37">
        <w:tc>
          <w:tcPr>
            <w:tcW w:w="1134" w:type="dxa"/>
          </w:tcPr>
          <w:p w14:paraId="6A1A6292" w14:textId="77777777" w:rsidR="003C033A" w:rsidRPr="00871314" w:rsidRDefault="002409A1" w:rsidP="003C033A">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11.3:</w:t>
            </w:r>
          </w:p>
        </w:tc>
        <w:tc>
          <w:tcPr>
            <w:tcW w:w="8504" w:type="dxa"/>
          </w:tcPr>
          <w:p w14:paraId="11446DFB" w14:textId="77777777" w:rsidR="00871314" w:rsidRPr="00871314" w:rsidRDefault="002409A1" w:rsidP="003C033A">
            <w:pPr>
              <w:tabs>
                <w:tab w:val="left" w:pos="7082"/>
              </w:tabs>
              <w:spacing w:before="68"/>
              <w:ind w:left="80"/>
              <w:rPr>
                <w:rFonts w:asciiTheme="minorHAnsi" w:eastAsia="Arial" w:hAnsiTheme="minorHAnsi" w:cs="Arial"/>
                <w:color w:val="363435"/>
                <w:w w:val="101"/>
                <w:sz w:val="18"/>
                <w:szCs w:val="18"/>
                <w:lang w:val="nl-NL"/>
              </w:rPr>
            </w:pPr>
            <w:r w:rsidRPr="00871314">
              <w:rPr>
                <w:rFonts w:asciiTheme="minorHAnsi" w:eastAsia="Arial" w:hAnsiTheme="minorHAnsi" w:cs="Arial"/>
                <w:color w:val="363435"/>
                <w:sz w:val="18"/>
                <w:szCs w:val="18"/>
                <w:lang w:val="nl-NL"/>
              </w:rPr>
              <w:t>Regeling</w:t>
            </w:r>
            <w:r w:rsidRPr="00871314">
              <w:rPr>
                <w:rFonts w:asciiTheme="minorHAnsi" w:eastAsia="Arial" w:hAnsiTheme="minorHAnsi" w:cs="Arial"/>
                <w:color w:val="363435"/>
                <w:spacing w:val="-7"/>
                <w:sz w:val="18"/>
                <w:szCs w:val="18"/>
                <w:lang w:val="nl-NL"/>
              </w:rPr>
              <w:t xml:space="preserve"> </w:t>
            </w:r>
            <w:r w:rsidRPr="00871314">
              <w:rPr>
                <w:rFonts w:asciiTheme="minorHAnsi" w:eastAsia="Arial" w:hAnsiTheme="minorHAnsi" w:cs="Arial"/>
                <w:color w:val="363435"/>
                <w:sz w:val="18"/>
                <w:szCs w:val="18"/>
                <w:lang w:val="nl-NL"/>
              </w:rPr>
              <w:t>ve</w:t>
            </w:r>
            <w:r w:rsidRPr="00871314">
              <w:rPr>
                <w:rFonts w:asciiTheme="minorHAnsi" w:eastAsia="Arial" w:hAnsiTheme="minorHAnsi" w:cs="Arial"/>
                <w:color w:val="363435"/>
                <w:spacing w:val="-5"/>
                <w:sz w:val="18"/>
                <w:szCs w:val="18"/>
                <w:lang w:val="nl-NL"/>
              </w:rPr>
              <w:t>r</w:t>
            </w:r>
            <w:r w:rsidRPr="00871314">
              <w:rPr>
                <w:rFonts w:asciiTheme="minorHAnsi" w:eastAsia="Arial" w:hAnsiTheme="minorHAnsi" w:cs="Arial"/>
                <w:color w:val="363435"/>
                <w:sz w:val="18"/>
                <w:szCs w:val="18"/>
                <w:lang w:val="nl-NL"/>
              </w:rPr>
              <w:t>goeding</w:t>
            </w:r>
            <w:r w:rsidRPr="00871314">
              <w:rPr>
                <w:rFonts w:asciiTheme="minorHAnsi" w:eastAsia="Arial" w:hAnsiTheme="minorHAnsi" w:cs="Arial"/>
                <w:color w:val="363435"/>
                <w:spacing w:val="8"/>
                <w:sz w:val="18"/>
                <w:szCs w:val="18"/>
                <w:lang w:val="nl-NL"/>
              </w:rPr>
              <w:t xml:space="preserve"> </w:t>
            </w:r>
            <w:r w:rsidRPr="00871314">
              <w:rPr>
                <w:rFonts w:asciiTheme="minorHAnsi" w:eastAsia="Arial" w:hAnsiTheme="minorHAnsi" w:cs="Arial"/>
                <w:color w:val="363435"/>
                <w:sz w:val="18"/>
                <w:szCs w:val="18"/>
                <w:lang w:val="nl-NL"/>
              </w:rPr>
              <w:t>bij</w:t>
            </w:r>
            <w:r w:rsidRPr="00871314">
              <w:rPr>
                <w:rFonts w:asciiTheme="minorHAnsi" w:eastAsia="Arial" w:hAnsiTheme="minorHAnsi" w:cs="Arial"/>
                <w:color w:val="363435"/>
                <w:spacing w:val="5"/>
                <w:sz w:val="18"/>
                <w:szCs w:val="18"/>
                <w:lang w:val="nl-NL"/>
              </w:rPr>
              <w:t xml:space="preserve"> </w:t>
            </w:r>
            <w:r w:rsidRPr="00871314">
              <w:rPr>
                <w:rFonts w:asciiTheme="minorHAnsi" w:eastAsia="Arial" w:hAnsiTheme="minorHAnsi" w:cs="Arial"/>
                <w:color w:val="363435"/>
                <w:sz w:val="18"/>
                <w:szCs w:val="18"/>
                <w:lang w:val="nl-NL"/>
              </w:rPr>
              <w:t>voortijdige</w:t>
            </w:r>
            <w:r w:rsidRPr="00871314">
              <w:rPr>
                <w:rFonts w:asciiTheme="minorHAnsi" w:eastAsia="Arial" w:hAnsiTheme="minorHAnsi" w:cs="Arial"/>
                <w:color w:val="363435"/>
                <w:spacing w:val="16"/>
                <w:sz w:val="18"/>
                <w:szCs w:val="18"/>
                <w:lang w:val="nl-NL"/>
              </w:rPr>
              <w:t xml:space="preserve"> </w:t>
            </w:r>
            <w:r w:rsidRPr="00871314">
              <w:rPr>
                <w:rFonts w:asciiTheme="minorHAnsi" w:eastAsia="Arial" w:hAnsiTheme="minorHAnsi" w:cs="Arial"/>
                <w:color w:val="363435"/>
                <w:w w:val="101"/>
                <w:sz w:val="18"/>
                <w:szCs w:val="18"/>
                <w:lang w:val="nl-NL"/>
              </w:rPr>
              <w:t>buitengebruikstelling</w:t>
            </w:r>
          </w:p>
          <w:p w14:paraId="093C0217" w14:textId="77777777" w:rsidR="003C033A" w:rsidRPr="00871314" w:rsidRDefault="002409A1" w:rsidP="003C033A">
            <w:pPr>
              <w:tabs>
                <w:tab w:val="left" w:pos="7082"/>
              </w:tabs>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w w:val="105"/>
                <w:sz w:val="18"/>
                <w:szCs w:val="18"/>
                <w:highlight w:val="lightGray"/>
                <w:lang w:val="nl-NL"/>
              </w:rPr>
              <w:t>Tekst</w:t>
            </w:r>
            <w:r w:rsidRPr="00871314">
              <w:rPr>
                <w:rFonts w:asciiTheme="minorHAnsi" w:eastAsia="Arial" w:hAnsiTheme="minorHAnsi" w:cs="Arial"/>
                <w:color w:val="363435"/>
                <w:w w:val="101"/>
                <w:sz w:val="18"/>
                <w:szCs w:val="18"/>
                <w:lang w:val="nl-NL"/>
              </w:rPr>
              <w:tab/>
            </w:r>
          </w:p>
        </w:tc>
      </w:tr>
      <w:tr w:rsidR="00372E1E" w:rsidRPr="005B211D" w14:paraId="17B352F7" w14:textId="77777777" w:rsidTr="005E0F37">
        <w:tc>
          <w:tcPr>
            <w:tcW w:w="1134" w:type="dxa"/>
          </w:tcPr>
          <w:p w14:paraId="61229FEB" w14:textId="77777777" w:rsidR="00871314" w:rsidRPr="00871314" w:rsidRDefault="002409A1" w:rsidP="005E0F37">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12.1:</w:t>
            </w:r>
          </w:p>
        </w:tc>
        <w:tc>
          <w:tcPr>
            <w:tcW w:w="8504" w:type="dxa"/>
          </w:tcPr>
          <w:p w14:paraId="085DF602" w14:textId="77777777" w:rsidR="00871314" w:rsidRPr="00871314" w:rsidRDefault="002409A1" w:rsidP="00871314">
            <w:pPr>
              <w:spacing w:before="94"/>
              <w:ind w:left="80"/>
              <w:rPr>
                <w:rFonts w:asciiTheme="minorHAnsi" w:eastAsia="Arial" w:hAnsiTheme="minorHAnsi" w:cs="Arial"/>
                <w:sz w:val="18"/>
                <w:szCs w:val="18"/>
                <w:lang w:val="nl-NL"/>
              </w:rPr>
            </w:pPr>
            <w:r w:rsidRPr="00871314">
              <w:rPr>
                <w:rFonts w:asciiTheme="minorHAnsi" w:eastAsia="Arial" w:hAnsiTheme="minorHAnsi" w:cs="Arial"/>
                <w:color w:val="363435"/>
                <w:sz w:val="18"/>
                <w:szCs w:val="18"/>
                <w:lang w:val="nl-NL"/>
              </w:rPr>
              <w:t>Evt.</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afwijkende</w:t>
            </w:r>
            <w:r w:rsidRPr="00871314">
              <w:rPr>
                <w:rFonts w:asciiTheme="minorHAnsi" w:eastAsia="Arial" w:hAnsiTheme="minorHAnsi" w:cs="Arial"/>
                <w:color w:val="363435"/>
                <w:spacing w:val="43"/>
                <w:sz w:val="18"/>
                <w:szCs w:val="18"/>
                <w:lang w:val="nl-NL"/>
              </w:rPr>
              <w:t xml:space="preserve"> </w:t>
            </w:r>
            <w:r w:rsidRPr="00871314">
              <w:rPr>
                <w:rFonts w:asciiTheme="minorHAnsi" w:eastAsia="Arial" w:hAnsiTheme="minorHAnsi" w:cs="Arial"/>
                <w:color w:val="363435"/>
                <w:sz w:val="18"/>
                <w:szCs w:val="18"/>
                <w:lang w:val="nl-NL"/>
              </w:rPr>
              <w:t xml:space="preserve">opzegtermijn    </w:t>
            </w:r>
            <w:r w:rsidRPr="00871314">
              <w:rPr>
                <w:rFonts w:asciiTheme="minorHAnsi" w:eastAsia="Arial" w:hAnsiTheme="minorHAnsi" w:cs="Arial"/>
                <w:color w:val="363435"/>
                <w:w w:val="105"/>
                <w:sz w:val="18"/>
                <w:szCs w:val="18"/>
                <w:highlight w:val="lightGray"/>
                <w:lang w:val="nl-NL"/>
              </w:rPr>
              <w:t>Tekst</w:t>
            </w:r>
            <w:r w:rsidRPr="00871314">
              <w:rPr>
                <w:rFonts w:asciiTheme="minorHAnsi" w:eastAsia="Arial" w:hAnsiTheme="minorHAnsi" w:cs="Arial"/>
                <w:color w:val="363435"/>
                <w:sz w:val="18"/>
                <w:szCs w:val="18"/>
                <w:lang w:val="nl-NL"/>
              </w:rPr>
              <w:t xml:space="preserve">             </w:t>
            </w:r>
            <w:r w:rsidRPr="00871314">
              <w:rPr>
                <w:rFonts w:asciiTheme="minorHAnsi" w:eastAsia="Arial" w:hAnsiTheme="minorHAnsi" w:cs="Arial"/>
                <w:color w:val="363435"/>
                <w:spacing w:val="30"/>
                <w:sz w:val="18"/>
                <w:szCs w:val="18"/>
                <w:lang w:val="nl-NL"/>
              </w:rPr>
              <w:t xml:space="preserve"> </w:t>
            </w:r>
            <w:r w:rsidRPr="00871314">
              <w:rPr>
                <w:rFonts w:asciiTheme="minorHAnsi" w:eastAsia="Arial" w:hAnsiTheme="minorHAnsi" w:cs="Arial"/>
                <w:color w:val="363435"/>
                <w:w w:val="103"/>
                <w:sz w:val="18"/>
                <w:szCs w:val="18"/>
                <w:lang w:val="nl-NL"/>
              </w:rPr>
              <w:t>maanden</w:t>
            </w:r>
          </w:p>
        </w:tc>
      </w:tr>
      <w:tr w:rsidR="00372E1E" w14:paraId="02ECF1CE" w14:textId="77777777" w:rsidTr="005E0F37">
        <w:tc>
          <w:tcPr>
            <w:tcW w:w="1134" w:type="dxa"/>
          </w:tcPr>
          <w:p w14:paraId="558295F6" w14:textId="77777777" w:rsidR="00871314" w:rsidRPr="00871314" w:rsidRDefault="002409A1" w:rsidP="005E0F37">
            <w:pPr>
              <w:spacing w:before="68"/>
              <w:ind w:left="80"/>
              <w:rPr>
                <w:rFonts w:asciiTheme="minorHAnsi" w:eastAsia="Arial" w:hAnsiTheme="minorHAnsi" w:cs="Arial"/>
                <w:sz w:val="18"/>
                <w:szCs w:val="18"/>
              </w:rPr>
            </w:pPr>
            <w:proofErr w:type="spellStart"/>
            <w:r w:rsidRPr="00871314">
              <w:rPr>
                <w:rFonts w:asciiTheme="minorHAnsi" w:eastAsia="Arial" w:hAnsiTheme="minorHAnsi" w:cs="Arial"/>
                <w:color w:val="363435"/>
                <w:sz w:val="18"/>
                <w:szCs w:val="18"/>
              </w:rPr>
              <w:t>Artikel</w:t>
            </w:r>
            <w:proofErr w:type="spellEnd"/>
            <w:r w:rsidRPr="00871314">
              <w:rPr>
                <w:rFonts w:asciiTheme="minorHAnsi" w:eastAsia="Arial" w:hAnsiTheme="minorHAnsi" w:cs="Arial"/>
                <w:color w:val="363435"/>
                <w:sz w:val="18"/>
                <w:szCs w:val="18"/>
              </w:rPr>
              <w:t xml:space="preserve"> 15.4:</w:t>
            </w:r>
          </w:p>
        </w:tc>
        <w:tc>
          <w:tcPr>
            <w:tcW w:w="8504" w:type="dxa"/>
          </w:tcPr>
          <w:p w14:paraId="0DBFDC1B" w14:textId="6921736F" w:rsidR="00871314" w:rsidRPr="00871314" w:rsidRDefault="002409A1" w:rsidP="005E0F37">
            <w:pPr>
              <w:spacing w:before="68"/>
              <w:ind w:left="80"/>
              <w:rPr>
                <w:rFonts w:asciiTheme="minorHAnsi" w:eastAsia="Arial" w:hAnsiTheme="minorHAnsi" w:cs="Arial"/>
                <w:color w:val="363435"/>
                <w:w w:val="102"/>
                <w:sz w:val="18"/>
                <w:szCs w:val="18"/>
                <w:lang w:val="nl-NL"/>
              </w:rPr>
            </w:pPr>
            <w:r w:rsidRPr="00871314">
              <w:rPr>
                <w:rFonts w:asciiTheme="minorHAnsi" w:eastAsia="Arial" w:hAnsiTheme="minorHAnsi" w:cs="Arial"/>
                <w:color w:val="363435"/>
                <w:sz w:val="18"/>
                <w:szCs w:val="18"/>
                <w:lang w:val="nl-NL"/>
              </w:rPr>
              <w:t>Overige</w:t>
            </w:r>
            <w:r w:rsidRPr="00871314">
              <w:rPr>
                <w:rFonts w:asciiTheme="minorHAnsi" w:eastAsia="Arial" w:hAnsiTheme="minorHAnsi" w:cs="Arial"/>
                <w:color w:val="363435"/>
                <w:spacing w:val="13"/>
                <w:sz w:val="18"/>
                <w:szCs w:val="18"/>
                <w:lang w:val="nl-NL"/>
              </w:rPr>
              <w:t xml:space="preserve"> </w:t>
            </w:r>
            <w:r w:rsidRPr="00871314">
              <w:rPr>
                <w:rFonts w:asciiTheme="minorHAnsi" w:eastAsia="Arial" w:hAnsiTheme="minorHAnsi" w:cs="Arial"/>
                <w:color w:val="363435"/>
                <w:sz w:val="18"/>
                <w:szCs w:val="18"/>
                <w:lang w:val="nl-NL"/>
              </w:rPr>
              <w:t>voorwaa</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den.</w:t>
            </w:r>
            <w:r w:rsidRPr="00871314">
              <w:rPr>
                <w:rFonts w:asciiTheme="minorHAnsi" w:eastAsia="Arial" w:hAnsiTheme="minorHAnsi" w:cs="Arial"/>
                <w:color w:val="363435"/>
                <w:spacing w:val="40"/>
                <w:sz w:val="18"/>
                <w:szCs w:val="18"/>
                <w:lang w:val="nl-NL"/>
              </w:rPr>
              <w:t xml:space="preserve"> </w:t>
            </w:r>
            <w:r w:rsidRPr="00871314">
              <w:rPr>
                <w:rFonts w:asciiTheme="minorHAnsi" w:eastAsia="Arial" w:hAnsiTheme="minorHAnsi" w:cs="Arial"/>
                <w:color w:val="363435"/>
                <w:sz w:val="18"/>
                <w:szCs w:val="18"/>
                <w:lang w:val="nl-NL"/>
              </w:rPr>
              <w:t>Ove</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eengekomen</w:t>
            </w:r>
            <w:r w:rsidRPr="00871314">
              <w:rPr>
                <w:rFonts w:asciiTheme="minorHAnsi" w:eastAsia="Arial" w:hAnsiTheme="minorHAnsi" w:cs="Arial"/>
                <w:color w:val="363435"/>
                <w:spacing w:val="-18"/>
                <w:sz w:val="18"/>
                <w:szCs w:val="18"/>
                <w:lang w:val="nl-NL"/>
              </w:rPr>
              <w:t xml:space="preserve"> </w:t>
            </w:r>
            <w:r w:rsidRPr="00871314">
              <w:rPr>
                <w:rFonts w:asciiTheme="minorHAnsi" w:eastAsia="Arial" w:hAnsiTheme="minorHAnsi" w:cs="Arial"/>
                <w:color w:val="363435"/>
                <w:sz w:val="18"/>
                <w:szCs w:val="18"/>
                <w:lang w:val="nl-NL"/>
              </w:rPr>
              <w:t>levertijd</w:t>
            </w:r>
            <w:r w:rsidRPr="00871314">
              <w:rPr>
                <w:rFonts w:asciiTheme="minorHAnsi" w:eastAsia="Arial" w:hAnsiTheme="minorHAnsi" w:cs="Arial"/>
                <w:color w:val="363435"/>
                <w:spacing w:val="6"/>
                <w:sz w:val="18"/>
                <w:szCs w:val="18"/>
                <w:lang w:val="nl-NL"/>
              </w:rPr>
              <w:t xml:space="preserve"> </w:t>
            </w:r>
            <w:r w:rsidRPr="00871314">
              <w:rPr>
                <w:rFonts w:asciiTheme="minorHAnsi" w:eastAsia="Arial" w:hAnsiTheme="minorHAnsi" w:cs="Arial"/>
                <w:color w:val="363435"/>
                <w:sz w:val="18"/>
                <w:szCs w:val="18"/>
                <w:lang w:val="nl-NL"/>
              </w:rPr>
              <w:t>softwa</w:t>
            </w:r>
            <w:r w:rsidRPr="00871314">
              <w:rPr>
                <w:rFonts w:asciiTheme="minorHAnsi" w:eastAsia="Arial" w:hAnsiTheme="minorHAnsi" w:cs="Arial"/>
                <w:color w:val="363435"/>
                <w:spacing w:val="-3"/>
                <w:sz w:val="18"/>
                <w:szCs w:val="18"/>
                <w:lang w:val="nl-NL"/>
              </w:rPr>
              <w:t>r</w:t>
            </w:r>
            <w:r w:rsidRPr="00871314">
              <w:rPr>
                <w:rFonts w:asciiTheme="minorHAnsi" w:eastAsia="Arial" w:hAnsiTheme="minorHAnsi" w:cs="Arial"/>
                <w:color w:val="363435"/>
                <w:sz w:val="18"/>
                <w:szCs w:val="18"/>
                <w:lang w:val="nl-NL"/>
              </w:rPr>
              <w:t>e</w:t>
            </w:r>
            <w:r w:rsidRPr="00871314">
              <w:rPr>
                <w:rFonts w:asciiTheme="minorHAnsi" w:eastAsia="Arial" w:hAnsiTheme="minorHAnsi" w:cs="Arial"/>
                <w:color w:val="363435"/>
                <w:spacing w:val="8"/>
                <w:sz w:val="18"/>
                <w:szCs w:val="18"/>
                <w:lang w:val="nl-NL"/>
              </w:rPr>
              <w:t xml:space="preserve"> </w:t>
            </w:r>
            <w:r w:rsidRPr="00871314">
              <w:rPr>
                <w:rFonts w:asciiTheme="minorHAnsi" w:eastAsia="Arial" w:hAnsiTheme="minorHAnsi" w:cs="Arial"/>
                <w:color w:val="363435"/>
                <w:w w:val="102"/>
                <w:sz w:val="18"/>
                <w:szCs w:val="18"/>
                <w:lang w:val="nl-NL"/>
              </w:rPr>
              <w:t>patches</w:t>
            </w:r>
            <w:r w:rsidR="00882095">
              <w:rPr>
                <w:rFonts w:asciiTheme="minorHAnsi" w:eastAsia="Arial" w:hAnsiTheme="minorHAnsi" w:cs="Arial"/>
                <w:color w:val="363435"/>
                <w:w w:val="102"/>
                <w:sz w:val="18"/>
                <w:szCs w:val="18"/>
                <w:lang w:val="nl-NL"/>
              </w:rPr>
              <w:br/>
            </w:r>
            <w:r w:rsidR="00882095" w:rsidRPr="00882095">
              <w:rPr>
                <w:rFonts w:asciiTheme="minorHAnsi" w:eastAsia="Arial" w:hAnsiTheme="minorHAnsi" w:cs="Arial"/>
                <w:color w:val="363435"/>
                <w:w w:val="102"/>
                <w:sz w:val="18"/>
                <w:szCs w:val="18"/>
                <w:lang w:val="nl-NL"/>
              </w:rPr>
              <w:t>De standaard software voorwaarden zoals vermeld in bijlage C zijn van toepassing</w:t>
            </w:r>
            <w:r w:rsidR="00882095">
              <w:rPr>
                <w:rFonts w:asciiTheme="minorHAnsi" w:eastAsia="Arial" w:hAnsiTheme="minorHAnsi" w:cs="Arial"/>
                <w:color w:val="363435"/>
                <w:w w:val="102"/>
                <w:sz w:val="18"/>
                <w:szCs w:val="18"/>
                <w:lang w:val="nl-NL"/>
              </w:rPr>
              <w:t>.</w:t>
            </w:r>
          </w:p>
          <w:p w14:paraId="146BB434" w14:textId="77777777" w:rsidR="00871314" w:rsidRPr="00871314" w:rsidRDefault="002409A1" w:rsidP="005E0F37">
            <w:pPr>
              <w:spacing w:before="68"/>
              <w:ind w:left="80"/>
              <w:rPr>
                <w:rFonts w:asciiTheme="minorHAnsi" w:eastAsia="Arial" w:hAnsiTheme="minorHAnsi" w:cs="Arial"/>
                <w:sz w:val="18"/>
                <w:szCs w:val="18"/>
                <w:lang w:val="nl-NL"/>
              </w:rPr>
            </w:pPr>
            <w:r w:rsidRPr="00871314">
              <w:rPr>
                <w:rFonts w:asciiTheme="minorHAnsi" w:eastAsia="Arial" w:hAnsiTheme="minorHAnsi" w:cs="Arial"/>
                <w:color w:val="363435"/>
                <w:w w:val="105"/>
                <w:sz w:val="18"/>
                <w:szCs w:val="18"/>
                <w:highlight w:val="lightGray"/>
                <w:lang w:val="nl-NL"/>
              </w:rPr>
              <w:t>Tekst</w:t>
            </w:r>
          </w:p>
        </w:tc>
      </w:tr>
    </w:tbl>
    <w:p w14:paraId="5705272E" w14:textId="77777777" w:rsidR="000A3AFD" w:rsidRDefault="000A3AFD">
      <w:pPr>
        <w:spacing w:before="13" w:line="220" w:lineRule="exact"/>
        <w:rPr>
          <w:sz w:val="22"/>
          <w:szCs w:val="22"/>
          <w:lang w:val="nl-NL"/>
        </w:rPr>
      </w:pPr>
    </w:p>
    <w:p w14:paraId="7BBCE427" w14:textId="77777777" w:rsidR="003C033A" w:rsidRDefault="003C033A">
      <w:pPr>
        <w:spacing w:before="13" w:line="220" w:lineRule="exact"/>
        <w:rPr>
          <w:sz w:val="22"/>
          <w:szCs w:val="22"/>
          <w:lang w:val="nl-NL"/>
        </w:rPr>
      </w:pPr>
    </w:p>
    <w:p w14:paraId="1889B836" w14:textId="77777777" w:rsidR="003C033A" w:rsidRDefault="003C033A">
      <w:pPr>
        <w:spacing w:before="13" w:line="220" w:lineRule="exact"/>
        <w:rPr>
          <w:sz w:val="22"/>
          <w:szCs w:val="22"/>
          <w:lang w:val="nl-NL"/>
        </w:rPr>
      </w:pPr>
    </w:p>
    <w:p w14:paraId="766CB5D2" w14:textId="77777777" w:rsidR="003C033A" w:rsidRDefault="003C033A">
      <w:pPr>
        <w:spacing w:before="13" w:line="220" w:lineRule="exact"/>
        <w:rPr>
          <w:sz w:val="22"/>
          <w:szCs w:val="22"/>
          <w:lang w:val="nl-NL"/>
        </w:rPr>
      </w:pPr>
    </w:p>
    <w:p w14:paraId="4388410F" w14:textId="77777777" w:rsidR="00871314" w:rsidRDefault="00871314">
      <w:pPr>
        <w:spacing w:before="13" w:line="220" w:lineRule="exact"/>
        <w:rPr>
          <w:sz w:val="22"/>
          <w:szCs w:val="22"/>
          <w:lang w:val="nl-NL"/>
        </w:rPr>
      </w:pPr>
    </w:p>
    <w:p w14:paraId="5D34BB62" w14:textId="77777777" w:rsidR="00871314" w:rsidRDefault="00871314">
      <w:pPr>
        <w:spacing w:before="13" w:line="220" w:lineRule="exact"/>
        <w:rPr>
          <w:sz w:val="22"/>
          <w:szCs w:val="22"/>
          <w:lang w:val="nl-NL"/>
        </w:rPr>
      </w:pPr>
    </w:p>
    <w:p w14:paraId="4B057DC3" w14:textId="77777777" w:rsidR="000A3AFD" w:rsidRPr="00FF6C6C" w:rsidRDefault="000A3AFD">
      <w:pPr>
        <w:spacing w:line="200" w:lineRule="exact"/>
        <w:rPr>
          <w:lang w:val="nl-NL"/>
        </w:rPr>
      </w:pPr>
    </w:p>
    <w:p w14:paraId="2CB66F8B" w14:textId="77777777" w:rsidR="000A3AFD" w:rsidRPr="00871314" w:rsidRDefault="002409A1">
      <w:pPr>
        <w:spacing w:before="38" w:line="200" w:lineRule="exact"/>
        <w:ind w:left="114"/>
        <w:rPr>
          <w:rFonts w:asciiTheme="minorHAnsi" w:eastAsia="Arial" w:hAnsiTheme="minorHAnsi" w:cs="Arial"/>
          <w:color w:val="363435"/>
          <w:position w:val="-1"/>
          <w:lang w:val="nl-NL"/>
        </w:rPr>
      </w:pPr>
      <w:r w:rsidRPr="00871314">
        <w:rPr>
          <w:rFonts w:asciiTheme="minorHAnsi" w:eastAsia="Arial" w:hAnsiTheme="minorHAnsi" w:cs="Arial"/>
          <w:color w:val="363435"/>
          <w:position w:val="-1"/>
          <w:lang w:val="nl-NL"/>
        </w:rPr>
        <w:t>Omschrijving</w:t>
      </w:r>
      <w:r w:rsidRPr="00871314">
        <w:rPr>
          <w:rFonts w:asciiTheme="minorHAnsi" w:eastAsia="Arial" w:hAnsiTheme="minorHAnsi" w:cs="Arial"/>
          <w:color w:val="363435"/>
          <w:spacing w:val="10"/>
          <w:position w:val="-1"/>
          <w:lang w:val="nl-NL"/>
        </w:rPr>
        <w:t xml:space="preserve"> </w:t>
      </w:r>
      <w:r w:rsidRPr="00871314">
        <w:rPr>
          <w:rFonts w:asciiTheme="minorHAnsi" w:eastAsia="Arial" w:hAnsiTheme="minorHAnsi" w:cs="Arial"/>
          <w:color w:val="363435"/>
          <w:position w:val="-1"/>
          <w:lang w:val="nl-NL"/>
        </w:rPr>
        <w:t>van</w:t>
      </w:r>
      <w:r w:rsidRPr="00871314">
        <w:rPr>
          <w:rFonts w:asciiTheme="minorHAnsi" w:eastAsia="Arial" w:hAnsiTheme="minorHAnsi" w:cs="Arial"/>
          <w:color w:val="363435"/>
          <w:spacing w:val="-6"/>
          <w:position w:val="-1"/>
          <w:lang w:val="nl-NL"/>
        </w:rPr>
        <w:t xml:space="preserve"> </w:t>
      </w:r>
      <w:r w:rsidRPr="00871314">
        <w:rPr>
          <w:rFonts w:asciiTheme="minorHAnsi" w:eastAsia="Arial" w:hAnsiTheme="minorHAnsi" w:cs="Arial"/>
          <w:color w:val="363435"/>
          <w:position w:val="-1"/>
          <w:lang w:val="nl-NL"/>
        </w:rPr>
        <w:t>bij</w:t>
      </w:r>
      <w:r w:rsidRPr="00871314">
        <w:rPr>
          <w:rFonts w:asciiTheme="minorHAnsi" w:eastAsia="Arial" w:hAnsiTheme="minorHAnsi" w:cs="Arial"/>
          <w:color w:val="363435"/>
          <w:spacing w:val="5"/>
          <w:position w:val="-1"/>
          <w:lang w:val="nl-NL"/>
        </w:rPr>
        <w:t xml:space="preserve"> </w:t>
      </w:r>
      <w:r w:rsidRPr="00871314">
        <w:rPr>
          <w:rFonts w:asciiTheme="minorHAnsi" w:eastAsia="Arial" w:hAnsiTheme="minorHAnsi" w:cs="Arial"/>
          <w:color w:val="363435"/>
          <w:position w:val="-1"/>
          <w:lang w:val="nl-NL"/>
        </w:rPr>
        <w:t>deze</w:t>
      </w:r>
      <w:r w:rsidRPr="00871314">
        <w:rPr>
          <w:rFonts w:asciiTheme="minorHAnsi" w:eastAsia="Arial" w:hAnsiTheme="minorHAnsi" w:cs="Arial"/>
          <w:color w:val="363435"/>
          <w:spacing w:val="-4"/>
          <w:position w:val="-1"/>
          <w:lang w:val="nl-NL"/>
        </w:rPr>
        <w:t xml:space="preserve"> </w:t>
      </w:r>
      <w:r w:rsidRPr="00871314">
        <w:rPr>
          <w:rFonts w:asciiTheme="minorHAnsi" w:eastAsia="Arial" w:hAnsiTheme="minorHAnsi" w:cs="Arial"/>
          <w:color w:val="363435"/>
          <w:position w:val="-1"/>
          <w:lang w:val="nl-NL"/>
        </w:rPr>
        <w:t>ove</w:t>
      </w:r>
      <w:r w:rsidRPr="00871314">
        <w:rPr>
          <w:rFonts w:asciiTheme="minorHAnsi" w:eastAsia="Arial" w:hAnsiTheme="minorHAnsi" w:cs="Arial"/>
          <w:color w:val="363435"/>
          <w:spacing w:val="-3"/>
          <w:position w:val="-1"/>
          <w:lang w:val="nl-NL"/>
        </w:rPr>
        <w:t>r</w:t>
      </w:r>
      <w:r w:rsidRPr="00871314">
        <w:rPr>
          <w:rFonts w:asciiTheme="minorHAnsi" w:eastAsia="Arial" w:hAnsiTheme="minorHAnsi" w:cs="Arial"/>
          <w:color w:val="363435"/>
          <w:position w:val="-1"/>
          <w:lang w:val="nl-NL"/>
        </w:rPr>
        <w:t>eenkomst</w:t>
      </w:r>
      <w:r w:rsidRPr="00871314">
        <w:rPr>
          <w:rFonts w:asciiTheme="minorHAnsi" w:eastAsia="Arial" w:hAnsiTheme="minorHAnsi" w:cs="Arial"/>
          <w:color w:val="363435"/>
          <w:spacing w:val="4"/>
          <w:position w:val="-1"/>
          <w:lang w:val="nl-NL"/>
        </w:rPr>
        <w:t xml:space="preserve"> </w:t>
      </w:r>
      <w:r w:rsidRPr="00871314">
        <w:rPr>
          <w:rFonts w:asciiTheme="minorHAnsi" w:eastAsia="Arial" w:hAnsiTheme="minorHAnsi" w:cs="Arial"/>
          <w:color w:val="363435"/>
          <w:position w:val="-1"/>
          <w:lang w:val="nl-NL"/>
        </w:rPr>
        <w:t>beho</w:t>
      </w:r>
      <w:r w:rsidRPr="00871314">
        <w:rPr>
          <w:rFonts w:asciiTheme="minorHAnsi" w:eastAsia="Arial" w:hAnsiTheme="minorHAnsi" w:cs="Arial"/>
          <w:color w:val="363435"/>
          <w:spacing w:val="-3"/>
          <w:position w:val="-1"/>
          <w:lang w:val="nl-NL"/>
        </w:rPr>
        <w:t>r</w:t>
      </w:r>
      <w:r w:rsidRPr="00871314">
        <w:rPr>
          <w:rFonts w:asciiTheme="minorHAnsi" w:eastAsia="Arial" w:hAnsiTheme="minorHAnsi" w:cs="Arial"/>
          <w:color w:val="363435"/>
          <w:position w:val="-1"/>
          <w:lang w:val="nl-NL"/>
        </w:rPr>
        <w:t>ende</w:t>
      </w:r>
      <w:r w:rsidRPr="00871314">
        <w:rPr>
          <w:rFonts w:asciiTheme="minorHAnsi" w:eastAsia="Arial" w:hAnsiTheme="minorHAnsi" w:cs="Arial"/>
          <w:color w:val="363435"/>
          <w:spacing w:val="1"/>
          <w:position w:val="-1"/>
          <w:lang w:val="nl-NL"/>
        </w:rPr>
        <w:t xml:space="preserve"> </w:t>
      </w:r>
      <w:r w:rsidRPr="00871314">
        <w:rPr>
          <w:rFonts w:asciiTheme="minorHAnsi" w:eastAsia="Arial" w:hAnsiTheme="minorHAnsi" w:cs="Arial"/>
          <w:color w:val="363435"/>
          <w:position w:val="-1"/>
          <w:lang w:val="nl-NL"/>
        </w:rPr>
        <w:t>bijlagen:</w:t>
      </w:r>
    </w:p>
    <w:p w14:paraId="6DE1E8D5" w14:textId="77777777" w:rsidR="00871314" w:rsidRPr="00871314" w:rsidRDefault="002409A1">
      <w:pPr>
        <w:spacing w:before="38" w:line="200" w:lineRule="exact"/>
        <w:ind w:left="114"/>
        <w:rPr>
          <w:rFonts w:asciiTheme="minorHAnsi" w:eastAsia="Arial" w:hAnsiTheme="minorHAnsi" w:cs="Arial"/>
          <w:lang w:val="nl-NL"/>
        </w:rPr>
      </w:pPr>
      <w:r w:rsidRPr="00871314">
        <w:rPr>
          <w:rFonts w:asciiTheme="minorHAnsi" w:eastAsia="Arial" w:hAnsiTheme="minorHAnsi" w:cs="Arial"/>
          <w:color w:val="363435"/>
          <w:w w:val="105"/>
          <w:highlight w:val="lightGray"/>
          <w:lang w:val="nl-NL"/>
        </w:rPr>
        <w:t>Tekst</w:t>
      </w:r>
    </w:p>
    <w:p w14:paraId="0EAE1C35" w14:textId="77777777" w:rsidR="000A3AFD" w:rsidRPr="00FF6C6C" w:rsidRDefault="000A3AFD">
      <w:pPr>
        <w:spacing w:before="10" w:line="140" w:lineRule="exact"/>
        <w:rPr>
          <w:sz w:val="15"/>
          <w:szCs w:val="15"/>
          <w:lang w:val="nl-NL"/>
        </w:rPr>
      </w:pPr>
    </w:p>
    <w:p w14:paraId="487CD53A" w14:textId="77777777" w:rsidR="000A3AFD" w:rsidRPr="00FF6C6C" w:rsidRDefault="000A3AFD">
      <w:pPr>
        <w:spacing w:line="200" w:lineRule="exact"/>
        <w:rPr>
          <w:lang w:val="nl-NL"/>
        </w:rPr>
      </w:pPr>
    </w:p>
    <w:p w14:paraId="780CDFD8" w14:textId="77777777" w:rsidR="000A3AFD" w:rsidRPr="00FF6C6C" w:rsidRDefault="000A3AFD">
      <w:pPr>
        <w:spacing w:line="200" w:lineRule="exact"/>
        <w:rPr>
          <w:lang w:val="nl-NL"/>
        </w:rPr>
      </w:pPr>
    </w:p>
    <w:p w14:paraId="20F45024" w14:textId="77777777" w:rsidR="000A3AFD" w:rsidRPr="00FF6C6C" w:rsidRDefault="000A3AFD">
      <w:pPr>
        <w:spacing w:line="200" w:lineRule="exact"/>
        <w:rPr>
          <w:lang w:val="nl-NL"/>
        </w:rPr>
      </w:pPr>
    </w:p>
    <w:p w14:paraId="57B3337E" w14:textId="77777777" w:rsidR="000A3AFD" w:rsidRPr="00FF6C6C" w:rsidRDefault="000A3AFD">
      <w:pPr>
        <w:spacing w:line="200" w:lineRule="exact"/>
        <w:rPr>
          <w:lang w:val="nl-NL"/>
        </w:rPr>
      </w:pPr>
    </w:p>
    <w:p w14:paraId="10CB4E61" w14:textId="77777777" w:rsidR="000A3AFD" w:rsidRPr="00FF6C6C" w:rsidRDefault="000A3AFD">
      <w:pPr>
        <w:spacing w:line="200" w:lineRule="exact"/>
        <w:rPr>
          <w:lang w:val="nl-NL"/>
        </w:rPr>
      </w:pPr>
    </w:p>
    <w:p w14:paraId="628A9E67" w14:textId="77777777" w:rsidR="000A3AFD" w:rsidRDefault="000A3AFD">
      <w:pPr>
        <w:spacing w:line="200" w:lineRule="exact"/>
        <w:rPr>
          <w:lang w:val="nl-NL"/>
        </w:rPr>
      </w:pPr>
    </w:p>
    <w:p w14:paraId="7AEBB3F9" w14:textId="77777777" w:rsidR="00871314" w:rsidRDefault="00871314">
      <w:pPr>
        <w:spacing w:line="200" w:lineRule="exact"/>
        <w:rPr>
          <w:lang w:val="nl-NL"/>
        </w:rPr>
      </w:pPr>
    </w:p>
    <w:p w14:paraId="3F646080" w14:textId="77777777" w:rsidR="00871314" w:rsidRDefault="00871314">
      <w:pPr>
        <w:spacing w:line="200" w:lineRule="exact"/>
        <w:rPr>
          <w:lang w:val="nl-NL"/>
        </w:rPr>
      </w:pPr>
    </w:p>
    <w:p w14:paraId="08D6F0E2" w14:textId="77777777" w:rsidR="00871314" w:rsidRDefault="00871314">
      <w:pPr>
        <w:spacing w:line="200" w:lineRule="exact"/>
        <w:rPr>
          <w:lang w:val="nl-NL"/>
        </w:rPr>
      </w:pPr>
    </w:p>
    <w:p w14:paraId="38E3D489" w14:textId="77777777" w:rsidR="00871314" w:rsidRPr="00871314" w:rsidRDefault="002409A1" w:rsidP="00871314">
      <w:pPr>
        <w:rPr>
          <w:rFonts w:ascii="Calibri" w:hAnsi="Calibri" w:cs="Calibri"/>
          <w:lang w:val="nl-NL"/>
        </w:rPr>
      </w:pPr>
      <w:r w:rsidRPr="00871314">
        <w:rPr>
          <w:rFonts w:ascii="Calibri" w:hAnsi="Calibri" w:cs="Calibri"/>
          <w:lang w:val="nl-NL"/>
        </w:rPr>
        <w:t xml:space="preserve">Aldus overeengekomen op </w:t>
      </w:r>
      <w:r w:rsidRPr="00EF15D3">
        <w:rPr>
          <w:rFonts w:ascii="Calibri" w:hAnsi="Calibri" w:cs="Calibri"/>
          <w:highlight w:val="lightGray"/>
          <w:lang w:val="nl-NL"/>
        </w:rPr>
        <w:t>[datum],</w:t>
      </w:r>
    </w:p>
    <w:p w14:paraId="175D5BB9" w14:textId="77777777" w:rsidR="00871314" w:rsidRPr="00871314" w:rsidRDefault="00871314" w:rsidP="00871314">
      <w:pPr>
        <w:rPr>
          <w:rFonts w:ascii="Calibri" w:hAnsi="Calibri" w:cs="Calibri"/>
          <w:lang w:val="nl-NL"/>
        </w:rPr>
      </w:pPr>
    </w:p>
    <w:p w14:paraId="73947469" w14:textId="77777777" w:rsidR="00871314" w:rsidRPr="00871314" w:rsidRDefault="00871314" w:rsidP="00871314">
      <w:pPr>
        <w:rPr>
          <w:rFonts w:ascii="Calibri" w:hAnsi="Calibri" w:cs="Calibri"/>
          <w:lang w:val="nl-NL"/>
        </w:rPr>
      </w:pPr>
    </w:p>
    <w:p w14:paraId="2142E6CB" w14:textId="77777777" w:rsidR="00871314" w:rsidRPr="00871314" w:rsidRDefault="002409A1" w:rsidP="00871314">
      <w:pPr>
        <w:rPr>
          <w:rFonts w:ascii="Calibri" w:hAnsi="Calibri" w:cs="Calibri"/>
          <w:lang w:val="nl-NL"/>
        </w:rPr>
      </w:pPr>
      <w:r w:rsidRPr="00871314">
        <w:rPr>
          <w:rFonts w:ascii="Calibri" w:hAnsi="Calibri" w:cs="Calibri"/>
          <w:lang w:val="nl-NL"/>
        </w:rPr>
        <w:t>Erasmus universitair Medisch Centrum:</w:t>
      </w:r>
      <w:r w:rsidRPr="00871314">
        <w:rPr>
          <w:rFonts w:ascii="Calibri" w:hAnsi="Calibri" w:cs="Calibri"/>
          <w:lang w:val="nl-NL"/>
        </w:rPr>
        <w:tab/>
      </w:r>
      <w:r w:rsidRPr="00871314">
        <w:rPr>
          <w:rFonts w:ascii="Calibri" w:hAnsi="Calibri" w:cs="Calibri"/>
          <w:lang w:val="nl-NL"/>
        </w:rPr>
        <w:tab/>
      </w:r>
      <w:r w:rsidRPr="00EF15D3">
        <w:rPr>
          <w:rFonts w:ascii="Calibri" w:hAnsi="Calibri" w:cs="Calibri"/>
          <w:highlight w:val="lightGray"/>
          <w:lang w:val="nl-NL"/>
        </w:rPr>
        <w:t>[Opdrachtnemer]</w:t>
      </w:r>
      <w:r w:rsidRPr="00871314">
        <w:rPr>
          <w:rFonts w:ascii="Calibri" w:hAnsi="Calibri" w:cs="Calibri"/>
          <w:lang w:val="nl-NL"/>
        </w:rPr>
        <w:t xml:space="preserve"> </w:t>
      </w:r>
    </w:p>
    <w:p w14:paraId="1E9CBCF6" w14:textId="77777777" w:rsidR="00871314" w:rsidRPr="00871314" w:rsidRDefault="00871314" w:rsidP="00871314">
      <w:pPr>
        <w:rPr>
          <w:rFonts w:ascii="Calibri" w:hAnsi="Calibri" w:cs="Calibri"/>
          <w:lang w:val="nl-NL"/>
        </w:rPr>
      </w:pPr>
    </w:p>
    <w:p w14:paraId="7E09DA38" w14:textId="77777777" w:rsidR="00871314" w:rsidRPr="00871314" w:rsidRDefault="00871314" w:rsidP="00871314">
      <w:pPr>
        <w:rPr>
          <w:rFonts w:ascii="Calibri" w:hAnsi="Calibri" w:cs="Calibri"/>
          <w:lang w:val="nl-NL"/>
        </w:rPr>
      </w:pPr>
    </w:p>
    <w:p w14:paraId="5B0580AA" w14:textId="77777777" w:rsidR="00871314" w:rsidRPr="00871314" w:rsidRDefault="00871314" w:rsidP="00871314">
      <w:pPr>
        <w:rPr>
          <w:rFonts w:ascii="Calibri" w:hAnsi="Calibri" w:cs="Calibri"/>
          <w:lang w:val="nl-NL"/>
        </w:rPr>
      </w:pPr>
    </w:p>
    <w:p w14:paraId="7D25F05E" w14:textId="77777777" w:rsidR="00871314" w:rsidRPr="00871314" w:rsidRDefault="00871314" w:rsidP="00871314">
      <w:pPr>
        <w:rPr>
          <w:rFonts w:ascii="Calibri" w:hAnsi="Calibri" w:cs="Calibri"/>
          <w:lang w:val="nl-NL"/>
        </w:rPr>
      </w:pPr>
    </w:p>
    <w:p w14:paraId="33833498" w14:textId="77777777" w:rsidR="00871314" w:rsidRPr="008579E5" w:rsidRDefault="002409A1" w:rsidP="00871314">
      <w:pPr>
        <w:rPr>
          <w:rFonts w:ascii="Calibri" w:hAnsi="Calibri" w:cs="Calibri"/>
          <w:lang w:val="nl-NL"/>
        </w:rPr>
      </w:pPr>
      <w:r w:rsidRPr="008579E5">
        <w:rPr>
          <w:rFonts w:ascii="Calibri" w:hAnsi="Calibri" w:cs="Calibri"/>
          <w:lang w:val="nl-NL"/>
        </w:rPr>
        <w:t xml:space="preserve">Naam: </w:t>
      </w:r>
      <w:r w:rsidRPr="008579E5">
        <w:rPr>
          <w:rFonts w:ascii="Calibri" w:hAnsi="Calibri" w:cs="Calibri"/>
          <w:lang w:val="nl-NL"/>
        </w:rPr>
        <w:tab/>
      </w:r>
      <w:r w:rsidRPr="008579E5">
        <w:rPr>
          <w:rFonts w:ascii="Calibri" w:hAnsi="Calibri" w:cs="Calibri"/>
          <w:lang w:val="nl-NL"/>
        </w:rPr>
        <w:tab/>
      </w:r>
      <w:r w:rsidRPr="008579E5">
        <w:rPr>
          <w:rFonts w:ascii="Calibri" w:hAnsi="Calibri" w:cs="Calibri"/>
          <w:lang w:val="nl-NL"/>
        </w:rPr>
        <w:tab/>
      </w:r>
      <w:r w:rsidRPr="008579E5">
        <w:rPr>
          <w:rFonts w:ascii="Calibri" w:hAnsi="Calibri" w:cs="Calibri"/>
          <w:lang w:val="nl-NL"/>
        </w:rPr>
        <w:tab/>
      </w:r>
      <w:r w:rsidRPr="008579E5">
        <w:rPr>
          <w:rFonts w:ascii="Calibri" w:hAnsi="Calibri" w:cs="Calibri"/>
          <w:lang w:val="nl-NL"/>
        </w:rPr>
        <w:tab/>
      </w:r>
      <w:r w:rsidRPr="008579E5">
        <w:rPr>
          <w:rFonts w:ascii="Calibri" w:hAnsi="Calibri" w:cs="Calibri"/>
          <w:lang w:val="nl-NL"/>
        </w:rPr>
        <w:tab/>
        <w:t>Naam:</w:t>
      </w:r>
    </w:p>
    <w:p w14:paraId="4B857B2B" w14:textId="77777777" w:rsidR="00871314" w:rsidRPr="008579E5" w:rsidRDefault="002409A1" w:rsidP="00871314">
      <w:pPr>
        <w:rPr>
          <w:rFonts w:ascii="Calibri" w:hAnsi="Calibri" w:cs="Calibri"/>
          <w:lang w:val="nl-NL"/>
        </w:rPr>
      </w:pPr>
      <w:r w:rsidRPr="008579E5">
        <w:rPr>
          <w:rFonts w:ascii="Calibri" w:hAnsi="Calibri" w:cs="Calibri"/>
          <w:lang w:val="nl-NL"/>
        </w:rPr>
        <w:t>Functie:</w:t>
      </w:r>
      <w:r w:rsidRPr="008579E5">
        <w:rPr>
          <w:rFonts w:ascii="Calibri" w:hAnsi="Calibri" w:cs="Calibri"/>
          <w:lang w:val="nl-NL"/>
        </w:rPr>
        <w:tab/>
      </w:r>
      <w:r w:rsidRPr="008579E5">
        <w:rPr>
          <w:rFonts w:ascii="Calibri" w:hAnsi="Calibri" w:cs="Calibri"/>
          <w:lang w:val="nl-NL"/>
        </w:rPr>
        <w:tab/>
      </w:r>
      <w:r w:rsidRPr="008579E5">
        <w:rPr>
          <w:rFonts w:ascii="Calibri" w:hAnsi="Calibri" w:cs="Calibri"/>
          <w:lang w:val="nl-NL"/>
        </w:rPr>
        <w:tab/>
      </w:r>
      <w:r w:rsidRPr="008579E5">
        <w:rPr>
          <w:rFonts w:ascii="Calibri" w:hAnsi="Calibri" w:cs="Calibri"/>
          <w:lang w:val="nl-NL"/>
        </w:rPr>
        <w:tab/>
      </w:r>
      <w:r w:rsidRPr="008579E5">
        <w:rPr>
          <w:rFonts w:ascii="Calibri" w:hAnsi="Calibri" w:cs="Calibri"/>
          <w:lang w:val="nl-NL"/>
        </w:rPr>
        <w:tab/>
      </w:r>
      <w:r w:rsidRPr="008579E5">
        <w:rPr>
          <w:rFonts w:ascii="Calibri" w:hAnsi="Calibri" w:cs="Calibri"/>
          <w:lang w:val="nl-NL"/>
        </w:rPr>
        <w:tab/>
        <w:t>Functie:</w:t>
      </w:r>
    </w:p>
    <w:p w14:paraId="5AD2F331" w14:textId="77777777" w:rsidR="00871314" w:rsidRPr="00FF6C6C" w:rsidRDefault="00871314">
      <w:pPr>
        <w:spacing w:line="200" w:lineRule="exact"/>
        <w:rPr>
          <w:lang w:val="nl-NL"/>
        </w:rPr>
      </w:pPr>
    </w:p>
    <w:p w14:paraId="69C87F15" w14:textId="77777777" w:rsidR="000A3AFD" w:rsidRPr="00FF6C6C" w:rsidRDefault="000A3AFD">
      <w:pPr>
        <w:spacing w:line="200" w:lineRule="exact"/>
        <w:rPr>
          <w:lang w:val="nl-NL"/>
        </w:rPr>
      </w:pPr>
    </w:p>
    <w:p w14:paraId="4BC03221" w14:textId="77777777" w:rsidR="000A3AFD" w:rsidRPr="00FF6C6C" w:rsidRDefault="000A3AFD">
      <w:pPr>
        <w:spacing w:line="200" w:lineRule="exact"/>
        <w:rPr>
          <w:lang w:val="nl-NL"/>
        </w:rPr>
      </w:pPr>
    </w:p>
    <w:p w14:paraId="274FEC3D" w14:textId="77777777" w:rsidR="000A3AFD" w:rsidRPr="00FF6C6C" w:rsidRDefault="000A3AFD">
      <w:pPr>
        <w:spacing w:line="200" w:lineRule="exact"/>
        <w:rPr>
          <w:lang w:val="nl-NL"/>
        </w:rPr>
      </w:pPr>
    </w:p>
    <w:p w14:paraId="4026A83E" w14:textId="77777777" w:rsidR="000A3AFD" w:rsidRPr="00FF6C6C" w:rsidRDefault="000A3AFD">
      <w:pPr>
        <w:spacing w:line="200" w:lineRule="exact"/>
        <w:rPr>
          <w:lang w:val="nl-NL"/>
        </w:rPr>
      </w:pPr>
    </w:p>
    <w:p w14:paraId="26112253" w14:textId="77777777" w:rsidR="000A3AFD" w:rsidRPr="00FF6C6C" w:rsidRDefault="000A3AFD">
      <w:pPr>
        <w:spacing w:line="200" w:lineRule="exact"/>
        <w:rPr>
          <w:lang w:val="nl-NL"/>
        </w:rPr>
      </w:pPr>
    </w:p>
    <w:p w14:paraId="7A5E8EC9" w14:textId="77777777" w:rsidR="000A3AFD" w:rsidRPr="00FF6C6C" w:rsidRDefault="000A3AFD">
      <w:pPr>
        <w:spacing w:line="200" w:lineRule="exact"/>
        <w:rPr>
          <w:lang w:val="nl-NL"/>
        </w:rPr>
      </w:pPr>
    </w:p>
    <w:p w14:paraId="18989D8C" w14:textId="77777777" w:rsidR="000A3AFD" w:rsidRPr="00FF6C6C" w:rsidRDefault="000A3AFD">
      <w:pPr>
        <w:spacing w:line="200" w:lineRule="exact"/>
        <w:rPr>
          <w:lang w:val="nl-NL"/>
        </w:rPr>
      </w:pPr>
    </w:p>
    <w:p w14:paraId="31E0C652" w14:textId="77777777" w:rsidR="000A3AFD" w:rsidRPr="00FF6C6C" w:rsidRDefault="000A3AFD">
      <w:pPr>
        <w:spacing w:line="200" w:lineRule="exact"/>
        <w:rPr>
          <w:lang w:val="nl-NL"/>
        </w:rPr>
      </w:pPr>
    </w:p>
    <w:p w14:paraId="1725160D" w14:textId="77777777" w:rsidR="000A3AFD" w:rsidRPr="00FF6C6C" w:rsidRDefault="000A3AFD">
      <w:pPr>
        <w:spacing w:line="200" w:lineRule="exact"/>
        <w:rPr>
          <w:lang w:val="nl-NL"/>
        </w:rPr>
      </w:pPr>
    </w:p>
    <w:p w14:paraId="04CBB789" w14:textId="77777777" w:rsidR="000A3AFD" w:rsidRPr="00FF6C6C" w:rsidRDefault="000A3AFD">
      <w:pPr>
        <w:spacing w:line="200" w:lineRule="exact"/>
        <w:rPr>
          <w:lang w:val="nl-NL"/>
        </w:rPr>
      </w:pPr>
    </w:p>
    <w:p w14:paraId="164CA8D6" w14:textId="77777777" w:rsidR="000A3AFD" w:rsidRPr="00FF6C6C" w:rsidRDefault="000A3AFD">
      <w:pPr>
        <w:spacing w:line="200" w:lineRule="exact"/>
        <w:rPr>
          <w:lang w:val="nl-NL"/>
        </w:rPr>
      </w:pPr>
    </w:p>
    <w:p w14:paraId="15F5D7B6" w14:textId="77777777" w:rsidR="000A3AFD" w:rsidRPr="00FF6C6C" w:rsidRDefault="000A3AFD">
      <w:pPr>
        <w:spacing w:line="200" w:lineRule="exact"/>
        <w:rPr>
          <w:lang w:val="nl-NL"/>
        </w:rPr>
      </w:pPr>
    </w:p>
    <w:p w14:paraId="13611CEA" w14:textId="77777777" w:rsidR="000A3AFD" w:rsidRPr="00FF6C6C" w:rsidRDefault="000A3AFD">
      <w:pPr>
        <w:spacing w:line="200" w:lineRule="exact"/>
        <w:rPr>
          <w:lang w:val="nl-NL"/>
        </w:rPr>
      </w:pPr>
    </w:p>
    <w:p w14:paraId="0F9EEE8A" w14:textId="77777777" w:rsidR="000A3AFD" w:rsidRPr="00FF6C6C" w:rsidRDefault="000A3AFD">
      <w:pPr>
        <w:spacing w:line="200" w:lineRule="exact"/>
        <w:rPr>
          <w:lang w:val="nl-NL"/>
        </w:rPr>
      </w:pPr>
    </w:p>
    <w:p w14:paraId="5F31DA14" w14:textId="77777777" w:rsidR="000A3AFD" w:rsidRPr="00FF6C6C" w:rsidRDefault="000A3AFD">
      <w:pPr>
        <w:spacing w:line="200" w:lineRule="exact"/>
        <w:rPr>
          <w:lang w:val="nl-NL"/>
        </w:rPr>
      </w:pPr>
    </w:p>
    <w:p w14:paraId="16882914" w14:textId="77777777" w:rsidR="000A3AFD" w:rsidRPr="00FF6C6C" w:rsidRDefault="000A3AFD">
      <w:pPr>
        <w:spacing w:line="200" w:lineRule="exact"/>
        <w:rPr>
          <w:lang w:val="nl-NL"/>
        </w:rPr>
      </w:pPr>
    </w:p>
    <w:p w14:paraId="009CA8C1" w14:textId="77777777" w:rsidR="000A3AFD" w:rsidRPr="00FF6C6C" w:rsidRDefault="000A3AFD">
      <w:pPr>
        <w:spacing w:line="200" w:lineRule="exact"/>
        <w:rPr>
          <w:lang w:val="nl-NL"/>
        </w:rPr>
      </w:pPr>
    </w:p>
    <w:p w14:paraId="1502A857" w14:textId="77777777" w:rsidR="000A3AFD" w:rsidRPr="00FF6C6C" w:rsidRDefault="000A3AFD">
      <w:pPr>
        <w:spacing w:line="200" w:lineRule="exact"/>
        <w:rPr>
          <w:lang w:val="nl-NL"/>
        </w:rPr>
      </w:pPr>
    </w:p>
    <w:p w14:paraId="2200DC3D" w14:textId="77777777" w:rsidR="000A3AFD" w:rsidRPr="00FF6C6C" w:rsidRDefault="000A3AFD">
      <w:pPr>
        <w:spacing w:line="200" w:lineRule="exact"/>
        <w:rPr>
          <w:lang w:val="nl-NL"/>
        </w:rPr>
      </w:pPr>
    </w:p>
    <w:p w14:paraId="160DCBD8" w14:textId="77777777" w:rsidR="000A3AFD" w:rsidRPr="00FF6C6C" w:rsidRDefault="000A3AFD">
      <w:pPr>
        <w:spacing w:line="200" w:lineRule="exact"/>
        <w:rPr>
          <w:lang w:val="nl-NL"/>
        </w:rPr>
      </w:pPr>
    </w:p>
    <w:p w14:paraId="2A51D7BA" w14:textId="77777777" w:rsidR="000A3AFD" w:rsidRPr="00FF6C6C" w:rsidRDefault="000A3AFD">
      <w:pPr>
        <w:spacing w:line="200" w:lineRule="exact"/>
        <w:rPr>
          <w:lang w:val="nl-NL"/>
        </w:rPr>
      </w:pPr>
    </w:p>
    <w:p w14:paraId="20CDC9E2" w14:textId="77777777" w:rsidR="000A3AFD" w:rsidRPr="00FF6C6C" w:rsidRDefault="000A3AFD">
      <w:pPr>
        <w:spacing w:line="200" w:lineRule="exact"/>
        <w:rPr>
          <w:lang w:val="nl-NL"/>
        </w:rPr>
      </w:pPr>
    </w:p>
    <w:p w14:paraId="11C6B3FD" w14:textId="77777777" w:rsidR="000A3AFD" w:rsidRPr="00FF6C6C" w:rsidRDefault="000A3AFD">
      <w:pPr>
        <w:spacing w:before="18" w:line="200" w:lineRule="exact"/>
        <w:rPr>
          <w:lang w:val="nl-NL"/>
        </w:rPr>
      </w:pPr>
    </w:p>
    <w:p w14:paraId="0EF3BAAE" w14:textId="77777777" w:rsidR="00871314" w:rsidRDefault="002409A1">
      <w:pPr>
        <w:rPr>
          <w:rFonts w:ascii="Arial" w:eastAsia="Arial" w:hAnsi="Arial" w:cs="Arial"/>
          <w:color w:val="363435"/>
          <w:sz w:val="24"/>
          <w:szCs w:val="24"/>
          <w:lang w:val="nl-NL"/>
        </w:rPr>
      </w:pPr>
      <w:r>
        <w:rPr>
          <w:rFonts w:ascii="Arial" w:eastAsia="Arial" w:hAnsi="Arial" w:cs="Arial"/>
          <w:color w:val="363435"/>
          <w:sz w:val="24"/>
          <w:szCs w:val="24"/>
          <w:lang w:val="nl-NL"/>
        </w:rPr>
        <w:br w:type="page"/>
      </w:r>
    </w:p>
    <w:p w14:paraId="374D652A" w14:textId="77777777" w:rsidR="000A3AFD" w:rsidRPr="00EF15D3" w:rsidRDefault="002409A1">
      <w:pPr>
        <w:spacing w:before="31"/>
        <w:ind w:left="114" w:right="4872"/>
        <w:jc w:val="both"/>
        <w:rPr>
          <w:rFonts w:asciiTheme="minorHAnsi" w:eastAsia="Arial" w:hAnsiTheme="minorHAnsi" w:cs="Arial"/>
          <w:sz w:val="24"/>
          <w:szCs w:val="24"/>
          <w:lang w:val="nl-NL"/>
        </w:rPr>
      </w:pPr>
      <w:r w:rsidRPr="00EF15D3">
        <w:rPr>
          <w:rFonts w:asciiTheme="minorHAnsi" w:eastAsia="Arial" w:hAnsiTheme="minorHAnsi" w:cs="Arial"/>
          <w:color w:val="363435"/>
          <w:sz w:val="24"/>
          <w:szCs w:val="24"/>
          <w:lang w:val="nl-NL"/>
        </w:rPr>
        <w:lastRenderedPageBreak/>
        <w:t>BIJLAGE</w:t>
      </w:r>
      <w:r w:rsidRPr="00EF15D3">
        <w:rPr>
          <w:rFonts w:asciiTheme="minorHAnsi" w:eastAsia="Arial" w:hAnsiTheme="minorHAnsi" w:cs="Arial"/>
          <w:color w:val="363435"/>
          <w:spacing w:val="-20"/>
          <w:sz w:val="24"/>
          <w:szCs w:val="24"/>
          <w:lang w:val="nl-NL"/>
        </w:rPr>
        <w:t xml:space="preserve"> </w:t>
      </w:r>
      <w:r w:rsidRPr="00EF15D3">
        <w:rPr>
          <w:rFonts w:asciiTheme="minorHAnsi" w:eastAsia="Arial" w:hAnsiTheme="minorHAnsi" w:cs="Arial"/>
          <w:color w:val="363435"/>
          <w:sz w:val="24"/>
          <w:szCs w:val="24"/>
          <w:lang w:val="nl-NL"/>
        </w:rPr>
        <w:t>B:</w:t>
      </w:r>
      <w:r w:rsidRPr="00EF15D3">
        <w:rPr>
          <w:rFonts w:asciiTheme="minorHAnsi" w:eastAsia="Arial" w:hAnsiTheme="minorHAnsi" w:cs="Arial"/>
          <w:color w:val="363435"/>
          <w:spacing w:val="5"/>
          <w:sz w:val="24"/>
          <w:szCs w:val="24"/>
          <w:lang w:val="nl-NL"/>
        </w:rPr>
        <w:t xml:space="preserve"> </w:t>
      </w:r>
      <w:r w:rsidRPr="00EF15D3">
        <w:rPr>
          <w:rFonts w:asciiTheme="minorHAnsi" w:eastAsia="Arial" w:hAnsiTheme="minorHAnsi" w:cs="Arial"/>
          <w:color w:val="363435"/>
          <w:w w:val="97"/>
          <w:sz w:val="24"/>
          <w:szCs w:val="24"/>
          <w:lang w:val="nl-NL"/>
        </w:rPr>
        <w:t>SAMENWERKINGSAFSPRAKEN</w:t>
      </w:r>
    </w:p>
    <w:p w14:paraId="2F2EC414" w14:textId="77777777" w:rsidR="000A3AFD" w:rsidRPr="00FF6C6C" w:rsidRDefault="000A3AFD">
      <w:pPr>
        <w:spacing w:line="220" w:lineRule="exact"/>
        <w:rPr>
          <w:sz w:val="22"/>
          <w:szCs w:val="22"/>
          <w:lang w:val="nl-NL"/>
        </w:rPr>
      </w:pPr>
    </w:p>
    <w:p w14:paraId="3024FDE5" w14:textId="77777777" w:rsidR="000A3AFD" w:rsidRPr="00EF15D3" w:rsidRDefault="002409A1">
      <w:pPr>
        <w:ind w:left="114" w:right="5302"/>
        <w:jc w:val="both"/>
        <w:rPr>
          <w:rFonts w:asciiTheme="minorHAnsi" w:eastAsia="Arial" w:hAnsiTheme="minorHAnsi" w:cs="Arial"/>
          <w:lang w:val="nl-NL"/>
        </w:rPr>
      </w:pPr>
      <w:r w:rsidRPr="00EF15D3">
        <w:rPr>
          <w:rFonts w:asciiTheme="minorHAnsi" w:eastAsia="Arial" w:hAnsiTheme="minorHAnsi" w:cs="Arial"/>
          <w:b/>
          <w:color w:val="363435"/>
          <w:lang w:val="nl-NL"/>
        </w:rPr>
        <w:t>Format</w:t>
      </w:r>
      <w:r w:rsidRPr="00EF15D3">
        <w:rPr>
          <w:rFonts w:asciiTheme="minorHAnsi" w:eastAsia="Arial" w:hAnsiTheme="minorHAnsi" w:cs="Arial"/>
          <w:b/>
          <w:color w:val="363435"/>
          <w:spacing w:val="6"/>
          <w:lang w:val="nl-NL"/>
        </w:rPr>
        <w:t xml:space="preserve"> </w:t>
      </w:r>
      <w:r w:rsidRPr="00EF15D3">
        <w:rPr>
          <w:rFonts w:asciiTheme="minorHAnsi" w:eastAsia="Arial" w:hAnsiTheme="minorHAnsi" w:cs="Arial"/>
          <w:b/>
          <w:color w:val="363435"/>
          <w:lang w:val="nl-NL"/>
        </w:rPr>
        <w:t>voor</w:t>
      </w:r>
      <w:r w:rsidRPr="00EF15D3">
        <w:rPr>
          <w:rFonts w:asciiTheme="minorHAnsi" w:eastAsia="Arial" w:hAnsiTheme="minorHAnsi" w:cs="Arial"/>
          <w:b/>
          <w:color w:val="363435"/>
          <w:spacing w:val="-8"/>
          <w:lang w:val="nl-NL"/>
        </w:rPr>
        <w:t xml:space="preserve"> </w:t>
      </w:r>
      <w:r w:rsidRPr="00EF15D3">
        <w:rPr>
          <w:rFonts w:asciiTheme="minorHAnsi" w:eastAsia="Arial" w:hAnsiTheme="minorHAnsi" w:cs="Arial"/>
          <w:b/>
          <w:color w:val="363435"/>
          <w:lang w:val="nl-NL"/>
        </w:rPr>
        <w:t>vastlegging</w:t>
      </w:r>
      <w:r w:rsidRPr="00EF15D3">
        <w:rPr>
          <w:rFonts w:asciiTheme="minorHAnsi" w:eastAsia="Arial" w:hAnsiTheme="minorHAnsi" w:cs="Arial"/>
          <w:b/>
          <w:color w:val="363435"/>
          <w:spacing w:val="-10"/>
          <w:lang w:val="nl-NL"/>
        </w:rPr>
        <w:t xml:space="preserve"> </w:t>
      </w:r>
      <w:r w:rsidRPr="00EF15D3">
        <w:rPr>
          <w:rFonts w:asciiTheme="minorHAnsi" w:eastAsia="Arial" w:hAnsiTheme="minorHAnsi" w:cs="Arial"/>
          <w:b/>
          <w:color w:val="363435"/>
          <w:lang w:val="nl-NL"/>
        </w:rPr>
        <w:t>Samenwerkingsafspraken.</w:t>
      </w:r>
    </w:p>
    <w:p w14:paraId="162D10BD" w14:textId="77777777" w:rsidR="000A3AFD" w:rsidRPr="00EF15D3" w:rsidRDefault="000A3AFD">
      <w:pPr>
        <w:spacing w:before="13" w:line="220" w:lineRule="exact"/>
        <w:rPr>
          <w:rFonts w:asciiTheme="minorHAnsi" w:hAnsiTheme="minorHAnsi"/>
          <w:lang w:val="nl-NL"/>
        </w:rPr>
      </w:pPr>
    </w:p>
    <w:p w14:paraId="59E7CE44" w14:textId="77777777" w:rsidR="000A3AFD" w:rsidRPr="00EF15D3" w:rsidRDefault="002409A1">
      <w:pPr>
        <w:spacing w:line="255" w:lineRule="auto"/>
        <w:ind w:left="114" w:right="206"/>
        <w:jc w:val="both"/>
        <w:rPr>
          <w:rFonts w:asciiTheme="minorHAnsi" w:eastAsia="Arial" w:hAnsiTheme="minorHAnsi" w:cs="Arial"/>
          <w:lang w:val="nl-NL"/>
        </w:rPr>
      </w:pPr>
      <w:r w:rsidRPr="00EF15D3">
        <w:rPr>
          <w:rFonts w:asciiTheme="minorHAnsi" w:eastAsia="Arial" w:hAnsiTheme="minorHAnsi" w:cs="Arial"/>
          <w:color w:val="363435"/>
          <w:lang w:val="nl-NL"/>
        </w:rPr>
        <w:t>In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deze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bijlage wo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dt</w:t>
      </w:r>
      <w:r w:rsidRPr="00EF15D3">
        <w:rPr>
          <w:rFonts w:asciiTheme="minorHAnsi" w:eastAsia="Arial" w:hAnsiTheme="minorHAnsi" w:cs="Arial"/>
          <w:color w:val="363435"/>
          <w:spacing w:val="22"/>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omschrijving</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gegeven</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aanvullende</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afspraken 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voorwaa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die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tussen Leverancier 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zijn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ove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eengekomen</w:t>
      </w:r>
      <w:r w:rsidRPr="00EF15D3">
        <w:rPr>
          <w:rFonts w:asciiTheme="minorHAnsi" w:eastAsia="Arial" w:hAnsiTheme="minorHAnsi" w:cs="Arial"/>
          <w:color w:val="363435"/>
          <w:spacing w:val="-14"/>
          <w:lang w:val="nl-NL"/>
        </w:rPr>
        <w:t xml:space="preserve"> </w:t>
      </w:r>
      <w:r w:rsidRPr="00EF15D3">
        <w:rPr>
          <w:rFonts w:asciiTheme="minorHAnsi" w:eastAsia="Arial" w:hAnsiTheme="minorHAnsi" w:cs="Arial"/>
          <w:color w:val="363435"/>
          <w:lang w:val="nl-NL"/>
        </w:rPr>
        <w:t>over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in samenwerking uitvoe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1"/>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service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onderhoud</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zoals</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w w:val="101"/>
          <w:lang w:val="nl-NL"/>
        </w:rPr>
        <w:t xml:space="preserve">genoemd </w:t>
      </w:r>
      <w:r w:rsidRPr="00EF15D3">
        <w:rPr>
          <w:rFonts w:asciiTheme="minorHAnsi" w:eastAsia="Arial" w:hAnsiTheme="minorHAnsi" w:cs="Arial"/>
          <w:color w:val="363435"/>
          <w:lang w:val="nl-NL"/>
        </w:rPr>
        <w:t>onder</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artikel 1.5 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SSO.</w:t>
      </w:r>
    </w:p>
    <w:p w14:paraId="2CE0FBF8" w14:textId="77777777" w:rsidR="000A3AFD" w:rsidRPr="00EF15D3" w:rsidRDefault="000A3AFD">
      <w:pPr>
        <w:spacing w:line="220" w:lineRule="exact"/>
        <w:rPr>
          <w:rFonts w:asciiTheme="minorHAnsi" w:hAnsiTheme="minorHAnsi"/>
          <w:lang w:val="nl-NL"/>
        </w:rPr>
      </w:pPr>
    </w:p>
    <w:p w14:paraId="4E2F16D6" w14:textId="77777777" w:rsidR="000A3AFD" w:rsidRPr="00EF15D3" w:rsidRDefault="002409A1">
      <w:pPr>
        <w:ind w:left="114" w:right="897"/>
        <w:jc w:val="both"/>
        <w:rPr>
          <w:rFonts w:asciiTheme="minorHAnsi" w:eastAsia="Arial" w:hAnsiTheme="minorHAnsi" w:cs="Arial"/>
          <w:lang w:val="nl-NL"/>
        </w:rPr>
      </w:pPr>
      <w:r w:rsidRPr="00EF15D3">
        <w:rPr>
          <w:rFonts w:asciiTheme="minorHAnsi" w:eastAsia="Arial" w:hAnsiTheme="minorHAnsi" w:cs="Arial"/>
          <w:color w:val="363435"/>
          <w:spacing w:val="-7"/>
          <w:lang w:val="nl-NL"/>
        </w:rPr>
        <w:t>W</w:t>
      </w:r>
      <w:r w:rsidRPr="00EF15D3">
        <w:rPr>
          <w:rFonts w:asciiTheme="minorHAnsi" w:eastAsia="Arial" w:hAnsiTheme="minorHAnsi" w:cs="Arial"/>
          <w:color w:val="363435"/>
          <w:lang w:val="nl-NL"/>
        </w:rPr>
        <w:t>at bet</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eft</w:t>
      </w:r>
      <w:r w:rsidRPr="00EF15D3">
        <w:rPr>
          <w:rFonts w:asciiTheme="minorHAnsi" w:eastAsia="Arial" w:hAnsiTheme="minorHAnsi" w:cs="Arial"/>
          <w:color w:val="363435"/>
          <w:spacing w:val="15"/>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omschrijving</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uit</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voe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werkzaamheden</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wo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dt</w:t>
      </w:r>
      <w:r w:rsidRPr="00EF15D3">
        <w:rPr>
          <w:rFonts w:asciiTheme="minorHAnsi" w:eastAsia="Arial" w:hAnsiTheme="minorHAnsi" w:cs="Arial"/>
          <w:color w:val="363435"/>
          <w:spacing w:val="22"/>
          <w:lang w:val="nl-NL"/>
        </w:rPr>
        <w:t xml:space="preserve"> </w:t>
      </w:r>
      <w:r w:rsidRPr="00EF15D3">
        <w:rPr>
          <w:rFonts w:asciiTheme="minorHAnsi" w:eastAsia="Arial" w:hAnsiTheme="minorHAnsi" w:cs="Arial"/>
          <w:color w:val="363435"/>
          <w:lang w:val="nl-NL"/>
        </w:rPr>
        <w:t>hierbij zoveel</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mogelijk</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aangesloten</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op</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w w:val="101"/>
          <w:lang w:val="nl-NL"/>
        </w:rPr>
        <w:t>de</w:t>
      </w:r>
    </w:p>
    <w:p w14:paraId="7F8BDCFD" w14:textId="77777777" w:rsidR="000A3AFD" w:rsidRPr="00EF15D3" w:rsidRDefault="002409A1">
      <w:pPr>
        <w:spacing w:before="13" w:line="255" w:lineRule="auto"/>
        <w:ind w:left="114" w:right="83"/>
        <w:rPr>
          <w:rFonts w:asciiTheme="minorHAnsi" w:eastAsia="Arial" w:hAnsiTheme="minorHAnsi" w:cs="Arial"/>
          <w:lang w:val="nl-NL"/>
        </w:rPr>
      </w:pPr>
      <w:r w:rsidRPr="00EF15D3">
        <w:rPr>
          <w:rFonts w:asciiTheme="minorHAnsi" w:eastAsia="Arial" w:hAnsiTheme="minorHAnsi" w:cs="Arial"/>
          <w:color w:val="363435"/>
          <w:lang w:val="nl-NL"/>
        </w:rPr>
        <w:t>standaa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servicemodules uit</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artikel 2 waarbij</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eventuele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wijzigingen ten</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opzichte</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deze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standaa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modules</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dienen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w w:val="102"/>
          <w:lang w:val="nl-NL"/>
        </w:rPr>
        <w:t xml:space="preserve">te </w:t>
      </w:r>
      <w:r w:rsidRPr="00EF15D3">
        <w:rPr>
          <w:rFonts w:asciiTheme="minorHAnsi" w:eastAsia="Arial" w:hAnsiTheme="minorHAnsi" w:cs="Arial"/>
          <w:color w:val="363435"/>
          <w:lang w:val="nl-NL"/>
        </w:rPr>
        <w:t>wo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w w:val="102"/>
          <w:lang w:val="nl-NL"/>
        </w:rPr>
        <w:t>omsch</w:t>
      </w:r>
      <w:r w:rsidRPr="00EF15D3">
        <w:rPr>
          <w:rFonts w:asciiTheme="minorHAnsi" w:eastAsia="Arial" w:hAnsiTheme="minorHAnsi" w:cs="Arial"/>
          <w:color w:val="363435"/>
          <w:spacing w:val="-3"/>
          <w:w w:val="102"/>
          <w:lang w:val="nl-NL"/>
        </w:rPr>
        <w:t>r</w:t>
      </w:r>
      <w:r w:rsidRPr="00EF15D3">
        <w:rPr>
          <w:rFonts w:asciiTheme="minorHAnsi" w:eastAsia="Arial" w:hAnsiTheme="minorHAnsi" w:cs="Arial"/>
          <w:color w:val="363435"/>
          <w:w w:val="98"/>
          <w:lang w:val="nl-NL"/>
        </w:rPr>
        <w:t>even.</w:t>
      </w:r>
    </w:p>
    <w:p w14:paraId="33A9E087" w14:textId="77777777" w:rsidR="000A3AFD" w:rsidRPr="00EF15D3" w:rsidRDefault="000A3AFD">
      <w:pPr>
        <w:spacing w:line="220" w:lineRule="exact"/>
        <w:rPr>
          <w:rFonts w:asciiTheme="minorHAnsi" w:hAnsiTheme="minorHAnsi"/>
          <w:lang w:val="nl-NL"/>
        </w:rPr>
      </w:pPr>
    </w:p>
    <w:p w14:paraId="17177662" w14:textId="77777777" w:rsidR="000A3AFD" w:rsidRPr="00EF15D3" w:rsidRDefault="002409A1">
      <w:pPr>
        <w:spacing w:line="255" w:lineRule="auto"/>
        <w:ind w:left="114" w:right="1000"/>
        <w:rPr>
          <w:rFonts w:asciiTheme="minorHAnsi" w:eastAsia="Arial" w:hAnsiTheme="minorHAnsi" w:cs="Arial"/>
          <w:lang w:val="nl-NL"/>
        </w:rPr>
      </w:pPr>
      <w:r w:rsidRPr="00EF15D3">
        <w:rPr>
          <w:rFonts w:asciiTheme="minorHAnsi" w:eastAsia="Arial" w:hAnsiTheme="minorHAnsi" w:cs="Arial"/>
          <w:b/>
          <w:color w:val="363435"/>
          <w:w w:val="98"/>
          <w:lang w:val="nl-NL"/>
        </w:rPr>
        <w:t>Omschrijving</w:t>
      </w:r>
      <w:r w:rsidRPr="00EF15D3">
        <w:rPr>
          <w:rFonts w:asciiTheme="minorHAnsi" w:eastAsia="Arial" w:hAnsiTheme="minorHAnsi" w:cs="Arial"/>
          <w:b/>
          <w:color w:val="363435"/>
          <w:spacing w:val="1"/>
          <w:w w:val="98"/>
          <w:lang w:val="nl-NL"/>
        </w:rPr>
        <w:t xml:space="preserve"> </w:t>
      </w:r>
      <w:r w:rsidRPr="00EF15D3">
        <w:rPr>
          <w:rFonts w:asciiTheme="minorHAnsi" w:eastAsia="Arial" w:hAnsiTheme="minorHAnsi" w:cs="Arial"/>
          <w:b/>
          <w:color w:val="363435"/>
          <w:lang w:val="nl-NL"/>
        </w:rPr>
        <w:t>van</w:t>
      </w:r>
      <w:r w:rsidRPr="00EF15D3">
        <w:rPr>
          <w:rFonts w:asciiTheme="minorHAnsi" w:eastAsia="Arial" w:hAnsiTheme="minorHAnsi" w:cs="Arial"/>
          <w:b/>
          <w:color w:val="363435"/>
          <w:spacing w:val="-9"/>
          <w:lang w:val="nl-NL"/>
        </w:rPr>
        <w:t xml:space="preserve"> </w:t>
      </w:r>
      <w:r w:rsidRPr="00EF15D3">
        <w:rPr>
          <w:rFonts w:asciiTheme="minorHAnsi" w:eastAsia="Arial" w:hAnsiTheme="minorHAnsi" w:cs="Arial"/>
          <w:b/>
          <w:color w:val="363435"/>
          <w:lang w:val="nl-NL"/>
        </w:rPr>
        <w:t xml:space="preserve">door Leverancier </w:t>
      </w:r>
      <w:r w:rsidRPr="00EF15D3">
        <w:rPr>
          <w:rFonts w:asciiTheme="minorHAnsi" w:eastAsia="Arial" w:hAnsiTheme="minorHAnsi" w:cs="Arial"/>
          <w:b/>
          <w:color w:val="363435"/>
          <w:spacing w:val="-3"/>
          <w:lang w:val="nl-NL"/>
        </w:rPr>
        <w:t>r</w:t>
      </w:r>
      <w:r w:rsidRPr="00EF15D3">
        <w:rPr>
          <w:rFonts w:asciiTheme="minorHAnsi" w:eastAsia="Arial" w:hAnsiTheme="minorHAnsi" w:cs="Arial"/>
          <w:b/>
          <w:color w:val="363435"/>
          <w:lang w:val="nl-NL"/>
        </w:rPr>
        <w:t>espectievelijk Opdrachtgever en gemeenschappelijk uit</w:t>
      </w:r>
      <w:r w:rsidRPr="00EF15D3">
        <w:rPr>
          <w:rFonts w:asciiTheme="minorHAnsi" w:eastAsia="Arial" w:hAnsiTheme="minorHAnsi" w:cs="Arial"/>
          <w:b/>
          <w:color w:val="363435"/>
          <w:spacing w:val="-4"/>
          <w:lang w:val="nl-NL"/>
        </w:rPr>
        <w:t xml:space="preserve"> </w:t>
      </w:r>
      <w:r w:rsidRPr="00EF15D3">
        <w:rPr>
          <w:rFonts w:asciiTheme="minorHAnsi" w:eastAsia="Arial" w:hAnsiTheme="minorHAnsi" w:cs="Arial"/>
          <w:b/>
          <w:color w:val="363435"/>
          <w:lang w:val="nl-NL"/>
        </w:rPr>
        <w:t>te</w:t>
      </w:r>
      <w:r w:rsidRPr="00EF15D3">
        <w:rPr>
          <w:rFonts w:asciiTheme="minorHAnsi" w:eastAsia="Arial" w:hAnsiTheme="minorHAnsi" w:cs="Arial"/>
          <w:b/>
          <w:color w:val="363435"/>
          <w:spacing w:val="6"/>
          <w:lang w:val="nl-NL"/>
        </w:rPr>
        <w:t xml:space="preserve"> </w:t>
      </w:r>
      <w:r w:rsidRPr="00EF15D3">
        <w:rPr>
          <w:rFonts w:asciiTheme="minorHAnsi" w:eastAsia="Arial" w:hAnsiTheme="minorHAnsi" w:cs="Arial"/>
          <w:b/>
          <w:color w:val="363435"/>
          <w:lang w:val="nl-NL"/>
        </w:rPr>
        <w:t>voe</w:t>
      </w:r>
      <w:r w:rsidRPr="00EF15D3">
        <w:rPr>
          <w:rFonts w:asciiTheme="minorHAnsi" w:eastAsia="Arial" w:hAnsiTheme="minorHAnsi" w:cs="Arial"/>
          <w:b/>
          <w:color w:val="363435"/>
          <w:spacing w:val="-3"/>
          <w:lang w:val="nl-NL"/>
        </w:rPr>
        <w:t>r</w:t>
      </w:r>
      <w:r w:rsidRPr="00EF15D3">
        <w:rPr>
          <w:rFonts w:asciiTheme="minorHAnsi" w:eastAsia="Arial" w:hAnsiTheme="minorHAnsi" w:cs="Arial"/>
          <w:b/>
          <w:color w:val="363435"/>
          <w:lang w:val="nl-NL"/>
        </w:rPr>
        <w:t xml:space="preserve">en </w:t>
      </w:r>
      <w:r w:rsidRPr="00EF15D3">
        <w:rPr>
          <w:rFonts w:asciiTheme="minorHAnsi" w:eastAsia="Arial" w:hAnsiTheme="minorHAnsi" w:cs="Arial"/>
          <w:b/>
          <w:color w:val="363435"/>
          <w:w w:val="101"/>
          <w:lang w:val="nl-NL"/>
        </w:rPr>
        <w:t>werkzaamheden:</w:t>
      </w:r>
    </w:p>
    <w:p w14:paraId="7A25512F" w14:textId="77777777" w:rsidR="000A3AFD" w:rsidRPr="00FF6C6C" w:rsidRDefault="000A3AFD">
      <w:pPr>
        <w:spacing w:before="9" w:line="240" w:lineRule="exact"/>
        <w:rPr>
          <w:sz w:val="24"/>
          <w:szCs w:val="24"/>
          <w:lang w:val="nl-NL"/>
        </w:rPr>
      </w:pPr>
    </w:p>
    <w:tbl>
      <w:tblPr>
        <w:tblW w:w="0" w:type="auto"/>
        <w:tblInd w:w="108" w:type="dxa"/>
        <w:tblLayout w:type="fixed"/>
        <w:tblCellMar>
          <w:left w:w="0" w:type="dxa"/>
          <w:right w:w="0" w:type="dxa"/>
        </w:tblCellMar>
        <w:tblLook w:val="01E0" w:firstRow="1" w:lastRow="1" w:firstColumn="1" w:lastColumn="1" w:noHBand="0" w:noVBand="0"/>
      </w:tblPr>
      <w:tblGrid>
        <w:gridCol w:w="2216"/>
        <w:gridCol w:w="3345"/>
        <w:gridCol w:w="4025"/>
      </w:tblGrid>
      <w:tr w:rsidR="00372E1E" w14:paraId="61C8C640" w14:textId="77777777" w:rsidTr="00EF15D3">
        <w:trPr>
          <w:trHeight w:hRule="exact" w:val="355"/>
        </w:trPr>
        <w:tc>
          <w:tcPr>
            <w:tcW w:w="2216" w:type="dxa"/>
            <w:tcBorders>
              <w:top w:val="single" w:sz="4" w:space="0" w:color="96989A"/>
              <w:left w:val="single" w:sz="4" w:space="0" w:color="96989A"/>
              <w:bottom w:val="single" w:sz="4" w:space="0" w:color="96989A"/>
              <w:right w:val="single" w:sz="4" w:space="0" w:color="96989A"/>
            </w:tcBorders>
          </w:tcPr>
          <w:p w14:paraId="04A87223" w14:textId="77777777" w:rsidR="000A3AFD" w:rsidRPr="00EF15D3" w:rsidRDefault="002409A1">
            <w:pPr>
              <w:spacing w:before="68"/>
              <w:ind w:left="54"/>
              <w:rPr>
                <w:rFonts w:asciiTheme="minorHAnsi" w:eastAsia="Arial" w:hAnsiTheme="minorHAnsi" w:cs="Arial"/>
                <w:sz w:val="18"/>
                <w:szCs w:val="18"/>
              </w:rPr>
            </w:pPr>
            <w:proofErr w:type="spellStart"/>
            <w:r w:rsidRPr="00EF15D3">
              <w:rPr>
                <w:rFonts w:asciiTheme="minorHAnsi" w:eastAsia="Arial" w:hAnsiTheme="minorHAnsi" w:cs="Arial"/>
                <w:color w:val="363435"/>
                <w:sz w:val="18"/>
                <w:szCs w:val="18"/>
              </w:rPr>
              <w:t>Artikelnummer</w:t>
            </w:r>
            <w:proofErr w:type="spellEnd"/>
          </w:p>
        </w:tc>
        <w:tc>
          <w:tcPr>
            <w:tcW w:w="3345" w:type="dxa"/>
            <w:tcBorders>
              <w:top w:val="single" w:sz="4" w:space="0" w:color="96989A"/>
              <w:left w:val="single" w:sz="4" w:space="0" w:color="96989A"/>
              <w:bottom w:val="single" w:sz="4" w:space="0" w:color="96989A"/>
              <w:right w:val="single" w:sz="4" w:space="0" w:color="96989A"/>
            </w:tcBorders>
          </w:tcPr>
          <w:p w14:paraId="4D2F5825" w14:textId="77777777" w:rsidR="000A3AFD" w:rsidRPr="00EF15D3" w:rsidRDefault="002409A1">
            <w:pPr>
              <w:spacing w:before="68"/>
              <w:ind w:left="106"/>
              <w:rPr>
                <w:rFonts w:asciiTheme="minorHAnsi" w:eastAsia="Arial" w:hAnsiTheme="minorHAnsi" w:cs="Arial"/>
                <w:sz w:val="18"/>
                <w:szCs w:val="18"/>
              </w:rPr>
            </w:pPr>
            <w:proofErr w:type="spellStart"/>
            <w:r w:rsidRPr="00EF15D3">
              <w:rPr>
                <w:rFonts w:asciiTheme="minorHAnsi" w:eastAsia="Arial" w:hAnsiTheme="minorHAnsi" w:cs="Arial"/>
                <w:color w:val="363435"/>
                <w:w w:val="101"/>
                <w:sz w:val="18"/>
                <w:szCs w:val="18"/>
              </w:rPr>
              <w:t>Omschrijving</w:t>
            </w:r>
            <w:proofErr w:type="spellEnd"/>
          </w:p>
        </w:tc>
        <w:tc>
          <w:tcPr>
            <w:tcW w:w="4025" w:type="dxa"/>
            <w:tcBorders>
              <w:top w:val="single" w:sz="4" w:space="0" w:color="96989A"/>
              <w:left w:val="single" w:sz="4" w:space="0" w:color="96989A"/>
              <w:bottom w:val="single" w:sz="4" w:space="0" w:color="96989A"/>
              <w:right w:val="single" w:sz="4" w:space="0" w:color="96989A"/>
            </w:tcBorders>
          </w:tcPr>
          <w:p w14:paraId="2C555C75" w14:textId="77777777" w:rsidR="000A3AFD" w:rsidRPr="00EF15D3" w:rsidRDefault="002409A1">
            <w:pPr>
              <w:spacing w:before="68"/>
              <w:ind w:left="106"/>
              <w:rPr>
                <w:rFonts w:asciiTheme="minorHAnsi" w:eastAsia="Arial" w:hAnsiTheme="minorHAnsi" w:cs="Arial"/>
                <w:sz w:val="18"/>
                <w:szCs w:val="18"/>
              </w:rPr>
            </w:pPr>
            <w:proofErr w:type="spellStart"/>
            <w:r w:rsidRPr="00EF15D3">
              <w:rPr>
                <w:rFonts w:asciiTheme="minorHAnsi" w:eastAsia="Arial" w:hAnsiTheme="minorHAnsi" w:cs="Arial"/>
                <w:color w:val="363435"/>
                <w:sz w:val="18"/>
                <w:szCs w:val="18"/>
              </w:rPr>
              <w:t>Omschrijving</w:t>
            </w:r>
            <w:proofErr w:type="spellEnd"/>
            <w:r w:rsidRPr="00EF15D3">
              <w:rPr>
                <w:rFonts w:asciiTheme="minorHAnsi" w:eastAsia="Arial" w:hAnsiTheme="minorHAnsi" w:cs="Arial"/>
                <w:color w:val="363435"/>
                <w:spacing w:val="10"/>
                <w:sz w:val="18"/>
                <w:szCs w:val="18"/>
              </w:rPr>
              <w:t xml:space="preserve"> </w:t>
            </w:r>
            <w:proofErr w:type="spellStart"/>
            <w:r w:rsidRPr="00EF15D3">
              <w:rPr>
                <w:rFonts w:asciiTheme="minorHAnsi" w:eastAsia="Arial" w:hAnsiTheme="minorHAnsi" w:cs="Arial"/>
                <w:color w:val="363435"/>
                <w:sz w:val="18"/>
                <w:szCs w:val="18"/>
              </w:rPr>
              <w:t>werkzaamheden</w:t>
            </w:r>
            <w:proofErr w:type="spellEnd"/>
            <w:r w:rsidRPr="00EF15D3">
              <w:rPr>
                <w:rFonts w:asciiTheme="minorHAnsi" w:eastAsia="Arial" w:hAnsiTheme="minorHAnsi" w:cs="Arial"/>
                <w:color w:val="363435"/>
                <w:spacing w:val="-13"/>
                <w:sz w:val="18"/>
                <w:szCs w:val="18"/>
              </w:rPr>
              <w:t xml:space="preserve"> </w:t>
            </w:r>
            <w:proofErr w:type="spellStart"/>
            <w:r w:rsidRPr="00EF15D3">
              <w:rPr>
                <w:rFonts w:asciiTheme="minorHAnsi" w:eastAsia="Arial" w:hAnsiTheme="minorHAnsi" w:cs="Arial"/>
                <w:color w:val="363435"/>
                <w:sz w:val="18"/>
                <w:szCs w:val="18"/>
              </w:rPr>
              <w:t>Leverancier</w:t>
            </w:r>
            <w:proofErr w:type="spellEnd"/>
          </w:p>
        </w:tc>
      </w:tr>
      <w:tr w:rsidR="00372E1E" w14:paraId="2B723091" w14:textId="77777777" w:rsidTr="00EF15D3">
        <w:trPr>
          <w:trHeight w:hRule="exact" w:val="1701"/>
        </w:trPr>
        <w:tc>
          <w:tcPr>
            <w:tcW w:w="2216" w:type="dxa"/>
            <w:tcBorders>
              <w:top w:val="single" w:sz="4" w:space="0" w:color="96989A"/>
              <w:left w:val="single" w:sz="4" w:space="0" w:color="96989A"/>
              <w:bottom w:val="single" w:sz="4" w:space="0" w:color="96989A"/>
              <w:right w:val="single" w:sz="4" w:space="0" w:color="96989A"/>
            </w:tcBorders>
            <w:shd w:val="clear" w:color="auto" w:fill="E5E6E7"/>
          </w:tcPr>
          <w:p w14:paraId="6E6A659B" w14:textId="77777777" w:rsidR="000A3AFD" w:rsidRPr="00EF15D3" w:rsidRDefault="000A3AFD">
            <w:pPr>
              <w:rPr>
                <w:rFonts w:asciiTheme="minorHAnsi" w:hAnsiTheme="minorHAnsi"/>
              </w:rPr>
            </w:pPr>
          </w:p>
        </w:tc>
        <w:tc>
          <w:tcPr>
            <w:tcW w:w="3345" w:type="dxa"/>
            <w:tcBorders>
              <w:top w:val="single" w:sz="4" w:space="0" w:color="96989A"/>
              <w:left w:val="single" w:sz="4" w:space="0" w:color="96989A"/>
              <w:bottom w:val="single" w:sz="4" w:space="0" w:color="96989A"/>
              <w:right w:val="single" w:sz="4" w:space="0" w:color="96989A"/>
            </w:tcBorders>
            <w:shd w:val="clear" w:color="auto" w:fill="E5E6E7"/>
          </w:tcPr>
          <w:p w14:paraId="02C8DBC8" w14:textId="77777777" w:rsidR="000A3AFD" w:rsidRPr="00EF15D3" w:rsidRDefault="000A3AFD">
            <w:pPr>
              <w:rPr>
                <w:rFonts w:asciiTheme="minorHAnsi" w:hAnsiTheme="minorHAnsi"/>
              </w:rPr>
            </w:pPr>
          </w:p>
        </w:tc>
        <w:tc>
          <w:tcPr>
            <w:tcW w:w="4025" w:type="dxa"/>
            <w:tcBorders>
              <w:top w:val="single" w:sz="4" w:space="0" w:color="96989A"/>
              <w:left w:val="single" w:sz="4" w:space="0" w:color="96989A"/>
              <w:bottom w:val="single" w:sz="4" w:space="0" w:color="96989A"/>
              <w:right w:val="single" w:sz="4" w:space="0" w:color="96989A"/>
            </w:tcBorders>
            <w:shd w:val="clear" w:color="auto" w:fill="E5E6E7"/>
          </w:tcPr>
          <w:p w14:paraId="6EA42D7E" w14:textId="77777777" w:rsidR="000A3AFD" w:rsidRPr="00EF15D3" w:rsidRDefault="000A3AFD">
            <w:pPr>
              <w:rPr>
                <w:rFonts w:asciiTheme="minorHAnsi" w:hAnsiTheme="minorHAnsi"/>
              </w:rPr>
            </w:pPr>
          </w:p>
        </w:tc>
      </w:tr>
    </w:tbl>
    <w:p w14:paraId="56BDE38C" w14:textId="77777777" w:rsidR="000A3AFD" w:rsidRPr="00EF15D3" w:rsidRDefault="000A3AFD">
      <w:pPr>
        <w:spacing w:before="4" w:line="140" w:lineRule="exact"/>
        <w:rPr>
          <w:rFonts w:asciiTheme="minorHAnsi" w:hAnsiTheme="minorHAnsi"/>
          <w:sz w:val="15"/>
          <w:szCs w:val="15"/>
        </w:rPr>
      </w:pPr>
    </w:p>
    <w:p w14:paraId="4DCF4687" w14:textId="77777777" w:rsidR="000A3AFD" w:rsidRPr="00EF15D3" w:rsidRDefault="000A3AFD">
      <w:pPr>
        <w:spacing w:line="200" w:lineRule="exact"/>
        <w:rPr>
          <w:rFonts w:asciiTheme="minorHAnsi" w:hAnsiTheme="minorHAnsi"/>
        </w:rPr>
      </w:pPr>
    </w:p>
    <w:tbl>
      <w:tblPr>
        <w:tblW w:w="0" w:type="auto"/>
        <w:tblInd w:w="108" w:type="dxa"/>
        <w:tblLayout w:type="fixed"/>
        <w:tblCellMar>
          <w:left w:w="0" w:type="dxa"/>
          <w:right w:w="0" w:type="dxa"/>
        </w:tblCellMar>
        <w:tblLook w:val="01E0" w:firstRow="1" w:lastRow="1" w:firstColumn="1" w:lastColumn="1" w:noHBand="0" w:noVBand="0"/>
      </w:tblPr>
      <w:tblGrid>
        <w:gridCol w:w="2216"/>
        <w:gridCol w:w="3345"/>
        <w:gridCol w:w="4051"/>
      </w:tblGrid>
      <w:tr w:rsidR="00372E1E" w14:paraId="5C8C145F" w14:textId="77777777" w:rsidTr="00EF15D3">
        <w:trPr>
          <w:trHeight w:hRule="exact" w:val="355"/>
        </w:trPr>
        <w:tc>
          <w:tcPr>
            <w:tcW w:w="2216" w:type="dxa"/>
            <w:tcBorders>
              <w:top w:val="single" w:sz="4" w:space="0" w:color="96989A"/>
              <w:left w:val="single" w:sz="4" w:space="0" w:color="96989A"/>
              <w:bottom w:val="single" w:sz="4" w:space="0" w:color="96989A"/>
              <w:right w:val="single" w:sz="4" w:space="0" w:color="96989A"/>
            </w:tcBorders>
          </w:tcPr>
          <w:p w14:paraId="23D18CA0" w14:textId="77777777" w:rsidR="000A3AFD" w:rsidRPr="00EF15D3" w:rsidRDefault="002409A1">
            <w:pPr>
              <w:spacing w:before="68"/>
              <w:ind w:left="54"/>
              <w:rPr>
                <w:rFonts w:asciiTheme="minorHAnsi" w:eastAsia="Arial" w:hAnsiTheme="minorHAnsi" w:cs="Arial"/>
                <w:sz w:val="18"/>
                <w:szCs w:val="18"/>
              </w:rPr>
            </w:pPr>
            <w:proofErr w:type="spellStart"/>
            <w:r w:rsidRPr="00EF15D3">
              <w:rPr>
                <w:rFonts w:asciiTheme="minorHAnsi" w:eastAsia="Arial" w:hAnsiTheme="minorHAnsi" w:cs="Arial"/>
                <w:color w:val="363435"/>
                <w:sz w:val="18"/>
                <w:szCs w:val="18"/>
              </w:rPr>
              <w:t>Artikelnummer</w:t>
            </w:r>
            <w:proofErr w:type="spellEnd"/>
          </w:p>
        </w:tc>
        <w:tc>
          <w:tcPr>
            <w:tcW w:w="3345" w:type="dxa"/>
            <w:tcBorders>
              <w:top w:val="single" w:sz="4" w:space="0" w:color="96989A"/>
              <w:left w:val="single" w:sz="4" w:space="0" w:color="96989A"/>
              <w:bottom w:val="single" w:sz="4" w:space="0" w:color="96989A"/>
              <w:right w:val="single" w:sz="4" w:space="0" w:color="96989A"/>
            </w:tcBorders>
          </w:tcPr>
          <w:p w14:paraId="390C98F6" w14:textId="77777777" w:rsidR="000A3AFD" w:rsidRPr="00EF15D3" w:rsidRDefault="002409A1">
            <w:pPr>
              <w:spacing w:before="68"/>
              <w:ind w:left="106"/>
              <w:rPr>
                <w:rFonts w:asciiTheme="minorHAnsi" w:eastAsia="Arial" w:hAnsiTheme="minorHAnsi" w:cs="Arial"/>
                <w:sz w:val="18"/>
                <w:szCs w:val="18"/>
              </w:rPr>
            </w:pPr>
            <w:proofErr w:type="spellStart"/>
            <w:r w:rsidRPr="00EF15D3">
              <w:rPr>
                <w:rFonts w:asciiTheme="minorHAnsi" w:eastAsia="Arial" w:hAnsiTheme="minorHAnsi" w:cs="Arial"/>
                <w:color w:val="363435"/>
                <w:w w:val="101"/>
                <w:sz w:val="18"/>
                <w:szCs w:val="18"/>
              </w:rPr>
              <w:t>Omschrijving</w:t>
            </w:r>
            <w:proofErr w:type="spellEnd"/>
          </w:p>
        </w:tc>
        <w:tc>
          <w:tcPr>
            <w:tcW w:w="4051" w:type="dxa"/>
            <w:tcBorders>
              <w:top w:val="single" w:sz="4" w:space="0" w:color="96989A"/>
              <w:left w:val="single" w:sz="4" w:space="0" w:color="96989A"/>
              <w:bottom w:val="single" w:sz="4" w:space="0" w:color="96989A"/>
              <w:right w:val="single" w:sz="4" w:space="0" w:color="96989A"/>
            </w:tcBorders>
          </w:tcPr>
          <w:p w14:paraId="3354F01B" w14:textId="77777777" w:rsidR="000A3AFD" w:rsidRPr="00EF15D3" w:rsidRDefault="002409A1">
            <w:pPr>
              <w:spacing w:before="68"/>
              <w:ind w:left="106"/>
              <w:rPr>
                <w:rFonts w:asciiTheme="minorHAnsi" w:eastAsia="Arial" w:hAnsiTheme="minorHAnsi" w:cs="Arial"/>
                <w:sz w:val="18"/>
                <w:szCs w:val="18"/>
              </w:rPr>
            </w:pPr>
            <w:proofErr w:type="spellStart"/>
            <w:r w:rsidRPr="00EF15D3">
              <w:rPr>
                <w:rFonts w:asciiTheme="minorHAnsi" w:eastAsia="Arial" w:hAnsiTheme="minorHAnsi" w:cs="Arial"/>
                <w:color w:val="363435"/>
                <w:sz w:val="18"/>
                <w:szCs w:val="18"/>
              </w:rPr>
              <w:t>Omschrijving</w:t>
            </w:r>
            <w:proofErr w:type="spellEnd"/>
            <w:r w:rsidRPr="00EF15D3">
              <w:rPr>
                <w:rFonts w:asciiTheme="minorHAnsi" w:eastAsia="Arial" w:hAnsiTheme="minorHAnsi" w:cs="Arial"/>
                <w:color w:val="363435"/>
                <w:spacing w:val="10"/>
                <w:sz w:val="18"/>
                <w:szCs w:val="18"/>
              </w:rPr>
              <w:t xml:space="preserve"> </w:t>
            </w:r>
            <w:proofErr w:type="spellStart"/>
            <w:r w:rsidRPr="00EF15D3">
              <w:rPr>
                <w:rFonts w:asciiTheme="minorHAnsi" w:eastAsia="Arial" w:hAnsiTheme="minorHAnsi" w:cs="Arial"/>
                <w:color w:val="363435"/>
                <w:sz w:val="18"/>
                <w:szCs w:val="18"/>
              </w:rPr>
              <w:t>werkzaamheden</w:t>
            </w:r>
            <w:proofErr w:type="spellEnd"/>
            <w:r w:rsidRPr="00EF15D3">
              <w:rPr>
                <w:rFonts w:asciiTheme="minorHAnsi" w:eastAsia="Arial" w:hAnsiTheme="minorHAnsi" w:cs="Arial"/>
                <w:color w:val="363435"/>
                <w:spacing w:val="-13"/>
                <w:sz w:val="18"/>
                <w:szCs w:val="18"/>
              </w:rPr>
              <w:t xml:space="preserve"> </w:t>
            </w:r>
            <w:proofErr w:type="spellStart"/>
            <w:r w:rsidRPr="00EF15D3">
              <w:rPr>
                <w:rFonts w:asciiTheme="minorHAnsi" w:eastAsia="Arial" w:hAnsiTheme="minorHAnsi" w:cs="Arial"/>
                <w:color w:val="363435"/>
                <w:w w:val="101"/>
                <w:sz w:val="18"/>
                <w:szCs w:val="18"/>
              </w:rPr>
              <w:t>Opdrachtgever</w:t>
            </w:r>
            <w:proofErr w:type="spellEnd"/>
          </w:p>
        </w:tc>
      </w:tr>
      <w:tr w:rsidR="00372E1E" w14:paraId="32797806" w14:textId="77777777" w:rsidTr="00EF15D3">
        <w:trPr>
          <w:trHeight w:hRule="exact" w:val="1701"/>
        </w:trPr>
        <w:tc>
          <w:tcPr>
            <w:tcW w:w="2216" w:type="dxa"/>
            <w:tcBorders>
              <w:top w:val="single" w:sz="4" w:space="0" w:color="96989A"/>
              <w:left w:val="single" w:sz="4" w:space="0" w:color="96989A"/>
              <w:bottom w:val="single" w:sz="4" w:space="0" w:color="96989A"/>
              <w:right w:val="single" w:sz="4" w:space="0" w:color="96989A"/>
            </w:tcBorders>
            <w:shd w:val="clear" w:color="auto" w:fill="E5E6E7"/>
          </w:tcPr>
          <w:p w14:paraId="04F6752E" w14:textId="77777777" w:rsidR="000A3AFD" w:rsidRPr="00EF15D3" w:rsidRDefault="000A3AFD">
            <w:pPr>
              <w:rPr>
                <w:rFonts w:asciiTheme="minorHAnsi" w:hAnsiTheme="minorHAnsi"/>
              </w:rPr>
            </w:pPr>
          </w:p>
        </w:tc>
        <w:tc>
          <w:tcPr>
            <w:tcW w:w="3345" w:type="dxa"/>
            <w:tcBorders>
              <w:top w:val="single" w:sz="4" w:space="0" w:color="96989A"/>
              <w:left w:val="single" w:sz="4" w:space="0" w:color="96989A"/>
              <w:bottom w:val="single" w:sz="4" w:space="0" w:color="96989A"/>
              <w:right w:val="single" w:sz="4" w:space="0" w:color="96989A"/>
            </w:tcBorders>
            <w:shd w:val="clear" w:color="auto" w:fill="E5E6E7"/>
          </w:tcPr>
          <w:p w14:paraId="7DFA1211" w14:textId="77777777" w:rsidR="000A3AFD" w:rsidRPr="00EF15D3" w:rsidRDefault="000A3AFD">
            <w:pPr>
              <w:rPr>
                <w:rFonts w:asciiTheme="minorHAnsi" w:hAnsiTheme="minorHAnsi"/>
              </w:rPr>
            </w:pPr>
          </w:p>
        </w:tc>
        <w:tc>
          <w:tcPr>
            <w:tcW w:w="4051" w:type="dxa"/>
            <w:tcBorders>
              <w:top w:val="single" w:sz="4" w:space="0" w:color="96989A"/>
              <w:left w:val="single" w:sz="4" w:space="0" w:color="96989A"/>
              <w:bottom w:val="single" w:sz="4" w:space="0" w:color="96989A"/>
              <w:right w:val="single" w:sz="4" w:space="0" w:color="96989A"/>
            </w:tcBorders>
            <w:shd w:val="clear" w:color="auto" w:fill="E5E6E7"/>
          </w:tcPr>
          <w:p w14:paraId="7D940464" w14:textId="77777777" w:rsidR="000A3AFD" w:rsidRPr="00EF15D3" w:rsidRDefault="000A3AFD">
            <w:pPr>
              <w:rPr>
                <w:rFonts w:asciiTheme="minorHAnsi" w:hAnsiTheme="minorHAnsi"/>
              </w:rPr>
            </w:pPr>
          </w:p>
        </w:tc>
      </w:tr>
    </w:tbl>
    <w:p w14:paraId="78FE5638" w14:textId="77777777" w:rsidR="000A3AFD" w:rsidRPr="00EF15D3" w:rsidRDefault="000A3AFD">
      <w:pPr>
        <w:spacing w:before="4" w:line="140" w:lineRule="exact"/>
        <w:rPr>
          <w:rFonts w:asciiTheme="minorHAnsi" w:hAnsiTheme="minorHAnsi"/>
          <w:sz w:val="15"/>
          <w:szCs w:val="15"/>
        </w:rPr>
      </w:pPr>
    </w:p>
    <w:p w14:paraId="503E8C97" w14:textId="77777777" w:rsidR="000A3AFD" w:rsidRPr="00EF15D3" w:rsidRDefault="000A3AFD">
      <w:pPr>
        <w:spacing w:line="200" w:lineRule="exact"/>
        <w:rPr>
          <w:rFonts w:asciiTheme="minorHAnsi" w:hAnsiTheme="minorHAnsi"/>
        </w:rPr>
      </w:pPr>
    </w:p>
    <w:tbl>
      <w:tblPr>
        <w:tblW w:w="0" w:type="auto"/>
        <w:tblInd w:w="108" w:type="dxa"/>
        <w:tblLayout w:type="fixed"/>
        <w:tblCellMar>
          <w:left w:w="0" w:type="dxa"/>
          <w:right w:w="0" w:type="dxa"/>
        </w:tblCellMar>
        <w:tblLook w:val="01E0" w:firstRow="1" w:lastRow="1" w:firstColumn="1" w:lastColumn="1" w:noHBand="0" w:noVBand="0"/>
      </w:tblPr>
      <w:tblGrid>
        <w:gridCol w:w="2216"/>
        <w:gridCol w:w="3345"/>
        <w:gridCol w:w="4051"/>
      </w:tblGrid>
      <w:tr w:rsidR="00372E1E" w:rsidRPr="005B211D" w14:paraId="7EDF7848" w14:textId="77777777" w:rsidTr="00EF15D3">
        <w:trPr>
          <w:trHeight w:hRule="exact" w:val="571"/>
        </w:trPr>
        <w:tc>
          <w:tcPr>
            <w:tcW w:w="2216" w:type="dxa"/>
            <w:tcBorders>
              <w:top w:val="single" w:sz="4" w:space="0" w:color="96989A"/>
              <w:left w:val="single" w:sz="4" w:space="0" w:color="96989A"/>
              <w:bottom w:val="single" w:sz="4" w:space="0" w:color="96989A"/>
              <w:right w:val="single" w:sz="4" w:space="0" w:color="96989A"/>
            </w:tcBorders>
          </w:tcPr>
          <w:p w14:paraId="0AA46C94" w14:textId="77777777" w:rsidR="000A3AFD" w:rsidRPr="00EF15D3" w:rsidRDefault="002409A1">
            <w:pPr>
              <w:spacing w:before="68"/>
              <w:ind w:left="54"/>
              <w:rPr>
                <w:rFonts w:asciiTheme="minorHAnsi" w:eastAsia="Arial" w:hAnsiTheme="minorHAnsi" w:cs="Arial"/>
                <w:sz w:val="18"/>
                <w:szCs w:val="18"/>
              </w:rPr>
            </w:pPr>
            <w:proofErr w:type="spellStart"/>
            <w:r w:rsidRPr="00EF15D3">
              <w:rPr>
                <w:rFonts w:asciiTheme="minorHAnsi" w:eastAsia="Arial" w:hAnsiTheme="minorHAnsi" w:cs="Arial"/>
                <w:color w:val="363435"/>
                <w:sz w:val="18"/>
                <w:szCs w:val="18"/>
              </w:rPr>
              <w:t>Artikelnummer</w:t>
            </w:r>
            <w:proofErr w:type="spellEnd"/>
          </w:p>
        </w:tc>
        <w:tc>
          <w:tcPr>
            <w:tcW w:w="3345" w:type="dxa"/>
            <w:tcBorders>
              <w:top w:val="single" w:sz="4" w:space="0" w:color="96989A"/>
              <w:left w:val="single" w:sz="4" w:space="0" w:color="96989A"/>
              <w:bottom w:val="single" w:sz="4" w:space="0" w:color="96989A"/>
              <w:right w:val="single" w:sz="4" w:space="0" w:color="96989A"/>
            </w:tcBorders>
          </w:tcPr>
          <w:p w14:paraId="60E61692" w14:textId="77777777" w:rsidR="000A3AFD" w:rsidRPr="00EF15D3" w:rsidRDefault="002409A1">
            <w:pPr>
              <w:spacing w:before="68"/>
              <w:ind w:left="106"/>
              <w:rPr>
                <w:rFonts w:asciiTheme="minorHAnsi" w:eastAsia="Arial" w:hAnsiTheme="minorHAnsi" w:cs="Arial"/>
                <w:sz w:val="18"/>
                <w:szCs w:val="18"/>
              </w:rPr>
            </w:pPr>
            <w:proofErr w:type="spellStart"/>
            <w:r w:rsidRPr="00EF15D3">
              <w:rPr>
                <w:rFonts w:asciiTheme="minorHAnsi" w:eastAsia="Arial" w:hAnsiTheme="minorHAnsi" w:cs="Arial"/>
                <w:color w:val="363435"/>
                <w:w w:val="101"/>
                <w:sz w:val="18"/>
                <w:szCs w:val="18"/>
              </w:rPr>
              <w:t>Omschrijving</w:t>
            </w:r>
            <w:proofErr w:type="spellEnd"/>
          </w:p>
        </w:tc>
        <w:tc>
          <w:tcPr>
            <w:tcW w:w="4051" w:type="dxa"/>
            <w:tcBorders>
              <w:top w:val="single" w:sz="4" w:space="0" w:color="96989A"/>
              <w:left w:val="single" w:sz="4" w:space="0" w:color="96989A"/>
              <w:bottom w:val="single" w:sz="4" w:space="0" w:color="96989A"/>
              <w:right w:val="single" w:sz="4" w:space="0" w:color="96989A"/>
            </w:tcBorders>
          </w:tcPr>
          <w:p w14:paraId="75FCD0B4" w14:textId="77777777" w:rsidR="000A3AFD" w:rsidRPr="00EF15D3" w:rsidRDefault="002409A1">
            <w:pPr>
              <w:spacing w:before="68" w:line="250" w:lineRule="auto"/>
              <w:ind w:left="106" w:right="21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Omschrijving</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 xml:space="preserve">gemeenschappelijke </w:t>
            </w:r>
            <w:r w:rsidRPr="00EF15D3">
              <w:rPr>
                <w:rFonts w:asciiTheme="minorHAnsi" w:eastAsia="Arial" w:hAnsiTheme="minorHAnsi" w:cs="Arial"/>
                <w:color w:val="363435"/>
                <w:w w:val="99"/>
                <w:sz w:val="18"/>
                <w:szCs w:val="18"/>
                <w:lang w:val="nl-NL"/>
              </w:rPr>
              <w:t>werkzaam</w:t>
            </w:r>
            <w:r w:rsidRPr="00EF15D3">
              <w:rPr>
                <w:rFonts w:asciiTheme="minorHAnsi" w:eastAsia="Arial" w:hAnsiTheme="minorHAnsi" w:cs="Arial"/>
                <w:color w:val="363435"/>
                <w:w w:val="116"/>
                <w:sz w:val="18"/>
                <w:szCs w:val="18"/>
                <w:lang w:val="nl-NL"/>
              </w:rPr>
              <w:t xml:space="preserve">- </w:t>
            </w:r>
            <w:r w:rsidRPr="00EF15D3">
              <w:rPr>
                <w:rFonts w:asciiTheme="minorHAnsi" w:eastAsia="Arial" w:hAnsiTheme="minorHAnsi" w:cs="Arial"/>
                <w:color w:val="363435"/>
                <w:sz w:val="18"/>
                <w:szCs w:val="18"/>
                <w:lang w:val="nl-NL"/>
              </w:rPr>
              <w:t>heden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w w:val="101"/>
                <w:sz w:val="18"/>
                <w:szCs w:val="18"/>
                <w:lang w:val="nl-NL"/>
              </w:rPr>
              <w:t>Opdrachtgever</w:t>
            </w:r>
          </w:p>
        </w:tc>
      </w:tr>
      <w:tr w:rsidR="00372E1E" w:rsidRPr="005B211D" w14:paraId="5753DF71" w14:textId="77777777" w:rsidTr="00EF15D3">
        <w:trPr>
          <w:trHeight w:hRule="exact" w:val="1701"/>
        </w:trPr>
        <w:tc>
          <w:tcPr>
            <w:tcW w:w="2216" w:type="dxa"/>
            <w:tcBorders>
              <w:top w:val="single" w:sz="4" w:space="0" w:color="96989A"/>
              <w:left w:val="single" w:sz="4" w:space="0" w:color="96989A"/>
              <w:bottom w:val="single" w:sz="4" w:space="0" w:color="96989A"/>
              <w:right w:val="single" w:sz="4" w:space="0" w:color="96989A"/>
            </w:tcBorders>
            <w:shd w:val="clear" w:color="auto" w:fill="E5E6E7"/>
          </w:tcPr>
          <w:p w14:paraId="5E165BC3" w14:textId="77777777" w:rsidR="000A3AFD" w:rsidRPr="00EF15D3" w:rsidRDefault="000A3AFD">
            <w:pPr>
              <w:rPr>
                <w:rFonts w:asciiTheme="minorHAnsi" w:hAnsiTheme="minorHAnsi"/>
                <w:lang w:val="nl-NL"/>
              </w:rPr>
            </w:pPr>
          </w:p>
        </w:tc>
        <w:tc>
          <w:tcPr>
            <w:tcW w:w="3345" w:type="dxa"/>
            <w:tcBorders>
              <w:top w:val="single" w:sz="4" w:space="0" w:color="96989A"/>
              <w:left w:val="single" w:sz="4" w:space="0" w:color="96989A"/>
              <w:bottom w:val="single" w:sz="4" w:space="0" w:color="96989A"/>
              <w:right w:val="single" w:sz="4" w:space="0" w:color="96989A"/>
            </w:tcBorders>
            <w:shd w:val="clear" w:color="auto" w:fill="E5E6E7"/>
          </w:tcPr>
          <w:p w14:paraId="1ACB408D" w14:textId="77777777" w:rsidR="000A3AFD" w:rsidRPr="00EF15D3" w:rsidRDefault="000A3AFD">
            <w:pPr>
              <w:rPr>
                <w:rFonts w:asciiTheme="minorHAnsi" w:hAnsiTheme="minorHAnsi"/>
                <w:lang w:val="nl-NL"/>
              </w:rPr>
            </w:pPr>
          </w:p>
        </w:tc>
        <w:tc>
          <w:tcPr>
            <w:tcW w:w="4051" w:type="dxa"/>
            <w:tcBorders>
              <w:top w:val="single" w:sz="4" w:space="0" w:color="96989A"/>
              <w:left w:val="single" w:sz="4" w:space="0" w:color="96989A"/>
              <w:bottom w:val="single" w:sz="4" w:space="0" w:color="96989A"/>
              <w:right w:val="single" w:sz="4" w:space="0" w:color="96989A"/>
            </w:tcBorders>
            <w:shd w:val="clear" w:color="auto" w:fill="E5E6E7"/>
          </w:tcPr>
          <w:p w14:paraId="02782C9B" w14:textId="77777777" w:rsidR="000A3AFD" w:rsidRPr="00EF15D3" w:rsidRDefault="000A3AFD">
            <w:pPr>
              <w:rPr>
                <w:rFonts w:asciiTheme="minorHAnsi" w:hAnsiTheme="minorHAnsi"/>
                <w:lang w:val="nl-NL"/>
              </w:rPr>
            </w:pPr>
          </w:p>
        </w:tc>
      </w:tr>
    </w:tbl>
    <w:p w14:paraId="47AFE78A" w14:textId="77777777" w:rsidR="000A3AFD" w:rsidRPr="00FF6C6C" w:rsidRDefault="000A3AFD">
      <w:pPr>
        <w:rPr>
          <w:lang w:val="nl-NL"/>
        </w:rPr>
        <w:sectPr w:rsidR="000A3AFD" w:rsidRPr="00FF6C6C" w:rsidSect="00087EC2">
          <w:footerReference w:type="default" r:id="rId13"/>
          <w:pgSz w:w="11920" w:h="16840"/>
          <w:pgMar w:top="1140" w:right="1020" w:bottom="280" w:left="1020" w:header="555" w:footer="1690" w:gutter="0"/>
          <w:cols w:space="720"/>
        </w:sectPr>
      </w:pPr>
    </w:p>
    <w:p w14:paraId="425282C8" w14:textId="77777777" w:rsidR="000A3AFD" w:rsidRPr="00FF6C6C" w:rsidRDefault="000A3AFD">
      <w:pPr>
        <w:spacing w:line="200" w:lineRule="exact"/>
        <w:rPr>
          <w:lang w:val="nl-NL"/>
        </w:rPr>
      </w:pPr>
    </w:p>
    <w:p w14:paraId="727010D7" w14:textId="77777777" w:rsidR="000A3AFD" w:rsidRPr="00FF6C6C" w:rsidRDefault="000A3AFD">
      <w:pPr>
        <w:spacing w:line="200" w:lineRule="exact"/>
        <w:rPr>
          <w:lang w:val="nl-NL"/>
        </w:rPr>
      </w:pPr>
    </w:p>
    <w:p w14:paraId="5042EE4F" w14:textId="77777777" w:rsidR="000A3AFD" w:rsidRPr="00FF6C6C" w:rsidRDefault="000A3AFD">
      <w:pPr>
        <w:spacing w:line="200" w:lineRule="exact"/>
        <w:rPr>
          <w:lang w:val="nl-NL"/>
        </w:rPr>
      </w:pPr>
    </w:p>
    <w:p w14:paraId="32BD1D40" w14:textId="77777777" w:rsidR="000A3AFD" w:rsidRPr="00FF6C6C" w:rsidRDefault="000A3AFD">
      <w:pPr>
        <w:spacing w:before="3" w:line="240" w:lineRule="exact"/>
        <w:rPr>
          <w:sz w:val="24"/>
          <w:szCs w:val="24"/>
          <w:lang w:val="nl-NL"/>
        </w:rPr>
      </w:pPr>
    </w:p>
    <w:tbl>
      <w:tblPr>
        <w:tblW w:w="0" w:type="auto"/>
        <w:tblInd w:w="108" w:type="dxa"/>
        <w:tblLayout w:type="fixed"/>
        <w:tblCellMar>
          <w:left w:w="0" w:type="dxa"/>
          <w:right w:w="0" w:type="dxa"/>
        </w:tblCellMar>
        <w:tblLook w:val="01E0" w:firstRow="1" w:lastRow="1" w:firstColumn="1" w:lastColumn="1" w:noHBand="0" w:noVBand="0"/>
      </w:tblPr>
      <w:tblGrid>
        <w:gridCol w:w="2835"/>
        <w:gridCol w:w="6803"/>
      </w:tblGrid>
      <w:tr w:rsidR="00372E1E" w:rsidRPr="005B211D" w14:paraId="3CC1F327" w14:textId="77777777" w:rsidTr="00EF15D3">
        <w:trPr>
          <w:trHeight w:hRule="exact" w:val="1082"/>
        </w:trPr>
        <w:tc>
          <w:tcPr>
            <w:tcW w:w="2835" w:type="dxa"/>
            <w:tcBorders>
              <w:top w:val="single" w:sz="4" w:space="0" w:color="96989A"/>
              <w:left w:val="single" w:sz="4" w:space="0" w:color="96989A"/>
              <w:bottom w:val="single" w:sz="4" w:space="0" w:color="96989A"/>
              <w:right w:val="single" w:sz="4" w:space="0" w:color="96989A"/>
            </w:tcBorders>
          </w:tcPr>
          <w:p w14:paraId="1C17DDD8" w14:textId="77777777" w:rsidR="000A3AFD" w:rsidRPr="00EF15D3" w:rsidRDefault="002409A1">
            <w:pPr>
              <w:spacing w:before="42" w:line="250" w:lineRule="auto"/>
              <w:ind w:left="80" w:right="51"/>
              <w:rPr>
                <w:rFonts w:asciiTheme="minorHAnsi" w:eastAsia="Arial" w:hAnsiTheme="minorHAnsi" w:cs="Arial"/>
                <w:sz w:val="18"/>
                <w:szCs w:val="18"/>
                <w:lang w:val="nl-NL"/>
              </w:rPr>
            </w:pPr>
            <w:r w:rsidRPr="00EF15D3">
              <w:rPr>
                <w:rFonts w:asciiTheme="minorHAnsi" w:eastAsia="Arial" w:hAnsiTheme="minorHAnsi" w:cs="Arial"/>
                <w:color w:val="363435"/>
                <w:spacing w:val="-12"/>
                <w:w w:val="96"/>
                <w:sz w:val="18"/>
                <w:szCs w:val="18"/>
                <w:lang w:val="nl-NL"/>
              </w:rPr>
              <w:t>V</w:t>
            </w:r>
            <w:r w:rsidRPr="00EF15D3">
              <w:rPr>
                <w:rFonts w:asciiTheme="minorHAnsi" w:eastAsia="Arial" w:hAnsiTheme="minorHAnsi" w:cs="Arial"/>
                <w:color w:val="363435"/>
                <w:spacing w:val="-2"/>
                <w:w w:val="96"/>
                <w:sz w:val="18"/>
                <w:szCs w:val="18"/>
                <w:lang w:val="nl-NL"/>
              </w:rPr>
              <w:t>e</w:t>
            </w:r>
            <w:r w:rsidRPr="00EF15D3">
              <w:rPr>
                <w:rFonts w:asciiTheme="minorHAnsi" w:eastAsia="Arial" w:hAnsiTheme="minorHAnsi" w:cs="Arial"/>
                <w:color w:val="363435"/>
                <w:spacing w:val="-5"/>
                <w:w w:val="96"/>
                <w:sz w:val="18"/>
                <w:szCs w:val="18"/>
                <w:lang w:val="nl-NL"/>
              </w:rPr>
              <w:t>r</w:t>
            </w:r>
            <w:r w:rsidRPr="00EF15D3">
              <w:rPr>
                <w:rFonts w:asciiTheme="minorHAnsi" w:eastAsia="Arial" w:hAnsiTheme="minorHAnsi" w:cs="Arial"/>
                <w:color w:val="363435"/>
                <w:spacing w:val="-2"/>
                <w:w w:val="96"/>
                <w:sz w:val="18"/>
                <w:szCs w:val="18"/>
                <w:lang w:val="nl-NL"/>
              </w:rPr>
              <w:t>eist</w:t>
            </w:r>
            <w:r w:rsidRPr="00EF15D3">
              <w:rPr>
                <w:rFonts w:asciiTheme="minorHAnsi" w:eastAsia="Arial" w:hAnsiTheme="minorHAnsi" w:cs="Arial"/>
                <w:color w:val="363435"/>
                <w:w w:val="96"/>
                <w:sz w:val="18"/>
                <w:szCs w:val="18"/>
                <w:lang w:val="nl-NL"/>
              </w:rPr>
              <w:t>e</w:t>
            </w:r>
            <w:r w:rsidRPr="00EF15D3">
              <w:rPr>
                <w:rFonts w:asciiTheme="minorHAnsi" w:eastAsia="Arial" w:hAnsiTheme="minorHAnsi" w:cs="Arial"/>
                <w:color w:val="363435"/>
                <w:spacing w:val="5"/>
                <w:w w:val="96"/>
                <w:sz w:val="18"/>
                <w:szCs w:val="18"/>
                <w:lang w:val="nl-NL"/>
              </w:rPr>
              <w:t xml:space="preserve"> </w:t>
            </w:r>
            <w:r w:rsidRPr="00EF15D3">
              <w:rPr>
                <w:rFonts w:asciiTheme="minorHAnsi" w:eastAsia="Arial" w:hAnsiTheme="minorHAnsi" w:cs="Arial"/>
                <w:color w:val="363435"/>
                <w:spacing w:val="-2"/>
                <w:sz w:val="18"/>
                <w:szCs w:val="18"/>
                <w:lang w:val="nl-NL"/>
              </w:rPr>
              <w:t>kwalificati</w:t>
            </w:r>
            <w:r w:rsidRPr="00EF15D3">
              <w:rPr>
                <w:rFonts w:asciiTheme="minorHAnsi" w:eastAsia="Arial" w:hAnsiTheme="minorHAnsi" w:cs="Arial"/>
                <w:color w:val="363435"/>
                <w:sz w:val="18"/>
                <w:szCs w:val="18"/>
                <w:lang w:val="nl-NL"/>
              </w:rPr>
              <w:t>e</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pacing w:val="-2"/>
                <w:w w:val="102"/>
                <w:sz w:val="18"/>
                <w:szCs w:val="18"/>
                <w:lang w:val="nl-NL"/>
              </w:rPr>
              <w:t xml:space="preserve">technici </w:t>
            </w:r>
            <w:r w:rsidRPr="00EF15D3">
              <w:rPr>
                <w:rFonts w:asciiTheme="minorHAnsi" w:eastAsia="Arial" w:hAnsiTheme="minorHAnsi" w:cs="Arial"/>
                <w:color w:val="363435"/>
                <w:spacing w:val="-2"/>
                <w:sz w:val="18"/>
                <w:szCs w:val="18"/>
                <w:lang w:val="nl-NL"/>
              </w:rPr>
              <w:t>Opdrachtgeve</w:t>
            </w:r>
            <w:r w:rsidRPr="00EF15D3">
              <w:rPr>
                <w:rFonts w:asciiTheme="minorHAnsi" w:eastAsia="Arial" w:hAnsiTheme="minorHAnsi" w:cs="Arial"/>
                <w:color w:val="363435"/>
                <w:sz w:val="18"/>
                <w:szCs w:val="18"/>
                <w:lang w:val="nl-NL"/>
              </w:rPr>
              <w:t>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pacing w:val="-2"/>
                <w:sz w:val="18"/>
                <w:szCs w:val="18"/>
                <w:lang w:val="nl-NL"/>
              </w:rPr>
              <w:t>gerich</w:t>
            </w:r>
            <w:r w:rsidRPr="00EF15D3">
              <w:rPr>
                <w:rFonts w:asciiTheme="minorHAnsi" w:eastAsia="Arial" w:hAnsiTheme="minorHAnsi" w:cs="Arial"/>
                <w:color w:val="363435"/>
                <w:sz w:val="18"/>
                <w:szCs w:val="18"/>
                <w:lang w:val="nl-NL"/>
              </w:rPr>
              <w:t>t</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pacing w:val="-2"/>
                <w:w w:val="104"/>
                <w:sz w:val="18"/>
                <w:szCs w:val="18"/>
                <w:lang w:val="nl-NL"/>
              </w:rPr>
              <w:t xml:space="preserve">op </w:t>
            </w:r>
            <w:r w:rsidRPr="00EF15D3">
              <w:rPr>
                <w:rFonts w:asciiTheme="minorHAnsi" w:eastAsia="Arial" w:hAnsiTheme="minorHAnsi" w:cs="Arial"/>
                <w:color w:val="363435"/>
                <w:spacing w:val="-2"/>
                <w:sz w:val="18"/>
                <w:szCs w:val="18"/>
                <w:lang w:val="nl-NL"/>
              </w:rPr>
              <w:t>bovengenoemd</w:t>
            </w:r>
            <w:r w:rsidRPr="00EF15D3">
              <w:rPr>
                <w:rFonts w:asciiTheme="minorHAnsi" w:eastAsia="Arial" w:hAnsiTheme="minorHAnsi" w:cs="Arial"/>
                <w:color w:val="363435"/>
                <w:sz w:val="18"/>
                <w:szCs w:val="18"/>
                <w:lang w:val="nl-NL"/>
              </w:rPr>
              <w:t>e</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pacing w:val="-2"/>
                <w:sz w:val="18"/>
                <w:szCs w:val="18"/>
                <w:lang w:val="nl-NL"/>
              </w:rPr>
              <w:t>werkzaamheden e</w:t>
            </w:r>
            <w:r w:rsidRPr="00EF15D3">
              <w:rPr>
                <w:rFonts w:asciiTheme="minorHAnsi" w:eastAsia="Arial" w:hAnsiTheme="minorHAnsi" w:cs="Arial"/>
                <w:color w:val="363435"/>
                <w:sz w:val="18"/>
                <w:szCs w:val="18"/>
                <w:lang w:val="nl-NL"/>
              </w:rPr>
              <w:t>n</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pacing w:val="-2"/>
                <w:sz w:val="18"/>
                <w:szCs w:val="18"/>
                <w:lang w:val="nl-NL"/>
              </w:rPr>
              <w:t>taakve</w:t>
            </w:r>
            <w:r w:rsidRPr="00EF15D3">
              <w:rPr>
                <w:rFonts w:asciiTheme="minorHAnsi" w:eastAsia="Arial" w:hAnsiTheme="minorHAnsi" w:cs="Arial"/>
                <w:color w:val="363435"/>
                <w:spacing w:val="-5"/>
                <w:sz w:val="18"/>
                <w:szCs w:val="18"/>
                <w:lang w:val="nl-NL"/>
              </w:rPr>
              <w:t>r</w:t>
            </w:r>
            <w:r w:rsidRPr="00EF15D3">
              <w:rPr>
                <w:rFonts w:asciiTheme="minorHAnsi" w:eastAsia="Arial" w:hAnsiTheme="minorHAnsi" w:cs="Arial"/>
                <w:color w:val="363435"/>
                <w:spacing w:val="-2"/>
                <w:w w:val="101"/>
                <w:sz w:val="18"/>
                <w:szCs w:val="18"/>
                <w:lang w:val="nl-NL"/>
              </w:rPr>
              <w:t>deling.</w:t>
            </w:r>
          </w:p>
        </w:tc>
        <w:tc>
          <w:tcPr>
            <w:tcW w:w="6803" w:type="dxa"/>
            <w:tcBorders>
              <w:top w:val="single" w:sz="4" w:space="0" w:color="96989A"/>
              <w:left w:val="single" w:sz="4" w:space="0" w:color="96989A"/>
              <w:bottom w:val="single" w:sz="4" w:space="0" w:color="96989A"/>
              <w:right w:val="single" w:sz="4" w:space="0" w:color="96989A"/>
            </w:tcBorders>
            <w:shd w:val="clear" w:color="auto" w:fill="E5E6E7"/>
          </w:tcPr>
          <w:p w14:paraId="5AA666C8" w14:textId="77777777" w:rsidR="000A3AFD" w:rsidRPr="00EF15D3" w:rsidRDefault="000A3AFD">
            <w:pPr>
              <w:rPr>
                <w:rFonts w:asciiTheme="minorHAnsi" w:hAnsiTheme="minorHAnsi"/>
                <w:lang w:val="nl-NL"/>
              </w:rPr>
            </w:pPr>
          </w:p>
        </w:tc>
      </w:tr>
      <w:tr w:rsidR="00372E1E" w:rsidRPr="005B211D" w14:paraId="2F40D8B8" w14:textId="77777777" w:rsidTr="00EF15D3">
        <w:trPr>
          <w:trHeight w:hRule="exact" w:val="1134"/>
        </w:trPr>
        <w:tc>
          <w:tcPr>
            <w:tcW w:w="2835" w:type="dxa"/>
            <w:tcBorders>
              <w:top w:val="single" w:sz="4" w:space="0" w:color="96989A"/>
              <w:left w:val="single" w:sz="4" w:space="0" w:color="96989A"/>
              <w:bottom w:val="single" w:sz="4" w:space="0" w:color="96989A"/>
              <w:right w:val="single" w:sz="4" w:space="0" w:color="96989A"/>
            </w:tcBorders>
          </w:tcPr>
          <w:p w14:paraId="7799F99A" w14:textId="77777777" w:rsidR="000A3AFD" w:rsidRPr="00EF15D3" w:rsidRDefault="002409A1">
            <w:pPr>
              <w:spacing w:before="94" w:line="250" w:lineRule="auto"/>
              <w:ind w:left="80" w:right="200"/>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Afspraken over</w:t>
            </w:r>
            <w:r w:rsidRPr="00EF15D3">
              <w:rPr>
                <w:rFonts w:asciiTheme="minorHAnsi" w:eastAsia="Arial" w:hAnsiTheme="minorHAnsi" w:cs="Arial"/>
                <w:color w:val="363435"/>
                <w:spacing w:val="-3"/>
                <w:sz w:val="18"/>
                <w:szCs w:val="18"/>
                <w:lang w:val="nl-NL"/>
              </w:rPr>
              <w:t xml:space="preserve"> r</w:t>
            </w:r>
            <w:r w:rsidRPr="00EF15D3">
              <w:rPr>
                <w:rFonts w:asciiTheme="minorHAnsi" w:eastAsia="Arial" w:hAnsiTheme="minorHAnsi" w:cs="Arial"/>
                <w:color w:val="363435"/>
                <w:sz w:val="18"/>
                <w:szCs w:val="18"/>
                <w:lang w:val="nl-NL"/>
              </w:rPr>
              <w:t>egistratie, rapportage</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evaluatie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van wederzijds</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in samenwerking uitgevoe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werkzaamheden.</w:t>
            </w:r>
          </w:p>
        </w:tc>
        <w:tc>
          <w:tcPr>
            <w:tcW w:w="6803" w:type="dxa"/>
            <w:tcBorders>
              <w:top w:val="single" w:sz="4" w:space="0" w:color="96989A"/>
              <w:left w:val="single" w:sz="4" w:space="0" w:color="96989A"/>
              <w:bottom w:val="single" w:sz="4" w:space="0" w:color="96989A"/>
              <w:right w:val="single" w:sz="4" w:space="0" w:color="96989A"/>
            </w:tcBorders>
            <w:shd w:val="clear" w:color="auto" w:fill="E5E6E7"/>
          </w:tcPr>
          <w:p w14:paraId="6909925D" w14:textId="77777777" w:rsidR="000A3AFD" w:rsidRPr="00EF15D3" w:rsidRDefault="000A3AFD">
            <w:pPr>
              <w:rPr>
                <w:rFonts w:asciiTheme="minorHAnsi" w:hAnsiTheme="minorHAnsi"/>
                <w:lang w:val="nl-NL"/>
              </w:rPr>
            </w:pPr>
          </w:p>
        </w:tc>
      </w:tr>
      <w:tr w:rsidR="00372E1E" w:rsidRPr="005B211D" w14:paraId="501FA96A" w14:textId="77777777" w:rsidTr="00EF15D3">
        <w:trPr>
          <w:trHeight w:hRule="exact" w:val="1703"/>
        </w:trPr>
        <w:tc>
          <w:tcPr>
            <w:tcW w:w="2835" w:type="dxa"/>
            <w:tcBorders>
              <w:top w:val="single" w:sz="4" w:space="0" w:color="96989A"/>
              <w:left w:val="single" w:sz="4" w:space="0" w:color="96989A"/>
              <w:bottom w:val="single" w:sz="4" w:space="0" w:color="96989A"/>
              <w:right w:val="single" w:sz="4" w:space="0" w:color="96989A"/>
            </w:tcBorders>
          </w:tcPr>
          <w:p w14:paraId="65C6EA00" w14:textId="77777777" w:rsidR="000A3AFD" w:rsidRPr="00EF15D3" w:rsidRDefault="002409A1">
            <w:pPr>
              <w:spacing w:before="94" w:line="250" w:lineRule="auto"/>
              <w:ind w:left="80" w:right="226"/>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Afspraken over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ter</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w w:val="102"/>
                <w:sz w:val="18"/>
                <w:szCs w:val="18"/>
                <w:lang w:val="nl-NL"/>
              </w:rPr>
              <w:t xml:space="preserve">beschikking </w:t>
            </w:r>
            <w:r w:rsidRPr="00EF15D3">
              <w:rPr>
                <w:rFonts w:asciiTheme="minorHAnsi" w:eastAsia="Arial" w:hAnsiTheme="minorHAnsi" w:cs="Arial"/>
                <w:color w:val="363435"/>
                <w:sz w:val="18"/>
                <w:szCs w:val="18"/>
                <w:lang w:val="nl-NL"/>
              </w:rPr>
              <w:t>stellen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service-</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 xml:space="preserve">en </w:t>
            </w:r>
            <w:r w:rsidRPr="00EF15D3">
              <w:rPr>
                <w:rFonts w:asciiTheme="minorHAnsi" w:eastAsia="Arial" w:hAnsiTheme="minorHAnsi" w:cs="Arial"/>
                <w:color w:val="363435"/>
                <w:w w:val="101"/>
                <w:sz w:val="18"/>
                <w:szCs w:val="18"/>
                <w:lang w:val="nl-NL"/>
              </w:rPr>
              <w:t>onderhoudsdocumentatie</w:t>
            </w:r>
          </w:p>
          <w:p w14:paraId="1B0BF611" w14:textId="77777777" w:rsidR="000A3AFD" w:rsidRPr="00EF15D3" w:rsidRDefault="002409A1">
            <w:pPr>
              <w:spacing w:line="250" w:lineRule="auto"/>
              <w:ind w:left="80" w:right="610"/>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informatie,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w w:val="101"/>
                <w:sz w:val="18"/>
                <w:szCs w:val="18"/>
                <w:lang w:val="nl-NL"/>
              </w:rPr>
              <w:t xml:space="preserve">specifieke </w:t>
            </w:r>
            <w:r w:rsidRPr="00EF15D3">
              <w:rPr>
                <w:rFonts w:asciiTheme="minorHAnsi" w:eastAsia="Arial" w:hAnsiTheme="minorHAnsi" w:cs="Arial"/>
                <w:color w:val="363435"/>
                <w:sz w:val="18"/>
                <w:szCs w:val="18"/>
                <w:lang w:val="nl-NL"/>
              </w:rPr>
              <w:t>servicetools,</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w w:val="101"/>
                <w:sz w:val="18"/>
                <w:szCs w:val="18"/>
                <w:lang w:val="nl-NL"/>
              </w:rPr>
              <w:t xml:space="preserve">bestelling </w:t>
            </w:r>
            <w:r w:rsidRPr="00EF15D3">
              <w:rPr>
                <w:rFonts w:asciiTheme="minorHAnsi" w:eastAsia="Arial" w:hAnsiTheme="minorHAnsi" w:cs="Arial"/>
                <w:color w:val="363435"/>
                <w:sz w:val="18"/>
                <w:szCs w:val="18"/>
                <w:lang w:val="nl-NL"/>
              </w:rPr>
              <w:t>onde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 xml:space="preserve">delen, </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etourlevering ongebruikte</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onde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delen.</w:t>
            </w:r>
          </w:p>
        </w:tc>
        <w:tc>
          <w:tcPr>
            <w:tcW w:w="6803" w:type="dxa"/>
            <w:tcBorders>
              <w:top w:val="single" w:sz="4" w:space="0" w:color="96989A"/>
              <w:left w:val="single" w:sz="4" w:space="0" w:color="96989A"/>
              <w:bottom w:val="single" w:sz="4" w:space="0" w:color="96989A"/>
              <w:right w:val="single" w:sz="4" w:space="0" w:color="96989A"/>
            </w:tcBorders>
            <w:shd w:val="clear" w:color="auto" w:fill="E5E6E7"/>
          </w:tcPr>
          <w:p w14:paraId="34EBAB84" w14:textId="77777777" w:rsidR="000A3AFD" w:rsidRPr="00EF15D3" w:rsidRDefault="000A3AFD">
            <w:pPr>
              <w:rPr>
                <w:rFonts w:asciiTheme="minorHAnsi" w:hAnsiTheme="minorHAnsi"/>
                <w:lang w:val="nl-NL"/>
              </w:rPr>
            </w:pPr>
          </w:p>
        </w:tc>
      </w:tr>
      <w:tr w:rsidR="00372E1E" w:rsidRPr="005B211D" w14:paraId="1BB9D84E" w14:textId="77777777" w:rsidTr="00EF15D3">
        <w:trPr>
          <w:trHeight w:hRule="exact" w:val="1082"/>
        </w:trPr>
        <w:tc>
          <w:tcPr>
            <w:tcW w:w="2835" w:type="dxa"/>
            <w:tcBorders>
              <w:top w:val="single" w:sz="4" w:space="0" w:color="96989A"/>
              <w:left w:val="single" w:sz="4" w:space="0" w:color="96989A"/>
              <w:bottom w:val="single" w:sz="4" w:space="0" w:color="96989A"/>
              <w:right w:val="single" w:sz="4" w:space="0" w:color="96989A"/>
            </w:tcBorders>
          </w:tcPr>
          <w:p w14:paraId="69B325C4" w14:textId="77777777" w:rsidR="000A3AFD" w:rsidRPr="00EF15D3" w:rsidRDefault="002409A1">
            <w:pPr>
              <w:spacing w:before="42" w:line="250" w:lineRule="auto"/>
              <w:ind w:left="80" w:right="373"/>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Afspraken met</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bet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ekking</w:t>
            </w:r>
            <w:r w:rsidRPr="00EF15D3">
              <w:rPr>
                <w:rFonts w:asciiTheme="minorHAnsi" w:eastAsia="Arial" w:hAnsiTheme="minorHAnsi" w:cs="Arial"/>
                <w:color w:val="363435"/>
                <w:spacing w:val="14"/>
                <w:sz w:val="18"/>
                <w:szCs w:val="18"/>
                <w:lang w:val="nl-NL"/>
              </w:rPr>
              <w:t xml:space="preserve"> </w:t>
            </w:r>
            <w:r w:rsidRPr="00EF15D3">
              <w:rPr>
                <w:rFonts w:asciiTheme="minorHAnsi" w:eastAsia="Arial" w:hAnsiTheme="minorHAnsi" w:cs="Arial"/>
                <w:color w:val="363435"/>
                <w:w w:val="108"/>
                <w:sz w:val="18"/>
                <w:szCs w:val="18"/>
                <w:lang w:val="nl-NL"/>
              </w:rPr>
              <w:t xml:space="preserve">tot </w:t>
            </w:r>
            <w:r w:rsidRPr="00EF15D3">
              <w:rPr>
                <w:rFonts w:asciiTheme="minorHAnsi" w:eastAsia="Arial" w:hAnsiTheme="minorHAnsi" w:cs="Arial"/>
                <w:color w:val="363435"/>
                <w:sz w:val="18"/>
                <w:szCs w:val="18"/>
                <w:lang w:val="nl-NL"/>
              </w:rPr>
              <w:t>escalatie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storingen</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en afhandeling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1"/>
                <w:sz w:val="18"/>
                <w:szCs w:val="18"/>
                <w:lang w:val="nl-NL"/>
              </w:rPr>
              <w:t>calamiteiten.</w:t>
            </w:r>
          </w:p>
        </w:tc>
        <w:tc>
          <w:tcPr>
            <w:tcW w:w="6803" w:type="dxa"/>
            <w:tcBorders>
              <w:top w:val="single" w:sz="4" w:space="0" w:color="96989A"/>
              <w:left w:val="single" w:sz="4" w:space="0" w:color="96989A"/>
              <w:bottom w:val="single" w:sz="4" w:space="0" w:color="96989A"/>
              <w:right w:val="single" w:sz="4" w:space="0" w:color="96989A"/>
            </w:tcBorders>
            <w:shd w:val="clear" w:color="auto" w:fill="E5E6E7"/>
          </w:tcPr>
          <w:p w14:paraId="18BCBD60" w14:textId="77777777" w:rsidR="000A3AFD" w:rsidRPr="00EF15D3" w:rsidRDefault="000A3AFD">
            <w:pPr>
              <w:rPr>
                <w:rFonts w:asciiTheme="minorHAnsi" w:hAnsiTheme="minorHAnsi"/>
                <w:lang w:val="nl-NL"/>
              </w:rPr>
            </w:pPr>
          </w:p>
        </w:tc>
      </w:tr>
      <w:tr w:rsidR="00372E1E" w:rsidRPr="005B211D" w14:paraId="37BE9BE1" w14:textId="77777777" w:rsidTr="00EF15D3">
        <w:trPr>
          <w:trHeight w:hRule="exact" w:val="1134"/>
        </w:trPr>
        <w:tc>
          <w:tcPr>
            <w:tcW w:w="2835" w:type="dxa"/>
            <w:tcBorders>
              <w:top w:val="single" w:sz="4" w:space="0" w:color="96989A"/>
              <w:left w:val="single" w:sz="4" w:space="0" w:color="96989A"/>
              <w:bottom w:val="single" w:sz="4" w:space="0" w:color="96989A"/>
              <w:right w:val="single" w:sz="4" w:space="0" w:color="96989A"/>
            </w:tcBorders>
          </w:tcPr>
          <w:p w14:paraId="43ABE64D" w14:textId="77777777" w:rsidR="000A3AFD" w:rsidRPr="00EF15D3" w:rsidRDefault="002409A1">
            <w:pPr>
              <w:spacing w:before="94" w:line="250" w:lineRule="auto"/>
              <w:ind w:left="80" w:right="83"/>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Financiële</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 xml:space="preserve">afspraken </w:t>
            </w:r>
            <w:r w:rsidRPr="00EF15D3">
              <w:rPr>
                <w:rFonts w:asciiTheme="minorHAnsi" w:eastAsia="Arial" w:hAnsiTheme="minorHAnsi" w:cs="Arial"/>
                <w:color w:val="363435"/>
                <w:w w:val="102"/>
                <w:sz w:val="18"/>
                <w:szCs w:val="18"/>
                <w:lang w:val="nl-NL"/>
              </w:rPr>
              <w:t xml:space="preserve">met </w:t>
            </w:r>
            <w:r w:rsidRPr="00EF15D3">
              <w:rPr>
                <w:rFonts w:asciiTheme="minorHAnsi" w:eastAsia="Arial" w:hAnsiTheme="minorHAnsi" w:cs="Arial"/>
                <w:color w:val="363435"/>
                <w:sz w:val="18"/>
                <w:szCs w:val="18"/>
                <w:lang w:val="nl-NL"/>
              </w:rPr>
              <w:t>bet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ekking</w:t>
            </w:r>
            <w:r w:rsidRPr="00EF15D3">
              <w:rPr>
                <w:rFonts w:asciiTheme="minorHAnsi" w:eastAsia="Arial" w:hAnsiTheme="minorHAnsi" w:cs="Arial"/>
                <w:color w:val="363435"/>
                <w:spacing w:val="14"/>
                <w:sz w:val="18"/>
                <w:szCs w:val="18"/>
                <w:lang w:val="nl-NL"/>
              </w:rPr>
              <w:t xml:space="preserve"> </w:t>
            </w:r>
            <w:r w:rsidRPr="00EF15D3">
              <w:rPr>
                <w:rFonts w:asciiTheme="minorHAnsi" w:eastAsia="Arial" w:hAnsiTheme="minorHAnsi" w:cs="Arial"/>
                <w:color w:val="363435"/>
                <w:sz w:val="18"/>
                <w:szCs w:val="18"/>
                <w:lang w:val="nl-NL"/>
              </w:rPr>
              <w:t>tot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samenwerking.</w:t>
            </w:r>
          </w:p>
        </w:tc>
        <w:tc>
          <w:tcPr>
            <w:tcW w:w="6803" w:type="dxa"/>
            <w:tcBorders>
              <w:top w:val="single" w:sz="4" w:space="0" w:color="96989A"/>
              <w:left w:val="single" w:sz="4" w:space="0" w:color="96989A"/>
              <w:bottom w:val="single" w:sz="4" w:space="0" w:color="96989A"/>
              <w:right w:val="single" w:sz="4" w:space="0" w:color="96989A"/>
            </w:tcBorders>
            <w:shd w:val="clear" w:color="auto" w:fill="E5E6E7"/>
          </w:tcPr>
          <w:p w14:paraId="34AEFA21" w14:textId="77777777" w:rsidR="000A3AFD" w:rsidRPr="00EF15D3" w:rsidRDefault="000A3AFD">
            <w:pPr>
              <w:rPr>
                <w:rFonts w:asciiTheme="minorHAnsi" w:hAnsiTheme="minorHAnsi"/>
                <w:lang w:val="nl-NL"/>
              </w:rPr>
            </w:pPr>
          </w:p>
        </w:tc>
      </w:tr>
      <w:tr w:rsidR="00372E1E" w:rsidRPr="005B211D" w14:paraId="082FCB79" w14:textId="77777777" w:rsidTr="00EF15D3">
        <w:trPr>
          <w:trHeight w:hRule="exact" w:val="1134"/>
        </w:trPr>
        <w:tc>
          <w:tcPr>
            <w:tcW w:w="2835" w:type="dxa"/>
            <w:tcBorders>
              <w:top w:val="single" w:sz="4" w:space="0" w:color="96989A"/>
              <w:left w:val="single" w:sz="4" w:space="0" w:color="96989A"/>
              <w:bottom w:val="single" w:sz="4" w:space="0" w:color="96989A"/>
              <w:right w:val="single" w:sz="4" w:space="0" w:color="96989A"/>
            </w:tcBorders>
          </w:tcPr>
          <w:p w14:paraId="266EE30D" w14:textId="77777777" w:rsidR="000A3AFD" w:rsidRPr="00EF15D3" w:rsidRDefault="002409A1">
            <w:pPr>
              <w:spacing w:before="94" w:line="250" w:lineRule="auto"/>
              <w:ind w:left="80" w:right="157"/>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Beperking</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aansprakelijkheid 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als</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gevolg</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3"/>
                <w:sz w:val="18"/>
                <w:szCs w:val="18"/>
                <w:lang w:val="nl-NL"/>
              </w:rPr>
              <w:t xml:space="preserve">door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uitgevoe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w w:val="101"/>
                <w:sz w:val="18"/>
                <w:szCs w:val="18"/>
                <w:lang w:val="nl-NL"/>
              </w:rPr>
              <w:t xml:space="preserve">de </w:t>
            </w:r>
            <w:r w:rsidRPr="00EF15D3">
              <w:rPr>
                <w:rFonts w:asciiTheme="minorHAnsi" w:eastAsia="Arial" w:hAnsiTheme="minorHAnsi" w:cs="Arial"/>
                <w:color w:val="363435"/>
                <w:sz w:val="18"/>
                <w:szCs w:val="18"/>
                <w:lang w:val="nl-NL"/>
              </w:rPr>
              <w:t>werkzaamheden.</w:t>
            </w:r>
          </w:p>
        </w:tc>
        <w:tc>
          <w:tcPr>
            <w:tcW w:w="6803" w:type="dxa"/>
            <w:tcBorders>
              <w:top w:val="single" w:sz="4" w:space="0" w:color="96989A"/>
              <w:left w:val="single" w:sz="4" w:space="0" w:color="96989A"/>
              <w:bottom w:val="single" w:sz="4" w:space="0" w:color="96989A"/>
              <w:right w:val="single" w:sz="4" w:space="0" w:color="96989A"/>
            </w:tcBorders>
            <w:shd w:val="clear" w:color="auto" w:fill="E5E6E7"/>
          </w:tcPr>
          <w:p w14:paraId="07093B2C" w14:textId="77777777" w:rsidR="000A3AFD" w:rsidRPr="00EF15D3" w:rsidRDefault="000A3AFD">
            <w:pPr>
              <w:rPr>
                <w:rFonts w:asciiTheme="minorHAnsi" w:hAnsiTheme="minorHAnsi"/>
                <w:lang w:val="nl-NL"/>
              </w:rPr>
            </w:pPr>
          </w:p>
        </w:tc>
      </w:tr>
      <w:tr w:rsidR="00372E1E" w14:paraId="6CB52DEE" w14:textId="77777777" w:rsidTr="00EF15D3">
        <w:trPr>
          <w:trHeight w:hRule="exact" w:val="1134"/>
        </w:trPr>
        <w:tc>
          <w:tcPr>
            <w:tcW w:w="2835" w:type="dxa"/>
            <w:tcBorders>
              <w:top w:val="single" w:sz="4" w:space="0" w:color="96989A"/>
              <w:left w:val="single" w:sz="4" w:space="0" w:color="96989A"/>
              <w:bottom w:val="single" w:sz="4" w:space="0" w:color="96989A"/>
              <w:right w:val="single" w:sz="4" w:space="0" w:color="96989A"/>
            </w:tcBorders>
          </w:tcPr>
          <w:p w14:paraId="2C9D952F" w14:textId="77777777" w:rsidR="000A3AFD" w:rsidRPr="00EF15D3" w:rsidRDefault="002409A1">
            <w:pPr>
              <w:spacing w:before="94"/>
              <w:ind w:left="80"/>
              <w:rPr>
                <w:rFonts w:asciiTheme="minorHAnsi" w:eastAsia="Arial" w:hAnsiTheme="minorHAnsi" w:cs="Arial"/>
                <w:sz w:val="18"/>
                <w:szCs w:val="18"/>
              </w:rPr>
            </w:pPr>
            <w:proofErr w:type="spellStart"/>
            <w:r w:rsidRPr="00EF15D3">
              <w:rPr>
                <w:rFonts w:asciiTheme="minorHAnsi" w:eastAsia="Arial" w:hAnsiTheme="minorHAnsi" w:cs="Arial"/>
                <w:color w:val="363435"/>
                <w:sz w:val="18"/>
                <w:szCs w:val="18"/>
              </w:rPr>
              <w:t>Eventuele</w:t>
            </w:r>
            <w:proofErr w:type="spellEnd"/>
            <w:r w:rsidRPr="00EF15D3">
              <w:rPr>
                <w:rFonts w:asciiTheme="minorHAnsi" w:eastAsia="Arial" w:hAnsiTheme="minorHAnsi" w:cs="Arial"/>
                <w:color w:val="363435"/>
                <w:spacing w:val="-16"/>
                <w:sz w:val="18"/>
                <w:szCs w:val="18"/>
              </w:rPr>
              <w:t xml:space="preserve"> </w:t>
            </w:r>
            <w:proofErr w:type="spellStart"/>
            <w:r w:rsidRPr="00EF15D3">
              <w:rPr>
                <w:rFonts w:asciiTheme="minorHAnsi" w:eastAsia="Arial" w:hAnsiTheme="minorHAnsi" w:cs="Arial"/>
                <w:color w:val="363435"/>
                <w:sz w:val="18"/>
                <w:szCs w:val="18"/>
              </w:rPr>
              <w:t>overige</w:t>
            </w:r>
            <w:proofErr w:type="spellEnd"/>
            <w:r w:rsidRPr="00EF15D3">
              <w:rPr>
                <w:rFonts w:asciiTheme="minorHAnsi" w:eastAsia="Arial" w:hAnsiTheme="minorHAnsi" w:cs="Arial"/>
                <w:color w:val="363435"/>
                <w:spacing w:val="-6"/>
                <w:sz w:val="18"/>
                <w:szCs w:val="18"/>
              </w:rPr>
              <w:t xml:space="preserve"> </w:t>
            </w:r>
            <w:proofErr w:type="spellStart"/>
            <w:r w:rsidRPr="00EF15D3">
              <w:rPr>
                <w:rFonts w:asciiTheme="minorHAnsi" w:eastAsia="Arial" w:hAnsiTheme="minorHAnsi" w:cs="Arial"/>
                <w:color w:val="363435"/>
                <w:sz w:val="18"/>
                <w:szCs w:val="18"/>
              </w:rPr>
              <w:t>afspraken</w:t>
            </w:r>
            <w:proofErr w:type="spellEnd"/>
            <w:r w:rsidRPr="00EF15D3">
              <w:rPr>
                <w:rFonts w:asciiTheme="minorHAnsi" w:eastAsia="Arial" w:hAnsiTheme="minorHAnsi" w:cs="Arial"/>
                <w:color w:val="363435"/>
                <w:sz w:val="18"/>
                <w:szCs w:val="18"/>
              </w:rPr>
              <w:t>.</w:t>
            </w:r>
          </w:p>
        </w:tc>
        <w:tc>
          <w:tcPr>
            <w:tcW w:w="6803" w:type="dxa"/>
            <w:tcBorders>
              <w:top w:val="single" w:sz="4" w:space="0" w:color="96989A"/>
              <w:left w:val="single" w:sz="4" w:space="0" w:color="96989A"/>
              <w:bottom w:val="single" w:sz="4" w:space="0" w:color="96989A"/>
              <w:right w:val="single" w:sz="4" w:space="0" w:color="96989A"/>
            </w:tcBorders>
            <w:shd w:val="clear" w:color="auto" w:fill="E5E6E7"/>
          </w:tcPr>
          <w:p w14:paraId="3470F6B4" w14:textId="77777777" w:rsidR="000A3AFD" w:rsidRPr="00EF15D3" w:rsidRDefault="000A3AFD">
            <w:pPr>
              <w:rPr>
                <w:rFonts w:asciiTheme="minorHAnsi" w:hAnsiTheme="minorHAnsi"/>
              </w:rPr>
            </w:pPr>
          </w:p>
        </w:tc>
      </w:tr>
    </w:tbl>
    <w:p w14:paraId="7DAFFBCB" w14:textId="77777777" w:rsidR="000A3AFD" w:rsidRDefault="000A3AFD">
      <w:pPr>
        <w:spacing w:before="10" w:line="180" w:lineRule="exact"/>
        <w:rPr>
          <w:sz w:val="18"/>
          <w:szCs w:val="18"/>
        </w:rPr>
      </w:pPr>
    </w:p>
    <w:p w14:paraId="635B9028" w14:textId="77777777" w:rsidR="000A3AFD" w:rsidRDefault="000A3AFD">
      <w:pPr>
        <w:spacing w:line="200" w:lineRule="exact"/>
      </w:pPr>
    </w:p>
    <w:p w14:paraId="4AB640A6" w14:textId="77777777" w:rsidR="000A3AFD" w:rsidRDefault="000A3AFD">
      <w:pPr>
        <w:spacing w:line="200" w:lineRule="exact"/>
      </w:pPr>
    </w:p>
    <w:p w14:paraId="4CDAEC48" w14:textId="77777777" w:rsidR="000A3AFD" w:rsidRPr="00EF15D3" w:rsidRDefault="005B211D">
      <w:pPr>
        <w:spacing w:before="38"/>
        <w:ind w:left="114"/>
        <w:rPr>
          <w:rFonts w:asciiTheme="minorHAnsi" w:eastAsia="Arial" w:hAnsiTheme="minorHAnsi" w:cs="Arial"/>
          <w:b/>
          <w:color w:val="363435"/>
        </w:rPr>
      </w:pPr>
      <w:r>
        <w:rPr>
          <w:rFonts w:asciiTheme="minorHAnsi" w:hAnsiTheme="minorHAnsi"/>
        </w:rPr>
        <w:pict w14:anchorId="3D08554E">
          <v:group id="_x0000_s3074" style="position:absolute;left:0;text-align:left;margin-left:179.7pt;margin-top:141.15pt;width:0;height:0;z-index:-251658240;mso-position-horizontal-relative:page" coordorigin="3594,2823">
            <v:polyline id="_x0000_s3075" style="position:absolute" points="32526,25548,32526,25548" coordorigin="3594,2823" coordsize="21600,21600" filled="f" strokecolor="#363435" strokeweight="1pt">
              <v:path arrowok="t"/>
              <o:lock v:ext="edit" verticies="t"/>
            </v:polyline>
            <w10:wrap anchorx="page"/>
          </v:group>
        </w:pict>
      </w:r>
      <w:r w:rsidR="00EE7E8A" w:rsidRPr="00EF15D3">
        <w:rPr>
          <w:rFonts w:asciiTheme="minorHAnsi" w:eastAsia="Arial" w:hAnsiTheme="minorHAnsi" w:cs="Arial"/>
          <w:b/>
          <w:color w:val="363435"/>
        </w:rPr>
        <w:t>Aldus</w:t>
      </w:r>
      <w:r w:rsidR="00EE7E8A" w:rsidRPr="00EF15D3">
        <w:rPr>
          <w:rFonts w:asciiTheme="minorHAnsi" w:eastAsia="Arial" w:hAnsiTheme="minorHAnsi" w:cs="Arial"/>
          <w:b/>
          <w:color w:val="363435"/>
          <w:spacing w:val="-20"/>
        </w:rPr>
        <w:t xml:space="preserve"> </w:t>
      </w:r>
      <w:proofErr w:type="spellStart"/>
      <w:r w:rsidR="00EE7E8A" w:rsidRPr="00EF15D3">
        <w:rPr>
          <w:rFonts w:asciiTheme="minorHAnsi" w:eastAsia="Arial" w:hAnsiTheme="minorHAnsi" w:cs="Arial"/>
          <w:b/>
          <w:color w:val="363435"/>
        </w:rPr>
        <w:t>ove</w:t>
      </w:r>
      <w:r w:rsidR="00EE7E8A" w:rsidRPr="00EF15D3">
        <w:rPr>
          <w:rFonts w:asciiTheme="minorHAnsi" w:eastAsia="Arial" w:hAnsiTheme="minorHAnsi" w:cs="Arial"/>
          <w:b/>
          <w:color w:val="363435"/>
          <w:spacing w:val="-3"/>
        </w:rPr>
        <w:t>r</w:t>
      </w:r>
      <w:r w:rsidR="00EE7E8A" w:rsidRPr="00EF15D3">
        <w:rPr>
          <w:rFonts w:asciiTheme="minorHAnsi" w:eastAsia="Arial" w:hAnsiTheme="minorHAnsi" w:cs="Arial"/>
          <w:b/>
          <w:color w:val="363435"/>
        </w:rPr>
        <w:t>eengekomen</w:t>
      </w:r>
      <w:proofErr w:type="spellEnd"/>
      <w:r w:rsidR="00EE7E8A" w:rsidRPr="00EF15D3">
        <w:rPr>
          <w:rFonts w:asciiTheme="minorHAnsi" w:eastAsia="Arial" w:hAnsiTheme="minorHAnsi" w:cs="Arial"/>
          <w:b/>
          <w:color w:val="363435"/>
          <w:spacing w:val="7"/>
        </w:rPr>
        <w:t xml:space="preserve"> </w:t>
      </w:r>
      <w:proofErr w:type="spellStart"/>
      <w:r w:rsidR="00EE7E8A" w:rsidRPr="00EF15D3">
        <w:rPr>
          <w:rFonts w:asciiTheme="minorHAnsi" w:eastAsia="Arial" w:hAnsiTheme="minorHAnsi" w:cs="Arial"/>
          <w:b/>
          <w:color w:val="363435"/>
        </w:rPr>
        <w:t>en</w:t>
      </w:r>
      <w:proofErr w:type="spellEnd"/>
      <w:r w:rsidR="00EE7E8A" w:rsidRPr="00EF15D3">
        <w:rPr>
          <w:rFonts w:asciiTheme="minorHAnsi" w:eastAsia="Arial" w:hAnsiTheme="minorHAnsi" w:cs="Arial"/>
          <w:b/>
          <w:color w:val="363435"/>
        </w:rPr>
        <w:t xml:space="preserve"> </w:t>
      </w:r>
      <w:proofErr w:type="spellStart"/>
      <w:r w:rsidR="00EE7E8A" w:rsidRPr="00EF15D3">
        <w:rPr>
          <w:rFonts w:asciiTheme="minorHAnsi" w:eastAsia="Arial" w:hAnsiTheme="minorHAnsi" w:cs="Arial"/>
          <w:b/>
          <w:color w:val="363435"/>
        </w:rPr>
        <w:t>getekend</w:t>
      </w:r>
      <w:proofErr w:type="spellEnd"/>
      <w:r w:rsidR="00EE7E8A" w:rsidRPr="00EF15D3">
        <w:rPr>
          <w:rFonts w:asciiTheme="minorHAnsi" w:eastAsia="Arial" w:hAnsiTheme="minorHAnsi" w:cs="Arial"/>
          <w:b/>
          <w:color w:val="363435"/>
        </w:rPr>
        <w:t>:</w:t>
      </w:r>
    </w:p>
    <w:p w14:paraId="05A7670B" w14:textId="77777777" w:rsidR="00EF15D3" w:rsidRDefault="00EF15D3">
      <w:pPr>
        <w:spacing w:before="38"/>
        <w:ind w:left="114"/>
        <w:rPr>
          <w:rFonts w:ascii="Arial" w:eastAsia="Arial" w:hAnsi="Arial" w:cs="Arial"/>
          <w:b/>
          <w:color w:val="363435"/>
          <w:sz w:val="18"/>
          <w:szCs w:val="18"/>
        </w:rPr>
      </w:pPr>
    </w:p>
    <w:p w14:paraId="0228BF28" w14:textId="77777777" w:rsidR="00EF15D3" w:rsidRPr="00EF15D3" w:rsidRDefault="002409A1">
      <w:pPr>
        <w:spacing w:before="38"/>
        <w:ind w:left="114"/>
        <w:rPr>
          <w:rFonts w:asciiTheme="minorHAnsi" w:eastAsia="Arial" w:hAnsiTheme="minorHAnsi" w:cs="Arial"/>
          <w:color w:val="363435"/>
          <w:lang w:val="nl-NL"/>
        </w:rPr>
      </w:pPr>
      <w:r>
        <w:rPr>
          <w:rFonts w:asciiTheme="minorHAnsi" w:eastAsia="Arial" w:hAnsiTheme="minorHAnsi" w:cs="Arial"/>
          <w:color w:val="363435"/>
        </w:rPr>
        <w:t>t</w:t>
      </w:r>
      <w:r w:rsidRPr="00EF15D3">
        <w:rPr>
          <w:rFonts w:asciiTheme="minorHAnsi" w:eastAsia="Arial" w:hAnsiTheme="minorHAnsi" w:cs="Arial"/>
          <w:color w:val="363435"/>
          <w:lang w:val="nl-NL"/>
        </w:rPr>
        <w:t>e</w:t>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t>te</w:t>
      </w:r>
    </w:p>
    <w:p w14:paraId="703A10CF" w14:textId="77777777" w:rsidR="00EF15D3" w:rsidRPr="00EF15D3" w:rsidRDefault="002409A1">
      <w:pPr>
        <w:spacing w:before="38"/>
        <w:ind w:left="114"/>
        <w:rPr>
          <w:rFonts w:asciiTheme="minorHAnsi" w:eastAsia="Arial" w:hAnsiTheme="minorHAnsi" w:cs="Arial"/>
          <w:color w:val="363435"/>
          <w:lang w:val="nl-NL"/>
        </w:rPr>
      </w:pPr>
      <w:r>
        <w:rPr>
          <w:rFonts w:asciiTheme="minorHAnsi" w:eastAsia="Arial" w:hAnsiTheme="minorHAnsi" w:cs="Arial"/>
          <w:color w:val="363435"/>
          <w:lang w:val="nl-NL"/>
        </w:rPr>
        <w:t>d</w:t>
      </w:r>
      <w:r w:rsidRPr="00EF15D3">
        <w:rPr>
          <w:rFonts w:asciiTheme="minorHAnsi" w:eastAsia="Arial" w:hAnsiTheme="minorHAnsi" w:cs="Arial"/>
          <w:color w:val="363435"/>
          <w:lang w:val="nl-NL"/>
        </w:rPr>
        <w:t>atum</w:t>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proofErr w:type="spellStart"/>
      <w:r w:rsidRPr="00EF15D3">
        <w:rPr>
          <w:rFonts w:asciiTheme="minorHAnsi" w:eastAsia="Arial" w:hAnsiTheme="minorHAnsi" w:cs="Arial"/>
          <w:color w:val="363435"/>
          <w:lang w:val="nl-NL"/>
        </w:rPr>
        <w:t>datum</w:t>
      </w:r>
      <w:proofErr w:type="spellEnd"/>
    </w:p>
    <w:p w14:paraId="7EA3C6A4" w14:textId="77777777" w:rsidR="00EF15D3" w:rsidRPr="00EF15D3" w:rsidRDefault="002409A1">
      <w:pPr>
        <w:spacing w:before="38"/>
        <w:ind w:left="114"/>
        <w:rPr>
          <w:rFonts w:asciiTheme="minorHAnsi" w:eastAsia="Arial" w:hAnsiTheme="minorHAnsi" w:cs="Arial"/>
          <w:lang w:val="nl-NL"/>
        </w:rPr>
      </w:pPr>
      <w:r>
        <w:rPr>
          <w:rFonts w:asciiTheme="minorHAnsi" w:eastAsia="Arial" w:hAnsiTheme="minorHAnsi" w:cs="Arial"/>
          <w:color w:val="363435"/>
          <w:lang w:val="nl-NL"/>
        </w:rPr>
        <w:t>n</w:t>
      </w:r>
      <w:r w:rsidRPr="00EF15D3">
        <w:rPr>
          <w:rFonts w:asciiTheme="minorHAnsi" w:eastAsia="Arial" w:hAnsiTheme="minorHAnsi" w:cs="Arial"/>
          <w:color w:val="363435"/>
          <w:lang w:val="nl-NL"/>
        </w:rPr>
        <w:t>aam</w:t>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proofErr w:type="spellStart"/>
      <w:r w:rsidRPr="00EF15D3">
        <w:rPr>
          <w:rFonts w:asciiTheme="minorHAnsi" w:eastAsia="Arial" w:hAnsiTheme="minorHAnsi" w:cs="Arial"/>
          <w:color w:val="363435"/>
          <w:lang w:val="nl-NL"/>
        </w:rPr>
        <w:t>naam</w:t>
      </w:r>
      <w:proofErr w:type="spellEnd"/>
    </w:p>
    <w:p w14:paraId="6C0872A4" w14:textId="77777777" w:rsidR="000A3AFD" w:rsidRPr="00EF15D3" w:rsidRDefault="000A3AFD">
      <w:pPr>
        <w:spacing w:before="6" w:line="220" w:lineRule="exact"/>
        <w:rPr>
          <w:sz w:val="22"/>
          <w:szCs w:val="22"/>
          <w:lang w:val="nl-NL"/>
        </w:rPr>
      </w:pPr>
    </w:p>
    <w:p w14:paraId="1B230188" w14:textId="77777777" w:rsidR="000A3AFD" w:rsidRPr="00FF6C6C" w:rsidRDefault="000A3AFD">
      <w:pPr>
        <w:spacing w:before="3" w:line="160" w:lineRule="exact"/>
        <w:rPr>
          <w:sz w:val="16"/>
          <w:szCs w:val="16"/>
          <w:lang w:val="nl-NL"/>
        </w:rPr>
      </w:pPr>
    </w:p>
    <w:p w14:paraId="28FE6CF0" w14:textId="77777777" w:rsidR="000A3AFD" w:rsidRPr="00FF6C6C" w:rsidRDefault="000A3AFD">
      <w:pPr>
        <w:spacing w:line="200" w:lineRule="exact"/>
        <w:rPr>
          <w:lang w:val="nl-NL"/>
        </w:rPr>
      </w:pPr>
    </w:p>
    <w:p w14:paraId="43A6054F" w14:textId="77777777" w:rsidR="000A3AFD" w:rsidRPr="00FF6C6C" w:rsidRDefault="000A3AFD">
      <w:pPr>
        <w:spacing w:line="200" w:lineRule="exact"/>
        <w:rPr>
          <w:lang w:val="nl-NL"/>
        </w:rPr>
      </w:pPr>
    </w:p>
    <w:p w14:paraId="53268489" w14:textId="77777777" w:rsidR="000A3AFD" w:rsidRPr="00FF6C6C" w:rsidRDefault="000A3AFD">
      <w:pPr>
        <w:spacing w:line="200" w:lineRule="exact"/>
        <w:rPr>
          <w:lang w:val="nl-NL"/>
        </w:rPr>
      </w:pPr>
    </w:p>
    <w:p w14:paraId="07B757A3" w14:textId="77777777" w:rsidR="000A3AFD" w:rsidRPr="00FF6C6C" w:rsidRDefault="000A3AFD">
      <w:pPr>
        <w:spacing w:line="200" w:lineRule="exact"/>
        <w:rPr>
          <w:lang w:val="nl-NL"/>
        </w:rPr>
      </w:pPr>
    </w:p>
    <w:p w14:paraId="1FA9AFDB" w14:textId="77777777" w:rsidR="000A3AFD" w:rsidRPr="00FF6C6C" w:rsidRDefault="000A3AFD">
      <w:pPr>
        <w:spacing w:line="200" w:lineRule="exact"/>
        <w:rPr>
          <w:lang w:val="nl-NL"/>
        </w:rPr>
      </w:pPr>
    </w:p>
    <w:p w14:paraId="4BCC1B68" w14:textId="77777777" w:rsidR="000A3AFD" w:rsidRPr="00FF6C6C" w:rsidRDefault="000A3AFD">
      <w:pPr>
        <w:spacing w:line="200" w:lineRule="exact"/>
        <w:rPr>
          <w:lang w:val="nl-NL"/>
        </w:rPr>
      </w:pPr>
    </w:p>
    <w:p w14:paraId="70443D1E" w14:textId="77777777" w:rsidR="000A3AFD" w:rsidRPr="00FF6C6C" w:rsidRDefault="000A3AFD">
      <w:pPr>
        <w:spacing w:line="200" w:lineRule="exact"/>
        <w:rPr>
          <w:lang w:val="nl-NL"/>
        </w:rPr>
      </w:pPr>
    </w:p>
    <w:p w14:paraId="04E9AE06" w14:textId="77777777" w:rsidR="000A3AFD" w:rsidRPr="00EF15D3" w:rsidRDefault="002409A1">
      <w:pPr>
        <w:spacing w:before="38"/>
        <w:ind w:left="114"/>
        <w:rPr>
          <w:rFonts w:asciiTheme="minorHAnsi" w:eastAsia="Arial" w:hAnsiTheme="minorHAnsi" w:cs="Arial"/>
          <w:lang w:val="nl-NL"/>
        </w:rPr>
        <w:sectPr w:rsidR="000A3AFD" w:rsidRPr="00EF15D3" w:rsidSect="00087EC2">
          <w:headerReference w:type="default" r:id="rId14"/>
          <w:pgSz w:w="11920" w:h="16840"/>
          <w:pgMar w:top="1140" w:right="1020" w:bottom="280" w:left="1020" w:header="555" w:footer="1690" w:gutter="0"/>
          <w:cols w:space="720"/>
        </w:sectPr>
      </w:pPr>
      <w:r w:rsidRPr="00EF15D3">
        <w:rPr>
          <w:rFonts w:asciiTheme="minorHAnsi" w:eastAsia="Arial" w:hAnsiTheme="minorHAnsi" w:cs="Arial"/>
          <w:color w:val="363435"/>
          <w:lang w:val="nl-NL"/>
        </w:rPr>
        <w:t>(Handtekening</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 xml:space="preserve">Opdrachtgever)                                              </w:t>
      </w:r>
      <w:r w:rsidR="00C1397C">
        <w:rPr>
          <w:rFonts w:asciiTheme="minorHAnsi" w:eastAsia="Arial" w:hAnsiTheme="minorHAnsi" w:cs="Arial"/>
          <w:color w:val="363435"/>
          <w:lang w:val="nl-NL"/>
        </w:rPr>
        <w:tab/>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(Handtekening</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Leverancier)</w:t>
      </w:r>
    </w:p>
    <w:p w14:paraId="13C5D50E" w14:textId="77777777" w:rsidR="000A3AFD" w:rsidRPr="00FF6C6C" w:rsidRDefault="000A3AFD">
      <w:pPr>
        <w:spacing w:line="200" w:lineRule="exact"/>
        <w:rPr>
          <w:lang w:val="nl-NL"/>
        </w:rPr>
      </w:pPr>
    </w:p>
    <w:p w14:paraId="278B2865" w14:textId="77777777" w:rsidR="000A3AFD" w:rsidRPr="00FF6C6C" w:rsidRDefault="000A3AFD">
      <w:pPr>
        <w:spacing w:line="200" w:lineRule="exact"/>
        <w:rPr>
          <w:lang w:val="nl-NL"/>
        </w:rPr>
      </w:pPr>
    </w:p>
    <w:p w14:paraId="209967E9" w14:textId="77777777" w:rsidR="000A3AFD" w:rsidRPr="00FF6C6C" w:rsidRDefault="000A3AFD">
      <w:pPr>
        <w:spacing w:line="200" w:lineRule="exact"/>
        <w:rPr>
          <w:lang w:val="nl-NL"/>
        </w:rPr>
      </w:pPr>
    </w:p>
    <w:p w14:paraId="3834187B" w14:textId="77777777" w:rsidR="000A3AFD" w:rsidRPr="00FF6C6C" w:rsidRDefault="000A3AFD">
      <w:pPr>
        <w:spacing w:before="18" w:line="200" w:lineRule="exact"/>
        <w:rPr>
          <w:lang w:val="nl-NL"/>
        </w:rPr>
      </w:pPr>
    </w:p>
    <w:p w14:paraId="419C016C" w14:textId="77777777" w:rsidR="000A3AFD" w:rsidRPr="00EF15D3" w:rsidRDefault="002409A1">
      <w:pPr>
        <w:spacing w:before="31"/>
        <w:ind w:left="114"/>
        <w:rPr>
          <w:rFonts w:asciiTheme="minorHAnsi" w:eastAsia="Arial" w:hAnsiTheme="minorHAnsi" w:cs="Arial"/>
          <w:sz w:val="24"/>
          <w:szCs w:val="24"/>
          <w:lang w:val="nl-NL"/>
        </w:rPr>
      </w:pPr>
      <w:r w:rsidRPr="00EF15D3">
        <w:rPr>
          <w:rFonts w:asciiTheme="minorHAnsi" w:eastAsia="Arial" w:hAnsiTheme="minorHAnsi" w:cs="Arial"/>
          <w:color w:val="363435"/>
          <w:sz w:val="24"/>
          <w:szCs w:val="24"/>
          <w:lang w:val="nl-NL"/>
        </w:rPr>
        <w:t>BIJLAGE</w:t>
      </w:r>
      <w:r w:rsidRPr="00EF15D3">
        <w:rPr>
          <w:rFonts w:asciiTheme="minorHAnsi" w:eastAsia="Arial" w:hAnsiTheme="minorHAnsi" w:cs="Arial"/>
          <w:color w:val="363435"/>
          <w:spacing w:val="-20"/>
          <w:sz w:val="24"/>
          <w:szCs w:val="24"/>
          <w:lang w:val="nl-NL"/>
        </w:rPr>
        <w:t xml:space="preserve"> </w:t>
      </w:r>
      <w:r w:rsidRPr="00EF15D3">
        <w:rPr>
          <w:rFonts w:asciiTheme="minorHAnsi" w:eastAsia="Arial" w:hAnsiTheme="minorHAnsi" w:cs="Arial"/>
          <w:color w:val="363435"/>
          <w:sz w:val="24"/>
          <w:szCs w:val="24"/>
          <w:lang w:val="nl-NL"/>
        </w:rPr>
        <w:t>C: SOFT</w:t>
      </w:r>
      <w:r w:rsidRPr="00EF15D3">
        <w:rPr>
          <w:rFonts w:asciiTheme="minorHAnsi" w:eastAsia="Arial" w:hAnsiTheme="minorHAnsi" w:cs="Arial"/>
          <w:color w:val="363435"/>
          <w:spacing w:val="-6"/>
          <w:sz w:val="24"/>
          <w:szCs w:val="24"/>
          <w:lang w:val="nl-NL"/>
        </w:rPr>
        <w:t>W</w:t>
      </w:r>
      <w:r w:rsidRPr="00EF15D3">
        <w:rPr>
          <w:rFonts w:asciiTheme="minorHAnsi" w:eastAsia="Arial" w:hAnsiTheme="minorHAnsi" w:cs="Arial"/>
          <w:color w:val="363435"/>
          <w:sz w:val="24"/>
          <w:szCs w:val="24"/>
          <w:lang w:val="nl-NL"/>
        </w:rPr>
        <w:t>AREVOO</w:t>
      </w:r>
      <w:r w:rsidRPr="00EF15D3">
        <w:rPr>
          <w:rFonts w:asciiTheme="minorHAnsi" w:eastAsia="Arial" w:hAnsiTheme="minorHAnsi" w:cs="Arial"/>
          <w:color w:val="363435"/>
          <w:spacing w:val="-4"/>
          <w:sz w:val="24"/>
          <w:szCs w:val="24"/>
          <w:lang w:val="nl-NL"/>
        </w:rPr>
        <w:t>R</w:t>
      </w:r>
      <w:r w:rsidRPr="00EF15D3">
        <w:rPr>
          <w:rFonts w:asciiTheme="minorHAnsi" w:eastAsia="Arial" w:hAnsiTheme="minorHAnsi" w:cs="Arial"/>
          <w:color w:val="363435"/>
          <w:spacing w:val="-6"/>
          <w:sz w:val="24"/>
          <w:szCs w:val="24"/>
          <w:lang w:val="nl-NL"/>
        </w:rPr>
        <w:t>W</w:t>
      </w:r>
      <w:r w:rsidRPr="00EF15D3">
        <w:rPr>
          <w:rFonts w:asciiTheme="minorHAnsi" w:eastAsia="Arial" w:hAnsiTheme="minorHAnsi" w:cs="Arial"/>
          <w:color w:val="363435"/>
          <w:sz w:val="24"/>
          <w:szCs w:val="24"/>
          <w:lang w:val="nl-NL"/>
        </w:rPr>
        <w:t>AARDEN</w:t>
      </w:r>
    </w:p>
    <w:p w14:paraId="18EF64CD" w14:textId="77777777" w:rsidR="000A3AFD" w:rsidRPr="00EF15D3" w:rsidRDefault="002409A1">
      <w:pPr>
        <w:spacing w:before="12"/>
        <w:ind w:left="114"/>
        <w:rPr>
          <w:rFonts w:asciiTheme="minorHAnsi" w:eastAsia="Arial" w:hAnsiTheme="minorHAnsi" w:cs="Arial"/>
          <w:sz w:val="24"/>
          <w:szCs w:val="24"/>
          <w:lang w:val="nl-NL"/>
        </w:rPr>
      </w:pPr>
      <w:r w:rsidRPr="00EF15D3">
        <w:rPr>
          <w:rFonts w:asciiTheme="minorHAnsi" w:eastAsia="Arial" w:hAnsiTheme="minorHAnsi" w:cs="Arial"/>
          <w:color w:val="363435"/>
          <w:sz w:val="24"/>
          <w:szCs w:val="24"/>
          <w:lang w:val="nl-NL"/>
        </w:rPr>
        <w:t>in combinatie</w:t>
      </w:r>
      <w:r w:rsidRPr="00EF15D3">
        <w:rPr>
          <w:rFonts w:asciiTheme="minorHAnsi" w:eastAsia="Arial" w:hAnsiTheme="minorHAnsi" w:cs="Arial"/>
          <w:color w:val="363435"/>
          <w:spacing w:val="23"/>
          <w:sz w:val="24"/>
          <w:szCs w:val="24"/>
          <w:lang w:val="nl-NL"/>
        </w:rPr>
        <w:t xml:space="preserve"> </w:t>
      </w:r>
      <w:r w:rsidRPr="00EF15D3">
        <w:rPr>
          <w:rFonts w:asciiTheme="minorHAnsi" w:eastAsia="Arial" w:hAnsiTheme="minorHAnsi" w:cs="Arial"/>
          <w:color w:val="363435"/>
          <w:sz w:val="24"/>
          <w:szCs w:val="24"/>
          <w:lang w:val="nl-NL"/>
        </w:rPr>
        <w:t>met</w:t>
      </w:r>
      <w:r w:rsidRPr="00EF15D3">
        <w:rPr>
          <w:rFonts w:asciiTheme="minorHAnsi" w:eastAsia="Arial" w:hAnsiTheme="minorHAnsi" w:cs="Arial"/>
          <w:color w:val="363435"/>
          <w:spacing w:val="8"/>
          <w:sz w:val="24"/>
          <w:szCs w:val="24"/>
          <w:lang w:val="nl-NL"/>
        </w:rPr>
        <w:t xml:space="preserve"> </w:t>
      </w:r>
      <w:r w:rsidRPr="00EF15D3">
        <w:rPr>
          <w:rFonts w:asciiTheme="minorHAnsi" w:eastAsia="Arial" w:hAnsiTheme="minorHAnsi" w:cs="Arial"/>
          <w:color w:val="363435"/>
          <w:sz w:val="24"/>
          <w:szCs w:val="24"/>
          <w:lang w:val="nl-NL"/>
        </w:rPr>
        <w:t>de</w:t>
      </w:r>
      <w:r w:rsidRPr="00EF15D3">
        <w:rPr>
          <w:rFonts w:asciiTheme="minorHAnsi" w:eastAsia="Arial" w:hAnsiTheme="minorHAnsi" w:cs="Arial"/>
          <w:color w:val="363435"/>
          <w:spacing w:val="3"/>
          <w:sz w:val="24"/>
          <w:szCs w:val="24"/>
          <w:lang w:val="nl-NL"/>
        </w:rPr>
        <w:t xml:space="preserve"> </w:t>
      </w:r>
      <w:r w:rsidRPr="00EF15D3">
        <w:rPr>
          <w:rFonts w:asciiTheme="minorHAnsi" w:eastAsia="Arial" w:hAnsiTheme="minorHAnsi" w:cs="Arial"/>
          <w:color w:val="363435"/>
          <w:sz w:val="24"/>
          <w:szCs w:val="24"/>
          <w:lang w:val="nl-NL"/>
        </w:rPr>
        <w:t>artikelen 2.13 en</w:t>
      </w:r>
      <w:r w:rsidRPr="00EF15D3">
        <w:rPr>
          <w:rFonts w:asciiTheme="minorHAnsi" w:eastAsia="Arial" w:hAnsiTheme="minorHAnsi" w:cs="Arial"/>
          <w:color w:val="363435"/>
          <w:spacing w:val="-5"/>
          <w:sz w:val="24"/>
          <w:szCs w:val="24"/>
          <w:lang w:val="nl-NL"/>
        </w:rPr>
        <w:t xml:space="preserve"> </w:t>
      </w:r>
      <w:r w:rsidRPr="00EF15D3">
        <w:rPr>
          <w:rFonts w:asciiTheme="minorHAnsi" w:eastAsia="Arial" w:hAnsiTheme="minorHAnsi" w:cs="Arial"/>
          <w:color w:val="363435"/>
          <w:sz w:val="24"/>
          <w:szCs w:val="24"/>
          <w:lang w:val="nl-NL"/>
        </w:rPr>
        <w:t>2.14</w:t>
      </w:r>
    </w:p>
    <w:p w14:paraId="32FADAC6" w14:textId="77777777" w:rsidR="000A3AFD" w:rsidRPr="00FF6C6C" w:rsidRDefault="000A3AFD">
      <w:pPr>
        <w:spacing w:before="2" w:line="140" w:lineRule="exact"/>
        <w:rPr>
          <w:sz w:val="15"/>
          <w:szCs w:val="15"/>
          <w:lang w:val="nl-NL"/>
        </w:rPr>
      </w:pPr>
    </w:p>
    <w:p w14:paraId="5CA7B0A6" w14:textId="77777777" w:rsidR="000A3AFD" w:rsidRPr="00EF15D3" w:rsidRDefault="002409A1">
      <w:pPr>
        <w:spacing w:line="255" w:lineRule="auto"/>
        <w:ind w:left="114" w:right="161"/>
        <w:rPr>
          <w:rFonts w:asciiTheme="minorHAnsi" w:eastAsia="Arial" w:hAnsiTheme="minorHAnsi" w:cs="Arial"/>
          <w:lang w:val="nl-NL"/>
        </w:rPr>
      </w:pP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garandeert dat</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update</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upgrade</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conform</w:t>
      </w:r>
      <w:r w:rsidRPr="00EF15D3">
        <w:rPr>
          <w:rFonts w:asciiTheme="minorHAnsi" w:eastAsia="Arial" w:hAnsiTheme="minorHAnsi" w:cs="Arial"/>
          <w:color w:val="363435"/>
          <w:spacing w:val="19"/>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specificaties</w:t>
      </w:r>
      <w:r w:rsidRPr="00EF15D3">
        <w:rPr>
          <w:rFonts w:asciiTheme="minorHAnsi" w:eastAsia="Arial" w:hAnsiTheme="minorHAnsi" w:cs="Arial"/>
          <w:color w:val="363435"/>
          <w:spacing w:val="20"/>
          <w:lang w:val="nl-NL"/>
        </w:rPr>
        <w:t xml:space="preserve"> </w:t>
      </w:r>
      <w:r w:rsidRPr="00EF15D3">
        <w:rPr>
          <w:rFonts w:asciiTheme="minorHAnsi" w:eastAsia="Arial" w:hAnsiTheme="minorHAnsi" w:cs="Arial"/>
          <w:color w:val="363435"/>
          <w:lang w:val="nl-NL"/>
        </w:rPr>
        <w:t>zoals</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omsch</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even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 xml:space="preserve">in </w:t>
      </w:r>
      <w:r w:rsidRPr="00EF15D3">
        <w:rPr>
          <w:rFonts w:asciiTheme="minorHAnsi" w:eastAsia="Arial" w:hAnsiTheme="minorHAnsi" w:cs="Arial"/>
          <w:color w:val="363435"/>
          <w:w w:val="101"/>
          <w:lang w:val="nl-NL"/>
        </w:rPr>
        <w:t xml:space="preserve">de </w:t>
      </w:r>
      <w:r w:rsidRPr="00EF15D3">
        <w:rPr>
          <w:rFonts w:asciiTheme="minorHAnsi" w:eastAsia="Arial" w:hAnsiTheme="minorHAnsi" w:cs="Arial"/>
          <w:color w:val="363435"/>
          <w:lang w:val="nl-NL"/>
        </w:rPr>
        <w:t>meegeleve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17"/>
          <w:lang w:val="nl-NL"/>
        </w:rPr>
        <w:t xml:space="preserve"> </w:t>
      </w:r>
      <w:r w:rsidRPr="00EF15D3">
        <w:rPr>
          <w:rFonts w:asciiTheme="minorHAnsi" w:eastAsia="Arial" w:hAnsiTheme="minorHAnsi" w:cs="Arial"/>
          <w:color w:val="363435"/>
          <w:lang w:val="nl-NL"/>
        </w:rPr>
        <w:t>documentatie</w:t>
      </w:r>
      <w:r w:rsidRPr="00EF15D3">
        <w:rPr>
          <w:rFonts w:asciiTheme="minorHAnsi" w:eastAsia="Arial" w:hAnsiTheme="minorHAnsi" w:cs="Arial"/>
          <w:color w:val="363435"/>
          <w:spacing w:val="22"/>
          <w:lang w:val="nl-NL"/>
        </w:rPr>
        <w:t xml:space="preserve"> </w:t>
      </w:r>
      <w:r w:rsidRPr="00EF15D3">
        <w:rPr>
          <w:rFonts w:asciiTheme="minorHAnsi" w:eastAsia="Arial" w:hAnsiTheme="minorHAnsi" w:cs="Arial"/>
          <w:color w:val="363435"/>
          <w:lang w:val="nl-NL"/>
        </w:rPr>
        <w:t>functioneert</w:t>
      </w:r>
      <w:r w:rsidRPr="00EF15D3">
        <w:rPr>
          <w:rFonts w:asciiTheme="minorHAnsi" w:eastAsia="Arial" w:hAnsiTheme="minorHAnsi" w:cs="Arial"/>
          <w:color w:val="363435"/>
          <w:spacing w:val="19"/>
          <w:lang w:val="nl-NL"/>
        </w:rPr>
        <w:t xml:space="preserve"> </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geschikt</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is 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beoogde</w:t>
      </w:r>
      <w:r w:rsidRPr="00EF15D3">
        <w:rPr>
          <w:rFonts w:asciiTheme="minorHAnsi" w:eastAsia="Arial" w:hAnsiTheme="minorHAnsi" w:cs="Arial"/>
          <w:color w:val="363435"/>
          <w:spacing w:val="14"/>
          <w:lang w:val="nl-NL"/>
        </w:rPr>
        <w:t xml:space="preserve"> </w:t>
      </w:r>
      <w:r w:rsidRPr="00EF15D3">
        <w:rPr>
          <w:rFonts w:asciiTheme="minorHAnsi" w:eastAsia="Arial" w:hAnsiTheme="minorHAnsi" w:cs="Arial"/>
          <w:color w:val="363435"/>
          <w:lang w:val="nl-NL"/>
        </w:rPr>
        <w:t>gebruik</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in samenhang</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met</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Apparatuur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en 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door</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gebruiken systeem-</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en/of</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w w:val="102"/>
          <w:lang w:val="nl-NL"/>
        </w:rPr>
        <w:t>applicatiep</w:t>
      </w:r>
      <w:r w:rsidRPr="00EF15D3">
        <w:rPr>
          <w:rFonts w:asciiTheme="minorHAnsi" w:eastAsia="Arial" w:hAnsiTheme="minorHAnsi" w:cs="Arial"/>
          <w:color w:val="363435"/>
          <w:spacing w:val="-3"/>
          <w:w w:val="102"/>
          <w:lang w:val="nl-NL"/>
        </w:rPr>
        <w:t>r</w:t>
      </w:r>
      <w:r w:rsidRPr="00EF15D3">
        <w:rPr>
          <w:rFonts w:asciiTheme="minorHAnsi" w:eastAsia="Arial" w:hAnsiTheme="minorHAnsi" w:cs="Arial"/>
          <w:color w:val="363435"/>
          <w:w w:val="101"/>
          <w:lang w:val="nl-NL"/>
        </w:rPr>
        <w:t>ogrammatuu</w:t>
      </w:r>
      <w:r w:rsidRPr="00EF15D3">
        <w:rPr>
          <w:rFonts w:asciiTheme="minorHAnsi" w:eastAsia="Arial" w:hAnsiTheme="minorHAnsi" w:cs="Arial"/>
          <w:color w:val="363435"/>
          <w:spacing w:val="-17"/>
          <w:w w:val="101"/>
          <w:lang w:val="nl-NL"/>
        </w:rPr>
        <w:t>r</w:t>
      </w:r>
      <w:r w:rsidRPr="00EF15D3">
        <w:rPr>
          <w:rFonts w:asciiTheme="minorHAnsi" w:eastAsia="Arial" w:hAnsiTheme="minorHAnsi" w:cs="Arial"/>
          <w:color w:val="363435"/>
          <w:lang w:val="nl-NL"/>
        </w:rPr>
        <w:t>.</w:t>
      </w:r>
    </w:p>
    <w:p w14:paraId="2830BE87" w14:textId="77777777" w:rsidR="000A3AFD" w:rsidRPr="00EF15D3" w:rsidRDefault="000A3AFD">
      <w:pPr>
        <w:spacing w:line="220" w:lineRule="exact"/>
        <w:rPr>
          <w:rFonts w:asciiTheme="minorHAnsi" w:hAnsiTheme="minorHAnsi"/>
          <w:lang w:val="nl-NL"/>
        </w:rPr>
      </w:pPr>
    </w:p>
    <w:p w14:paraId="7109FBEF" w14:textId="77777777" w:rsidR="000A3AFD" w:rsidRPr="00EF15D3" w:rsidRDefault="002409A1">
      <w:pPr>
        <w:spacing w:line="255" w:lineRule="auto"/>
        <w:ind w:left="114" w:right="99"/>
        <w:rPr>
          <w:rFonts w:asciiTheme="minorHAnsi" w:eastAsia="Arial" w:hAnsiTheme="minorHAnsi" w:cs="Arial"/>
          <w:lang w:val="nl-NL"/>
        </w:rPr>
      </w:pP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mag 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p</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ogrammatuur</w:t>
      </w:r>
      <w:r w:rsidRPr="00EF15D3">
        <w:rPr>
          <w:rFonts w:asciiTheme="minorHAnsi" w:eastAsia="Arial" w:hAnsiTheme="minorHAnsi" w:cs="Arial"/>
          <w:color w:val="363435"/>
          <w:spacing w:val="17"/>
          <w:lang w:val="nl-NL"/>
        </w:rPr>
        <w:t xml:space="preserve"> </w:t>
      </w:r>
      <w:r w:rsidRPr="00EF15D3">
        <w:rPr>
          <w:rFonts w:asciiTheme="minorHAnsi" w:eastAsia="Arial" w:hAnsiTheme="minorHAnsi" w:cs="Arial"/>
          <w:color w:val="363435"/>
          <w:lang w:val="nl-NL"/>
        </w:rPr>
        <w:t>niet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zonder voorafgaande schriftelijke</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toestemming</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op</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enigerlei wijze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verande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tenzij</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wettelijke</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bepalingen zulks</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dwingend</w:t>
      </w:r>
      <w:r w:rsidRPr="00EF15D3">
        <w:rPr>
          <w:rFonts w:asciiTheme="minorHAnsi" w:eastAsia="Arial" w:hAnsiTheme="minorHAnsi" w:cs="Arial"/>
          <w:color w:val="363435"/>
          <w:spacing w:val="15"/>
          <w:lang w:val="nl-NL"/>
        </w:rPr>
        <w:t xml:space="preserve"> </w:t>
      </w:r>
      <w:r w:rsidRPr="00EF15D3">
        <w:rPr>
          <w:rFonts w:asciiTheme="minorHAnsi" w:eastAsia="Arial" w:hAnsiTheme="minorHAnsi" w:cs="Arial"/>
          <w:color w:val="363435"/>
          <w:lang w:val="nl-NL"/>
        </w:rPr>
        <w:t>voorschrijven. De</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b</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oncode</w:t>
      </w:r>
      <w:r w:rsidRPr="00EF15D3">
        <w:rPr>
          <w:rFonts w:asciiTheme="minorHAnsi" w:eastAsia="Arial" w:hAnsiTheme="minorHAnsi" w:cs="Arial"/>
          <w:color w:val="363435"/>
          <w:spacing w:val="18"/>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p</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ogrammatuur</w:t>
      </w:r>
      <w:r w:rsidRPr="00EF15D3">
        <w:rPr>
          <w:rFonts w:asciiTheme="minorHAnsi" w:eastAsia="Arial" w:hAnsiTheme="minorHAnsi" w:cs="Arial"/>
          <w:color w:val="363435"/>
          <w:spacing w:val="17"/>
          <w:lang w:val="nl-NL"/>
        </w:rPr>
        <w:t xml:space="preserve"> </w:t>
      </w:r>
      <w:r w:rsidRPr="00EF15D3">
        <w:rPr>
          <w:rFonts w:asciiTheme="minorHAnsi" w:eastAsia="Arial" w:hAnsiTheme="minorHAnsi" w:cs="Arial"/>
          <w:color w:val="363435"/>
          <w:w w:val="103"/>
          <w:lang w:val="nl-NL"/>
        </w:rPr>
        <w:t>wo</w:t>
      </w:r>
      <w:r w:rsidRPr="00EF15D3">
        <w:rPr>
          <w:rFonts w:asciiTheme="minorHAnsi" w:eastAsia="Arial" w:hAnsiTheme="minorHAnsi" w:cs="Arial"/>
          <w:color w:val="363435"/>
          <w:spacing w:val="-3"/>
          <w:w w:val="103"/>
          <w:lang w:val="nl-NL"/>
        </w:rPr>
        <w:t>r</w:t>
      </w:r>
      <w:r w:rsidRPr="00EF15D3">
        <w:rPr>
          <w:rFonts w:asciiTheme="minorHAnsi" w:eastAsia="Arial" w:hAnsiTheme="minorHAnsi" w:cs="Arial"/>
          <w:color w:val="363435"/>
          <w:w w:val="109"/>
          <w:lang w:val="nl-NL"/>
        </w:rPr>
        <w:t xml:space="preserve">dt </w:t>
      </w:r>
      <w:r w:rsidRPr="00EF15D3">
        <w:rPr>
          <w:rFonts w:asciiTheme="minorHAnsi" w:eastAsia="Arial" w:hAnsiTheme="minorHAnsi" w:cs="Arial"/>
          <w:color w:val="363435"/>
          <w:lang w:val="nl-NL"/>
        </w:rPr>
        <w:t>niet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aan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ter</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beschikking</w:t>
      </w:r>
      <w:r w:rsidRPr="00EF15D3">
        <w:rPr>
          <w:rFonts w:asciiTheme="minorHAnsi" w:eastAsia="Arial" w:hAnsiTheme="minorHAnsi" w:cs="Arial"/>
          <w:color w:val="363435"/>
          <w:spacing w:val="19"/>
          <w:lang w:val="nl-NL"/>
        </w:rPr>
        <w:t xml:space="preserve"> </w:t>
      </w:r>
      <w:r w:rsidRPr="00EF15D3">
        <w:rPr>
          <w:rFonts w:asciiTheme="minorHAnsi" w:eastAsia="Arial" w:hAnsiTheme="minorHAnsi" w:cs="Arial"/>
          <w:color w:val="363435"/>
          <w:lang w:val="nl-NL"/>
        </w:rPr>
        <w:t>gesteld.</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garande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goede</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werking</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geldt</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niet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w w:val="98"/>
          <w:lang w:val="nl-NL"/>
        </w:rPr>
        <w:t xml:space="preserve">als </w:t>
      </w:r>
      <w:r w:rsidRPr="00EF15D3">
        <w:rPr>
          <w:rFonts w:asciiTheme="minorHAnsi" w:eastAsia="Arial" w:hAnsiTheme="minorHAnsi" w:cs="Arial"/>
          <w:color w:val="363435"/>
          <w:w w:val="101"/>
          <w:lang w:val="nl-NL"/>
        </w:rPr>
        <w:t>de</w:t>
      </w:r>
      <w:r w:rsidRPr="00EF15D3">
        <w:rPr>
          <w:rFonts w:asciiTheme="minorHAnsi" w:eastAsia="Arial" w:hAnsiTheme="minorHAnsi" w:cs="Arial"/>
          <w:color w:val="363435"/>
          <w:lang w:val="nl-NL"/>
        </w:rPr>
        <w:t xml:space="preserve"> 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door</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onder</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diens verantwoo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delijkheid</w:t>
      </w:r>
      <w:r w:rsidRPr="00EF15D3">
        <w:rPr>
          <w:rFonts w:asciiTheme="minorHAnsi" w:eastAsia="Arial" w:hAnsiTheme="minorHAnsi" w:cs="Arial"/>
          <w:color w:val="363435"/>
          <w:spacing w:val="16"/>
          <w:lang w:val="nl-NL"/>
        </w:rPr>
        <w:t xml:space="preserve"> </w:t>
      </w:r>
      <w:r w:rsidRPr="00EF15D3">
        <w:rPr>
          <w:rFonts w:asciiTheme="minorHAnsi" w:eastAsia="Arial" w:hAnsiTheme="minorHAnsi" w:cs="Arial"/>
          <w:color w:val="363435"/>
          <w:lang w:val="nl-NL"/>
        </w:rPr>
        <w:t>is gewijzigd</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tenzij</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kan aantonen</w:t>
      </w:r>
    </w:p>
    <w:p w14:paraId="2712F730" w14:textId="77777777" w:rsidR="000A3AFD" w:rsidRPr="00EF15D3" w:rsidRDefault="002409A1">
      <w:pPr>
        <w:ind w:left="114"/>
        <w:rPr>
          <w:rFonts w:asciiTheme="minorHAnsi" w:eastAsia="Arial" w:hAnsiTheme="minorHAnsi" w:cs="Arial"/>
          <w:lang w:val="nl-NL"/>
        </w:rPr>
      </w:pPr>
      <w:r w:rsidRPr="00EF15D3">
        <w:rPr>
          <w:rFonts w:asciiTheme="minorHAnsi" w:eastAsia="Arial" w:hAnsiTheme="minorHAnsi" w:cs="Arial"/>
          <w:color w:val="363435"/>
          <w:lang w:val="nl-NL"/>
        </w:rPr>
        <w:t>dat</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deze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wijziging</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geen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verband houdt</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met</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w w:val="102"/>
          <w:lang w:val="nl-NL"/>
        </w:rPr>
        <w:t>tekortkoming.</w:t>
      </w:r>
    </w:p>
    <w:p w14:paraId="1DA1AD8D" w14:textId="77777777" w:rsidR="000A3AFD" w:rsidRPr="00EF15D3" w:rsidRDefault="000A3AFD">
      <w:pPr>
        <w:spacing w:before="13" w:line="220" w:lineRule="exact"/>
        <w:rPr>
          <w:rFonts w:asciiTheme="minorHAnsi" w:hAnsiTheme="minorHAnsi"/>
          <w:lang w:val="nl-NL"/>
        </w:rPr>
      </w:pPr>
    </w:p>
    <w:p w14:paraId="5E8BCE24" w14:textId="77777777" w:rsidR="000A3AFD" w:rsidRPr="00EF15D3" w:rsidRDefault="002409A1">
      <w:pPr>
        <w:spacing w:line="255" w:lineRule="auto"/>
        <w:ind w:left="114" w:right="158"/>
        <w:rPr>
          <w:rFonts w:asciiTheme="minorHAnsi" w:eastAsia="Arial" w:hAnsiTheme="minorHAnsi" w:cs="Arial"/>
          <w:lang w:val="nl-NL"/>
        </w:rPr>
      </w:pPr>
      <w:r w:rsidRPr="00EF15D3">
        <w:rPr>
          <w:rFonts w:asciiTheme="minorHAnsi" w:eastAsia="Arial" w:hAnsiTheme="minorHAnsi" w:cs="Arial"/>
          <w:color w:val="363435"/>
          <w:spacing w:val="-1"/>
          <w:lang w:val="nl-NL"/>
        </w:rPr>
        <w:t>Opdrachtgeve</w:t>
      </w:r>
      <w:r w:rsidRPr="00EF15D3">
        <w:rPr>
          <w:rFonts w:asciiTheme="minorHAnsi" w:eastAsia="Arial" w:hAnsiTheme="minorHAnsi" w:cs="Arial"/>
          <w:color w:val="363435"/>
          <w:lang w:val="nl-NL"/>
        </w:rPr>
        <w:t>r</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spacing w:val="-1"/>
          <w:lang w:val="nl-NL"/>
        </w:rPr>
        <w:t>verplich</w:t>
      </w:r>
      <w:r w:rsidRPr="00EF15D3">
        <w:rPr>
          <w:rFonts w:asciiTheme="minorHAnsi" w:eastAsia="Arial" w:hAnsiTheme="minorHAnsi" w:cs="Arial"/>
          <w:color w:val="363435"/>
          <w:lang w:val="nl-NL"/>
        </w:rPr>
        <w:t>t</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spacing w:val="-1"/>
          <w:lang w:val="nl-NL"/>
        </w:rPr>
        <w:t>zic</w:t>
      </w:r>
      <w:r w:rsidRPr="00EF15D3">
        <w:rPr>
          <w:rFonts w:asciiTheme="minorHAnsi" w:eastAsia="Arial" w:hAnsiTheme="minorHAnsi" w:cs="Arial"/>
          <w:color w:val="363435"/>
          <w:lang w:val="nl-NL"/>
        </w:rPr>
        <w:t>h</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spacing w:val="-1"/>
          <w:lang w:val="nl-NL"/>
        </w:rPr>
        <w:t>erto</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spacing w:val="-1"/>
          <w:lang w:val="nl-NL"/>
        </w:rPr>
        <w:t>d</w:t>
      </w:r>
      <w:r w:rsidRPr="00EF15D3">
        <w:rPr>
          <w:rFonts w:asciiTheme="minorHAnsi" w:eastAsia="Arial" w:hAnsiTheme="minorHAnsi" w:cs="Arial"/>
          <w:color w:val="363435"/>
          <w:lang w:val="nl-NL"/>
        </w:rPr>
        <w:t xml:space="preserve">e </w:t>
      </w:r>
      <w:r w:rsidRPr="00EF15D3">
        <w:rPr>
          <w:rFonts w:asciiTheme="minorHAnsi" w:eastAsia="Arial" w:hAnsiTheme="minorHAnsi" w:cs="Arial"/>
          <w:color w:val="363435"/>
          <w:spacing w:val="-1"/>
          <w:lang w:val="nl-NL"/>
        </w:rPr>
        <w:t>softwa</w:t>
      </w:r>
      <w:r w:rsidRPr="00EF15D3">
        <w:rPr>
          <w:rFonts w:asciiTheme="minorHAnsi" w:eastAsia="Arial" w:hAnsiTheme="minorHAnsi" w:cs="Arial"/>
          <w:color w:val="363435"/>
          <w:spacing w:val="-4"/>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spacing w:val="-1"/>
          <w:lang w:val="nl-NL"/>
        </w:rPr>
        <w:t>t</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1"/>
          <w:lang w:val="nl-NL"/>
        </w:rPr>
        <w:t xml:space="preserve"> </w:t>
      </w:r>
      <w:r w:rsidRPr="00EF15D3">
        <w:rPr>
          <w:rFonts w:asciiTheme="minorHAnsi" w:eastAsia="Arial" w:hAnsiTheme="minorHAnsi" w:cs="Arial"/>
          <w:color w:val="363435"/>
          <w:spacing w:val="-1"/>
          <w:lang w:val="nl-NL"/>
        </w:rPr>
        <w:t>gebruike</w:t>
      </w:r>
      <w:r w:rsidRPr="00EF15D3">
        <w:rPr>
          <w:rFonts w:asciiTheme="minorHAnsi" w:eastAsia="Arial" w:hAnsiTheme="minorHAnsi" w:cs="Arial"/>
          <w:color w:val="363435"/>
          <w:lang w:val="nl-NL"/>
        </w:rPr>
        <w:t>n</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spacing w:val="-1"/>
          <w:lang w:val="nl-NL"/>
        </w:rPr>
        <w:t>confor</w:t>
      </w:r>
      <w:r w:rsidRPr="00EF15D3">
        <w:rPr>
          <w:rFonts w:asciiTheme="minorHAnsi" w:eastAsia="Arial" w:hAnsiTheme="minorHAnsi" w:cs="Arial"/>
          <w:color w:val="363435"/>
          <w:lang w:val="nl-NL"/>
        </w:rPr>
        <w:t>m</w:t>
      </w:r>
      <w:r w:rsidRPr="00EF15D3">
        <w:rPr>
          <w:rFonts w:asciiTheme="minorHAnsi" w:eastAsia="Arial" w:hAnsiTheme="minorHAnsi" w:cs="Arial"/>
          <w:color w:val="363435"/>
          <w:spacing w:val="18"/>
          <w:lang w:val="nl-NL"/>
        </w:rPr>
        <w:t xml:space="preserve"> </w:t>
      </w:r>
      <w:r w:rsidRPr="00EF15D3">
        <w:rPr>
          <w:rFonts w:asciiTheme="minorHAnsi" w:eastAsia="Arial" w:hAnsiTheme="minorHAnsi" w:cs="Arial"/>
          <w:color w:val="363435"/>
          <w:spacing w:val="-1"/>
          <w:lang w:val="nl-NL"/>
        </w:rPr>
        <w:t>d</w:t>
      </w:r>
      <w:r w:rsidRPr="00EF15D3">
        <w:rPr>
          <w:rFonts w:asciiTheme="minorHAnsi" w:eastAsia="Arial" w:hAnsiTheme="minorHAnsi" w:cs="Arial"/>
          <w:color w:val="363435"/>
          <w:lang w:val="nl-NL"/>
        </w:rPr>
        <w:t xml:space="preserve">e </w:t>
      </w:r>
      <w:r w:rsidRPr="00EF15D3">
        <w:rPr>
          <w:rFonts w:asciiTheme="minorHAnsi" w:eastAsia="Arial" w:hAnsiTheme="minorHAnsi" w:cs="Arial"/>
          <w:color w:val="363435"/>
          <w:spacing w:val="-1"/>
          <w:lang w:val="nl-NL"/>
        </w:rPr>
        <w:t>doo</w:t>
      </w:r>
      <w:r w:rsidRPr="00EF15D3">
        <w:rPr>
          <w:rFonts w:asciiTheme="minorHAnsi" w:eastAsia="Arial" w:hAnsiTheme="minorHAnsi" w:cs="Arial"/>
          <w:color w:val="363435"/>
          <w:lang w:val="nl-NL"/>
        </w:rPr>
        <w:t>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spacing w:val="-1"/>
          <w:lang w:val="nl-NL"/>
        </w:rPr>
        <w:t>Leverancie</w:t>
      </w:r>
      <w:r w:rsidRPr="00EF15D3">
        <w:rPr>
          <w:rFonts w:asciiTheme="minorHAnsi" w:eastAsia="Arial" w:hAnsiTheme="minorHAnsi" w:cs="Arial"/>
          <w:color w:val="363435"/>
          <w:lang w:val="nl-NL"/>
        </w:rPr>
        <w:t>r</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spacing w:val="-1"/>
          <w:lang w:val="nl-NL"/>
        </w:rPr>
        <w:t>t</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1"/>
          <w:lang w:val="nl-NL"/>
        </w:rPr>
        <w:t xml:space="preserve"> </w:t>
      </w:r>
      <w:r w:rsidRPr="00EF15D3">
        <w:rPr>
          <w:rFonts w:asciiTheme="minorHAnsi" w:eastAsia="Arial" w:hAnsiTheme="minorHAnsi" w:cs="Arial"/>
          <w:color w:val="363435"/>
          <w:spacing w:val="-1"/>
          <w:lang w:val="nl-NL"/>
        </w:rPr>
        <w:t>verst</w:t>
      </w:r>
      <w:r w:rsidRPr="00EF15D3">
        <w:rPr>
          <w:rFonts w:asciiTheme="minorHAnsi" w:eastAsia="Arial" w:hAnsiTheme="minorHAnsi" w:cs="Arial"/>
          <w:color w:val="363435"/>
          <w:spacing w:val="-4"/>
          <w:lang w:val="nl-NL"/>
        </w:rPr>
        <w:t>r</w:t>
      </w:r>
      <w:r w:rsidRPr="00EF15D3">
        <w:rPr>
          <w:rFonts w:asciiTheme="minorHAnsi" w:eastAsia="Arial" w:hAnsiTheme="minorHAnsi" w:cs="Arial"/>
          <w:color w:val="363435"/>
          <w:spacing w:val="-1"/>
          <w:lang w:val="nl-NL"/>
        </w:rPr>
        <w:t>ekke</w:t>
      </w:r>
      <w:r w:rsidRPr="00EF15D3">
        <w:rPr>
          <w:rFonts w:asciiTheme="minorHAnsi" w:eastAsia="Arial" w:hAnsiTheme="minorHAnsi" w:cs="Arial"/>
          <w:color w:val="363435"/>
          <w:lang w:val="nl-NL"/>
        </w:rPr>
        <w:t>n</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spacing w:val="-1"/>
          <w:lang w:val="nl-NL"/>
        </w:rPr>
        <w:t>richtlijne</w:t>
      </w:r>
      <w:r w:rsidRPr="00EF15D3">
        <w:rPr>
          <w:rFonts w:asciiTheme="minorHAnsi" w:eastAsia="Arial" w:hAnsiTheme="minorHAnsi" w:cs="Arial"/>
          <w:color w:val="363435"/>
          <w:lang w:val="nl-NL"/>
        </w:rPr>
        <w:t>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spacing w:val="-1"/>
          <w:w w:val="103"/>
          <w:lang w:val="nl-NL"/>
        </w:rPr>
        <w:t xml:space="preserve">en/of </w:t>
      </w:r>
      <w:r w:rsidRPr="00EF15D3">
        <w:rPr>
          <w:rFonts w:asciiTheme="minorHAnsi" w:eastAsia="Arial" w:hAnsiTheme="minorHAnsi" w:cs="Arial"/>
          <w:color w:val="363435"/>
          <w:lang w:val="nl-NL"/>
        </w:rPr>
        <w:t>handleidingen.</w:t>
      </w:r>
    </w:p>
    <w:p w14:paraId="347025B4" w14:textId="77777777" w:rsidR="000A3AFD" w:rsidRPr="00EF15D3" w:rsidRDefault="000A3AFD">
      <w:pPr>
        <w:spacing w:line="220" w:lineRule="exact"/>
        <w:rPr>
          <w:rFonts w:asciiTheme="minorHAnsi" w:hAnsiTheme="minorHAnsi"/>
          <w:lang w:val="nl-NL"/>
        </w:rPr>
      </w:pPr>
    </w:p>
    <w:p w14:paraId="4D633013" w14:textId="77777777" w:rsidR="000A3AFD" w:rsidRPr="00EF15D3" w:rsidRDefault="002409A1">
      <w:pPr>
        <w:spacing w:line="255" w:lineRule="auto"/>
        <w:ind w:left="114" w:right="179"/>
        <w:rPr>
          <w:rFonts w:asciiTheme="minorHAnsi" w:eastAsia="Arial" w:hAnsiTheme="minorHAnsi" w:cs="Arial"/>
          <w:lang w:val="nl-NL"/>
        </w:rPr>
      </w:pP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16"/>
          <w:lang w:val="nl-NL"/>
        </w:rPr>
        <w:t xml:space="preserve"> </w:t>
      </w:r>
      <w:r w:rsidRPr="00EF15D3">
        <w:rPr>
          <w:rFonts w:asciiTheme="minorHAnsi" w:eastAsia="Arial" w:hAnsiTheme="minorHAnsi" w:cs="Arial"/>
          <w:color w:val="363435"/>
          <w:lang w:val="nl-NL"/>
        </w:rPr>
        <w:t>tekortkoming</w:t>
      </w:r>
      <w:r w:rsidRPr="00EF15D3">
        <w:rPr>
          <w:rFonts w:asciiTheme="minorHAnsi" w:eastAsia="Arial" w:hAnsiTheme="minorHAnsi" w:cs="Arial"/>
          <w:color w:val="363435"/>
          <w:spacing w:val="21"/>
          <w:lang w:val="nl-NL"/>
        </w:rPr>
        <w:t xml:space="preserve"> </w:t>
      </w:r>
      <w:r w:rsidRPr="00EF15D3">
        <w:rPr>
          <w:rFonts w:asciiTheme="minorHAnsi" w:eastAsia="Arial" w:hAnsiTheme="minorHAnsi" w:cs="Arial"/>
          <w:color w:val="363435"/>
          <w:lang w:val="nl-NL"/>
        </w:rPr>
        <w:t>in 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p</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ogrammatuur</w:t>
      </w:r>
      <w:r w:rsidRPr="00EF15D3">
        <w:rPr>
          <w:rFonts w:asciiTheme="minorHAnsi" w:eastAsia="Arial" w:hAnsiTheme="minorHAnsi" w:cs="Arial"/>
          <w:color w:val="363435"/>
          <w:spacing w:val="17"/>
          <w:lang w:val="nl-NL"/>
        </w:rPr>
        <w:t xml:space="preserve"> </w:t>
      </w:r>
      <w:r w:rsidRPr="00EF15D3">
        <w:rPr>
          <w:rFonts w:asciiTheme="minorHAnsi" w:eastAsia="Arial" w:hAnsiTheme="minorHAnsi" w:cs="Arial"/>
          <w:color w:val="363435"/>
          <w:lang w:val="nl-NL"/>
        </w:rPr>
        <w:t>wo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dt</w:t>
      </w:r>
      <w:r w:rsidRPr="00EF15D3">
        <w:rPr>
          <w:rFonts w:asciiTheme="minorHAnsi" w:eastAsia="Arial" w:hAnsiTheme="minorHAnsi" w:cs="Arial"/>
          <w:color w:val="363435"/>
          <w:spacing w:val="22"/>
          <w:lang w:val="nl-NL"/>
        </w:rPr>
        <w:t xml:space="preserve"> </w:t>
      </w:r>
      <w:r w:rsidRPr="00EF15D3">
        <w:rPr>
          <w:rFonts w:asciiTheme="minorHAnsi" w:eastAsia="Arial" w:hAnsiTheme="minorHAnsi" w:cs="Arial"/>
          <w:color w:val="363435"/>
          <w:lang w:val="nl-NL"/>
        </w:rPr>
        <w:t>gedefiniee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als</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aan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toe</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ekenen</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wezenlijke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w w:val="101"/>
          <w:lang w:val="nl-NL"/>
        </w:rPr>
        <w:t xml:space="preserve">afwijking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p</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ogrammaspecificatie</w:t>
      </w:r>
      <w:r w:rsidRPr="00EF15D3">
        <w:rPr>
          <w:rFonts w:asciiTheme="minorHAnsi" w:eastAsia="Arial" w:hAnsiTheme="minorHAnsi" w:cs="Arial"/>
          <w:color w:val="363435"/>
          <w:spacing w:val="23"/>
          <w:lang w:val="nl-NL"/>
        </w:rPr>
        <w:t xml:space="preserve"> </w:t>
      </w:r>
      <w:r w:rsidRPr="00EF15D3">
        <w:rPr>
          <w:rFonts w:asciiTheme="minorHAnsi" w:eastAsia="Arial" w:hAnsiTheme="minorHAnsi" w:cs="Arial"/>
          <w:color w:val="363435"/>
          <w:lang w:val="nl-NL"/>
        </w:rPr>
        <w:t>als</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vermeld in 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bijbeho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ende</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documentatie,</w:t>
      </w:r>
      <w:r w:rsidRPr="00EF15D3">
        <w:rPr>
          <w:rFonts w:asciiTheme="minorHAnsi" w:eastAsia="Arial" w:hAnsiTheme="minorHAnsi" w:cs="Arial"/>
          <w:color w:val="363435"/>
          <w:spacing w:val="23"/>
          <w:lang w:val="nl-NL"/>
        </w:rPr>
        <w:t xml:space="preserve"> </w:t>
      </w:r>
      <w:r w:rsidRPr="00EF15D3">
        <w:rPr>
          <w:rFonts w:asciiTheme="minorHAnsi" w:eastAsia="Arial" w:hAnsiTheme="minorHAnsi" w:cs="Arial"/>
          <w:color w:val="363435"/>
          <w:lang w:val="nl-NL"/>
        </w:rPr>
        <w:t>mits</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deze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afwijking</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ep</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oduceerbaar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is en opt</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eedt</w:t>
      </w:r>
      <w:r w:rsidRPr="00EF15D3">
        <w:rPr>
          <w:rFonts w:asciiTheme="minorHAnsi" w:eastAsia="Arial" w:hAnsiTheme="minorHAnsi" w:cs="Arial"/>
          <w:color w:val="363435"/>
          <w:spacing w:val="19"/>
          <w:lang w:val="nl-NL"/>
        </w:rPr>
        <w:t xml:space="preserve"> </w:t>
      </w:r>
      <w:r w:rsidRPr="00EF15D3">
        <w:rPr>
          <w:rFonts w:asciiTheme="minorHAnsi" w:eastAsia="Arial" w:hAnsiTheme="minorHAnsi" w:cs="Arial"/>
          <w:color w:val="363435"/>
          <w:lang w:val="nl-NL"/>
        </w:rPr>
        <w:t>in 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laatste door</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geïnstallee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17"/>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eversie.</w:t>
      </w:r>
    </w:p>
    <w:p w14:paraId="71381FE4" w14:textId="77777777" w:rsidR="000A3AFD" w:rsidRPr="00EF15D3" w:rsidRDefault="000A3AFD">
      <w:pPr>
        <w:spacing w:line="220" w:lineRule="exact"/>
        <w:rPr>
          <w:rFonts w:asciiTheme="minorHAnsi" w:hAnsiTheme="minorHAnsi"/>
          <w:lang w:val="nl-NL"/>
        </w:rPr>
      </w:pPr>
    </w:p>
    <w:p w14:paraId="112C699D" w14:textId="77777777" w:rsidR="000A3AFD" w:rsidRPr="00EF15D3" w:rsidRDefault="002409A1">
      <w:pPr>
        <w:spacing w:line="255" w:lineRule="auto"/>
        <w:ind w:left="114" w:right="539"/>
        <w:rPr>
          <w:rFonts w:asciiTheme="minorHAnsi" w:eastAsia="Arial" w:hAnsiTheme="minorHAnsi" w:cs="Arial"/>
          <w:lang w:val="nl-NL"/>
        </w:rPr>
      </w:pPr>
      <w:r w:rsidRPr="00EF15D3">
        <w:rPr>
          <w:rFonts w:asciiTheme="minorHAnsi" w:eastAsia="Arial" w:hAnsiTheme="minorHAnsi" w:cs="Arial"/>
          <w:color w:val="363435"/>
          <w:lang w:val="nl-NL"/>
        </w:rPr>
        <w:t>Geconstatee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tekortkomingen</w:t>
      </w:r>
      <w:r w:rsidRPr="00EF15D3">
        <w:rPr>
          <w:rFonts w:asciiTheme="minorHAnsi" w:eastAsia="Arial" w:hAnsiTheme="minorHAnsi" w:cs="Arial"/>
          <w:color w:val="363435"/>
          <w:spacing w:val="25"/>
          <w:lang w:val="nl-NL"/>
        </w:rPr>
        <w:t xml:space="preserve"> </w:t>
      </w:r>
      <w:r w:rsidRPr="00EF15D3">
        <w:rPr>
          <w:rFonts w:asciiTheme="minorHAnsi" w:eastAsia="Arial" w:hAnsiTheme="minorHAnsi" w:cs="Arial"/>
          <w:color w:val="363435"/>
          <w:lang w:val="nl-NL"/>
        </w:rPr>
        <w:t>na</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upgrade/update</w:t>
      </w:r>
      <w:r w:rsidRPr="00EF15D3">
        <w:rPr>
          <w:rFonts w:asciiTheme="minorHAnsi" w:eastAsia="Arial" w:hAnsiTheme="minorHAnsi" w:cs="Arial"/>
          <w:color w:val="363435"/>
          <w:spacing w:val="25"/>
          <w:lang w:val="nl-NL"/>
        </w:rPr>
        <w:t xml:space="preserve"> </w:t>
      </w:r>
      <w:r w:rsidRPr="00EF15D3">
        <w:rPr>
          <w:rFonts w:asciiTheme="minorHAnsi" w:eastAsia="Arial" w:hAnsiTheme="minorHAnsi" w:cs="Arial"/>
          <w:color w:val="363435"/>
          <w:lang w:val="nl-NL"/>
        </w:rPr>
        <w:t>wo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door</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per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omgaande aan 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gemeld.</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verplicht</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zich ertoe deze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tekortkomingen</w:t>
      </w:r>
      <w:r w:rsidRPr="00EF15D3">
        <w:rPr>
          <w:rFonts w:asciiTheme="minorHAnsi" w:eastAsia="Arial" w:hAnsiTheme="minorHAnsi" w:cs="Arial"/>
          <w:color w:val="363435"/>
          <w:spacing w:val="21"/>
          <w:lang w:val="nl-NL"/>
        </w:rPr>
        <w:t xml:space="preserve"> </w:t>
      </w:r>
      <w:r w:rsidRPr="00EF15D3">
        <w:rPr>
          <w:rFonts w:asciiTheme="minorHAnsi" w:eastAsia="Arial" w:hAnsiTheme="minorHAnsi" w:cs="Arial"/>
          <w:color w:val="363435"/>
          <w:lang w:val="nl-NL"/>
        </w:rPr>
        <w:t>zo</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snel</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mogelijk</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verhelpen.</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Als</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naar 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oo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deel</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ontstane</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situatie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niet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acceptabel</w:t>
      </w:r>
      <w:r w:rsidRPr="00EF15D3">
        <w:rPr>
          <w:rFonts w:asciiTheme="minorHAnsi" w:eastAsia="Arial" w:hAnsiTheme="minorHAnsi" w:cs="Arial"/>
          <w:color w:val="363435"/>
          <w:spacing w:val="15"/>
          <w:lang w:val="nl-NL"/>
        </w:rPr>
        <w:t xml:space="preserve"> </w:t>
      </w:r>
      <w:r w:rsidRPr="00EF15D3">
        <w:rPr>
          <w:rFonts w:asciiTheme="minorHAnsi" w:eastAsia="Arial" w:hAnsiTheme="minorHAnsi" w:cs="Arial"/>
          <w:color w:val="363435"/>
          <w:lang w:val="nl-NL"/>
        </w:rPr>
        <w:t>is, dan</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zal</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na</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verzoek</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daartoe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van</w:t>
      </w:r>
    </w:p>
    <w:p w14:paraId="6FDC6235" w14:textId="77777777" w:rsidR="000A3AFD" w:rsidRPr="00EF15D3" w:rsidRDefault="002409A1">
      <w:pPr>
        <w:spacing w:line="255" w:lineRule="auto"/>
        <w:ind w:left="114" w:right="118"/>
        <w:rPr>
          <w:rFonts w:asciiTheme="minorHAnsi" w:eastAsia="Arial" w:hAnsiTheme="minorHAnsi" w:cs="Arial"/>
          <w:lang w:val="nl-NL"/>
        </w:rPr>
      </w:pP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per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omgaande 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update</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upgrade</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ongedaan maken</w:t>
      </w:r>
      <w:r w:rsidRPr="00EF15D3">
        <w:rPr>
          <w:rFonts w:asciiTheme="minorHAnsi" w:eastAsia="Arial" w:hAnsiTheme="minorHAnsi" w:cs="Arial"/>
          <w:color w:val="363435"/>
          <w:spacing w:val="-1"/>
          <w:lang w:val="nl-NL"/>
        </w:rPr>
        <w:t xml:space="preserve"> </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oude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situatie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herstellen</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waarbij</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w w:val="101"/>
          <w:lang w:val="nl-NL"/>
        </w:rPr>
        <w:t xml:space="preserve">goede </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ongestoo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18"/>
          <w:lang w:val="nl-NL"/>
        </w:rPr>
        <w:t xml:space="preserve"> </w:t>
      </w:r>
      <w:r w:rsidRPr="00EF15D3">
        <w:rPr>
          <w:rFonts w:asciiTheme="minorHAnsi" w:eastAsia="Arial" w:hAnsiTheme="minorHAnsi" w:cs="Arial"/>
          <w:color w:val="363435"/>
          <w:lang w:val="nl-NL"/>
        </w:rPr>
        <w:t>situatie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zoals</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voorheen</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wo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dt</w:t>
      </w:r>
      <w:r w:rsidRPr="00EF15D3">
        <w:rPr>
          <w:rFonts w:asciiTheme="minorHAnsi" w:eastAsia="Arial" w:hAnsiTheme="minorHAnsi" w:cs="Arial"/>
          <w:color w:val="363435"/>
          <w:spacing w:val="22"/>
          <w:lang w:val="nl-NL"/>
        </w:rPr>
        <w:t xml:space="preserve"> </w:t>
      </w:r>
      <w:r w:rsidRPr="00EF15D3">
        <w:rPr>
          <w:rFonts w:asciiTheme="minorHAnsi" w:eastAsia="Arial" w:hAnsiTheme="minorHAnsi" w:cs="Arial"/>
          <w:color w:val="363435"/>
          <w:lang w:val="nl-NL"/>
        </w:rPr>
        <w:t>gegarandee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hiermee</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gepaa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 gaande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kosten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komen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ekening 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Leverancie</w:t>
      </w:r>
      <w:r w:rsidRPr="00EF15D3">
        <w:rPr>
          <w:rFonts w:asciiTheme="minorHAnsi" w:eastAsia="Arial" w:hAnsiTheme="minorHAnsi" w:cs="Arial"/>
          <w:color w:val="363435"/>
          <w:spacing w:val="-17"/>
          <w:lang w:val="nl-NL"/>
        </w:rPr>
        <w:t>r</w:t>
      </w:r>
      <w:r w:rsidRPr="00EF15D3">
        <w:rPr>
          <w:rFonts w:asciiTheme="minorHAnsi" w:eastAsia="Arial" w:hAnsiTheme="minorHAnsi" w:cs="Arial"/>
          <w:color w:val="363435"/>
          <w:lang w:val="nl-NL"/>
        </w:rPr>
        <w:t>.</w:t>
      </w:r>
    </w:p>
    <w:p w14:paraId="74B0719A" w14:textId="77777777" w:rsidR="000A3AFD" w:rsidRPr="00EF15D3" w:rsidRDefault="000A3AFD">
      <w:pPr>
        <w:spacing w:line="220" w:lineRule="exact"/>
        <w:rPr>
          <w:rFonts w:asciiTheme="minorHAnsi" w:hAnsiTheme="minorHAnsi"/>
          <w:lang w:val="nl-NL"/>
        </w:rPr>
      </w:pPr>
    </w:p>
    <w:p w14:paraId="300325F2" w14:textId="77777777" w:rsidR="000A3AFD" w:rsidRPr="00EF15D3" w:rsidRDefault="002409A1">
      <w:pPr>
        <w:spacing w:line="255" w:lineRule="auto"/>
        <w:ind w:left="114" w:right="268"/>
        <w:rPr>
          <w:rFonts w:asciiTheme="minorHAnsi" w:eastAsia="Arial" w:hAnsiTheme="minorHAnsi" w:cs="Arial"/>
          <w:lang w:val="nl-NL"/>
        </w:rPr>
      </w:pPr>
      <w:r w:rsidRPr="00EF15D3">
        <w:rPr>
          <w:rFonts w:asciiTheme="minorHAnsi" w:eastAsia="Arial" w:hAnsiTheme="minorHAnsi" w:cs="Arial"/>
          <w:color w:val="363435"/>
          <w:lang w:val="nl-NL"/>
        </w:rPr>
        <w:t>Gedu</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ende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periode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12 maanden na</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aflevering,</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indien 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acceptatietest</w:t>
      </w:r>
      <w:r w:rsidRPr="00EF15D3">
        <w:rPr>
          <w:rFonts w:asciiTheme="minorHAnsi" w:eastAsia="Arial" w:hAnsiTheme="minorHAnsi" w:cs="Arial"/>
          <w:color w:val="363435"/>
          <w:spacing w:val="22"/>
          <w:lang w:val="nl-NL"/>
        </w:rPr>
        <w:t xml:space="preserve"> </w:t>
      </w:r>
      <w:r w:rsidRPr="00EF15D3">
        <w:rPr>
          <w:rFonts w:asciiTheme="minorHAnsi" w:eastAsia="Arial" w:hAnsiTheme="minorHAnsi" w:cs="Arial"/>
          <w:color w:val="363435"/>
          <w:lang w:val="nl-NL"/>
        </w:rPr>
        <w:t>is ove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eengekomen,</w:t>
      </w:r>
      <w:r w:rsidRPr="00EF15D3">
        <w:rPr>
          <w:rFonts w:asciiTheme="minorHAnsi" w:eastAsia="Arial" w:hAnsiTheme="minorHAnsi" w:cs="Arial"/>
          <w:color w:val="363435"/>
          <w:spacing w:val="-14"/>
          <w:lang w:val="nl-NL"/>
        </w:rPr>
        <w:t xml:space="preserve"> </w:t>
      </w:r>
      <w:r w:rsidRPr="00EF15D3">
        <w:rPr>
          <w:rFonts w:asciiTheme="minorHAnsi" w:eastAsia="Arial" w:hAnsiTheme="minorHAnsi" w:cs="Arial"/>
          <w:color w:val="363435"/>
          <w:lang w:val="nl-NL"/>
        </w:rPr>
        <w:t>12 maanden na</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acceptatie,</w:t>
      </w:r>
      <w:r w:rsidRPr="00EF15D3">
        <w:rPr>
          <w:rFonts w:asciiTheme="minorHAnsi" w:eastAsia="Arial" w:hAnsiTheme="minorHAnsi" w:cs="Arial"/>
          <w:color w:val="363435"/>
          <w:spacing w:val="17"/>
          <w:lang w:val="nl-NL"/>
        </w:rPr>
        <w:t xml:space="preserve"> </w:t>
      </w:r>
      <w:r w:rsidRPr="00EF15D3">
        <w:rPr>
          <w:rFonts w:asciiTheme="minorHAnsi" w:eastAsia="Arial" w:hAnsiTheme="minorHAnsi" w:cs="Arial"/>
          <w:color w:val="363435"/>
          <w:lang w:val="nl-NL"/>
        </w:rPr>
        <w:t>zal</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eventuele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tekortkomingen</w:t>
      </w:r>
      <w:r w:rsidRPr="00EF15D3">
        <w:rPr>
          <w:rFonts w:asciiTheme="minorHAnsi" w:eastAsia="Arial" w:hAnsiTheme="minorHAnsi" w:cs="Arial"/>
          <w:color w:val="363435"/>
          <w:spacing w:val="25"/>
          <w:lang w:val="nl-NL"/>
        </w:rPr>
        <w:t xml:space="preserve"> </w:t>
      </w:r>
      <w:r w:rsidRPr="00EF15D3">
        <w:rPr>
          <w:rFonts w:asciiTheme="minorHAnsi" w:eastAsia="Arial" w:hAnsiTheme="minorHAnsi" w:cs="Arial"/>
          <w:color w:val="363435"/>
          <w:lang w:val="nl-NL"/>
        </w:rPr>
        <w:t>in 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op</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zijn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kosten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herstellen.</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In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overleg</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met</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na toestemming</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kan 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in geval</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tekortkoming</w:t>
      </w:r>
      <w:r w:rsidRPr="00EF15D3">
        <w:rPr>
          <w:rFonts w:asciiTheme="minorHAnsi" w:eastAsia="Arial" w:hAnsiTheme="minorHAnsi" w:cs="Arial"/>
          <w:color w:val="363435"/>
          <w:spacing w:val="21"/>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tijdelijke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oplossing</w:t>
      </w:r>
      <w:r w:rsidRPr="00EF15D3">
        <w:rPr>
          <w:rFonts w:asciiTheme="minorHAnsi" w:eastAsia="Arial" w:hAnsiTheme="minorHAnsi" w:cs="Arial"/>
          <w:color w:val="363435"/>
          <w:spacing w:val="15"/>
          <w:lang w:val="nl-NL"/>
        </w:rPr>
        <w:t xml:space="preserve"> </w:t>
      </w:r>
      <w:r w:rsidRPr="00EF15D3">
        <w:rPr>
          <w:rFonts w:asciiTheme="minorHAnsi" w:eastAsia="Arial" w:hAnsiTheme="minorHAnsi" w:cs="Arial"/>
          <w:color w:val="363435"/>
          <w:lang w:val="nl-NL"/>
        </w:rPr>
        <w:t>aanb</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engen waarbij</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functionaliteit</w:t>
      </w:r>
      <w:r w:rsidRPr="00EF15D3">
        <w:rPr>
          <w:rFonts w:asciiTheme="minorHAnsi" w:eastAsia="Arial" w:hAnsiTheme="minorHAnsi" w:cs="Arial"/>
          <w:color w:val="363435"/>
          <w:spacing w:val="21"/>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zoveel</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als</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mogelijk</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behouden</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zal</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blijven.</w:t>
      </w:r>
    </w:p>
    <w:p w14:paraId="03D37847" w14:textId="77777777" w:rsidR="000A3AFD" w:rsidRPr="00EF15D3" w:rsidRDefault="000A3AFD">
      <w:pPr>
        <w:spacing w:line="220" w:lineRule="exact"/>
        <w:rPr>
          <w:rFonts w:asciiTheme="minorHAnsi" w:hAnsiTheme="minorHAnsi"/>
          <w:lang w:val="nl-NL"/>
        </w:rPr>
      </w:pPr>
    </w:p>
    <w:p w14:paraId="62B9FA95" w14:textId="77777777" w:rsidR="000A3AFD" w:rsidRPr="00EF15D3" w:rsidRDefault="002409A1">
      <w:pPr>
        <w:spacing w:line="255" w:lineRule="auto"/>
        <w:ind w:left="114" w:right="214"/>
        <w:rPr>
          <w:rFonts w:asciiTheme="minorHAnsi" w:eastAsia="Arial" w:hAnsiTheme="minorHAnsi" w:cs="Arial"/>
          <w:lang w:val="nl-NL"/>
        </w:rPr>
      </w:pPr>
      <w:r w:rsidRPr="00EF15D3">
        <w:rPr>
          <w:rFonts w:asciiTheme="minorHAnsi" w:eastAsia="Arial" w:hAnsiTheme="minorHAnsi" w:cs="Arial"/>
          <w:color w:val="363435"/>
          <w:lang w:val="nl-NL"/>
        </w:rPr>
        <w:t>In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geval</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tekortkomingen</w:t>
      </w:r>
      <w:r w:rsidRPr="00EF15D3">
        <w:rPr>
          <w:rFonts w:asciiTheme="minorHAnsi" w:eastAsia="Arial" w:hAnsiTheme="minorHAnsi" w:cs="Arial"/>
          <w:color w:val="363435"/>
          <w:spacing w:val="25"/>
          <w:lang w:val="nl-NL"/>
        </w:rPr>
        <w:t xml:space="preserve"> </w:t>
      </w:r>
      <w:r w:rsidRPr="00EF15D3">
        <w:rPr>
          <w:rFonts w:asciiTheme="minorHAnsi" w:eastAsia="Arial" w:hAnsiTheme="minorHAnsi" w:cs="Arial"/>
          <w:color w:val="363435"/>
          <w:lang w:val="nl-NL"/>
        </w:rPr>
        <w:t>in 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afkomstig</w:t>
      </w:r>
      <w:r w:rsidRPr="00EF15D3">
        <w:rPr>
          <w:rFonts w:asciiTheme="minorHAnsi" w:eastAsia="Arial" w:hAnsiTheme="minorHAnsi" w:cs="Arial"/>
          <w:color w:val="363435"/>
          <w:spacing w:val="15"/>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gelden uitsluitend</w:t>
      </w:r>
      <w:r w:rsidRPr="00EF15D3">
        <w:rPr>
          <w:rFonts w:asciiTheme="minorHAnsi" w:eastAsia="Arial" w:hAnsiTheme="minorHAnsi" w:cs="Arial"/>
          <w:color w:val="363435"/>
          <w:spacing w:val="1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voorwaa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deze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w w:val="101"/>
          <w:lang w:val="nl-NL"/>
        </w:rPr>
        <w:t>de</w:t>
      </w:r>
      <w:r w:rsidRPr="00EF15D3">
        <w:rPr>
          <w:rFonts w:asciiTheme="minorHAnsi" w:eastAsia="Arial" w:hAnsiTheme="minorHAnsi" w:cs="Arial"/>
          <w:color w:val="363435"/>
          <w:spacing w:val="-3"/>
          <w:w w:val="101"/>
          <w:lang w:val="nl-NL"/>
        </w:rPr>
        <w:t>r</w:t>
      </w:r>
      <w:r w:rsidRPr="00EF15D3">
        <w:rPr>
          <w:rFonts w:asciiTheme="minorHAnsi" w:eastAsia="Arial" w:hAnsiTheme="minorHAnsi" w:cs="Arial"/>
          <w:color w:val="363435"/>
          <w:lang w:val="nl-NL"/>
        </w:rPr>
        <w:t>den. 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is verplicht</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om</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op</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verzoek</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informatie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verst</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ekken over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bij</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aanwezige</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nieuwe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eversies. 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gebruikers</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echt</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deze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eversies</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kan tegen gebruikelijke ve</w:t>
      </w:r>
      <w:r w:rsidRPr="00EF15D3">
        <w:rPr>
          <w:rFonts w:asciiTheme="minorHAnsi" w:eastAsia="Arial" w:hAnsiTheme="minorHAnsi" w:cs="Arial"/>
          <w:color w:val="363435"/>
          <w:spacing w:val="-5"/>
          <w:lang w:val="nl-NL"/>
        </w:rPr>
        <w:t>r</w:t>
      </w:r>
      <w:r w:rsidRPr="00EF15D3">
        <w:rPr>
          <w:rFonts w:asciiTheme="minorHAnsi" w:eastAsia="Arial" w:hAnsiTheme="minorHAnsi" w:cs="Arial"/>
          <w:color w:val="363435"/>
          <w:lang w:val="nl-NL"/>
        </w:rPr>
        <w:t>goedingen</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verk</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egen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wo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Leverancier</w:t>
      </w:r>
    </w:p>
    <w:p w14:paraId="13CF0837" w14:textId="77777777" w:rsidR="000A3AFD" w:rsidRPr="00EF15D3" w:rsidRDefault="002409A1">
      <w:pPr>
        <w:spacing w:line="255" w:lineRule="auto"/>
        <w:ind w:left="114" w:right="193"/>
        <w:rPr>
          <w:rFonts w:asciiTheme="minorHAnsi" w:eastAsia="Arial" w:hAnsiTheme="minorHAnsi" w:cs="Arial"/>
          <w:lang w:val="nl-NL"/>
        </w:rPr>
      </w:pPr>
      <w:r w:rsidRPr="00EF15D3">
        <w:rPr>
          <w:rFonts w:asciiTheme="minorHAnsi" w:eastAsia="Arial" w:hAnsiTheme="minorHAnsi" w:cs="Arial"/>
          <w:color w:val="363435"/>
          <w:lang w:val="nl-NL"/>
        </w:rPr>
        <w:t>zal</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bij</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afsluiten 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Standaa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Service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Ove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eenkomst 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voorwaa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aan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w w:val="101"/>
          <w:lang w:val="nl-NL"/>
        </w:rPr>
        <w:t xml:space="preserve">bekend </w:t>
      </w:r>
      <w:r w:rsidRPr="00EF15D3">
        <w:rPr>
          <w:rFonts w:asciiTheme="minorHAnsi" w:eastAsia="Arial" w:hAnsiTheme="minorHAnsi" w:cs="Arial"/>
          <w:color w:val="363435"/>
          <w:lang w:val="nl-NL"/>
        </w:rPr>
        <w:t>maken. Deze</w:t>
      </w:r>
      <w:r w:rsidRPr="00EF15D3">
        <w:rPr>
          <w:rFonts w:asciiTheme="minorHAnsi" w:eastAsia="Arial" w:hAnsiTheme="minorHAnsi" w:cs="Arial"/>
          <w:color w:val="363435"/>
          <w:spacing w:val="-17"/>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evoorwaa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15"/>
          <w:lang w:val="nl-NL"/>
        </w:rPr>
        <w:t xml:space="preserve"> </w:t>
      </w:r>
      <w:r w:rsidRPr="00EF15D3">
        <w:rPr>
          <w:rFonts w:asciiTheme="minorHAnsi" w:eastAsia="Arial" w:hAnsiTheme="minorHAnsi" w:cs="Arial"/>
          <w:color w:val="363435"/>
          <w:lang w:val="nl-NL"/>
        </w:rPr>
        <w:t>wo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tevens als</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bijlage in 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Standaa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Service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Ove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eenkomst opgenomen.</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Een nieuwe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emodificatie</w:t>
      </w:r>
      <w:r w:rsidRPr="00EF15D3">
        <w:rPr>
          <w:rFonts w:asciiTheme="minorHAnsi" w:eastAsia="Arial" w:hAnsiTheme="minorHAnsi" w:cs="Arial"/>
          <w:color w:val="363435"/>
          <w:spacing w:val="31"/>
          <w:lang w:val="nl-NL"/>
        </w:rPr>
        <w:t xml:space="preserve"> </w:t>
      </w:r>
      <w:r w:rsidRPr="00EF15D3">
        <w:rPr>
          <w:rFonts w:asciiTheme="minorHAnsi" w:eastAsia="Arial" w:hAnsiTheme="minorHAnsi" w:cs="Arial"/>
          <w:color w:val="363435"/>
          <w:lang w:val="nl-NL"/>
        </w:rPr>
        <w:t>wo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dt</w:t>
      </w:r>
      <w:r w:rsidRPr="00EF15D3">
        <w:rPr>
          <w:rFonts w:asciiTheme="minorHAnsi" w:eastAsia="Arial" w:hAnsiTheme="minorHAnsi" w:cs="Arial"/>
          <w:color w:val="363435"/>
          <w:spacing w:val="22"/>
          <w:lang w:val="nl-NL"/>
        </w:rPr>
        <w:t xml:space="preserve"> </w:t>
      </w:r>
      <w:r w:rsidRPr="00EF15D3">
        <w:rPr>
          <w:rFonts w:asciiTheme="minorHAnsi" w:eastAsia="Arial" w:hAnsiTheme="minorHAnsi" w:cs="Arial"/>
          <w:color w:val="363435"/>
          <w:lang w:val="nl-NL"/>
        </w:rPr>
        <w:t>alleen</w:t>
      </w:r>
      <w:r w:rsidRPr="00EF15D3">
        <w:rPr>
          <w:rFonts w:asciiTheme="minorHAnsi" w:eastAsia="Arial" w:hAnsiTheme="minorHAnsi" w:cs="Arial"/>
          <w:color w:val="363435"/>
          <w:spacing w:val="-14"/>
          <w:lang w:val="nl-NL"/>
        </w:rPr>
        <w:t xml:space="preserve"> </w:t>
      </w:r>
      <w:r w:rsidRPr="00EF15D3">
        <w:rPr>
          <w:rFonts w:asciiTheme="minorHAnsi" w:eastAsia="Arial" w:hAnsiTheme="minorHAnsi" w:cs="Arial"/>
          <w:color w:val="363435"/>
          <w:lang w:val="nl-NL"/>
        </w:rPr>
        <w:t>ter</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beschikking</w:t>
      </w:r>
      <w:r w:rsidRPr="00EF15D3">
        <w:rPr>
          <w:rFonts w:asciiTheme="minorHAnsi" w:eastAsia="Arial" w:hAnsiTheme="minorHAnsi" w:cs="Arial"/>
          <w:color w:val="363435"/>
          <w:spacing w:val="19"/>
          <w:lang w:val="nl-NL"/>
        </w:rPr>
        <w:t xml:space="preserve"> </w:t>
      </w:r>
      <w:r w:rsidRPr="00EF15D3">
        <w:rPr>
          <w:rFonts w:asciiTheme="minorHAnsi" w:eastAsia="Arial" w:hAnsiTheme="minorHAnsi" w:cs="Arial"/>
          <w:color w:val="363435"/>
          <w:lang w:val="nl-NL"/>
        </w:rPr>
        <w:t>gesteld,</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zover</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hie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over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beschikt.</w:t>
      </w:r>
      <w:r w:rsidRPr="00EF15D3">
        <w:rPr>
          <w:rFonts w:asciiTheme="minorHAnsi" w:eastAsia="Arial" w:hAnsiTheme="minorHAnsi" w:cs="Arial"/>
          <w:color w:val="363435"/>
          <w:spacing w:val="14"/>
          <w:lang w:val="nl-NL"/>
        </w:rPr>
        <w:t xml:space="preserve"> </w:t>
      </w:r>
      <w:r w:rsidRPr="00EF15D3">
        <w:rPr>
          <w:rFonts w:asciiTheme="minorHAnsi" w:eastAsia="Arial" w:hAnsiTheme="minorHAnsi" w:cs="Arial"/>
          <w:color w:val="363435"/>
          <w:lang w:val="nl-NL"/>
        </w:rPr>
        <w:t>Leverancier 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verplichten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zich ertoe zich maximaal in 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zullen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spannen</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om</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geconstatee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tekortkomingen</w:t>
      </w:r>
      <w:r w:rsidRPr="00EF15D3">
        <w:rPr>
          <w:rFonts w:asciiTheme="minorHAnsi" w:eastAsia="Arial" w:hAnsiTheme="minorHAnsi" w:cs="Arial"/>
          <w:color w:val="363435"/>
          <w:spacing w:val="25"/>
          <w:lang w:val="nl-NL"/>
        </w:rPr>
        <w:t xml:space="preserve"> </w:t>
      </w:r>
      <w:r w:rsidRPr="00EF15D3">
        <w:rPr>
          <w:rFonts w:asciiTheme="minorHAnsi" w:eastAsia="Arial" w:hAnsiTheme="minorHAnsi" w:cs="Arial"/>
          <w:color w:val="363435"/>
          <w:lang w:val="nl-NL"/>
        </w:rPr>
        <w:t>zo spoedig</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mogelijk</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verhelpen.</w:t>
      </w:r>
    </w:p>
    <w:p w14:paraId="087AD08B" w14:textId="77777777" w:rsidR="000A3AFD" w:rsidRPr="00EF15D3" w:rsidRDefault="000A3AFD">
      <w:pPr>
        <w:spacing w:line="220" w:lineRule="exact"/>
        <w:rPr>
          <w:rFonts w:asciiTheme="minorHAnsi" w:hAnsiTheme="minorHAnsi"/>
          <w:lang w:val="nl-NL"/>
        </w:rPr>
      </w:pPr>
    </w:p>
    <w:p w14:paraId="6A9F1E90" w14:textId="77777777" w:rsidR="000A3AFD" w:rsidRPr="00EF15D3" w:rsidRDefault="002409A1">
      <w:pPr>
        <w:spacing w:line="255" w:lineRule="auto"/>
        <w:ind w:left="114" w:right="292"/>
        <w:rPr>
          <w:rFonts w:asciiTheme="minorHAnsi" w:eastAsia="Arial" w:hAnsiTheme="minorHAnsi" w:cs="Arial"/>
          <w:lang w:val="nl-NL"/>
        </w:rPr>
      </w:pPr>
      <w:r w:rsidRPr="00EF15D3">
        <w:rPr>
          <w:rFonts w:asciiTheme="minorHAnsi" w:eastAsia="Arial" w:hAnsiTheme="minorHAnsi" w:cs="Arial"/>
          <w:color w:val="363435"/>
          <w:lang w:val="nl-NL"/>
        </w:rPr>
        <w:t>In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geval</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er</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sprake is 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medisch</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hulpmiddel,</w:t>
      </w:r>
      <w:r w:rsidRPr="00EF15D3">
        <w:rPr>
          <w:rFonts w:asciiTheme="minorHAnsi" w:eastAsia="Arial" w:hAnsiTheme="minorHAnsi" w:cs="Arial"/>
          <w:color w:val="363435"/>
          <w:spacing w:val="18"/>
          <w:lang w:val="nl-NL"/>
        </w:rPr>
        <w:t xml:space="preserve"> </w:t>
      </w:r>
      <w:r w:rsidRPr="00EF15D3">
        <w:rPr>
          <w:rFonts w:asciiTheme="minorHAnsi" w:eastAsia="Arial" w:hAnsiTheme="minorHAnsi" w:cs="Arial"/>
          <w:color w:val="363435"/>
          <w:lang w:val="nl-NL"/>
        </w:rPr>
        <w:t>is 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volledig</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verantwoo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delijk</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goed</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w w:val="102"/>
          <w:lang w:val="nl-NL"/>
        </w:rPr>
        <w:t>functione</w:t>
      </w:r>
      <w:r w:rsidRPr="00EF15D3">
        <w:rPr>
          <w:rFonts w:asciiTheme="minorHAnsi" w:eastAsia="Arial" w:hAnsiTheme="minorHAnsi" w:cs="Arial"/>
          <w:color w:val="363435"/>
          <w:spacing w:val="-3"/>
          <w:w w:val="102"/>
          <w:lang w:val="nl-NL"/>
        </w:rPr>
        <w:t>r</w:t>
      </w:r>
      <w:r w:rsidRPr="00EF15D3">
        <w:rPr>
          <w:rFonts w:asciiTheme="minorHAnsi" w:eastAsia="Arial" w:hAnsiTheme="minorHAnsi" w:cs="Arial"/>
          <w:color w:val="363435"/>
          <w:w w:val="98"/>
          <w:lang w:val="nl-NL"/>
        </w:rPr>
        <w:t xml:space="preserve">en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ongeacht</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deze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al</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dan</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niet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door</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partij</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is geleve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w:t>
      </w:r>
    </w:p>
    <w:p w14:paraId="756471BF" w14:textId="77777777" w:rsidR="000A3AFD" w:rsidRPr="00EF15D3" w:rsidRDefault="000A3AFD">
      <w:pPr>
        <w:spacing w:line="220" w:lineRule="exact"/>
        <w:rPr>
          <w:rFonts w:asciiTheme="minorHAnsi" w:hAnsiTheme="minorHAnsi"/>
          <w:lang w:val="nl-NL"/>
        </w:rPr>
      </w:pPr>
    </w:p>
    <w:p w14:paraId="296C9AC2" w14:textId="77777777" w:rsidR="000A3AFD" w:rsidRPr="00EF15D3" w:rsidRDefault="002409A1">
      <w:pPr>
        <w:spacing w:line="255" w:lineRule="auto"/>
        <w:ind w:left="114" w:right="745"/>
        <w:rPr>
          <w:rFonts w:asciiTheme="minorHAnsi" w:eastAsia="Arial" w:hAnsiTheme="minorHAnsi" w:cs="Arial"/>
          <w:lang w:val="nl-NL"/>
        </w:rPr>
      </w:pP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heeft 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echt</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beveiligingsdoeleinden 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kopie</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maken 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w w:val="101"/>
          <w:lang w:val="nl-NL"/>
        </w:rPr>
        <w:t xml:space="preserve">Opdrachtgever </w:t>
      </w:r>
      <w:r w:rsidRPr="00EF15D3">
        <w:rPr>
          <w:rFonts w:asciiTheme="minorHAnsi" w:eastAsia="Arial" w:hAnsiTheme="minorHAnsi" w:cs="Arial"/>
          <w:color w:val="363435"/>
          <w:lang w:val="nl-NL"/>
        </w:rPr>
        <w:t>verplicht</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zich ertoe 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niet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in gebruik</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geven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ter</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beschikking</w:t>
      </w:r>
      <w:r w:rsidRPr="00EF15D3">
        <w:rPr>
          <w:rFonts w:asciiTheme="minorHAnsi" w:eastAsia="Arial" w:hAnsiTheme="minorHAnsi" w:cs="Arial"/>
          <w:color w:val="363435"/>
          <w:spacing w:val="19"/>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stellen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enige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w w:val="101"/>
          <w:lang w:val="nl-NL"/>
        </w:rPr>
        <w:t>de</w:t>
      </w:r>
      <w:r w:rsidRPr="00EF15D3">
        <w:rPr>
          <w:rFonts w:asciiTheme="minorHAnsi" w:eastAsia="Arial" w:hAnsiTheme="minorHAnsi" w:cs="Arial"/>
          <w:color w:val="363435"/>
          <w:spacing w:val="-3"/>
          <w:w w:val="101"/>
          <w:lang w:val="nl-NL"/>
        </w:rPr>
        <w:t>r</w:t>
      </w:r>
      <w:r w:rsidRPr="00EF15D3">
        <w:rPr>
          <w:rFonts w:asciiTheme="minorHAnsi" w:eastAsia="Arial" w:hAnsiTheme="minorHAnsi" w:cs="Arial"/>
          <w:color w:val="363435"/>
          <w:w w:val="101"/>
          <w:lang w:val="nl-NL"/>
        </w:rPr>
        <w:t>de.</w:t>
      </w:r>
    </w:p>
    <w:p w14:paraId="4679CD62" w14:textId="77777777" w:rsidR="000A3AFD" w:rsidRPr="00EF15D3" w:rsidRDefault="000A3AFD">
      <w:pPr>
        <w:spacing w:line="220" w:lineRule="exact"/>
        <w:rPr>
          <w:rFonts w:asciiTheme="minorHAnsi" w:hAnsiTheme="minorHAnsi"/>
          <w:lang w:val="nl-NL"/>
        </w:rPr>
      </w:pPr>
    </w:p>
    <w:p w14:paraId="49C8F853" w14:textId="77777777" w:rsidR="000A3AFD" w:rsidRPr="00EF15D3" w:rsidRDefault="002409A1">
      <w:pPr>
        <w:spacing w:line="255" w:lineRule="auto"/>
        <w:ind w:left="114" w:right="395"/>
        <w:rPr>
          <w:rFonts w:asciiTheme="minorHAnsi" w:eastAsia="Arial" w:hAnsiTheme="minorHAnsi" w:cs="Arial"/>
          <w:lang w:val="nl-NL"/>
        </w:rPr>
      </w:pPr>
      <w:r w:rsidRPr="00EF15D3">
        <w:rPr>
          <w:rFonts w:asciiTheme="minorHAnsi" w:eastAsia="Arial" w:hAnsiTheme="minorHAnsi" w:cs="Arial"/>
          <w:color w:val="363435"/>
          <w:lang w:val="nl-NL"/>
        </w:rPr>
        <w:lastRenderedPageBreak/>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vrijwaart 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tegen aanspraken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op</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inb</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euk</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vermeende</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inb</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euk</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op</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intellectuele eigendommen.</w:t>
      </w:r>
    </w:p>
    <w:p w14:paraId="3DEB6C2F" w14:textId="77777777" w:rsidR="000A3AFD" w:rsidRPr="00EF15D3" w:rsidRDefault="000A3AFD">
      <w:pPr>
        <w:spacing w:line="220" w:lineRule="exact"/>
        <w:rPr>
          <w:rFonts w:asciiTheme="minorHAnsi" w:hAnsiTheme="minorHAnsi"/>
          <w:lang w:val="nl-NL"/>
        </w:rPr>
      </w:pPr>
    </w:p>
    <w:p w14:paraId="0BA20D5C" w14:textId="77777777" w:rsidR="000A3AFD" w:rsidRDefault="002409A1">
      <w:pPr>
        <w:spacing w:line="255" w:lineRule="auto"/>
        <w:ind w:left="114" w:right="170"/>
        <w:rPr>
          <w:rFonts w:asciiTheme="minorHAnsi" w:eastAsia="Arial" w:hAnsiTheme="minorHAnsi" w:cs="Arial"/>
          <w:color w:val="363435"/>
          <w:w w:val="99"/>
          <w:lang w:val="nl-NL"/>
        </w:rPr>
      </w:pP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verplicht</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zich ertoe, waar</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toepassing,</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afdoende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maat</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egelen</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nemen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tegen 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indringen van virussen,</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wormen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5"/>
          <w:lang w:val="nl-NL"/>
        </w:rPr>
        <w:t>r</w:t>
      </w:r>
      <w:r w:rsidRPr="00EF15D3">
        <w:rPr>
          <w:rFonts w:asciiTheme="minorHAnsi" w:eastAsia="Arial" w:hAnsiTheme="minorHAnsi" w:cs="Arial"/>
          <w:color w:val="363435"/>
          <w:lang w:val="nl-NL"/>
        </w:rPr>
        <w:t>gelijke.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is verantwoo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delijk</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waarbo</w:t>
      </w:r>
      <w:r w:rsidRPr="00EF15D3">
        <w:rPr>
          <w:rFonts w:asciiTheme="minorHAnsi" w:eastAsia="Arial" w:hAnsiTheme="minorHAnsi" w:cs="Arial"/>
          <w:color w:val="363435"/>
          <w:spacing w:val="-5"/>
          <w:lang w:val="nl-NL"/>
        </w:rPr>
        <w:t>r</w:t>
      </w:r>
      <w:r w:rsidRPr="00EF15D3">
        <w:rPr>
          <w:rFonts w:asciiTheme="minorHAnsi" w:eastAsia="Arial" w:hAnsiTheme="minorHAnsi" w:cs="Arial"/>
          <w:color w:val="363435"/>
          <w:lang w:val="nl-NL"/>
        </w:rPr>
        <w:t>gen</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algehele</w:t>
      </w:r>
      <w:r w:rsidRPr="00EF15D3">
        <w:rPr>
          <w:rFonts w:asciiTheme="minorHAnsi" w:eastAsia="Arial" w:hAnsiTheme="minorHAnsi" w:cs="Arial"/>
          <w:color w:val="363435"/>
          <w:spacing w:val="-14"/>
          <w:lang w:val="nl-NL"/>
        </w:rPr>
        <w:t xml:space="preserve"> </w:t>
      </w:r>
      <w:r w:rsidRPr="00EF15D3">
        <w:rPr>
          <w:rFonts w:asciiTheme="minorHAnsi" w:eastAsia="Arial" w:hAnsiTheme="minorHAnsi" w:cs="Arial"/>
          <w:color w:val="363435"/>
          <w:lang w:val="nl-NL"/>
        </w:rPr>
        <w:t>netwerkveiligheid door</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middel</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adequate o</w:t>
      </w:r>
      <w:r w:rsidRPr="00EF15D3">
        <w:rPr>
          <w:rFonts w:asciiTheme="minorHAnsi" w:eastAsia="Arial" w:hAnsiTheme="minorHAnsi" w:cs="Arial"/>
          <w:color w:val="363435"/>
          <w:spacing w:val="-5"/>
          <w:lang w:val="nl-NL"/>
        </w:rPr>
        <w:t>r</w:t>
      </w:r>
      <w:r w:rsidRPr="00EF15D3">
        <w:rPr>
          <w:rFonts w:asciiTheme="minorHAnsi" w:eastAsia="Arial" w:hAnsiTheme="minorHAnsi" w:cs="Arial"/>
          <w:color w:val="363435"/>
          <w:lang w:val="nl-NL"/>
        </w:rPr>
        <w:t>ganisatorische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technische</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maat</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egelen.</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is niet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gehouden tot</w:t>
      </w:r>
      <w:r w:rsidRPr="00EF15D3">
        <w:rPr>
          <w:rFonts w:asciiTheme="minorHAnsi" w:eastAsia="Arial" w:hAnsiTheme="minorHAnsi" w:cs="Arial"/>
          <w:color w:val="363435"/>
          <w:spacing w:val="16"/>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w w:val="101"/>
          <w:lang w:val="nl-NL"/>
        </w:rPr>
        <w:t xml:space="preserve">oplossen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tekortkomingen</w:t>
      </w:r>
      <w:r w:rsidRPr="00EF15D3">
        <w:rPr>
          <w:rFonts w:asciiTheme="minorHAnsi" w:eastAsia="Arial" w:hAnsiTheme="minorHAnsi" w:cs="Arial"/>
          <w:color w:val="363435"/>
          <w:spacing w:val="25"/>
          <w:lang w:val="nl-NL"/>
        </w:rPr>
        <w:t xml:space="preserve"> </w:t>
      </w:r>
      <w:r w:rsidRPr="00EF15D3">
        <w:rPr>
          <w:rFonts w:asciiTheme="minorHAnsi" w:eastAsia="Arial" w:hAnsiTheme="minorHAnsi" w:cs="Arial"/>
          <w:color w:val="363435"/>
          <w:lang w:val="nl-NL"/>
        </w:rPr>
        <w:t>die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gevolg</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zijn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t</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3"/>
          <w:lang w:val="nl-NL"/>
        </w:rPr>
        <w:t>f</w:t>
      </w:r>
      <w:r w:rsidRPr="00EF15D3">
        <w:rPr>
          <w:rFonts w:asciiTheme="minorHAnsi" w:eastAsia="Arial" w:hAnsiTheme="minorHAnsi" w:cs="Arial"/>
          <w:color w:val="363435"/>
          <w:lang w:val="nl-NL"/>
        </w:rPr>
        <w:t>fen</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onvoldoende</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maat</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egelen</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op</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dit</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punt.</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Als</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w w:val="101"/>
          <w:lang w:val="nl-NL"/>
        </w:rPr>
        <w:t xml:space="preserve">Opdrachtgever </w:t>
      </w:r>
      <w:r w:rsidRPr="00EF15D3">
        <w:rPr>
          <w:rFonts w:asciiTheme="minorHAnsi" w:eastAsia="Arial" w:hAnsiTheme="minorHAnsi" w:cs="Arial"/>
          <w:color w:val="363435"/>
          <w:w w:val="97"/>
          <w:lang w:val="nl-NL"/>
        </w:rPr>
        <w:t>aan</w:t>
      </w:r>
      <w:r w:rsidRPr="00EF15D3">
        <w:rPr>
          <w:rFonts w:asciiTheme="minorHAnsi" w:eastAsia="Arial" w:hAnsiTheme="minorHAnsi" w:cs="Arial"/>
          <w:color w:val="363435"/>
          <w:lang w:val="nl-NL"/>
        </w:rPr>
        <w:t xml:space="preserve"> 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opdracht</w:t>
      </w:r>
      <w:r w:rsidRPr="00EF15D3">
        <w:rPr>
          <w:rFonts w:asciiTheme="minorHAnsi" w:eastAsia="Arial" w:hAnsiTheme="minorHAnsi" w:cs="Arial"/>
          <w:color w:val="363435"/>
          <w:spacing w:val="21"/>
          <w:lang w:val="nl-NL"/>
        </w:rPr>
        <w:t xml:space="preserve"> </w:t>
      </w:r>
      <w:r w:rsidRPr="00EF15D3">
        <w:rPr>
          <w:rFonts w:asciiTheme="minorHAnsi" w:eastAsia="Arial" w:hAnsiTheme="minorHAnsi" w:cs="Arial"/>
          <w:color w:val="363435"/>
          <w:lang w:val="nl-NL"/>
        </w:rPr>
        <w:t>geeft</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om</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5"/>
          <w:lang w:val="nl-NL"/>
        </w:rPr>
        <w:t>r</w:t>
      </w:r>
      <w:r w:rsidRPr="00EF15D3">
        <w:rPr>
          <w:rFonts w:asciiTheme="minorHAnsi" w:eastAsia="Arial" w:hAnsiTheme="minorHAnsi" w:cs="Arial"/>
          <w:color w:val="363435"/>
          <w:lang w:val="nl-NL"/>
        </w:rPr>
        <w:t>gelijke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p</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oblemen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verhelpen,</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is 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ge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echtigd</w:t>
      </w:r>
      <w:r w:rsidRPr="00EF15D3">
        <w:rPr>
          <w:rFonts w:asciiTheme="minorHAnsi" w:eastAsia="Arial" w:hAnsiTheme="minorHAnsi" w:cs="Arial"/>
          <w:color w:val="363435"/>
          <w:spacing w:val="15"/>
          <w:lang w:val="nl-NL"/>
        </w:rPr>
        <w:t xml:space="preserve"> </w:t>
      </w:r>
      <w:r w:rsidRPr="00EF15D3">
        <w:rPr>
          <w:rFonts w:asciiTheme="minorHAnsi" w:eastAsia="Arial" w:hAnsiTheme="minorHAnsi" w:cs="Arial"/>
          <w:color w:val="363435"/>
          <w:lang w:val="nl-NL"/>
        </w:rPr>
        <w:t>om</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hiervoor gemaakte kosten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 xml:space="preserve">in </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ekening</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w w:val="104"/>
          <w:lang w:val="nl-NL"/>
        </w:rPr>
        <w:t>b</w:t>
      </w:r>
      <w:r w:rsidRPr="00EF15D3">
        <w:rPr>
          <w:rFonts w:asciiTheme="minorHAnsi" w:eastAsia="Arial" w:hAnsiTheme="minorHAnsi" w:cs="Arial"/>
          <w:color w:val="363435"/>
          <w:spacing w:val="-3"/>
          <w:w w:val="104"/>
          <w:lang w:val="nl-NL"/>
        </w:rPr>
        <w:t>r</w:t>
      </w:r>
      <w:r w:rsidRPr="00EF15D3">
        <w:rPr>
          <w:rFonts w:asciiTheme="minorHAnsi" w:eastAsia="Arial" w:hAnsiTheme="minorHAnsi" w:cs="Arial"/>
          <w:color w:val="363435"/>
          <w:w w:val="99"/>
          <w:lang w:val="nl-NL"/>
        </w:rPr>
        <w:t>engen.</w:t>
      </w:r>
    </w:p>
    <w:p w14:paraId="62E7446F" w14:textId="77777777" w:rsidR="00EF15D3" w:rsidRDefault="00EF15D3">
      <w:pPr>
        <w:spacing w:line="255" w:lineRule="auto"/>
        <w:ind w:left="114" w:right="170"/>
        <w:rPr>
          <w:rFonts w:asciiTheme="minorHAnsi" w:eastAsia="Arial" w:hAnsiTheme="minorHAnsi" w:cs="Arial"/>
          <w:color w:val="363435"/>
          <w:w w:val="99"/>
          <w:lang w:val="nl-NL"/>
        </w:rPr>
      </w:pPr>
    </w:p>
    <w:p w14:paraId="5D393123" w14:textId="77777777" w:rsidR="00EF15D3" w:rsidRDefault="00EF15D3">
      <w:pPr>
        <w:spacing w:line="255" w:lineRule="auto"/>
        <w:ind w:left="114" w:right="170"/>
        <w:rPr>
          <w:rFonts w:asciiTheme="minorHAnsi" w:eastAsia="Arial" w:hAnsiTheme="minorHAnsi" w:cs="Arial"/>
          <w:color w:val="363435"/>
          <w:w w:val="99"/>
          <w:lang w:val="nl-NL"/>
        </w:rPr>
      </w:pPr>
    </w:p>
    <w:p w14:paraId="761EEB3F" w14:textId="77777777" w:rsidR="000A3AFD" w:rsidRPr="00EF15D3" w:rsidRDefault="002409A1">
      <w:pPr>
        <w:spacing w:before="38" w:line="255" w:lineRule="auto"/>
        <w:ind w:left="114" w:right="580"/>
        <w:rPr>
          <w:rFonts w:asciiTheme="minorHAnsi" w:eastAsia="Arial" w:hAnsiTheme="minorHAnsi" w:cs="Arial"/>
          <w:lang w:val="nl-NL"/>
        </w:rPr>
      </w:pP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garandeert dat</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updates</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upgrades</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geen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oneigenlijke</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elementen</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zoals</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virussen,</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wormen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en de</w:t>
      </w:r>
      <w:r w:rsidRPr="00EF15D3">
        <w:rPr>
          <w:rFonts w:asciiTheme="minorHAnsi" w:eastAsia="Arial" w:hAnsiTheme="minorHAnsi" w:cs="Arial"/>
          <w:color w:val="363435"/>
          <w:spacing w:val="-5"/>
          <w:lang w:val="nl-NL"/>
        </w:rPr>
        <w:t>r</w:t>
      </w:r>
      <w:r w:rsidRPr="00EF15D3">
        <w:rPr>
          <w:rFonts w:asciiTheme="minorHAnsi" w:eastAsia="Arial" w:hAnsiTheme="minorHAnsi" w:cs="Arial"/>
          <w:color w:val="363435"/>
          <w:lang w:val="nl-NL"/>
        </w:rPr>
        <w:t>gelijke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bevatten</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gevalidee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zijn.</w:t>
      </w:r>
    </w:p>
    <w:p w14:paraId="1B33C06E" w14:textId="77777777" w:rsidR="000A3AFD" w:rsidRPr="00EF15D3" w:rsidRDefault="000A3AFD">
      <w:pPr>
        <w:spacing w:line="220" w:lineRule="exact"/>
        <w:rPr>
          <w:rFonts w:asciiTheme="minorHAnsi" w:hAnsiTheme="minorHAnsi"/>
          <w:lang w:val="nl-NL"/>
        </w:rPr>
      </w:pPr>
    </w:p>
    <w:p w14:paraId="2B6A0F35" w14:textId="77777777" w:rsidR="000A3AFD" w:rsidRPr="00EF15D3" w:rsidRDefault="002409A1">
      <w:pPr>
        <w:spacing w:line="255" w:lineRule="auto"/>
        <w:ind w:left="114" w:right="262"/>
        <w:jc w:val="both"/>
        <w:rPr>
          <w:rFonts w:asciiTheme="minorHAnsi" w:eastAsia="Arial" w:hAnsiTheme="minorHAnsi" w:cs="Arial"/>
          <w:lang w:val="nl-NL"/>
        </w:rPr>
      </w:pP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dient</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alle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noodzakelijke stappen</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onde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nemen</w:t>
      </w:r>
      <w:r w:rsidRPr="00EF15D3">
        <w:rPr>
          <w:rFonts w:asciiTheme="minorHAnsi" w:eastAsia="Arial" w:hAnsiTheme="minorHAnsi" w:cs="Arial"/>
          <w:color w:val="363435"/>
          <w:spacing w:val="-1"/>
          <w:lang w:val="nl-NL"/>
        </w:rPr>
        <w:t xml:space="preserve"> </w:t>
      </w:r>
      <w:r w:rsidRPr="00EF15D3">
        <w:rPr>
          <w:rFonts w:asciiTheme="minorHAnsi" w:eastAsia="Arial" w:hAnsiTheme="minorHAnsi" w:cs="Arial"/>
          <w:color w:val="363435"/>
          <w:lang w:val="nl-NL"/>
        </w:rPr>
        <w:t>om</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gedu</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ende</w:t>
      </w:r>
      <w:r w:rsidRPr="00EF15D3">
        <w:rPr>
          <w:rFonts w:asciiTheme="minorHAnsi" w:eastAsia="Arial" w:hAnsiTheme="minorHAnsi" w:cs="Arial"/>
          <w:color w:val="363435"/>
          <w:spacing w:val="1"/>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werkzaamheden</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die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bij</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w w:val="101"/>
          <w:lang w:val="nl-NL"/>
        </w:rPr>
        <w:t xml:space="preserve">Opdrachtgever </w:t>
      </w:r>
      <w:r w:rsidRPr="00EF15D3">
        <w:rPr>
          <w:rFonts w:asciiTheme="minorHAnsi" w:eastAsia="Arial" w:hAnsiTheme="minorHAnsi" w:cs="Arial"/>
          <w:color w:val="363435"/>
          <w:lang w:val="nl-NL"/>
        </w:rPr>
        <w:t>geschieden 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online</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op</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systemen 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geschieden virusinfectie</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in 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systemen 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w w:val="101"/>
          <w:lang w:val="nl-NL"/>
        </w:rPr>
        <w:t xml:space="preserve">Opdrachtgever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voorkomen.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spacing w:val="-10"/>
          <w:lang w:val="nl-NL"/>
        </w:rPr>
        <w:t>V</w:t>
      </w:r>
      <w:r w:rsidRPr="00EF15D3">
        <w:rPr>
          <w:rFonts w:asciiTheme="minorHAnsi" w:eastAsia="Arial" w:hAnsiTheme="minorHAnsi" w:cs="Arial"/>
          <w:color w:val="363435"/>
          <w:lang w:val="nl-NL"/>
        </w:rPr>
        <w:t>oor</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doel</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dit</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artikel wo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dt</w:t>
      </w:r>
      <w:r w:rsidRPr="00EF15D3">
        <w:rPr>
          <w:rFonts w:asciiTheme="minorHAnsi" w:eastAsia="Arial" w:hAnsiTheme="minorHAnsi" w:cs="Arial"/>
          <w:color w:val="363435"/>
          <w:spacing w:val="22"/>
          <w:lang w:val="nl-NL"/>
        </w:rPr>
        <w:t xml:space="preserve"> </w:t>
      </w:r>
      <w:r w:rsidRPr="00EF15D3">
        <w:rPr>
          <w:rFonts w:asciiTheme="minorHAnsi" w:eastAsia="Arial" w:hAnsiTheme="minorHAnsi" w:cs="Arial"/>
          <w:color w:val="363435"/>
          <w:lang w:val="nl-NL"/>
        </w:rPr>
        <w:t>onder</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begrip</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‘virus’</w:t>
      </w:r>
      <w:r w:rsidRPr="00EF15D3">
        <w:rPr>
          <w:rFonts w:asciiTheme="minorHAnsi" w:eastAsia="Arial" w:hAnsiTheme="minorHAnsi" w:cs="Arial"/>
          <w:color w:val="363435"/>
          <w:spacing w:val="18"/>
          <w:lang w:val="nl-NL"/>
        </w:rPr>
        <w:t xml:space="preserve"> </w:t>
      </w:r>
      <w:r w:rsidRPr="00EF15D3">
        <w:rPr>
          <w:rFonts w:asciiTheme="minorHAnsi" w:eastAsia="Arial" w:hAnsiTheme="minorHAnsi" w:cs="Arial"/>
          <w:color w:val="363435"/>
          <w:lang w:val="nl-NL"/>
        </w:rPr>
        <w:t>tevens beg</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epen ‘</w:t>
      </w:r>
      <w:proofErr w:type="spellStart"/>
      <w:r w:rsidRPr="00EF15D3">
        <w:rPr>
          <w:rFonts w:asciiTheme="minorHAnsi" w:eastAsia="Arial" w:hAnsiTheme="minorHAnsi" w:cs="Arial"/>
          <w:color w:val="363435"/>
          <w:lang w:val="nl-NL"/>
        </w:rPr>
        <w:t>logicbombs</w:t>
      </w:r>
      <w:proofErr w:type="spellEnd"/>
      <w:r w:rsidRPr="00EF15D3">
        <w:rPr>
          <w:rFonts w:asciiTheme="minorHAnsi" w:eastAsia="Arial" w:hAnsiTheme="minorHAnsi" w:cs="Arial"/>
          <w:color w:val="363435"/>
          <w:lang w:val="nl-NL"/>
        </w:rPr>
        <w:t xml:space="preserve">’, </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w w:val="105"/>
          <w:lang w:val="nl-NL"/>
        </w:rPr>
        <w:t>‘</w:t>
      </w:r>
      <w:proofErr w:type="spellStart"/>
      <w:r w:rsidRPr="00EF15D3">
        <w:rPr>
          <w:rFonts w:asciiTheme="minorHAnsi" w:eastAsia="Arial" w:hAnsiTheme="minorHAnsi" w:cs="Arial"/>
          <w:color w:val="363435"/>
          <w:w w:val="105"/>
          <w:lang w:val="nl-NL"/>
        </w:rPr>
        <w:t>worms</w:t>
      </w:r>
      <w:proofErr w:type="spellEnd"/>
      <w:r w:rsidRPr="00EF15D3">
        <w:rPr>
          <w:rFonts w:asciiTheme="minorHAnsi" w:eastAsia="Arial" w:hAnsiTheme="minorHAnsi" w:cs="Arial"/>
          <w:color w:val="363435"/>
          <w:w w:val="105"/>
          <w:lang w:val="nl-NL"/>
        </w:rPr>
        <w:t>’,</w:t>
      </w:r>
    </w:p>
    <w:p w14:paraId="1ED63687" w14:textId="77777777" w:rsidR="000A3AFD" w:rsidRPr="00EF15D3" w:rsidRDefault="002409A1">
      <w:pPr>
        <w:spacing w:line="255" w:lineRule="auto"/>
        <w:ind w:left="114" w:right="519"/>
        <w:rPr>
          <w:rFonts w:asciiTheme="minorHAnsi" w:eastAsia="Arial" w:hAnsiTheme="minorHAnsi" w:cs="Arial"/>
          <w:lang w:val="nl-NL"/>
        </w:rPr>
      </w:pPr>
      <w:r w:rsidRPr="00EF15D3">
        <w:rPr>
          <w:rFonts w:asciiTheme="minorHAnsi" w:eastAsia="Arial" w:hAnsiTheme="minorHAnsi" w:cs="Arial"/>
          <w:color w:val="363435"/>
          <w:lang w:val="nl-NL"/>
        </w:rPr>
        <w:t>‘</w:t>
      </w:r>
      <w:proofErr w:type="spellStart"/>
      <w:r w:rsidRPr="00EF15D3">
        <w:rPr>
          <w:rFonts w:asciiTheme="minorHAnsi" w:eastAsia="Arial" w:hAnsiTheme="minorHAnsi" w:cs="Arial"/>
          <w:color w:val="363435"/>
          <w:lang w:val="nl-NL"/>
        </w:rPr>
        <w:t>phishing</w:t>
      </w:r>
      <w:proofErr w:type="spellEnd"/>
      <w:r w:rsidRPr="00EF15D3">
        <w:rPr>
          <w:rFonts w:asciiTheme="minorHAnsi" w:eastAsia="Arial" w:hAnsiTheme="minorHAnsi" w:cs="Arial"/>
          <w:color w:val="363435"/>
          <w:lang w:val="nl-NL"/>
        </w:rPr>
        <w:t>’</w:t>
      </w:r>
      <w:r w:rsidRPr="00EF15D3">
        <w:rPr>
          <w:rFonts w:asciiTheme="minorHAnsi" w:eastAsia="Arial" w:hAnsiTheme="minorHAnsi" w:cs="Arial"/>
          <w:color w:val="363435"/>
          <w:spacing w:val="30"/>
          <w:lang w:val="nl-NL"/>
        </w:rPr>
        <w:t xml:space="preserve"> </w:t>
      </w:r>
      <w:r w:rsidRPr="00EF15D3">
        <w:rPr>
          <w:rFonts w:asciiTheme="minorHAnsi" w:eastAsia="Arial" w:hAnsiTheme="minorHAnsi" w:cs="Arial"/>
          <w:color w:val="363435"/>
          <w:lang w:val="nl-NL"/>
        </w:rPr>
        <w:t>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ande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gebruiksv</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eemde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elementen,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welke begrippen</w:t>
      </w:r>
      <w:r w:rsidRPr="00EF15D3">
        <w:rPr>
          <w:rFonts w:asciiTheme="minorHAnsi" w:eastAsia="Arial" w:hAnsiTheme="minorHAnsi" w:cs="Arial"/>
          <w:color w:val="363435"/>
          <w:spacing w:val="16"/>
          <w:lang w:val="nl-NL"/>
        </w:rPr>
        <w:t xml:space="preserve"> </w:t>
      </w:r>
      <w:r w:rsidRPr="00EF15D3">
        <w:rPr>
          <w:rFonts w:asciiTheme="minorHAnsi" w:eastAsia="Arial" w:hAnsiTheme="minorHAnsi" w:cs="Arial"/>
          <w:color w:val="363435"/>
          <w:lang w:val="nl-NL"/>
        </w:rPr>
        <w:t>algemeen</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door</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computer(softwa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w w:val="101"/>
          <w:lang w:val="nl-NL"/>
        </w:rPr>
        <w:t xml:space="preserve">industrie </w:t>
      </w:r>
      <w:r w:rsidRPr="00EF15D3">
        <w:rPr>
          <w:rFonts w:asciiTheme="minorHAnsi" w:eastAsia="Arial" w:hAnsiTheme="minorHAnsi" w:cs="Arial"/>
          <w:color w:val="363435"/>
          <w:lang w:val="nl-NL"/>
        </w:rPr>
        <w:t>wo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den</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w w:val="102"/>
          <w:lang w:val="nl-NL"/>
        </w:rPr>
        <w:t>gebruikt.</w:t>
      </w:r>
    </w:p>
    <w:p w14:paraId="1AF69D75" w14:textId="77777777" w:rsidR="000A3AFD" w:rsidRPr="00EF15D3" w:rsidRDefault="000A3AFD">
      <w:pPr>
        <w:spacing w:line="220" w:lineRule="exact"/>
        <w:rPr>
          <w:rFonts w:asciiTheme="minorHAnsi" w:hAnsiTheme="minorHAnsi"/>
          <w:lang w:val="nl-NL"/>
        </w:rPr>
      </w:pPr>
    </w:p>
    <w:p w14:paraId="02033EC4" w14:textId="77777777" w:rsidR="000A3AFD" w:rsidRPr="00EF15D3" w:rsidRDefault="002409A1">
      <w:pPr>
        <w:spacing w:line="255" w:lineRule="auto"/>
        <w:ind w:left="114" w:right="263"/>
        <w:rPr>
          <w:rFonts w:asciiTheme="minorHAnsi" w:eastAsia="Arial" w:hAnsiTheme="minorHAnsi" w:cs="Arial"/>
          <w:lang w:val="nl-NL"/>
        </w:rPr>
      </w:pP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is verantwoo</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delijk</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eventuele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schade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die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voortvloeit</w:t>
      </w:r>
      <w:r w:rsidRPr="00EF15D3">
        <w:rPr>
          <w:rFonts w:asciiTheme="minorHAnsi" w:eastAsia="Arial" w:hAnsiTheme="minorHAnsi" w:cs="Arial"/>
          <w:color w:val="363435"/>
          <w:spacing w:val="16"/>
          <w:lang w:val="nl-NL"/>
        </w:rPr>
        <w:t xml:space="preserve"> </w:t>
      </w:r>
      <w:r w:rsidRPr="00EF15D3">
        <w:rPr>
          <w:rFonts w:asciiTheme="minorHAnsi" w:eastAsia="Arial" w:hAnsiTheme="minorHAnsi" w:cs="Arial"/>
          <w:color w:val="363435"/>
          <w:lang w:val="nl-NL"/>
        </w:rPr>
        <w:t>uit</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niet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onvoldoende</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opvolgen</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hier bedoelde</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 xml:space="preserve">noodzakelijke </w:t>
      </w:r>
      <w:r w:rsidRPr="00EF15D3">
        <w:rPr>
          <w:rFonts w:asciiTheme="minorHAnsi" w:eastAsia="Arial" w:hAnsiTheme="minorHAnsi" w:cs="Arial"/>
          <w:color w:val="363435"/>
          <w:w w:val="101"/>
          <w:lang w:val="nl-NL"/>
        </w:rPr>
        <w:t>stappen.</w:t>
      </w:r>
    </w:p>
    <w:p w14:paraId="518B8D97" w14:textId="77777777" w:rsidR="000A3AFD" w:rsidRPr="00EF15D3" w:rsidRDefault="000A3AFD">
      <w:pPr>
        <w:spacing w:line="220" w:lineRule="exact"/>
        <w:rPr>
          <w:rFonts w:asciiTheme="minorHAnsi" w:hAnsiTheme="minorHAnsi"/>
          <w:lang w:val="nl-NL"/>
        </w:rPr>
      </w:pPr>
    </w:p>
    <w:p w14:paraId="71C3B006" w14:textId="77777777" w:rsidR="000A3AFD" w:rsidRPr="00EF15D3" w:rsidRDefault="002409A1">
      <w:pPr>
        <w:spacing w:line="255" w:lineRule="auto"/>
        <w:ind w:left="114" w:right="177"/>
        <w:rPr>
          <w:rFonts w:asciiTheme="minorHAnsi" w:eastAsia="Arial" w:hAnsiTheme="minorHAnsi" w:cs="Arial"/>
          <w:lang w:val="nl-NL"/>
        </w:rPr>
      </w:pPr>
      <w:r w:rsidRPr="00EF15D3">
        <w:rPr>
          <w:rFonts w:asciiTheme="minorHAnsi" w:eastAsia="Arial" w:hAnsiTheme="minorHAnsi" w:cs="Arial"/>
          <w:color w:val="363435"/>
          <w:spacing w:val="-20"/>
          <w:lang w:val="nl-NL"/>
        </w:rPr>
        <w:t>T</w:t>
      </w:r>
      <w:r w:rsidRPr="00EF15D3">
        <w:rPr>
          <w:rFonts w:asciiTheme="minorHAnsi" w:eastAsia="Arial" w:hAnsiTheme="minorHAnsi" w:cs="Arial"/>
          <w:color w:val="363435"/>
          <w:lang w:val="nl-NL"/>
        </w:rPr>
        <w:t>eneinde</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veiligheid 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juiste werking</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waarbo</w:t>
      </w:r>
      <w:r w:rsidRPr="00EF15D3">
        <w:rPr>
          <w:rFonts w:asciiTheme="minorHAnsi" w:eastAsia="Arial" w:hAnsiTheme="minorHAnsi" w:cs="Arial"/>
          <w:color w:val="363435"/>
          <w:spacing w:val="-5"/>
          <w:lang w:val="nl-NL"/>
        </w:rPr>
        <w:t>r</w:t>
      </w:r>
      <w:r w:rsidRPr="00EF15D3">
        <w:rPr>
          <w:rFonts w:asciiTheme="minorHAnsi" w:eastAsia="Arial" w:hAnsiTheme="minorHAnsi" w:cs="Arial"/>
          <w:color w:val="363435"/>
          <w:lang w:val="nl-NL"/>
        </w:rPr>
        <w:t>gen</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zal</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Opdrachtgever</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op</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stand</w:t>
      </w:r>
      <w:r w:rsidRPr="00EF15D3">
        <w:rPr>
          <w:rFonts w:asciiTheme="minorHAnsi" w:eastAsia="Arial" w:hAnsiTheme="minorHAnsi" w:cs="Arial"/>
          <w:color w:val="363435"/>
          <w:spacing w:val="9"/>
          <w:lang w:val="nl-NL"/>
        </w:rPr>
        <w:t xml:space="preserve"> </w:t>
      </w:r>
      <w:proofErr w:type="spellStart"/>
      <w:r w:rsidRPr="00EF15D3">
        <w:rPr>
          <w:rFonts w:asciiTheme="minorHAnsi" w:eastAsia="Arial" w:hAnsiTheme="minorHAnsi" w:cs="Arial"/>
          <w:color w:val="363435"/>
          <w:lang w:val="nl-NL"/>
        </w:rPr>
        <w:t>alone</w:t>
      </w:r>
      <w:proofErr w:type="spellEnd"/>
      <w:r w:rsidRPr="00EF15D3">
        <w:rPr>
          <w:rFonts w:asciiTheme="minorHAnsi" w:eastAsia="Arial" w:hAnsiTheme="minorHAnsi" w:cs="Arial"/>
          <w:color w:val="363435"/>
          <w:lang w:val="nl-NL"/>
        </w:rPr>
        <w:t>-systemen geen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w w:val="102"/>
          <w:lang w:val="nl-NL"/>
        </w:rPr>
        <w:t>softwa</w:t>
      </w:r>
      <w:r w:rsidRPr="00EF15D3">
        <w:rPr>
          <w:rFonts w:asciiTheme="minorHAnsi" w:eastAsia="Arial" w:hAnsiTheme="minorHAnsi" w:cs="Arial"/>
          <w:color w:val="363435"/>
          <w:spacing w:val="-3"/>
          <w:w w:val="102"/>
          <w:lang w:val="nl-NL"/>
        </w:rPr>
        <w:t>r</w:t>
      </w:r>
      <w:r w:rsidRPr="00EF15D3">
        <w:rPr>
          <w:rFonts w:asciiTheme="minorHAnsi" w:eastAsia="Arial" w:hAnsiTheme="minorHAnsi" w:cs="Arial"/>
          <w:color w:val="363435"/>
          <w:w w:val="96"/>
          <w:lang w:val="nl-NL"/>
        </w:rPr>
        <w:t xml:space="preserve">e </w:t>
      </w:r>
      <w:r w:rsidRPr="00EF15D3">
        <w:rPr>
          <w:rFonts w:asciiTheme="minorHAnsi" w:eastAsia="Arial" w:hAnsiTheme="minorHAnsi" w:cs="Arial"/>
          <w:color w:val="363435"/>
          <w:lang w:val="nl-NL"/>
        </w:rPr>
        <w:t>installe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welke niet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afkomstig</w:t>
      </w:r>
      <w:r w:rsidRPr="00EF15D3">
        <w:rPr>
          <w:rFonts w:asciiTheme="minorHAnsi" w:eastAsia="Arial" w:hAnsiTheme="minorHAnsi" w:cs="Arial"/>
          <w:color w:val="363435"/>
          <w:spacing w:val="15"/>
          <w:lang w:val="nl-NL"/>
        </w:rPr>
        <w:t xml:space="preserve"> </w:t>
      </w:r>
      <w:r w:rsidRPr="00EF15D3">
        <w:rPr>
          <w:rFonts w:asciiTheme="minorHAnsi" w:eastAsia="Arial" w:hAnsiTheme="minorHAnsi" w:cs="Arial"/>
          <w:color w:val="363435"/>
          <w:lang w:val="nl-NL"/>
        </w:rPr>
        <w:t>is 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Leverancie</w:t>
      </w:r>
      <w:r w:rsidRPr="00EF15D3">
        <w:rPr>
          <w:rFonts w:asciiTheme="minorHAnsi" w:eastAsia="Arial" w:hAnsiTheme="minorHAnsi" w:cs="Arial"/>
          <w:color w:val="363435"/>
          <w:spacing w:val="-17"/>
          <w:lang w:val="nl-NL"/>
        </w:rPr>
        <w:t>r</w:t>
      </w:r>
      <w:r w:rsidRPr="00EF15D3">
        <w:rPr>
          <w:rFonts w:asciiTheme="minorHAnsi" w:eastAsia="Arial" w:hAnsiTheme="minorHAnsi" w:cs="Arial"/>
          <w:color w:val="363435"/>
          <w:lang w:val="nl-NL"/>
        </w:rPr>
        <w:t>,</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tenzij</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hier</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uitdrukkelijke</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toestemming</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heeft gegeven.</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aanvaa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dt</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geen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aansprakelijkheid 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schade,</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disfunctione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16"/>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Apparatuur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en/of</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extra werkzaamheden</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welke voortkomen</w:t>
      </w:r>
      <w:r w:rsidRPr="00EF15D3">
        <w:rPr>
          <w:rFonts w:asciiTheme="minorHAnsi" w:eastAsia="Arial" w:hAnsiTheme="minorHAnsi" w:cs="Arial"/>
          <w:color w:val="363435"/>
          <w:spacing w:val="19"/>
          <w:lang w:val="nl-NL"/>
        </w:rPr>
        <w:t xml:space="preserve"> </w:t>
      </w:r>
      <w:r w:rsidRPr="00EF15D3">
        <w:rPr>
          <w:rFonts w:asciiTheme="minorHAnsi" w:eastAsia="Arial" w:hAnsiTheme="minorHAnsi" w:cs="Arial"/>
          <w:color w:val="363435"/>
          <w:lang w:val="nl-NL"/>
        </w:rPr>
        <w:t>uit</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conflicten</w:t>
      </w:r>
      <w:r w:rsidRPr="00EF15D3">
        <w:rPr>
          <w:rFonts w:asciiTheme="minorHAnsi" w:eastAsia="Arial" w:hAnsiTheme="minorHAnsi" w:cs="Arial"/>
          <w:color w:val="363435"/>
          <w:spacing w:val="23"/>
          <w:lang w:val="nl-NL"/>
        </w:rPr>
        <w:t xml:space="preserve"> </w:t>
      </w:r>
      <w:r w:rsidRPr="00EF15D3">
        <w:rPr>
          <w:rFonts w:asciiTheme="minorHAnsi" w:eastAsia="Arial" w:hAnsiTheme="minorHAnsi" w:cs="Arial"/>
          <w:color w:val="363435"/>
          <w:lang w:val="nl-NL"/>
        </w:rPr>
        <w:t>met</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Softwa</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en/of</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virussen</w:t>
      </w:r>
      <w:r w:rsidRPr="00EF15D3">
        <w:rPr>
          <w:rFonts w:asciiTheme="minorHAnsi" w:eastAsia="Arial" w:hAnsiTheme="minorHAnsi" w:cs="Arial"/>
          <w:color w:val="363435"/>
          <w:spacing w:val="-7"/>
          <w:lang w:val="nl-NL"/>
        </w:rPr>
        <w:t xml:space="preserve"> </w:t>
      </w:r>
      <w:r w:rsidRPr="00EF15D3">
        <w:rPr>
          <w:rFonts w:asciiTheme="minorHAnsi" w:eastAsia="Arial" w:hAnsiTheme="minorHAnsi" w:cs="Arial"/>
          <w:color w:val="363435"/>
          <w:lang w:val="nl-NL"/>
        </w:rPr>
        <w:t>welke niet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door</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zijn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geleve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d 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w w:val="101"/>
          <w:lang w:val="nl-NL"/>
        </w:rPr>
        <w:t>ingebracht.</w:t>
      </w:r>
    </w:p>
    <w:p w14:paraId="7B44C2AC" w14:textId="77777777" w:rsidR="000A3AFD" w:rsidRPr="00EF15D3" w:rsidRDefault="000A3AFD">
      <w:pPr>
        <w:spacing w:line="220" w:lineRule="exact"/>
        <w:rPr>
          <w:rFonts w:asciiTheme="minorHAnsi" w:hAnsiTheme="minorHAnsi"/>
          <w:lang w:val="nl-NL"/>
        </w:rPr>
      </w:pPr>
    </w:p>
    <w:p w14:paraId="17ED414A" w14:textId="77777777" w:rsidR="000A3AFD" w:rsidRPr="00EF15D3" w:rsidRDefault="002409A1">
      <w:pPr>
        <w:ind w:left="114"/>
        <w:rPr>
          <w:rFonts w:asciiTheme="minorHAnsi" w:eastAsia="Arial" w:hAnsiTheme="minorHAnsi" w:cs="Arial"/>
          <w:lang w:val="nl-NL"/>
        </w:rPr>
      </w:pPr>
      <w:r w:rsidRPr="00EF15D3">
        <w:rPr>
          <w:rFonts w:asciiTheme="minorHAnsi" w:eastAsia="Arial" w:hAnsiTheme="minorHAnsi" w:cs="Arial"/>
          <w:color w:val="363435"/>
          <w:lang w:val="nl-NL"/>
        </w:rPr>
        <w:t>Leverancier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garandeert niet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dat</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te</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onderhouden</w:t>
      </w:r>
      <w:r w:rsidRPr="00EF15D3">
        <w:rPr>
          <w:rFonts w:asciiTheme="minorHAnsi" w:eastAsia="Arial" w:hAnsiTheme="minorHAnsi" w:cs="Arial"/>
          <w:color w:val="363435"/>
          <w:spacing w:val="11"/>
          <w:lang w:val="nl-NL"/>
        </w:rPr>
        <w:t xml:space="preserve"> </w:t>
      </w:r>
      <w:r w:rsidRPr="00EF15D3">
        <w:rPr>
          <w:rFonts w:asciiTheme="minorHAnsi" w:eastAsia="Arial" w:hAnsiTheme="minorHAnsi" w:cs="Arial"/>
          <w:color w:val="363435"/>
          <w:lang w:val="nl-NL"/>
        </w:rPr>
        <w:t>Apparatuur</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of</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p</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ogrammatuur</w:t>
      </w:r>
      <w:r w:rsidRPr="00EF15D3">
        <w:rPr>
          <w:rFonts w:asciiTheme="minorHAnsi" w:eastAsia="Arial" w:hAnsiTheme="minorHAnsi" w:cs="Arial"/>
          <w:color w:val="363435"/>
          <w:spacing w:val="17"/>
          <w:lang w:val="nl-NL"/>
        </w:rPr>
        <w:t xml:space="preserve"> </w:t>
      </w:r>
      <w:r w:rsidRPr="00EF15D3">
        <w:rPr>
          <w:rFonts w:asciiTheme="minorHAnsi" w:eastAsia="Arial" w:hAnsiTheme="minorHAnsi" w:cs="Arial"/>
          <w:color w:val="363435"/>
          <w:lang w:val="nl-NL"/>
        </w:rPr>
        <w:t>virusvrij zal</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 xml:space="preserve">blijven. </w:t>
      </w:r>
      <w:r w:rsidRPr="00EF15D3">
        <w:rPr>
          <w:rFonts w:asciiTheme="minorHAnsi" w:eastAsia="Arial" w:hAnsiTheme="minorHAnsi" w:cs="Arial"/>
          <w:color w:val="363435"/>
          <w:w w:val="101"/>
          <w:lang w:val="nl-NL"/>
        </w:rPr>
        <w:t>Opdrachtgever</w:t>
      </w:r>
    </w:p>
    <w:p w14:paraId="03EE70A7" w14:textId="77777777" w:rsidR="000A3AFD" w:rsidRPr="00EF15D3" w:rsidRDefault="002409A1">
      <w:pPr>
        <w:spacing w:before="13" w:line="255" w:lineRule="auto"/>
        <w:ind w:left="114" w:right="124"/>
        <w:rPr>
          <w:rFonts w:asciiTheme="minorHAnsi" w:eastAsia="Arial" w:hAnsiTheme="minorHAnsi" w:cs="Arial"/>
          <w:lang w:val="nl-NL"/>
        </w:rPr>
      </w:pPr>
      <w:r w:rsidRPr="00EF15D3">
        <w:rPr>
          <w:rFonts w:asciiTheme="minorHAnsi" w:eastAsia="Arial" w:hAnsiTheme="minorHAnsi" w:cs="Arial"/>
          <w:color w:val="363435"/>
          <w:lang w:val="nl-NL"/>
        </w:rPr>
        <w:t>zal</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zo</w:t>
      </w:r>
      <w:r w:rsidRPr="00EF15D3">
        <w:rPr>
          <w:rFonts w:asciiTheme="minorHAnsi" w:eastAsia="Arial" w:hAnsiTheme="minorHAnsi" w:cs="Arial"/>
          <w:color w:val="363435"/>
          <w:spacing w:val="-5"/>
          <w:lang w:val="nl-NL"/>
        </w:rPr>
        <w:t>r</w:t>
      </w:r>
      <w:r w:rsidRPr="00EF15D3">
        <w:rPr>
          <w:rFonts w:asciiTheme="minorHAnsi" w:eastAsia="Arial" w:hAnsiTheme="minorHAnsi" w:cs="Arial"/>
          <w:color w:val="363435"/>
          <w:lang w:val="nl-NL"/>
        </w:rPr>
        <w:t>gen</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een</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goede</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beveiliging 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Apparatuu</w:t>
      </w:r>
      <w:r w:rsidRPr="00EF15D3">
        <w:rPr>
          <w:rFonts w:asciiTheme="minorHAnsi" w:eastAsia="Arial" w:hAnsiTheme="minorHAnsi" w:cs="Arial"/>
          <w:color w:val="363435"/>
          <w:spacing w:val="-17"/>
          <w:lang w:val="nl-NL"/>
        </w:rPr>
        <w:t>r</w:t>
      </w:r>
      <w:r w:rsidRPr="00EF15D3">
        <w:rPr>
          <w:rFonts w:asciiTheme="minorHAnsi" w:eastAsia="Arial" w:hAnsiTheme="minorHAnsi" w:cs="Arial"/>
          <w:color w:val="363435"/>
          <w:lang w:val="nl-NL"/>
        </w:rPr>
        <w:t>,</w:t>
      </w:r>
      <w:r w:rsidRPr="00EF15D3">
        <w:rPr>
          <w:rFonts w:asciiTheme="minorHAnsi" w:eastAsia="Arial" w:hAnsiTheme="minorHAnsi" w:cs="Arial"/>
          <w:color w:val="363435"/>
          <w:spacing w:val="9"/>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p</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ogrammatuur</w:t>
      </w:r>
      <w:r w:rsidRPr="00EF15D3">
        <w:rPr>
          <w:rFonts w:asciiTheme="minorHAnsi" w:eastAsia="Arial" w:hAnsiTheme="minorHAnsi" w:cs="Arial"/>
          <w:color w:val="363435"/>
          <w:spacing w:val="17"/>
          <w:lang w:val="nl-NL"/>
        </w:rPr>
        <w:t xml:space="preserve"> </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bet</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e</w:t>
      </w:r>
      <w:r w:rsidRPr="00EF15D3">
        <w:rPr>
          <w:rFonts w:asciiTheme="minorHAnsi" w:eastAsia="Arial" w:hAnsiTheme="minorHAnsi" w:cs="Arial"/>
          <w:color w:val="363435"/>
          <w:spacing w:val="-3"/>
          <w:lang w:val="nl-NL"/>
        </w:rPr>
        <w:t>f</w:t>
      </w:r>
      <w:r w:rsidRPr="00EF15D3">
        <w:rPr>
          <w:rFonts w:asciiTheme="minorHAnsi" w:eastAsia="Arial" w:hAnsiTheme="minorHAnsi" w:cs="Arial"/>
          <w:color w:val="363435"/>
          <w:lang w:val="nl-NL"/>
        </w:rPr>
        <w:t>fende</w:t>
      </w:r>
      <w:r w:rsidRPr="00EF15D3">
        <w:rPr>
          <w:rFonts w:asciiTheme="minorHAnsi" w:eastAsia="Arial" w:hAnsiTheme="minorHAnsi" w:cs="Arial"/>
          <w:color w:val="363435"/>
          <w:spacing w:val="8"/>
          <w:lang w:val="nl-NL"/>
        </w:rPr>
        <w:t xml:space="preserve"> </w:t>
      </w:r>
      <w:r w:rsidRPr="00EF15D3">
        <w:rPr>
          <w:rFonts w:asciiTheme="minorHAnsi" w:eastAsia="Arial" w:hAnsiTheme="minorHAnsi" w:cs="Arial"/>
          <w:color w:val="363435"/>
          <w:lang w:val="nl-NL"/>
        </w:rPr>
        <w:t>data</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tegen in-</w:t>
      </w:r>
      <w:r w:rsidRPr="00EF15D3">
        <w:rPr>
          <w:rFonts w:asciiTheme="minorHAnsi" w:eastAsia="Arial" w:hAnsiTheme="minorHAnsi" w:cs="Arial"/>
          <w:color w:val="363435"/>
          <w:spacing w:val="10"/>
          <w:lang w:val="nl-NL"/>
        </w:rPr>
        <w:t xml:space="preserve"> </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exte</w:t>
      </w:r>
      <w:r w:rsidRPr="00EF15D3">
        <w:rPr>
          <w:rFonts w:asciiTheme="minorHAnsi" w:eastAsia="Arial" w:hAnsiTheme="minorHAnsi" w:cs="Arial"/>
          <w:color w:val="363435"/>
          <w:spacing w:val="3"/>
          <w:lang w:val="nl-NL"/>
        </w:rPr>
        <w:t>r</w:t>
      </w:r>
      <w:r w:rsidRPr="00EF15D3">
        <w:rPr>
          <w:rFonts w:asciiTheme="minorHAnsi" w:eastAsia="Arial" w:hAnsiTheme="minorHAnsi" w:cs="Arial"/>
          <w:color w:val="363435"/>
          <w:lang w:val="nl-NL"/>
        </w:rPr>
        <w:t>n misbruik</w:t>
      </w:r>
      <w:r w:rsidRPr="00EF15D3">
        <w:rPr>
          <w:rFonts w:asciiTheme="minorHAnsi" w:eastAsia="Arial" w:hAnsiTheme="minorHAnsi" w:cs="Arial"/>
          <w:color w:val="363435"/>
          <w:spacing w:val="13"/>
          <w:lang w:val="nl-NL"/>
        </w:rPr>
        <w:t xml:space="preserve"> </w:t>
      </w:r>
      <w:r w:rsidRPr="00EF15D3">
        <w:rPr>
          <w:rFonts w:asciiTheme="minorHAnsi" w:eastAsia="Arial" w:hAnsiTheme="minorHAnsi" w:cs="Arial"/>
          <w:color w:val="363435"/>
          <w:lang w:val="nl-NL"/>
        </w:rPr>
        <w:t>en</w:t>
      </w:r>
      <w:r w:rsidRPr="00EF15D3">
        <w:rPr>
          <w:rFonts w:asciiTheme="minorHAnsi" w:eastAsia="Arial" w:hAnsiTheme="minorHAnsi" w:cs="Arial"/>
          <w:color w:val="363435"/>
          <w:spacing w:val="-4"/>
          <w:lang w:val="nl-NL"/>
        </w:rPr>
        <w:t xml:space="preserve"> </w:t>
      </w:r>
      <w:r w:rsidRPr="00EF15D3">
        <w:rPr>
          <w:rFonts w:asciiTheme="minorHAnsi" w:eastAsia="Arial" w:hAnsiTheme="minorHAnsi" w:cs="Arial"/>
          <w:color w:val="363435"/>
          <w:lang w:val="nl-NL"/>
        </w:rPr>
        <w:t>draagt</w:t>
      </w:r>
      <w:r w:rsidRPr="00EF15D3">
        <w:rPr>
          <w:rFonts w:asciiTheme="minorHAnsi" w:eastAsia="Arial" w:hAnsiTheme="minorHAnsi" w:cs="Arial"/>
          <w:color w:val="363435"/>
          <w:spacing w:val="5"/>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lang w:val="nl-NL"/>
        </w:rPr>
        <w:t>zo</w:t>
      </w:r>
      <w:r w:rsidRPr="00EF15D3">
        <w:rPr>
          <w:rFonts w:asciiTheme="minorHAnsi" w:eastAsia="Arial" w:hAnsiTheme="minorHAnsi" w:cs="Arial"/>
          <w:color w:val="363435"/>
          <w:spacing w:val="-5"/>
          <w:lang w:val="nl-NL"/>
        </w:rPr>
        <w:t>r</w:t>
      </w:r>
      <w:r w:rsidRPr="00EF15D3">
        <w:rPr>
          <w:rFonts w:asciiTheme="minorHAnsi" w:eastAsia="Arial" w:hAnsiTheme="minorHAnsi" w:cs="Arial"/>
          <w:color w:val="363435"/>
          <w:lang w:val="nl-NL"/>
        </w:rPr>
        <w:t>g voor</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het</w:t>
      </w:r>
      <w:r w:rsidRPr="00EF15D3">
        <w:rPr>
          <w:rFonts w:asciiTheme="minorHAnsi" w:eastAsia="Arial" w:hAnsiTheme="minorHAnsi" w:cs="Arial"/>
          <w:color w:val="363435"/>
          <w:spacing w:val="3"/>
          <w:lang w:val="nl-NL"/>
        </w:rPr>
        <w:t xml:space="preserve"> </w:t>
      </w:r>
      <w:r w:rsidRPr="00EF15D3">
        <w:rPr>
          <w:rFonts w:asciiTheme="minorHAnsi" w:eastAsia="Arial" w:hAnsiTheme="minorHAnsi" w:cs="Arial"/>
          <w:color w:val="363435"/>
          <w:lang w:val="nl-NL"/>
        </w:rPr>
        <w:t>virusvrij houden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van</w:t>
      </w:r>
      <w:r w:rsidRPr="00EF15D3">
        <w:rPr>
          <w:rFonts w:asciiTheme="minorHAnsi" w:eastAsia="Arial" w:hAnsiTheme="minorHAnsi" w:cs="Arial"/>
          <w:color w:val="363435"/>
          <w:spacing w:val="-6"/>
          <w:lang w:val="nl-NL"/>
        </w:rPr>
        <w:t xml:space="preserve"> </w:t>
      </w:r>
      <w:r w:rsidRPr="00EF15D3">
        <w:rPr>
          <w:rFonts w:asciiTheme="minorHAnsi" w:eastAsia="Arial" w:hAnsiTheme="minorHAnsi" w:cs="Arial"/>
          <w:color w:val="363435"/>
          <w:lang w:val="nl-NL"/>
        </w:rPr>
        <w:t>de</w:t>
      </w:r>
      <w:r w:rsidRPr="00EF15D3">
        <w:rPr>
          <w:rFonts w:asciiTheme="minorHAnsi" w:eastAsia="Arial" w:hAnsiTheme="minorHAnsi" w:cs="Arial"/>
          <w:color w:val="363435"/>
          <w:spacing w:val="2"/>
          <w:lang w:val="nl-NL"/>
        </w:rPr>
        <w:t xml:space="preserve"> </w:t>
      </w:r>
      <w:r w:rsidRPr="00EF15D3">
        <w:rPr>
          <w:rFonts w:asciiTheme="minorHAnsi" w:eastAsia="Arial" w:hAnsiTheme="minorHAnsi" w:cs="Arial"/>
          <w:color w:val="363435"/>
          <w:w w:val="101"/>
          <w:lang w:val="nl-NL"/>
        </w:rPr>
        <w:t>omgeving.</w:t>
      </w:r>
    </w:p>
    <w:p w14:paraId="6D64760E" w14:textId="77777777" w:rsidR="000A3AFD" w:rsidRPr="00FF6C6C" w:rsidRDefault="000A3AFD">
      <w:pPr>
        <w:spacing w:line="200" w:lineRule="exact"/>
        <w:rPr>
          <w:lang w:val="nl-NL"/>
        </w:rPr>
      </w:pPr>
    </w:p>
    <w:p w14:paraId="4211EA8D" w14:textId="77777777" w:rsidR="000A3AFD" w:rsidRPr="00FF6C6C" w:rsidRDefault="000A3AFD">
      <w:pPr>
        <w:spacing w:line="240" w:lineRule="exact"/>
        <w:rPr>
          <w:sz w:val="24"/>
          <w:szCs w:val="24"/>
          <w:lang w:val="nl-NL"/>
        </w:rPr>
      </w:pPr>
    </w:p>
    <w:p w14:paraId="445FF99D" w14:textId="77777777" w:rsidR="00EF15D3" w:rsidRPr="008579E5" w:rsidRDefault="002409A1" w:rsidP="00EF15D3">
      <w:pPr>
        <w:spacing w:before="38"/>
        <w:ind w:left="114"/>
        <w:rPr>
          <w:rFonts w:asciiTheme="minorHAnsi" w:eastAsia="Arial" w:hAnsiTheme="minorHAnsi" w:cs="Arial"/>
          <w:b/>
          <w:color w:val="363435"/>
          <w:lang w:val="nl-NL"/>
        </w:rPr>
      </w:pPr>
      <w:r>
        <w:rPr>
          <w:rFonts w:asciiTheme="minorHAnsi" w:hAnsiTheme="minorHAnsi"/>
          <w:noProof/>
        </w:rPr>
        <mc:AlternateContent>
          <mc:Choice Requires="wpg">
            <w:drawing>
              <wp:anchor distT="0" distB="0" distL="114300" distR="114300" simplePos="0" relativeHeight="251656704" behindDoc="1" locked="0" layoutInCell="1" allowOverlap="1" wp14:anchorId="03BD7392" wp14:editId="1607608A">
                <wp:simplePos x="0" y="0"/>
                <wp:positionH relativeFrom="page">
                  <wp:posOffset>2282190</wp:posOffset>
                </wp:positionH>
                <wp:positionV relativeFrom="paragraph">
                  <wp:posOffset>1792605</wp:posOffset>
                </wp:positionV>
                <wp:extent cx="0" cy="0"/>
                <wp:effectExtent l="15240" t="15240" r="13335" b="13335"/>
                <wp:wrapNone/>
                <wp:docPr id="46" name="Groep 46"/>
                <wp:cNvGraphicFramePr/>
                <a:graphic xmlns:a="http://schemas.openxmlformats.org/drawingml/2006/main">
                  <a:graphicData uri="http://schemas.microsoft.com/office/word/2010/wordprocessingGroup">
                    <wpg:wgp>
                      <wpg:cNvGrpSpPr/>
                      <wpg:grpSpPr>
                        <a:xfrm>
                          <a:off x="0" y="0"/>
                          <a:ext cx="0" cy="0"/>
                          <a:chOff x="3594" y="2823"/>
                          <a:chExt cx="0" cy="0"/>
                        </a:xfrm>
                      </wpg:grpSpPr>
                      <wps:wsp>
                        <wps:cNvPr id="47" name="Freeform 326"/>
                        <wps:cNvSpPr/>
                        <wps:spPr bwMode="auto">
                          <a:xfrm>
                            <a:off x="3594" y="2823"/>
                            <a:ext cx="0" cy="0"/>
                          </a:xfrm>
                          <a:custGeom>
                            <a:avLst/>
                            <a:gdLst/>
                            <a:ahLst/>
                            <a:cxnLst>
                              <a:cxn ang="0">
                                <a:pos x="0" y="0"/>
                              </a:cxn>
                              <a:cxn ang="0">
                                <a:pos x="0" y="0"/>
                              </a:cxn>
                            </a:cxnLst>
                            <a:rect l="0" t="0" r="r" b="b"/>
                            <a:pathLst>
                              <a:path>
                                <a:moveTo>
                                  <a:pt x="0" y="0"/>
                                </a:moveTo>
                                <a:lnTo>
                                  <a:pt x="0" y="0"/>
                                </a:lnTo>
                              </a:path>
                            </a:pathLst>
                          </a:custGeom>
                          <a:noFill/>
                          <a:ln w="12700">
                            <a:solidFill>
                              <a:srgbClr val="363435"/>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anchor>
            </w:drawing>
          </mc:Choice>
          <mc:Fallback>
            <w:pict>
              <v:group w14:anchorId="0B54A063" id="Groep 46" o:spid="_x0000_s1026" style="position:absolute;margin-left:179.7pt;margin-top:141.15pt;width:0;height:0;z-index:-251659776;mso-position-horizontal-relative:page" coordorigin="3594,2823"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">
                <v:shape id="Freeform 326" o:spid="_x0000_s1027" style="position:absolute;left:3594;top:2823;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" path="m,l,e" filled="f" strokecolor="#363435" strokeweight="1pt">
                  <v:path arrowok="t" o:connecttype="custom" o:connectlocs="0,0;0,0" o:connectangles="0,0"/>
                </v:shape>
                <w10:wrap anchorx="page"/>
              </v:group>
            </w:pict>
          </mc:Fallback>
        </mc:AlternateContent>
      </w:r>
      <w:r w:rsidRPr="008579E5">
        <w:rPr>
          <w:rFonts w:asciiTheme="minorHAnsi" w:eastAsia="Arial" w:hAnsiTheme="minorHAnsi" w:cs="Arial"/>
          <w:b/>
          <w:color w:val="363435"/>
          <w:lang w:val="nl-NL"/>
        </w:rPr>
        <w:t>Aldus</w:t>
      </w:r>
      <w:r w:rsidRPr="008579E5">
        <w:rPr>
          <w:rFonts w:asciiTheme="minorHAnsi" w:eastAsia="Arial" w:hAnsiTheme="minorHAnsi" w:cs="Arial"/>
          <w:b/>
          <w:color w:val="363435"/>
          <w:spacing w:val="-20"/>
          <w:lang w:val="nl-NL"/>
        </w:rPr>
        <w:t xml:space="preserve"> </w:t>
      </w:r>
      <w:r w:rsidRPr="008579E5">
        <w:rPr>
          <w:rFonts w:asciiTheme="minorHAnsi" w:eastAsia="Arial" w:hAnsiTheme="minorHAnsi" w:cs="Arial"/>
          <w:b/>
          <w:color w:val="363435"/>
          <w:lang w:val="nl-NL"/>
        </w:rPr>
        <w:t>ove</w:t>
      </w:r>
      <w:r w:rsidRPr="008579E5">
        <w:rPr>
          <w:rFonts w:asciiTheme="minorHAnsi" w:eastAsia="Arial" w:hAnsiTheme="minorHAnsi" w:cs="Arial"/>
          <w:b/>
          <w:color w:val="363435"/>
          <w:spacing w:val="-3"/>
          <w:lang w:val="nl-NL"/>
        </w:rPr>
        <w:t>r</w:t>
      </w:r>
      <w:r w:rsidRPr="008579E5">
        <w:rPr>
          <w:rFonts w:asciiTheme="minorHAnsi" w:eastAsia="Arial" w:hAnsiTheme="minorHAnsi" w:cs="Arial"/>
          <w:b/>
          <w:color w:val="363435"/>
          <w:lang w:val="nl-NL"/>
        </w:rPr>
        <w:t>eengekomen</w:t>
      </w:r>
      <w:r w:rsidRPr="008579E5">
        <w:rPr>
          <w:rFonts w:asciiTheme="minorHAnsi" w:eastAsia="Arial" w:hAnsiTheme="minorHAnsi" w:cs="Arial"/>
          <w:b/>
          <w:color w:val="363435"/>
          <w:spacing w:val="7"/>
          <w:lang w:val="nl-NL"/>
        </w:rPr>
        <w:t xml:space="preserve"> </w:t>
      </w:r>
      <w:r w:rsidRPr="008579E5">
        <w:rPr>
          <w:rFonts w:asciiTheme="minorHAnsi" w:eastAsia="Arial" w:hAnsiTheme="minorHAnsi" w:cs="Arial"/>
          <w:b/>
          <w:color w:val="363435"/>
          <w:lang w:val="nl-NL"/>
        </w:rPr>
        <w:t>en getekend:</w:t>
      </w:r>
    </w:p>
    <w:p w14:paraId="30F7E66F" w14:textId="77777777" w:rsidR="00EF15D3" w:rsidRPr="008579E5" w:rsidRDefault="00EF15D3" w:rsidP="00EF15D3">
      <w:pPr>
        <w:spacing w:before="38"/>
        <w:ind w:left="114"/>
        <w:rPr>
          <w:rFonts w:ascii="Arial" w:eastAsia="Arial" w:hAnsi="Arial" w:cs="Arial"/>
          <w:b/>
          <w:color w:val="363435"/>
          <w:sz w:val="18"/>
          <w:szCs w:val="18"/>
          <w:lang w:val="nl-NL"/>
        </w:rPr>
      </w:pPr>
    </w:p>
    <w:p w14:paraId="31500778" w14:textId="77777777" w:rsidR="00EF15D3" w:rsidRPr="00EF15D3" w:rsidRDefault="002409A1" w:rsidP="00EF15D3">
      <w:pPr>
        <w:spacing w:before="38"/>
        <w:ind w:left="114"/>
        <w:rPr>
          <w:rFonts w:asciiTheme="minorHAnsi" w:eastAsia="Arial" w:hAnsiTheme="minorHAnsi" w:cs="Arial"/>
          <w:color w:val="363435"/>
          <w:lang w:val="nl-NL"/>
        </w:rPr>
      </w:pPr>
      <w:r>
        <w:rPr>
          <w:rFonts w:asciiTheme="minorHAnsi" w:eastAsia="Arial" w:hAnsiTheme="minorHAnsi" w:cs="Arial"/>
          <w:color w:val="363435"/>
          <w:lang w:val="nl-NL"/>
        </w:rPr>
        <w:t>t</w:t>
      </w:r>
      <w:r w:rsidRPr="00EF15D3">
        <w:rPr>
          <w:rFonts w:asciiTheme="minorHAnsi" w:eastAsia="Arial" w:hAnsiTheme="minorHAnsi" w:cs="Arial"/>
          <w:color w:val="363435"/>
          <w:lang w:val="nl-NL"/>
        </w:rPr>
        <w:t>e</w:t>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proofErr w:type="spellStart"/>
      <w:r w:rsidRPr="00EF15D3">
        <w:rPr>
          <w:rFonts w:asciiTheme="minorHAnsi" w:eastAsia="Arial" w:hAnsiTheme="minorHAnsi" w:cs="Arial"/>
          <w:color w:val="363435"/>
          <w:lang w:val="nl-NL"/>
        </w:rPr>
        <w:t>te</w:t>
      </w:r>
      <w:proofErr w:type="spellEnd"/>
    </w:p>
    <w:p w14:paraId="663B4395" w14:textId="77777777" w:rsidR="00EF15D3" w:rsidRPr="00EF15D3" w:rsidRDefault="002409A1" w:rsidP="00EF15D3">
      <w:pPr>
        <w:spacing w:before="38"/>
        <w:ind w:left="114"/>
        <w:rPr>
          <w:rFonts w:asciiTheme="minorHAnsi" w:eastAsia="Arial" w:hAnsiTheme="minorHAnsi" w:cs="Arial"/>
          <w:color w:val="363435"/>
          <w:lang w:val="nl-NL"/>
        </w:rPr>
      </w:pPr>
      <w:r>
        <w:rPr>
          <w:rFonts w:asciiTheme="minorHAnsi" w:eastAsia="Arial" w:hAnsiTheme="minorHAnsi" w:cs="Arial"/>
          <w:color w:val="363435"/>
          <w:lang w:val="nl-NL"/>
        </w:rPr>
        <w:t>d</w:t>
      </w:r>
      <w:r w:rsidRPr="00EF15D3">
        <w:rPr>
          <w:rFonts w:asciiTheme="minorHAnsi" w:eastAsia="Arial" w:hAnsiTheme="minorHAnsi" w:cs="Arial"/>
          <w:color w:val="363435"/>
          <w:lang w:val="nl-NL"/>
        </w:rPr>
        <w:t>atum</w:t>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proofErr w:type="spellStart"/>
      <w:r w:rsidRPr="00EF15D3">
        <w:rPr>
          <w:rFonts w:asciiTheme="minorHAnsi" w:eastAsia="Arial" w:hAnsiTheme="minorHAnsi" w:cs="Arial"/>
          <w:color w:val="363435"/>
          <w:lang w:val="nl-NL"/>
        </w:rPr>
        <w:t>datum</w:t>
      </w:r>
      <w:proofErr w:type="spellEnd"/>
    </w:p>
    <w:p w14:paraId="0A9CA5CA" w14:textId="77777777" w:rsidR="00EF15D3" w:rsidRPr="00EF15D3" w:rsidRDefault="002409A1" w:rsidP="00EF15D3">
      <w:pPr>
        <w:spacing w:before="38"/>
        <w:ind w:left="114"/>
        <w:rPr>
          <w:rFonts w:asciiTheme="minorHAnsi" w:eastAsia="Arial" w:hAnsiTheme="minorHAnsi" w:cs="Arial"/>
          <w:lang w:val="nl-NL"/>
        </w:rPr>
      </w:pPr>
      <w:r>
        <w:rPr>
          <w:rFonts w:asciiTheme="minorHAnsi" w:eastAsia="Arial" w:hAnsiTheme="minorHAnsi" w:cs="Arial"/>
          <w:color w:val="363435"/>
          <w:lang w:val="nl-NL"/>
        </w:rPr>
        <w:t>n</w:t>
      </w:r>
      <w:r w:rsidRPr="00EF15D3">
        <w:rPr>
          <w:rFonts w:asciiTheme="minorHAnsi" w:eastAsia="Arial" w:hAnsiTheme="minorHAnsi" w:cs="Arial"/>
          <w:color w:val="363435"/>
          <w:lang w:val="nl-NL"/>
        </w:rPr>
        <w:t>aam</w:t>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proofErr w:type="spellStart"/>
      <w:r w:rsidRPr="00EF15D3">
        <w:rPr>
          <w:rFonts w:asciiTheme="minorHAnsi" w:eastAsia="Arial" w:hAnsiTheme="minorHAnsi" w:cs="Arial"/>
          <w:color w:val="363435"/>
          <w:lang w:val="nl-NL"/>
        </w:rPr>
        <w:t>naam</w:t>
      </w:r>
      <w:proofErr w:type="spellEnd"/>
    </w:p>
    <w:p w14:paraId="3690F71F" w14:textId="77777777" w:rsidR="00EF15D3" w:rsidRPr="00EF15D3" w:rsidRDefault="00EF15D3" w:rsidP="00EF15D3">
      <w:pPr>
        <w:spacing w:before="6" w:line="220" w:lineRule="exact"/>
        <w:rPr>
          <w:sz w:val="22"/>
          <w:szCs w:val="22"/>
          <w:lang w:val="nl-NL"/>
        </w:rPr>
      </w:pPr>
    </w:p>
    <w:p w14:paraId="726537B3" w14:textId="77777777" w:rsidR="00EF15D3" w:rsidRPr="00FF6C6C" w:rsidRDefault="00EF15D3" w:rsidP="00EF15D3">
      <w:pPr>
        <w:spacing w:before="3" w:line="160" w:lineRule="exact"/>
        <w:rPr>
          <w:sz w:val="16"/>
          <w:szCs w:val="16"/>
          <w:lang w:val="nl-NL"/>
        </w:rPr>
      </w:pPr>
    </w:p>
    <w:p w14:paraId="3016CD42" w14:textId="77777777" w:rsidR="00EF15D3" w:rsidRPr="00FF6C6C" w:rsidRDefault="00EF15D3" w:rsidP="00EF15D3">
      <w:pPr>
        <w:spacing w:line="200" w:lineRule="exact"/>
        <w:rPr>
          <w:lang w:val="nl-NL"/>
        </w:rPr>
      </w:pPr>
    </w:p>
    <w:p w14:paraId="75CD20EF" w14:textId="77777777" w:rsidR="00EF15D3" w:rsidRPr="00FF6C6C" w:rsidRDefault="00EF15D3" w:rsidP="00EF15D3">
      <w:pPr>
        <w:spacing w:line="200" w:lineRule="exact"/>
        <w:rPr>
          <w:lang w:val="nl-NL"/>
        </w:rPr>
      </w:pPr>
    </w:p>
    <w:p w14:paraId="5975675C" w14:textId="77777777" w:rsidR="00EF15D3" w:rsidRPr="00FF6C6C" w:rsidRDefault="00EF15D3" w:rsidP="00EF15D3">
      <w:pPr>
        <w:spacing w:line="200" w:lineRule="exact"/>
        <w:rPr>
          <w:lang w:val="nl-NL"/>
        </w:rPr>
      </w:pPr>
    </w:p>
    <w:p w14:paraId="080B1C0D" w14:textId="77777777" w:rsidR="00EF15D3" w:rsidRPr="00FF6C6C" w:rsidRDefault="00EF15D3" w:rsidP="00EF15D3">
      <w:pPr>
        <w:spacing w:line="200" w:lineRule="exact"/>
        <w:rPr>
          <w:lang w:val="nl-NL"/>
        </w:rPr>
      </w:pPr>
    </w:p>
    <w:p w14:paraId="2D3FDA38" w14:textId="77777777" w:rsidR="00EF15D3" w:rsidRPr="00FF6C6C" w:rsidRDefault="00EF15D3" w:rsidP="00EF15D3">
      <w:pPr>
        <w:spacing w:line="200" w:lineRule="exact"/>
        <w:rPr>
          <w:lang w:val="nl-NL"/>
        </w:rPr>
      </w:pPr>
    </w:p>
    <w:p w14:paraId="05A3525D" w14:textId="77777777" w:rsidR="00EF15D3" w:rsidRPr="00FF6C6C" w:rsidRDefault="00EF15D3" w:rsidP="00EF15D3">
      <w:pPr>
        <w:spacing w:line="200" w:lineRule="exact"/>
        <w:rPr>
          <w:lang w:val="nl-NL"/>
        </w:rPr>
      </w:pPr>
    </w:p>
    <w:p w14:paraId="659B8037" w14:textId="77777777" w:rsidR="00EF15D3" w:rsidRPr="00FF6C6C" w:rsidRDefault="00EF15D3" w:rsidP="00EF15D3">
      <w:pPr>
        <w:spacing w:line="200" w:lineRule="exact"/>
        <w:rPr>
          <w:lang w:val="nl-NL"/>
        </w:rPr>
      </w:pPr>
    </w:p>
    <w:p w14:paraId="1992B44B" w14:textId="77777777" w:rsidR="00EF15D3" w:rsidRPr="00EF15D3" w:rsidRDefault="002409A1" w:rsidP="00EF15D3">
      <w:pPr>
        <w:spacing w:before="38"/>
        <w:ind w:left="114"/>
        <w:rPr>
          <w:rFonts w:asciiTheme="minorHAnsi" w:eastAsia="Arial" w:hAnsiTheme="minorHAnsi" w:cs="Arial"/>
          <w:lang w:val="nl-NL"/>
        </w:rPr>
        <w:sectPr w:rsidR="00EF15D3" w:rsidRPr="00EF15D3" w:rsidSect="00087EC2">
          <w:headerReference w:type="default" r:id="rId15"/>
          <w:pgSz w:w="11920" w:h="16840"/>
          <w:pgMar w:top="1140" w:right="1020" w:bottom="280" w:left="1020" w:header="555" w:footer="1690" w:gutter="0"/>
          <w:cols w:space="720"/>
        </w:sectPr>
      </w:pPr>
      <w:r w:rsidRPr="00EF15D3">
        <w:rPr>
          <w:rFonts w:asciiTheme="minorHAnsi" w:eastAsia="Arial" w:hAnsiTheme="minorHAnsi" w:cs="Arial"/>
          <w:color w:val="363435"/>
          <w:lang w:val="nl-NL"/>
        </w:rPr>
        <w:t>(Handtekening</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 xml:space="preserve">Opdrachtgever)                                              </w:t>
      </w:r>
      <w:r w:rsidRPr="00EF15D3">
        <w:rPr>
          <w:rFonts w:asciiTheme="minorHAnsi" w:eastAsia="Arial" w:hAnsiTheme="minorHAnsi" w:cs="Arial"/>
          <w:color w:val="363435"/>
          <w:spacing w:val="5"/>
          <w:lang w:val="nl-NL"/>
        </w:rPr>
        <w:t xml:space="preserve"> </w:t>
      </w:r>
      <w:r w:rsidR="00C1397C">
        <w:rPr>
          <w:rFonts w:asciiTheme="minorHAnsi" w:eastAsia="Arial" w:hAnsiTheme="minorHAnsi" w:cs="Arial"/>
          <w:color w:val="363435"/>
          <w:spacing w:val="5"/>
          <w:lang w:val="nl-NL"/>
        </w:rPr>
        <w:tab/>
      </w:r>
      <w:r w:rsidRPr="00EF15D3">
        <w:rPr>
          <w:rFonts w:asciiTheme="minorHAnsi" w:eastAsia="Arial" w:hAnsiTheme="minorHAnsi" w:cs="Arial"/>
          <w:color w:val="363435"/>
          <w:lang w:val="nl-NL"/>
        </w:rPr>
        <w:t>(Handtekening</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Leverancier)</w:t>
      </w:r>
    </w:p>
    <w:p w14:paraId="2C1B73D2" w14:textId="77777777" w:rsidR="000A3AFD" w:rsidRPr="00FF6C6C" w:rsidRDefault="000A3AFD">
      <w:pPr>
        <w:spacing w:line="200" w:lineRule="exact"/>
        <w:rPr>
          <w:lang w:val="nl-NL"/>
        </w:rPr>
      </w:pPr>
    </w:p>
    <w:p w14:paraId="3436F936" w14:textId="77777777" w:rsidR="000A3AFD" w:rsidRPr="00FF6C6C" w:rsidRDefault="000A3AFD">
      <w:pPr>
        <w:spacing w:line="200" w:lineRule="exact"/>
        <w:rPr>
          <w:lang w:val="nl-NL"/>
        </w:rPr>
      </w:pPr>
    </w:p>
    <w:p w14:paraId="3C034FC1" w14:textId="77777777" w:rsidR="000A3AFD" w:rsidRPr="00FF6C6C" w:rsidRDefault="000A3AFD">
      <w:pPr>
        <w:spacing w:line="200" w:lineRule="exact"/>
        <w:rPr>
          <w:lang w:val="nl-NL"/>
        </w:rPr>
      </w:pPr>
    </w:p>
    <w:p w14:paraId="66176F5C" w14:textId="77777777" w:rsidR="000A3AFD" w:rsidRPr="00FF6C6C" w:rsidRDefault="000A3AFD">
      <w:pPr>
        <w:spacing w:before="18" w:line="200" w:lineRule="exact"/>
        <w:rPr>
          <w:lang w:val="nl-NL"/>
        </w:rPr>
      </w:pPr>
    </w:p>
    <w:p w14:paraId="2C180ADE" w14:textId="77777777" w:rsidR="000A3AFD" w:rsidRPr="00EF15D3" w:rsidRDefault="002409A1">
      <w:pPr>
        <w:spacing w:before="31"/>
        <w:ind w:left="114"/>
        <w:rPr>
          <w:rFonts w:asciiTheme="minorHAnsi" w:eastAsia="Arial" w:hAnsiTheme="minorHAnsi" w:cs="Arial"/>
          <w:sz w:val="24"/>
          <w:szCs w:val="24"/>
          <w:lang w:val="nl-NL"/>
        </w:rPr>
      </w:pPr>
      <w:r w:rsidRPr="00EF15D3">
        <w:rPr>
          <w:rFonts w:asciiTheme="minorHAnsi" w:eastAsia="Arial" w:hAnsiTheme="minorHAnsi" w:cs="Arial"/>
          <w:color w:val="363435"/>
          <w:sz w:val="24"/>
          <w:szCs w:val="24"/>
          <w:lang w:val="nl-NL"/>
        </w:rPr>
        <w:t>BIJLAGE</w:t>
      </w:r>
      <w:r w:rsidRPr="00EF15D3">
        <w:rPr>
          <w:rFonts w:asciiTheme="minorHAnsi" w:eastAsia="Arial" w:hAnsiTheme="minorHAnsi" w:cs="Arial"/>
          <w:color w:val="363435"/>
          <w:spacing w:val="-20"/>
          <w:sz w:val="24"/>
          <w:szCs w:val="24"/>
          <w:lang w:val="nl-NL"/>
        </w:rPr>
        <w:t xml:space="preserve"> </w:t>
      </w:r>
      <w:r w:rsidRPr="00EF15D3">
        <w:rPr>
          <w:rFonts w:asciiTheme="minorHAnsi" w:eastAsia="Arial" w:hAnsiTheme="minorHAnsi" w:cs="Arial"/>
          <w:color w:val="363435"/>
          <w:sz w:val="24"/>
          <w:szCs w:val="24"/>
          <w:lang w:val="nl-NL"/>
        </w:rPr>
        <w:t>D:</w:t>
      </w:r>
      <w:r w:rsidRPr="00EF15D3">
        <w:rPr>
          <w:rFonts w:asciiTheme="minorHAnsi" w:eastAsia="Arial" w:hAnsiTheme="minorHAnsi" w:cs="Arial"/>
          <w:color w:val="363435"/>
          <w:spacing w:val="-5"/>
          <w:sz w:val="24"/>
          <w:szCs w:val="24"/>
          <w:lang w:val="nl-NL"/>
        </w:rPr>
        <w:t xml:space="preserve"> </w:t>
      </w:r>
      <w:r w:rsidRPr="00EF15D3">
        <w:rPr>
          <w:rFonts w:asciiTheme="minorHAnsi" w:eastAsia="Arial" w:hAnsiTheme="minorHAnsi" w:cs="Arial"/>
          <w:color w:val="363435"/>
          <w:w w:val="94"/>
          <w:sz w:val="24"/>
          <w:szCs w:val="24"/>
          <w:lang w:val="nl-NL"/>
        </w:rPr>
        <w:t>OVEREENKOMST</w:t>
      </w:r>
      <w:r w:rsidRPr="00EF15D3">
        <w:rPr>
          <w:rFonts w:asciiTheme="minorHAnsi" w:eastAsia="Arial" w:hAnsiTheme="minorHAnsi" w:cs="Arial"/>
          <w:color w:val="363435"/>
          <w:spacing w:val="44"/>
          <w:w w:val="94"/>
          <w:sz w:val="24"/>
          <w:szCs w:val="24"/>
          <w:lang w:val="nl-NL"/>
        </w:rPr>
        <w:t xml:space="preserve"> </w:t>
      </w:r>
      <w:r w:rsidRPr="00EF15D3">
        <w:rPr>
          <w:rFonts w:asciiTheme="minorHAnsi" w:eastAsia="Arial" w:hAnsiTheme="minorHAnsi" w:cs="Arial"/>
          <w:color w:val="363435"/>
          <w:w w:val="94"/>
          <w:sz w:val="24"/>
          <w:szCs w:val="24"/>
          <w:lang w:val="nl-NL"/>
        </w:rPr>
        <w:t>EXTERNE</w:t>
      </w:r>
      <w:r w:rsidRPr="00EF15D3">
        <w:rPr>
          <w:rFonts w:asciiTheme="minorHAnsi" w:eastAsia="Arial" w:hAnsiTheme="minorHAnsi" w:cs="Arial"/>
          <w:color w:val="363435"/>
          <w:spacing w:val="-7"/>
          <w:w w:val="94"/>
          <w:sz w:val="24"/>
          <w:szCs w:val="24"/>
          <w:lang w:val="nl-NL"/>
        </w:rPr>
        <w:t xml:space="preserve"> </w:t>
      </w:r>
      <w:r w:rsidRPr="00EF15D3">
        <w:rPr>
          <w:rFonts w:asciiTheme="minorHAnsi" w:eastAsia="Arial" w:hAnsiTheme="minorHAnsi" w:cs="Arial"/>
          <w:color w:val="363435"/>
          <w:sz w:val="24"/>
          <w:szCs w:val="24"/>
          <w:lang w:val="nl-NL"/>
        </w:rPr>
        <w:t>VERBINDINGEN</w:t>
      </w:r>
    </w:p>
    <w:p w14:paraId="3165B673" w14:textId="77777777" w:rsidR="000A3AFD" w:rsidRPr="00EF15D3" w:rsidRDefault="002409A1">
      <w:pPr>
        <w:spacing w:before="12"/>
        <w:ind w:left="114"/>
        <w:rPr>
          <w:rFonts w:asciiTheme="minorHAnsi" w:eastAsia="Arial" w:hAnsiTheme="minorHAnsi" w:cs="Arial"/>
          <w:sz w:val="24"/>
          <w:szCs w:val="24"/>
          <w:lang w:val="nl-NL"/>
        </w:rPr>
      </w:pPr>
      <w:r w:rsidRPr="00EF15D3">
        <w:rPr>
          <w:rFonts w:asciiTheme="minorHAnsi" w:eastAsia="Arial" w:hAnsiTheme="minorHAnsi" w:cs="Arial"/>
          <w:color w:val="363435"/>
          <w:sz w:val="24"/>
          <w:szCs w:val="24"/>
          <w:lang w:val="nl-NL"/>
        </w:rPr>
        <w:t>in combinatie</w:t>
      </w:r>
      <w:r w:rsidRPr="00EF15D3">
        <w:rPr>
          <w:rFonts w:asciiTheme="minorHAnsi" w:eastAsia="Arial" w:hAnsiTheme="minorHAnsi" w:cs="Arial"/>
          <w:color w:val="363435"/>
          <w:spacing w:val="23"/>
          <w:sz w:val="24"/>
          <w:szCs w:val="24"/>
          <w:lang w:val="nl-NL"/>
        </w:rPr>
        <w:t xml:space="preserve"> </w:t>
      </w:r>
      <w:r w:rsidRPr="00EF15D3">
        <w:rPr>
          <w:rFonts w:asciiTheme="minorHAnsi" w:eastAsia="Arial" w:hAnsiTheme="minorHAnsi" w:cs="Arial"/>
          <w:color w:val="363435"/>
          <w:sz w:val="24"/>
          <w:szCs w:val="24"/>
          <w:lang w:val="nl-NL"/>
        </w:rPr>
        <w:t>met</w:t>
      </w:r>
      <w:r w:rsidRPr="00EF15D3">
        <w:rPr>
          <w:rFonts w:asciiTheme="minorHAnsi" w:eastAsia="Arial" w:hAnsiTheme="minorHAnsi" w:cs="Arial"/>
          <w:color w:val="363435"/>
          <w:spacing w:val="8"/>
          <w:sz w:val="24"/>
          <w:szCs w:val="24"/>
          <w:lang w:val="nl-NL"/>
        </w:rPr>
        <w:t xml:space="preserve"> </w:t>
      </w:r>
      <w:r w:rsidRPr="00EF15D3">
        <w:rPr>
          <w:rFonts w:asciiTheme="minorHAnsi" w:eastAsia="Arial" w:hAnsiTheme="minorHAnsi" w:cs="Arial"/>
          <w:color w:val="363435"/>
          <w:sz w:val="24"/>
          <w:szCs w:val="24"/>
          <w:lang w:val="nl-NL"/>
        </w:rPr>
        <w:t xml:space="preserve">artikel 2.15 </w:t>
      </w:r>
      <w:r w:rsidRPr="00EF15D3">
        <w:rPr>
          <w:rFonts w:asciiTheme="minorHAnsi" w:eastAsia="Arial" w:hAnsiTheme="minorHAnsi" w:cs="Arial"/>
          <w:color w:val="363435"/>
          <w:spacing w:val="-4"/>
          <w:sz w:val="24"/>
          <w:szCs w:val="24"/>
          <w:lang w:val="nl-NL"/>
        </w:rPr>
        <w:t>r</w:t>
      </w:r>
      <w:r w:rsidRPr="00EF15D3">
        <w:rPr>
          <w:rFonts w:asciiTheme="minorHAnsi" w:eastAsia="Arial" w:hAnsiTheme="minorHAnsi" w:cs="Arial"/>
          <w:color w:val="363435"/>
          <w:sz w:val="24"/>
          <w:szCs w:val="24"/>
          <w:lang w:val="nl-NL"/>
        </w:rPr>
        <w:t>emote</w:t>
      </w:r>
      <w:r w:rsidRPr="00EF15D3">
        <w:rPr>
          <w:rFonts w:asciiTheme="minorHAnsi" w:eastAsia="Arial" w:hAnsiTheme="minorHAnsi" w:cs="Arial"/>
          <w:color w:val="363435"/>
          <w:spacing w:val="7"/>
          <w:sz w:val="24"/>
          <w:szCs w:val="24"/>
          <w:lang w:val="nl-NL"/>
        </w:rPr>
        <w:t xml:space="preserve"> </w:t>
      </w:r>
      <w:r w:rsidRPr="00EF15D3">
        <w:rPr>
          <w:rFonts w:asciiTheme="minorHAnsi" w:eastAsia="Arial" w:hAnsiTheme="minorHAnsi" w:cs="Arial"/>
          <w:color w:val="363435"/>
          <w:sz w:val="24"/>
          <w:szCs w:val="24"/>
          <w:lang w:val="nl-NL"/>
        </w:rPr>
        <w:t>service</w:t>
      </w:r>
    </w:p>
    <w:p w14:paraId="26151E6A" w14:textId="77777777" w:rsidR="000A3AFD" w:rsidRPr="00FF6C6C" w:rsidRDefault="000A3AFD">
      <w:pPr>
        <w:spacing w:before="2" w:line="140" w:lineRule="exact"/>
        <w:rPr>
          <w:sz w:val="15"/>
          <w:szCs w:val="15"/>
          <w:lang w:val="nl-NL"/>
        </w:rPr>
      </w:pPr>
    </w:p>
    <w:p w14:paraId="133C8AAC" w14:textId="77777777" w:rsidR="000A3AFD" w:rsidRPr="00EF15D3" w:rsidRDefault="002409A1">
      <w:pPr>
        <w:ind w:left="114"/>
        <w:rPr>
          <w:rFonts w:asciiTheme="minorHAnsi" w:eastAsia="Arial" w:hAnsiTheme="minorHAnsi" w:cs="Arial"/>
          <w:sz w:val="18"/>
          <w:szCs w:val="18"/>
          <w:lang w:val="nl-NL"/>
        </w:rPr>
      </w:pPr>
      <w:r w:rsidRPr="00EF15D3">
        <w:rPr>
          <w:rFonts w:asciiTheme="minorHAnsi" w:eastAsia="Arial" w:hAnsiTheme="minorHAnsi" w:cs="Arial"/>
          <w:b/>
          <w:color w:val="363435"/>
          <w:sz w:val="18"/>
          <w:szCs w:val="18"/>
          <w:lang w:val="nl-NL"/>
        </w:rPr>
        <w:t>Overwegende dat:</w:t>
      </w:r>
    </w:p>
    <w:p w14:paraId="14A0AAE0" w14:textId="77777777" w:rsidR="00EF15D3" w:rsidRPr="00EF15D3" w:rsidRDefault="002409A1" w:rsidP="00EF15D3">
      <w:pPr>
        <w:pStyle w:val="ListParagraph"/>
        <w:numPr>
          <w:ilvl w:val="0"/>
          <w:numId w:val="3"/>
        </w:numPr>
        <w:tabs>
          <w:tab w:val="left" w:pos="560"/>
        </w:tabs>
        <w:spacing w:before="13" w:line="255" w:lineRule="auto"/>
        <w:ind w:right="502"/>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ten</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einde</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(zo</w:t>
      </w:r>
      <w:r w:rsidRPr="00EF15D3">
        <w:rPr>
          <w:rFonts w:asciiTheme="minorHAnsi" w:eastAsia="Arial" w:hAnsiTheme="minorHAnsi" w:cs="Arial"/>
          <w:color w:val="363435"/>
          <w:spacing w:val="-15"/>
          <w:sz w:val="18"/>
          <w:szCs w:val="18"/>
          <w:lang w:val="nl-NL"/>
        </w:rPr>
        <w:t xml:space="preserve"> </w:t>
      </w:r>
      <w:r w:rsidRPr="00EF15D3">
        <w:rPr>
          <w:rFonts w:asciiTheme="minorHAnsi" w:eastAsia="Arial" w:hAnsiTheme="minorHAnsi" w:cs="Arial"/>
          <w:color w:val="363435"/>
          <w:sz w:val="18"/>
          <w:szCs w:val="18"/>
          <w:lang w:val="nl-NL"/>
        </w:rPr>
        <w:t>snel</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mogelijk)</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ondersteuning</w:t>
      </w:r>
      <w:r w:rsidRPr="00EF15D3">
        <w:rPr>
          <w:rFonts w:asciiTheme="minorHAnsi" w:eastAsia="Arial" w:hAnsiTheme="minorHAnsi" w:cs="Arial"/>
          <w:color w:val="363435"/>
          <w:spacing w:val="11"/>
          <w:sz w:val="18"/>
          <w:szCs w:val="18"/>
          <w:lang w:val="nl-NL"/>
        </w:rPr>
        <w:t xml:space="preserve"> </w:t>
      </w:r>
      <w:r w:rsidRPr="00EF15D3">
        <w:rPr>
          <w:rFonts w:asciiTheme="minorHAnsi" w:eastAsia="Arial" w:hAnsiTheme="minorHAnsi" w:cs="Arial"/>
          <w:color w:val="363435"/>
          <w:sz w:val="18"/>
          <w:szCs w:val="18"/>
          <w:lang w:val="nl-NL"/>
        </w:rPr>
        <w:t>te</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bieden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bij</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incidenten</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calamiteiten</w:t>
      </w:r>
      <w:r w:rsidRPr="00EF15D3">
        <w:rPr>
          <w:rFonts w:asciiTheme="minorHAnsi" w:eastAsia="Arial" w:hAnsiTheme="minorHAnsi" w:cs="Arial"/>
          <w:color w:val="363435"/>
          <w:spacing w:val="10"/>
          <w:sz w:val="18"/>
          <w:szCs w:val="18"/>
          <w:lang w:val="nl-NL"/>
        </w:rPr>
        <w:t xml:space="preserve"> </w:t>
      </w:r>
      <w:proofErr w:type="spellStart"/>
      <w:r w:rsidRPr="00EF15D3">
        <w:rPr>
          <w:rFonts w:asciiTheme="minorHAnsi" w:eastAsia="Arial" w:hAnsiTheme="minorHAnsi" w:cs="Arial"/>
          <w:color w:val="363435"/>
          <w:sz w:val="18"/>
          <w:szCs w:val="18"/>
          <w:lang w:val="nl-NL"/>
        </w:rPr>
        <w:t>danwel</w:t>
      </w:r>
      <w:proofErr w:type="spellEnd"/>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1"/>
          <w:sz w:val="18"/>
          <w:szCs w:val="18"/>
          <w:lang w:val="nl-NL"/>
        </w:rPr>
        <w:t xml:space="preserve">ten </w:t>
      </w:r>
      <w:r w:rsidRPr="00EF15D3">
        <w:rPr>
          <w:rFonts w:asciiTheme="minorHAnsi" w:eastAsia="Arial" w:hAnsiTheme="minorHAnsi" w:cs="Arial"/>
          <w:color w:val="363435"/>
          <w:sz w:val="18"/>
          <w:szCs w:val="18"/>
          <w:lang w:val="nl-NL"/>
        </w:rPr>
        <w:t>behoeve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egulie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onderhoudswerkzaamheden 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ondersteuning,</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behoefte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heeft aan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tot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IC</w:t>
      </w:r>
      <w:r w:rsidRPr="00EF15D3">
        <w:rPr>
          <w:rFonts w:asciiTheme="minorHAnsi" w:eastAsia="Arial" w:hAnsiTheme="minorHAnsi" w:cs="Arial"/>
          <w:color w:val="363435"/>
          <w:spacing w:val="-23"/>
          <w:sz w:val="18"/>
          <w:szCs w:val="18"/>
          <w:lang w:val="nl-NL"/>
        </w:rPr>
        <w:t>T</w:t>
      </w:r>
      <w:r w:rsidRPr="00EF15D3">
        <w:rPr>
          <w:rFonts w:asciiTheme="minorHAnsi" w:eastAsia="Arial" w:hAnsiTheme="minorHAnsi" w:cs="Arial"/>
          <w:color w:val="363435"/>
          <w:sz w:val="18"/>
          <w:szCs w:val="18"/>
          <w:lang w:val="nl-NL"/>
        </w:rPr>
        <w:t>- infrastructuur</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in 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algemeen</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Apparatuur</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in 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w w:val="101"/>
          <w:sz w:val="18"/>
          <w:szCs w:val="18"/>
          <w:lang w:val="nl-NL"/>
        </w:rPr>
        <w:t>bijzonder;</w:t>
      </w:r>
    </w:p>
    <w:p w14:paraId="72C8044D" w14:textId="77777777" w:rsidR="00EF15D3" w:rsidRPr="00EF15D3" w:rsidRDefault="002409A1" w:rsidP="00EF15D3">
      <w:pPr>
        <w:pStyle w:val="ListParagraph"/>
        <w:numPr>
          <w:ilvl w:val="0"/>
          <w:numId w:val="3"/>
        </w:numPr>
        <w:tabs>
          <w:tab w:val="left" w:pos="560"/>
        </w:tabs>
        <w:spacing w:before="13" w:line="255" w:lineRule="auto"/>
        <w:ind w:right="502"/>
        <w:rPr>
          <w:rFonts w:asciiTheme="minorHAnsi" w:eastAsia="Arial" w:hAnsiTheme="minorHAnsi" w:cs="Arial"/>
          <w:sz w:val="18"/>
          <w:szCs w:val="18"/>
          <w:lang w:val="nl-NL"/>
        </w:rPr>
      </w:pPr>
      <w:r w:rsidRPr="00EF15D3">
        <w:rPr>
          <w:rFonts w:asciiTheme="minorHAnsi" w:eastAsia="Arial" w:hAnsiTheme="minorHAnsi" w:cs="Arial"/>
          <w:color w:val="363435"/>
          <w:spacing w:val="-20"/>
          <w:sz w:val="18"/>
          <w:szCs w:val="18"/>
          <w:lang w:val="nl-NL"/>
        </w:rPr>
        <w:t>T</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11"/>
          <w:sz w:val="18"/>
          <w:szCs w:val="18"/>
          <w:lang w:val="nl-NL"/>
        </w:rPr>
        <w:t xml:space="preserve"> </w:t>
      </w:r>
      <w:r w:rsidRPr="00EF15D3">
        <w:rPr>
          <w:rFonts w:asciiTheme="minorHAnsi" w:eastAsia="Arial" w:hAnsiTheme="minorHAnsi" w:cs="Arial"/>
          <w:color w:val="363435"/>
          <w:sz w:val="18"/>
          <w:szCs w:val="18"/>
          <w:lang w:val="nl-NL"/>
        </w:rPr>
        <w:t>behoeve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ondersteunings-</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onderhoudswerkzaamheden een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zogenaamde</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Remote Service</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VPN- verbinding</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is ge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ealisee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w:t>
      </w:r>
      <w:r w:rsidRPr="00EF15D3">
        <w:rPr>
          <w:rFonts w:asciiTheme="minorHAnsi" w:eastAsia="Arial" w:hAnsiTheme="minorHAnsi" w:cs="Arial"/>
          <w:color w:val="363435"/>
          <w:spacing w:val="-15"/>
          <w:sz w:val="18"/>
          <w:szCs w:val="18"/>
          <w:lang w:val="nl-NL"/>
        </w:rPr>
        <w:t xml:space="preserve"> </w:t>
      </w:r>
      <w:r w:rsidRPr="00EF15D3">
        <w:rPr>
          <w:rFonts w:asciiTheme="minorHAnsi" w:eastAsia="Arial" w:hAnsiTheme="minorHAnsi" w:cs="Arial"/>
          <w:color w:val="363435"/>
          <w:sz w:val="18"/>
          <w:szCs w:val="18"/>
          <w:lang w:val="nl-NL"/>
        </w:rPr>
        <w:t>tussen 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Service</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Center</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IC</w:t>
      </w:r>
      <w:r w:rsidRPr="00EF15D3">
        <w:rPr>
          <w:rFonts w:asciiTheme="minorHAnsi" w:eastAsia="Arial" w:hAnsiTheme="minorHAnsi" w:cs="Arial"/>
          <w:color w:val="363435"/>
          <w:spacing w:val="-23"/>
          <w:sz w:val="18"/>
          <w:szCs w:val="18"/>
          <w:lang w:val="nl-NL"/>
        </w:rPr>
        <w:t>T</w:t>
      </w:r>
      <w:r w:rsidRPr="00EF15D3">
        <w:rPr>
          <w:rFonts w:asciiTheme="minorHAnsi" w:eastAsia="Arial" w:hAnsiTheme="minorHAnsi" w:cs="Arial"/>
          <w:color w:val="363435"/>
          <w:sz w:val="18"/>
          <w:szCs w:val="18"/>
          <w:lang w:val="nl-NL"/>
        </w:rPr>
        <w:t>-infrastructuur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1"/>
          <w:sz w:val="18"/>
          <w:szCs w:val="18"/>
          <w:lang w:val="nl-NL"/>
        </w:rPr>
        <w:t>Opdrachtgeve</w:t>
      </w:r>
      <w:r w:rsidRPr="00EF15D3">
        <w:rPr>
          <w:rFonts w:asciiTheme="minorHAnsi" w:eastAsia="Arial" w:hAnsiTheme="minorHAnsi" w:cs="Arial"/>
          <w:color w:val="363435"/>
          <w:spacing w:val="-17"/>
          <w:w w:val="101"/>
          <w:sz w:val="18"/>
          <w:szCs w:val="18"/>
          <w:lang w:val="nl-NL"/>
        </w:rPr>
        <w:t>r</w:t>
      </w:r>
      <w:r w:rsidRPr="00EF15D3">
        <w:rPr>
          <w:rFonts w:asciiTheme="minorHAnsi" w:eastAsia="Arial" w:hAnsiTheme="minorHAnsi" w:cs="Arial"/>
          <w:color w:val="363435"/>
          <w:sz w:val="18"/>
          <w:szCs w:val="18"/>
          <w:lang w:val="nl-NL"/>
        </w:rPr>
        <w:t>.</w:t>
      </w:r>
    </w:p>
    <w:p w14:paraId="7E59EF43" w14:textId="77777777" w:rsidR="00EF15D3" w:rsidRPr="00EF15D3" w:rsidRDefault="002409A1" w:rsidP="00EF15D3">
      <w:pPr>
        <w:pStyle w:val="ListParagraph"/>
        <w:numPr>
          <w:ilvl w:val="0"/>
          <w:numId w:val="3"/>
        </w:numPr>
        <w:tabs>
          <w:tab w:val="left" w:pos="560"/>
        </w:tabs>
        <w:spacing w:before="13" w:line="255" w:lineRule="auto"/>
        <w:ind w:right="502"/>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middels</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deze</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VPN-verbinding 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heeft of</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kan verkrijgen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tot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IC</w:t>
      </w:r>
      <w:r w:rsidRPr="00EF15D3">
        <w:rPr>
          <w:rFonts w:asciiTheme="minorHAnsi" w:eastAsia="Arial" w:hAnsiTheme="minorHAnsi" w:cs="Arial"/>
          <w:color w:val="363435"/>
          <w:spacing w:val="-23"/>
          <w:sz w:val="18"/>
          <w:szCs w:val="18"/>
          <w:lang w:val="nl-NL"/>
        </w:rPr>
        <w:t>T</w:t>
      </w:r>
      <w:r w:rsidRPr="00EF15D3">
        <w:rPr>
          <w:rFonts w:asciiTheme="minorHAnsi" w:eastAsia="Arial" w:hAnsiTheme="minorHAnsi" w:cs="Arial"/>
          <w:color w:val="363435"/>
          <w:sz w:val="18"/>
          <w:szCs w:val="18"/>
          <w:lang w:val="nl-NL"/>
        </w:rPr>
        <w:t>-infrastructuur</w:t>
      </w:r>
      <w:r w:rsidRPr="00EF15D3">
        <w:rPr>
          <w:rFonts w:asciiTheme="minorHAnsi" w:eastAsia="Arial" w:hAnsiTheme="minorHAnsi" w:cs="Arial"/>
          <w:color w:val="363435"/>
          <w:spacing w:val="12"/>
          <w:sz w:val="18"/>
          <w:szCs w:val="18"/>
          <w:lang w:val="nl-NL"/>
        </w:rPr>
        <w:t xml:space="preserve"> </w:t>
      </w:r>
      <w:r>
        <w:rPr>
          <w:rFonts w:asciiTheme="minorHAnsi" w:eastAsia="Arial" w:hAnsiTheme="minorHAnsi" w:cs="Arial"/>
          <w:color w:val="363435"/>
          <w:sz w:val="18"/>
          <w:szCs w:val="18"/>
          <w:lang w:val="nl-NL"/>
        </w:rPr>
        <w:t xml:space="preserve">van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w:t>
      </w:r>
      <w:r w:rsidRPr="00EF15D3">
        <w:rPr>
          <w:rFonts w:asciiTheme="minorHAnsi" w:eastAsia="Arial" w:hAnsiTheme="minorHAnsi" w:cs="Arial"/>
          <w:color w:val="363435"/>
          <w:spacing w:val="-17"/>
          <w:sz w:val="18"/>
          <w:szCs w:val="18"/>
          <w:lang w:val="nl-NL"/>
        </w:rPr>
        <w:t>r</w:t>
      </w:r>
      <w:r w:rsidRPr="00EF15D3">
        <w:rPr>
          <w:rFonts w:asciiTheme="minorHAnsi" w:eastAsia="Arial" w:hAnsiTheme="minorHAnsi" w:cs="Arial"/>
          <w:color w:val="363435"/>
          <w:sz w:val="18"/>
          <w:szCs w:val="18"/>
          <w:lang w:val="nl-NL"/>
        </w:rPr>
        <w:t>,</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zonder tussenkomst</w:t>
      </w:r>
      <w:r w:rsidRPr="00EF15D3">
        <w:rPr>
          <w:rFonts w:asciiTheme="minorHAnsi" w:eastAsia="Arial" w:hAnsiTheme="minorHAnsi" w:cs="Arial"/>
          <w:color w:val="363435"/>
          <w:spacing w:val="20"/>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1"/>
          <w:sz w:val="18"/>
          <w:szCs w:val="18"/>
          <w:lang w:val="nl-NL"/>
        </w:rPr>
        <w:t>Opdrachtgever;</w:t>
      </w:r>
    </w:p>
    <w:p w14:paraId="5B3CCFC1" w14:textId="77777777" w:rsidR="00EF15D3" w:rsidRPr="00EF15D3" w:rsidRDefault="002409A1" w:rsidP="00EF15D3">
      <w:pPr>
        <w:pStyle w:val="ListParagraph"/>
        <w:numPr>
          <w:ilvl w:val="0"/>
          <w:numId w:val="3"/>
        </w:numPr>
        <w:tabs>
          <w:tab w:val="left" w:pos="560"/>
        </w:tabs>
        <w:spacing w:before="13" w:line="255" w:lineRule="auto"/>
        <w:ind w:right="502"/>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Onder 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wo</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dt</w:t>
      </w:r>
      <w:r w:rsidRPr="00EF15D3">
        <w:rPr>
          <w:rFonts w:asciiTheme="minorHAnsi" w:eastAsia="Arial" w:hAnsiTheme="minorHAnsi" w:cs="Arial"/>
          <w:color w:val="363435"/>
          <w:spacing w:val="22"/>
          <w:sz w:val="18"/>
          <w:szCs w:val="18"/>
          <w:lang w:val="nl-NL"/>
        </w:rPr>
        <w:t xml:space="preserve"> </w:t>
      </w:r>
      <w:r w:rsidRPr="00EF15D3">
        <w:rPr>
          <w:rFonts w:asciiTheme="minorHAnsi" w:eastAsia="Arial" w:hAnsiTheme="minorHAnsi" w:cs="Arial"/>
          <w:color w:val="363435"/>
          <w:sz w:val="18"/>
          <w:szCs w:val="18"/>
          <w:lang w:val="nl-NL"/>
        </w:rPr>
        <w:t>verstaan,</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hetzij</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vanaf</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of</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middels</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Customer</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Center</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middels</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w w:val="101"/>
          <w:sz w:val="18"/>
          <w:szCs w:val="18"/>
          <w:lang w:val="nl-NL"/>
        </w:rPr>
        <w:t>de</w:t>
      </w:r>
      <w:r>
        <w:rPr>
          <w:rFonts w:asciiTheme="minorHAnsi" w:eastAsia="Arial" w:hAnsiTheme="minorHAnsi" w:cs="Arial"/>
          <w:color w:val="363435"/>
          <w:w w:val="101"/>
          <w:sz w:val="18"/>
          <w:szCs w:val="18"/>
          <w:lang w:val="nl-NL"/>
        </w:rPr>
        <w:t xml:space="preserve"> </w:t>
      </w:r>
      <w:r w:rsidRPr="00EF15D3">
        <w:rPr>
          <w:rFonts w:asciiTheme="minorHAnsi" w:eastAsia="Arial" w:hAnsiTheme="minorHAnsi" w:cs="Arial"/>
          <w:color w:val="363435"/>
          <w:sz w:val="18"/>
          <w:szCs w:val="18"/>
          <w:lang w:val="nl-NL"/>
        </w:rPr>
        <w:t>VPN-verbinding, hetzij</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echtst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eekse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w w:val="101"/>
          <w:sz w:val="18"/>
          <w:szCs w:val="18"/>
          <w:lang w:val="nl-NL"/>
        </w:rPr>
        <w:t>locatie;</w:t>
      </w:r>
    </w:p>
    <w:p w14:paraId="46FB070A" w14:textId="77777777" w:rsidR="00EF15D3" w:rsidRPr="00EF15D3" w:rsidRDefault="002409A1" w:rsidP="00EF15D3">
      <w:pPr>
        <w:pStyle w:val="ListParagraph"/>
        <w:numPr>
          <w:ilvl w:val="0"/>
          <w:numId w:val="3"/>
        </w:numPr>
        <w:tabs>
          <w:tab w:val="left" w:pos="560"/>
        </w:tabs>
        <w:spacing w:before="13" w:line="255" w:lineRule="auto"/>
        <w:ind w:right="502"/>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erkent dat</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bedrijfsvoering</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leidt</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tot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vert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ouwelijke informatie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welke valt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onder</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w w:val="101"/>
          <w:sz w:val="18"/>
          <w:szCs w:val="18"/>
          <w:lang w:val="nl-NL"/>
        </w:rPr>
        <w:t xml:space="preserve">de </w:t>
      </w:r>
      <w:r w:rsidRPr="00EF15D3">
        <w:rPr>
          <w:rFonts w:asciiTheme="minorHAnsi" w:eastAsia="Arial" w:hAnsiTheme="minorHAnsi" w:cs="Arial"/>
          <w:color w:val="363435"/>
          <w:sz w:val="18"/>
          <w:szCs w:val="18"/>
          <w:lang w:val="nl-NL"/>
        </w:rPr>
        <w:t>op</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 xml:space="preserve">rustende </w:t>
      </w:r>
      <w:r w:rsidRPr="00EF15D3">
        <w:rPr>
          <w:rFonts w:asciiTheme="minorHAnsi" w:eastAsia="Arial" w:hAnsiTheme="minorHAnsi" w:cs="Arial"/>
          <w:color w:val="363435"/>
          <w:w w:val="101"/>
          <w:sz w:val="18"/>
          <w:szCs w:val="18"/>
          <w:lang w:val="nl-NL"/>
        </w:rPr>
        <w:t>geheimhoudingsplicht;</w:t>
      </w:r>
    </w:p>
    <w:p w14:paraId="2749E200" w14:textId="77777777" w:rsidR="00EF15D3" w:rsidRPr="00EF15D3" w:rsidRDefault="002409A1" w:rsidP="00EF15D3">
      <w:pPr>
        <w:pStyle w:val="ListParagraph"/>
        <w:numPr>
          <w:ilvl w:val="0"/>
          <w:numId w:val="3"/>
        </w:numPr>
        <w:tabs>
          <w:tab w:val="left" w:pos="560"/>
        </w:tabs>
        <w:spacing w:before="13" w:line="255" w:lineRule="auto"/>
        <w:ind w:right="502"/>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erkent dat</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en/of</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(waa</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onder</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patiënten)</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aanzienlijke</w:t>
      </w:r>
      <w:r w:rsidRPr="00EF15D3">
        <w:rPr>
          <w:rFonts w:asciiTheme="minorHAnsi" w:eastAsia="Arial" w:hAnsiTheme="minorHAnsi" w:cs="Arial"/>
          <w:color w:val="363435"/>
          <w:spacing w:val="-19"/>
          <w:sz w:val="18"/>
          <w:szCs w:val="18"/>
          <w:lang w:val="nl-NL"/>
        </w:rPr>
        <w:t xml:space="preserve"> </w:t>
      </w:r>
      <w:r w:rsidRPr="00EF15D3">
        <w:rPr>
          <w:rFonts w:asciiTheme="minorHAnsi" w:eastAsia="Arial" w:hAnsiTheme="minorHAnsi" w:cs="Arial"/>
          <w:color w:val="363435"/>
          <w:sz w:val="18"/>
          <w:szCs w:val="18"/>
          <w:lang w:val="nl-NL"/>
        </w:rPr>
        <w:t>schade</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kunnen lijden wanneer</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die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vert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ouwelijke informatie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ter</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kennis komt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den</w:t>
      </w:r>
      <w:r w:rsidRPr="00EF15D3">
        <w:rPr>
          <w:rFonts w:asciiTheme="minorHAnsi" w:eastAsia="Arial" w:hAnsiTheme="minorHAnsi" w:cs="Arial"/>
          <w:color w:val="363435"/>
          <w:spacing w:val="6"/>
          <w:sz w:val="18"/>
          <w:szCs w:val="18"/>
          <w:lang w:val="nl-NL"/>
        </w:rPr>
        <w:t xml:space="preserve"> </w:t>
      </w:r>
      <w:proofErr w:type="spellStart"/>
      <w:r w:rsidRPr="00EF15D3">
        <w:rPr>
          <w:rFonts w:asciiTheme="minorHAnsi" w:eastAsia="Arial" w:hAnsiTheme="minorHAnsi" w:cs="Arial"/>
          <w:color w:val="363435"/>
          <w:sz w:val="18"/>
          <w:szCs w:val="18"/>
          <w:lang w:val="nl-NL"/>
        </w:rPr>
        <w:t>danwel</w:t>
      </w:r>
      <w:proofErr w:type="spellEnd"/>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vert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ouwelijkheid,</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beschikbaarheid</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en integriteit</w:t>
      </w:r>
      <w:r w:rsidRPr="00EF15D3">
        <w:rPr>
          <w:rFonts w:asciiTheme="minorHAnsi" w:eastAsia="Arial" w:hAnsiTheme="minorHAnsi" w:cs="Arial"/>
          <w:color w:val="363435"/>
          <w:spacing w:val="15"/>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informatie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en/of</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wo</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dt</w:t>
      </w:r>
      <w:r w:rsidRPr="00EF15D3">
        <w:rPr>
          <w:rFonts w:asciiTheme="minorHAnsi" w:eastAsia="Arial" w:hAnsiTheme="minorHAnsi" w:cs="Arial"/>
          <w:color w:val="363435"/>
          <w:spacing w:val="22"/>
          <w:sz w:val="18"/>
          <w:szCs w:val="18"/>
          <w:lang w:val="nl-NL"/>
        </w:rPr>
        <w:t xml:space="preserve"> </w:t>
      </w:r>
      <w:r w:rsidRPr="00EF15D3">
        <w:rPr>
          <w:rFonts w:asciiTheme="minorHAnsi" w:eastAsia="Arial" w:hAnsiTheme="minorHAnsi" w:cs="Arial"/>
          <w:color w:val="363435"/>
          <w:sz w:val="18"/>
          <w:szCs w:val="18"/>
          <w:lang w:val="nl-NL"/>
        </w:rPr>
        <w:t>geschaad;</w:t>
      </w:r>
    </w:p>
    <w:p w14:paraId="586FEBE5" w14:textId="77777777" w:rsidR="000A3AFD" w:rsidRPr="00EF15D3" w:rsidRDefault="002409A1" w:rsidP="00EF15D3">
      <w:pPr>
        <w:pStyle w:val="ListParagraph"/>
        <w:numPr>
          <w:ilvl w:val="0"/>
          <w:numId w:val="3"/>
        </w:numPr>
        <w:tabs>
          <w:tab w:val="left" w:pos="560"/>
        </w:tabs>
        <w:spacing w:before="13" w:line="255" w:lineRule="auto"/>
        <w:ind w:right="502"/>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 xml:space="preserve">zich </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ealiseert</w:t>
      </w:r>
      <w:r w:rsidRPr="00EF15D3">
        <w:rPr>
          <w:rFonts w:asciiTheme="minorHAnsi" w:eastAsia="Arial" w:hAnsiTheme="minorHAnsi" w:cs="Arial"/>
          <w:color w:val="363435"/>
          <w:spacing w:val="-14"/>
          <w:sz w:val="18"/>
          <w:szCs w:val="18"/>
          <w:lang w:val="nl-NL"/>
        </w:rPr>
        <w:t xml:space="preserve"> </w:t>
      </w:r>
      <w:r w:rsidRPr="00EF15D3">
        <w:rPr>
          <w:rFonts w:asciiTheme="minorHAnsi" w:eastAsia="Arial" w:hAnsiTheme="minorHAnsi" w:cs="Arial"/>
          <w:color w:val="363435"/>
          <w:sz w:val="18"/>
          <w:szCs w:val="18"/>
          <w:lang w:val="nl-NL"/>
        </w:rPr>
        <w:t>dat</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vert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ouwelijkheid,</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beschikbaarheid</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integriteit</w:t>
      </w:r>
      <w:r w:rsidRPr="00EF15D3">
        <w:rPr>
          <w:rFonts w:asciiTheme="minorHAnsi" w:eastAsia="Arial" w:hAnsiTheme="minorHAnsi" w:cs="Arial"/>
          <w:color w:val="363435"/>
          <w:spacing w:val="15"/>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gegevens</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 xml:space="preserve">in </w:t>
      </w:r>
      <w:r w:rsidRPr="00EF15D3">
        <w:rPr>
          <w:rFonts w:asciiTheme="minorHAnsi" w:eastAsia="Arial" w:hAnsiTheme="minorHAnsi" w:cs="Arial"/>
          <w:color w:val="363435"/>
          <w:w w:val="101"/>
          <w:sz w:val="18"/>
          <w:szCs w:val="18"/>
          <w:lang w:val="nl-NL"/>
        </w:rPr>
        <w:t xml:space="preserve">de </w:t>
      </w:r>
      <w:r w:rsidRPr="00EF15D3">
        <w:rPr>
          <w:rFonts w:asciiTheme="minorHAnsi" w:eastAsia="Arial" w:hAnsiTheme="minorHAnsi" w:cs="Arial"/>
          <w:color w:val="363435"/>
          <w:sz w:val="18"/>
          <w:szCs w:val="18"/>
          <w:lang w:val="nl-NL"/>
        </w:rPr>
        <w:t>Apparatuur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alsmede 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juiste werking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gewaarbo</w:t>
      </w:r>
      <w:r w:rsidRPr="00EF15D3">
        <w:rPr>
          <w:rFonts w:asciiTheme="minorHAnsi" w:eastAsia="Arial" w:hAnsiTheme="minorHAnsi" w:cs="Arial"/>
          <w:color w:val="363435"/>
          <w:spacing w:val="-5"/>
          <w:sz w:val="18"/>
          <w:szCs w:val="18"/>
          <w:lang w:val="nl-NL"/>
        </w:rPr>
        <w:t>r</w:t>
      </w:r>
      <w:r w:rsidRPr="00EF15D3">
        <w:rPr>
          <w:rFonts w:asciiTheme="minorHAnsi" w:eastAsia="Arial" w:hAnsiTheme="minorHAnsi" w:cs="Arial"/>
          <w:color w:val="363435"/>
          <w:sz w:val="18"/>
          <w:szCs w:val="18"/>
          <w:lang w:val="nl-NL"/>
        </w:rPr>
        <w:t>gd</w:t>
      </w:r>
      <w:r w:rsidRPr="00EF15D3">
        <w:rPr>
          <w:rFonts w:asciiTheme="minorHAnsi" w:eastAsia="Arial" w:hAnsiTheme="minorHAnsi" w:cs="Arial"/>
          <w:color w:val="363435"/>
          <w:spacing w:val="17"/>
          <w:sz w:val="18"/>
          <w:szCs w:val="18"/>
          <w:lang w:val="nl-NL"/>
        </w:rPr>
        <w:t xml:space="preserve"> </w:t>
      </w:r>
      <w:r w:rsidRPr="00EF15D3">
        <w:rPr>
          <w:rFonts w:asciiTheme="minorHAnsi" w:eastAsia="Arial" w:hAnsiTheme="minorHAnsi" w:cs="Arial"/>
          <w:color w:val="363435"/>
          <w:sz w:val="18"/>
          <w:szCs w:val="18"/>
          <w:lang w:val="nl-NL"/>
        </w:rPr>
        <w:t>moet</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 xml:space="preserve">blijven </w:t>
      </w:r>
      <w:r w:rsidRPr="00EF15D3">
        <w:rPr>
          <w:rFonts w:asciiTheme="minorHAnsi" w:eastAsia="Arial" w:hAnsiTheme="minorHAnsi" w:cs="Arial"/>
          <w:color w:val="363435"/>
          <w:w w:val="104"/>
          <w:sz w:val="18"/>
          <w:szCs w:val="18"/>
          <w:lang w:val="nl-NL"/>
        </w:rPr>
        <w:t xml:space="preserve">c.q. </w:t>
      </w:r>
      <w:r w:rsidRPr="00EF15D3">
        <w:rPr>
          <w:rFonts w:asciiTheme="minorHAnsi" w:eastAsia="Arial" w:hAnsiTheme="minorHAnsi" w:cs="Arial"/>
          <w:color w:val="363435"/>
          <w:sz w:val="18"/>
          <w:szCs w:val="18"/>
          <w:lang w:val="nl-NL"/>
        </w:rPr>
        <w:t>gegarandee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moet</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w w:val="103"/>
          <w:sz w:val="18"/>
          <w:szCs w:val="18"/>
          <w:lang w:val="nl-NL"/>
        </w:rPr>
        <w:t>wo</w:t>
      </w:r>
      <w:r w:rsidRPr="00EF15D3">
        <w:rPr>
          <w:rFonts w:asciiTheme="minorHAnsi" w:eastAsia="Arial" w:hAnsiTheme="minorHAnsi" w:cs="Arial"/>
          <w:color w:val="363435"/>
          <w:spacing w:val="-3"/>
          <w:w w:val="103"/>
          <w:sz w:val="18"/>
          <w:szCs w:val="18"/>
          <w:lang w:val="nl-NL"/>
        </w:rPr>
        <w:t>r</w:t>
      </w:r>
      <w:r w:rsidRPr="00EF15D3">
        <w:rPr>
          <w:rFonts w:asciiTheme="minorHAnsi" w:eastAsia="Arial" w:hAnsiTheme="minorHAnsi" w:cs="Arial"/>
          <w:color w:val="363435"/>
          <w:sz w:val="18"/>
          <w:szCs w:val="18"/>
          <w:lang w:val="nl-NL"/>
        </w:rPr>
        <w:t>den.</w:t>
      </w:r>
    </w:p>
    <w:p w14:paraId="58B99E7C" w14:textId="77777777" w:rsidR="000A3AFD" w:rsidRPr="00EF15D3" w:rsidRDefault="000A3AFD">
      <w:pPr>
        <w:spacing w:line="220" w:lineRule="exact"/>
        <w:rPr>
          <w:rFonts w:asciiTheme="minorHAnsi" w:hAnsiTheme="minorHAnsi"/>
          <w:sz w:val="22"/>
          <w:szCs w:val="22"/>
          <w:lang w:val="nl-NL"/>
        </w:rPr>
      </w:pPr>
    </w:p>
    <w:p w14:paraId="6401E345" w14:textId="77777777" w:rsidR="000A3AFD" w:rsidRPr="00EF15D3" w:rsidRDefault="002409A1">
      <w:pPr>
        <w:ind w:left="114"/>
        <w:rPr>
          <w:rFonts w:asciiTheme="minorHAnsi" w:eastAsia="Arial" w:hAnsiTheme="minorHAnsi" w:cs="Arial"/>
          <w:sz w:val="18"/>
          <w:szCs w:val="18"/>
          <w:lang w:val="nl-NL"/>
        </w:rPr>
      </w:pPr>
      <w:r w:rsidRPr="00EF15D3">
        <w:rPr>
          <w:rFonts w:asciiTheme="minorHAnsi" w:eastAsia="Arial" w:hAnsiTheme="minorHAnsi" w:cs="Arial"/>
          <w:b/>
          <w:color w:val="363435"/>
          <w:spacing w:val="-10"/>
          <w:sz w:val="18"/>
          <w:szCs w:val="18"/>
          <w:lang w:val="nl-NL"/>
        </w:rPr>
        <w:t>V</w:t>
      </w:r>
      <w:r w:rsidRPr="00EF15D3">
        <w:rPr>
          <w:rFonts w:asciiTheme="minorHAnsi" w:eastAsia="Arial" w:hAnsiTheme="minorHAnsi" w:cs="Arial"/>
          <w:b/>
          <w:color w:val="363435"/>
          <w:sz w:val="18"/>
          <w:szCs w:val="18"/>
          <w:lang w:val="nl-NL"/>
        </w:rPr>
        <w:t>erklaart</w:t>
      </w:r>
      <w:r w:rsidRPr="00EF15D3">
        <w:rPr>
          <w:rFonts w:asciiTheme="minorHAnsi" w:eastAsia="Arial" w:hAnsiTheme="minorHAnsi" w:cs="Arial"/>
          <w:b/>
          <w:color w:val="363435"/>
          <w:spacing w:val="-1"/>
          <w:sz w:val="18"/>
          <w:szCs w:val="18"/>
          <w:lang w:val="nl-NL"/>
        </w:rPr>
        <w:t xml:space="preserve"> </w:t>
      </w:r>
      <w:r w:rsidRPr="00EF15D3">
        <w:rPr>
          <w:rFonts w:asciiTheme="minorHAnsi" w:eastAsia="Arial" w:hAnsiTheme="minorHAnsi" w:cs="Arial"/>
          <w:b/>
          <w:color w:val="363435"/>
          <w:sz w:val="18"/>
          <w:szCs w:val="18"/>
          <w:lang w:val="nl-NL"/>
        </w:rPr>
        <w:t>als</w:t>
      </w:r>
      <w:r w:rsidRPr="00EF15D3">
        <w:rPr>
          <w:rFonts w:asciiTheme="minorHAnsi" w:eastAsia="Arial" w:hAnsiTheme="minorHAnsi" w:cs="Arial"/>
          <w:b/>
          <w:color w:val="363435"/>
          <w:spacing w:val="-5"/>
          <w:sz w:val="18"/>
          <w:szCs w:val="18"/>
          <w:lang w:val="nl-NL"/>
        </w:rPr>
        <w:t xml:space="preserve"> </w:t>
      </w:r>
      <w:r w:rsidRPr="00EF15D3">
        <w:rPr>
          <w:rFonts w:asciiTheme="minorHAnsi" w:eastAsia="Arial" w:hAnsiTheme="minorHAnsi" w:cs="Arial"/>
          <w:b/>
          <w:color w:val="363435"/>
          <w:sz w:val="18"/>
          <w:szCs w:val="18"/>
          <w:lang w:val="nl-NL"/>
        </w:rPr>
        <w:t>volgt:</w:t>
      </w:r>
    </w:p>
    <w:p w14:paraId="3778C14F" w14:textId="77777777" w:rsidR="00EF15D3" w:rsidRPr="00EF15D3" w:rsidRDefault="002409A1" w:rsidP="00EF15D3">
      <w:pPr>
        <w:pStyle w:val="ListParagraph"/>
        <w:numPr>
          <w:ilvl w:val="0"/>
          <w:numId w:val="4"/>
        </w:numPr>
        <w:tabs>
          <w:tab w:val="left" w:pos="851"/>
        </w:tabs>
        <w:spacing w:before="13" w:line="255" w:lineRule="auto"/>
        <w:ind w:right="357"/>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strikte</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geheimhouding</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in acht</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nemen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met</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bet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ekking</w:t>
      </w:r>
      <w:r w:rsidRPr="00EF15D3">
        <w:rPr>
          <w:rFonts w:asciiTheme="minorHAnsi" w:eastAsia="Arial" w:hAnsiTheme="minorHAnsi" w:cs="Arial"/>
          <w:color w:val="363435"/>
          <w:spacing w:val="14"/>
          <w:sz w:val="18"/>
          <w:szCs w:val="18"/>
          <w:lang w:val="nl-NL"/>
        </w:rPr>
        <w:t xml:space="preserve"> </w:t>
      </w:r>
      <w:r w:rsidRPr="00EF15D3">
        <w:rPr>
          <w:rFonts w:asciiTheme="minorHAnsi" w:eastAsia="Arial" w:hAnsiTheme="minorHAnsi" w:cs="Arial"/>
          <w:color w:val="363435"/>
          <w:sz w:val="18"/>
          <w:szCs w:val="18"/>
          <w:lang w:val="nl-NL"/>
        </w:rPr>
        <w:t>tot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bestaan, 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vorm,</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inhoud</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w w:val="101"/>
          <w:sz w:val="18"/>
          <w:szCs w:val="18"/>
          <w:lang w:val="nl-NL"/>
        </w:rPr>
        <w:t xml:space="preserve">de </w:t>
      </w:r>
      <w:r w:rsidRPr="00EF15D3">
        <w:rPr>
          <w:rFonts w:asciiTheme="minorHAnsi" w:eastAsia="Arial" w:hAnsiTheme="minorHAnsi" w:cs="Arial"/>
          <w:color w:val="363435"/>
          <w:sz w:val="18"/>
          <w:szCs w:val="18"/>
          <w:lang w:val="nl-NL"/>
        </w:rPr>
        <w:t>st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ekking</w:t>
      </w:r>
      <w:r w:rsidRPr="00EF15D3">
        <w:rPr>
          <w:rFonts w:asciiTheme="minorHAnsi" w:eastAsia="Arial" w:hAnsiTheme="minorHAnsi" w:cs="Arial"/>
          <w:color w:val="363435"/>
          <w:spacing w:val="11"/>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alle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w w:val="98"/>
          <w:sz w:val="18"/>
          <w:szCs w:val="18"/>
          <w:lang w:val="nl-NL"/>
        </w:rPr>
        <w:t>(vert</w:t>
      </w:r>
      <w:r w:rsidRPr="00EF15D3">
        <w:rPr>
          <w:rFonts w:asciiTheme="minorHAnsi" w:eastAsia="Arial" w:hAnsiTheme="minorHAnsi" w:cs="Arial"/>
          <w:color w:val="363435"/>
          <w:spacing w:val="-3"/>
          <w:w w:val="98"/>
          <w:sz w:val="18"/>
          <w:szCs w:val="18"/>
          <w:lang w:val="nl-NL"/>
        </w:rPr>
        <w:t>r</w:t>
      </w:r>
      <w:r w:rsidRPr="00EF15D3">
        <w:rPr>
          <w:rFonts w:asciiTheme="minorHAnsi" w:eastAsia="Arial" w:hAnsiTheme="minorHAnsi" w:cs="Arial"/>
          <w:color w:val="363435"/>
          <w:w w:val="98"/>
          <w:sz w:val="18"/>
          <w:szCs w:val="18"/>
          <w:lang w:val="nl-NL"/>
        </w:rPr>
        <w:t>ouwelijke)</w:t>
      </w:r>
      <w:r w:rsidRPr="00EF15D3">
        <w:rPr>
          <w:rFonts w:asciiTheme="minorHAnsi" w:eastAsia="Arial" w:hAnsiTheme="minorHAnsi" w:cs="Arial"/>
          <w:color w:val="363435"/>
          <w:spacing w:val="5"/>
          <w:w w:val="98"/>
          <w:sz w:val="18"/>
          <w:szCs w:val="18"/>
          <w:lang w:val="nl-NL"/>
        </w:rPr>
        <w:t xml:space="preserve"> </w:t>
      </w:r>
      <w:r w:rsidRPr="00EF15D3">
        <w:rPr>
          <w:rFonts w:asciiTheme="minorHAnsi" w:eastAsia="Arial" w:hAnsiTheme="minorHAnsi" w:cs="Arial"/>
          <w:color w:val="363435"/>
          <w:sz w:val="18"/>
          <w:szCs w:val="18"/>
          <w:lang w:val="nl-NL"/>
        </w:rPr>
        <w:t>informatie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welke door</w:t>
      </w:r>
      <w:r w:rsidRPr="00EF15D3">
        <w:rPr>
          <w:rFonts w:asciiTheme="minorHAnsi" w:eastAsia="Arial" w:hAnsiTheme="minorHAnsi" w:cs="Arial"/>
          <w:color w:val="363435"/>
          <w:spacing w:val="11"/>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aan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haar</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blootgesteld</w:t>
      </w:r>
      <w:r w:rsidRPr="00EF15D3">
        <w:rPr>
          <w:rFonts w:asciiTheme="minorHAnsi" w:eastAsia="Arial" w:hAnsiTheme="minorHAnsi" w:cs="Arial"/>
          <w:color w:val="363435"/>
          <w:spacing w:val="2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w w:val="103"/>
          <w:sz w:val="18"/>
          <w:szCs w:val="18"/>
          <w:lang w:val="nl-NL"/>
        </w:rPr>
        <w:t>wo</w:t>
      </w:r>
      <w:r w:rsidRPr="00EF15D3">
        <w:rPr>
          <w:rFonts w:asciiTheme="minorHAnsi" w:eastAsia="Arial" w:hAnsiTheme="minorHAnsi" w:cs="Arial"/>
          <w:color w:val="363435"/>
          <w:spacing w:val="-3"/>
          <w:w w:val="103"/>
          <w:sz w:val="18"/>
          <w:szCs w:val="18"/>
          <w:lang w:val="nl-NL"/>
        </w:rPr>
        <w:t>r</w:t>
      </w:r>
      <w:r w:rsidRPr="00EF15D3">
        <w:rPr>
          <w:rFonts w:asciiTheme="minorHAnsi" w:eastAsia="Arial" w:hAnsiTheme="minorHAnsi" w:cs="Arial"/>
          <w:color w:val="363435"/>
          <w:sz w:val="18"/>
          <w:szCs w:val="18"/>
          <w:lang w:val="nl-NL"/>
        </w:rPr>
        <w:t>den;</w:t>
      </w:r>
    </w:p>
    <w:p w14:paraId="2E9CB51D" w14:textId="77777777" w:rsidR="000A3AFD" w:rsidRPr="00EF15D3" w:rsidRDefault="002409A1" w:rsidP="00EF15D3">
      <w:pPr>
        <w:pStyle w:val="ListParagraph"/>
        <w:numPr>
          <w:ilvl w:val="0"/>
          <w:numId w:val="4"/>
        </w:numPr>
        <w:tabs>
          <w:tab w:val="left" w:pos="851"/>
        </w:tabs>
        <w:spacing w:before="13" w:line="255" w:lineRule="auto"/>
        <w:ind w:right="357"/>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alle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bestaande (wettelijke)</w:t>
      </w:r>
      <w:r w:rsidRPr="00EF15D3">
        <w:rPr>
          <w:rFonts w:asciiTheme="minorHAnsi" w:eastAsia="Arial" w:hAnsiTheme="minorHAnsi" w:cs="Arial"/>
          <w:color w:val="363435"/>
          <w:spacing w:val="-17"/>
          <w:sz w:val="18"/>
          <w:szCs w:val="18"/>
          <w:lang w:val="nl-NL"/>
        </w:rPr>
        <w:t xml:space="preserve"> </w:t>
      </w:r>
      <w:r w:rsidRPr="00EF15D3">
        <w:rPr>
          <w:rFonts w:asciiTheme="minorHAnsi" w:eastAsia="Arial" w:hAnsiTheme="minorHAnsi" w:cs="Arial"/>
          <w:color w:val="363435"/>
          <w:sz w:val="18"/>
          <w:szCs w:val="18"/>
          <w:lang w:val="nl-NL"/>
        </w:rPr>
        <w:t>richtlijnen</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in acht</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nemen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(zoals</w:t>
      </w:r>
      <w:r w:rsidRPr="00EF15D3">
        <w:rPr>
          <w:rFonts w:asciiTheme="minorHAnsi" w:eastAsia="Arial" w:hAnsiTheme="minorHAnsi" w:cs="Arial"/>
          <w:color w:val="363435"/>
          <w:spacing w:val="-19"/>
          <w:sz w:val="18"/>
          <w:szCs w:val="18"/>
          <w:lang w:val="nl-NL"/>
        </w:rPr>
        <w:t xml:space="preserve"> </w:t>
      </w:r>
      <w:r w:rsidRPr="00EF15D3">
        <w:rPr>
          <w:rFonts w:asciiTheme="minorHAnsi" w:eastAsia="Arial" w:hAnsiTheme="minorHAnsi" w:cs="Arial"/>
          <w:color w:val="363435"/>
          <w:sz w:val="18"/>
          <w:szCs w:val="18"/>
          <w:lang w:val="nl-NL"/>
        </w:rPr>
        <w:t>onder</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meer</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pacing w:val="-10"/>
          <w:sz w:val="18"/>
          <w:szCs w:val="18"/>
          <w:lang w:val="nl-NL"/>
        </w:rPr>
        <w:t>W</w:t>
      </w:r>
      <w:r w:rsidRPr="00EF15D3">
        <w:rPr>
          <w:rFonts w:asciiTheme="minorHAnsi" w:eastAsia="Arial" w:hAnsiTheme="minorHAnsi" w:cs="Arial"/>
          <w:color w:val="363435"/>
          <w:sz w:val="18"/>
          <w:szCs w:val="18"/>
          <w:lang w:val="nl-NL"/>
        </w:rPr>
        <w:t>et Bescherming</w:t>
      </w:r>
      <w:r w:rsidR="00EF15D3">
        <w:rPr>
          <w:rFonts w:asciiTheme="minorHAnsi" w:eastAsia="Arial" w:hAnsiTheme="minorHAnsi" w:cs="Arial"/>
          <w:color w:val="363435"/>
          <w:sz w:val="18"/>
          <w:szCs w:val="18"/>
          <w:lang w:val="nl-NL"/>
        </w:rPr>
        <w:t xml:space="preserve"> </w:t>
      </w:r>
      <w:r w:rsidRPr="00EF15D3">
        <w:rPr>
          <w:rFonts w:asciiTheme="minorHAnsi" w:eastAsia="Arial" w:hAnsiTheme="minorHAnsi" w:cs="Arial"/>
          <w:color w:val="363435"/>
          <w:sz w:val="18"/>
          <w:szCs w:val="18"/>
          <w:lang w:val="nl-NL"/>
        </w:rPr>
        <w:t>Persoonsgegevens</w:t>
      </w:r>
      <w:r w:rsidRPr="00EF15D3">
        <w:rPr>
          <w:rFonts w:asciiTheme="minorHAnsi" w:eastAsia="Arial" w:hAnsiTheme="minorHAnsi" w:cs="Arial"/>
          <w:color w:val="363435"/>
          <w:spacing w:val="-15"/>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toepassing</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zijnde</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NEN7510</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norm</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voor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Informatiebeveiliging in 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Zo</w:t>
      </w:r>
      <w:r w:rsidRPr="00EF15D3">
        <w:rPr>
          <w:rFonts w:asciiTheme="minorHAnsi" w:eastAsia="Arial" w:hAnsiTheme="minorHAnsi" w:cs="Arial"/>
          <w:color w:val="363435"/>
          <w:spacing w:val="-5"/>
          <w:sz w:val="18"/>
          <w:szCs w:val="18"/>
          <w:lang w:val="nl-NL"/>
        </w:rPr>
        <w:t>r</w:t>
      </w:r>
      <w:r w:rsidRPr="00EF15D3">
        <w:rPr>
          <w:rFonts w:asciiTheme="minorHAnsi" w:eastAsia="Arial" w:hAnsiTheme="minorHAnsi" w:cs="Arial"/>
          <w:color w:val="363435"/>
          <w:sz w:val="18"/>
          <w:szCs w:val="18"/>
          <w:lang w:val="nl-NL"/>
        </w:rPr>
        <w:t>g);</w:t>
      </w:r>
    </w:p>
    <w:p w14:paraId="4CDCE2F7" w14:textId="77777777" w:rsidR="000A3AFD" w:rsidRPr="00EF15D3" w:rsidRDefault="002409A1" w:rsidP="00EF15D3">
      <w:pPr>
        <w:tabs>
          <w:tab w:val="left" w:pos="851"/>
        </w:tabs>
        <w:spacing w:before="13" w:line="255" w:lineRule="auto"/>
        <w:ind w:left="851" w:right="103"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3.</w:t>
      </w:r>
      <w:r w:rsidRPr="00EF15D3">
        <w:rPr>
          <w:rFonts w:asciiTheme="minorHAnsi" w:eastAsia="Arial" w:hAnsiTheme="minorHAnsi" w:cs="Arial"/>
          <w:color w:val="363435"/>
          <w:sz w:val="18"/>
          <w:szCs w:val="18"/>
          <w:lang w:val="nl-NL"/>
        </w:rPr>
        <w:tab/>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vert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ouwelijkheid,</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beschikbaarheid</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integriteit</w:t>
      </w:r>
      <w:r w:rsidRPr="00EF15D3">
        <w:rPr>
          <w:rFonts w:asciiTheme="minorHAnsi" w:eastAsia="Arial" w:hAnsiTheme="minorHAnsi" w:cs="Arial"/>
          <w:color w:val="363435"/>
          <w:spacing w:val="15"/>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00EF15D3">
        <w:rPr>
          <w:rFonts w:asciiTheme="minorHAnsi" w:eastAsia="Arial" w:hAnsiTheme="minorHAnsi" w:cs="Arial"/>
          <w:color w:val="363435"/>
          <w:sz w:val="18"/>
          <w:szCs w:val="18"/>
          <w:lang w:val="nl-NL"/>
        </w:rPr>
        <w:t xml:space="preserve">waartoe zit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heeft of</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krijgt,</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alsmede 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gegevens</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die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daarin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zijn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opgeslagen,</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waarbo</w:t>
      </w:r>
      <w:r w:rsidRPr="00EF15D3">
        <w:rPr>
          <w:rFonts w:asciiTheme="minorHAnsi" w:eastAsia="Arial" w:hAnsiTheme="minorHAnsi" w:cs="Arial"/>
          <w:color w:val="363435"/>
          <w:spacing w:val="-5"/>
          <w:sz w:val="18"/>
          <w:szCs w:val="18"/>
          <w:lang w:val="nl-NL"/>
        </w:rPr>
        <w:t>r</w:t>
      </w:r>
      <w:r w:rsidRPr="00EF15D3">
        <w:rPr>
          <w:rFonts w:asciiTheme="minorHAnsi" w:eastAsia="Arial" w:hAnsiTheme="minorHAnsi" w:cs="Arial"/>
          <w:color w:val="363435"/>
          <w:sz w:val="18"/>
          <w:szCs w:val="18"/>
          <w:lang w:val="nl-NL"/>
        </w:rPr>
        <w:t>gen</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garande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en;</w:t>
      </w:r>
    </w:p>
    <w:p w14:paraId="50FBF7DE" w14:textId="77777777" w:rsidR="000A3AFD" w:rsidRPr="00EF15D3" w:rsidRDefault="002409A1" w:rsidP="00EF15D3">
      <w:pPr>
        <w:tabs>
          <w:tab w:val="left" w:pos="851"/>
        </w:tabs>
        <w:spacing w:line="255" w:lineRule="auto"/>
        <w:ind w:left="851" w:right="120"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4.</w:t>
      </w:r>
      <w:r w:rsidRPr="00EF15D3">
        <w:rPr>
          <w:rFonts w:asciiTheme="minorHAnsi" w:eastAsia="Arial" w:hAnsiTheme="minorHAnsi" w:cs="Arial"/>
          <w:color w:val="363435"/>
          <w:sz w:val="18"/>
          <w:szCs w:val="18"/>
          <w:lang w:val="nl-NL"/>
        </w:rPr>
        <w:tab/>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onder</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dit</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contract</w:t>
      </w:r>
      <w:r w:rsidRPr="00EF15D3">
        <w:rPr>
          <w:rFonts w:asciiTheme="minorHAnsi" w:eastAsia="Arial" w:hAnsiTheme="minorHAnsi" w:cs="Arial"/>
          <w:color w:val="363435"/>
          <w:spacing w:val="26"/>
          <w:sz w:val="18"/>
          <w:szCs w:val="18"/>
          <w:lang w:val="nl-NL"/>
        </w:rPr>
        <w:t xml:space="preserve"> </w:t>
      </w:r>
      <w:r w:rsidRPr="00EF15D3">
        <w:rPr>
          <w:rFonts w:asciiTheme="minorHAnsi" w:eastAsia="Arial" w:hAnsiTheme="minorHAnsi" w:cs="Arial"/>
          <w:color w:val="363435"/>
          <w:sz w:val="18"/>
          <w:szCs w:val="18"/>
          <w:lang w:val="nl-NL"/>
        </w:rPr>
        <w:t>vallende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faciliteiten</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voor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uitsluitend</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aan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haar</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vaste</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 xml:space="preserve">medewerkers </w:t>
      </w:r>
      <w:r w:rsidRPr="00EF15D3">
        <w:rPr>
          <w:rFonts w:asciiTheme="minorHAnsi" w:eastAsia="Arial" w:hAnsiTheme="minorHAnsi" w:cs="Arial"/>
          <w:color w:val="363435"/>
          <w:w w:val="101"/>
          <w:sz w:val="18"/>
          <w:szCs w:val="18"/>
          <w:lang w:val="nl-NL"/>
        </w:rPr>
        <w:t xml:space="preserve">ter </w:t>
      </w:r>
      <w:r w:rsidRPr="00EF15D3">
        <w:rPr>
          <w:rFonts w:asciiTheme="minorHAnsi" w:eastAsia="Arial" w:hAnsiTheme="minorHAnsi" w:cs="Arial"/>
          <w:color w:val="363435"/>
          <w:sz w:val="18"/>
          <w:szCs w:val="18"/>
          <w:lang w:val="nl-NL"/>
        </w:rPr>
        <w:t>beschikking</w:t>
      </w:r>
      <w:r w:rsidRPr="00EF15D3">
        <w:rPr>
          <w:rFonts w:asciiTheme="minorHAnsi" w:eastAsia="Arial" w:hAnsiTheme="minorHAnsi" w:cs="Arial"/>
          <w:color w:val="363435"/>
          <w:spacing w:val="19"/>
          <w:sz w:val="18"/>
          <w:szCs w:val="18"/>
          <w:lang w:val="nl-NL"/>
        </w:rPr>
        <w:t xml:space="preserve"> </w:t>
      </w:r>
      <w:r w:rsidRPr="00EF15D3">
        <w:rPr>
          <w:rFonts w:asciiTheme="minorHAnsi" w:eastAsia="Arial" w:hAnsiTheme="minorHAnsi" w:cs="Arial"/>
          <w:color w:val="363435"/>
          <w:sz w:val="18"/>
          <w:szCs w:val="18"/>
          <w:lang w:val="nl-NL"/>
        </w:rPr>
        <w:t>stellen;</w:t>
      </w:r>
    </w:p>
    <w:p w14:paraId="6D60ED31" w14:textId="77777777" w:rsidR="000A3AFD" w:rsidRPr="00EF15D3" w:rsidRDefault="002409A1" w:rsidP="00EF15D3">
      <w:pPr>
        <w:tabs>
          <w:tab w:val="left" w:pos="851"/>
        </w:tabs>
        <w:spacing w:line="255" w:lineRule="auto"/>
        <w:ind w:left="851" w:right="286"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5.</w:t>
      </w:r>
      <w:r w:rsidRPr="00EF15D3">
        <w:rPr>
          <w:rFonts w:asciiTheme="minorHAnsi" w:eastAsia="Arial" w:hAnsiTheme="minorHAnsi" w:cs="Arial"/>
          <w:color w:val="363435"/>
          <w:sz w:val="18"/>
          <w:szCs w:val="18"/>
          <w:lang w:val="nl-NL"/>
        </w:rPr>
        <w:tab/>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draagt</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zo</w:t>
      </w:r>
      <w:r w:rsidRPr="00EF15D3">
        <w:rPr>
          <w:rFonts w:asciiTheme="minorHAnsi" w:eastAsia="Arial" w:hAnsiTheme="minorHAnsi" w:cs="Arial"/>
          <w:color w:val="363435"/>
          <w:spacing w:val="-5"/>
          <w:sz w:val="18"/>
          <w:szCs w:val="18"/>
          <w:lang w:val="nl-NL"/>
        </w:rPr>
        <w:t>r</w:t>
      </w:r>
      <w:r w:rsidRPr="00EF15D3">
        <w:rPr>
          <w:rFonts w:asciiTheme="minorHAnsi" w:eastAsia="Arial" w:hAnsiTheme="minorHAnsi" w:cs="Arial"/>
          <w:color w:val="363435"/>
          <w:sz w:val="18"/>
          <w:szCs w:val="18"/>
          <w:lang w:val="nl-NL"/>
        </w:rPr>
        <w:t>g dat</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haar</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medewerkers die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gebruik</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maken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faciliteiten</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voor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1"/>
          <w:sz w:val="18"/>
          <w:szCs w:val="18"/>
          <w:lang w:val="nl-NL"/>
        </w:rPr>
        <w:t xml:space="preserve">hebben </w:t>
      </w:r>
      <w:r w:rsidRPr="00EF15D3">
        <w:rPr>
          <w:rFonts w:asciiTheme="minorHAnsi" w:eastAsia="Arial" w:hAnsiTheme="minorHAnsi" w:cs="Arial"/>
          <w:color w:val="363435"/>
          <w:sz w:val="18"/>
          <w:szCs w:val="18"/>
          <w:lang w:val="nl-NL"/>
        </w:rPr>
        <w:t>kennisgenomen van,</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zich houden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aan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voorwaa</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den</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zoals</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besch</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even</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in deze</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verklaring, 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w w:val="101"/>
          <w:sz w:val="18"/>
          <w:szCs w:val="18"/>
          <w:lang w:val="nl-NL"/>
        </w:rPr>
        <w:t xml:space="preserve">Gedragscode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Leveranciers</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Beschrijving</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exte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ne</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Leveranciers;</w:t>
      </w:r>
    </w:p>
    <w:p w14:paraId="3A786012" w14:textId="77777777" w:rsidR="000A3AFD" w:rsidRPr="00EF15D3" w:rsidRDefault="002409A1" w:rsidP="00EF15D3">
      <w:pPr>
        <w:tabs>
          <w:tab w:val="left" w:pos="851"/>
        </w:tabs>
        <w:spacing w:line="255" w:lineRule="auto"/>
        <w:ind w:left="851" w:right="805"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6.</w:t>
      </w:r>
      <w:r w:rsidRPr="00EF15D3">
        <w:rPr>
          <w:rFonts w:asciiTheme="minorHAnsi" w:eastAsia="Arial" w:hAnsiTheme="minorHAnsi" w:cs="Arial"/>
          <w:color w:val="363435"/>
          <w:sz w:val="18"/>
          <w:szCs w:val="18"/>
          <w:lang w:val="nl-NL"/>
        </w:rPr>
        <w:tab/>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draagt</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zo</w:t>
      </w:r>
      <w:r w:rsidRPr="00EF15D3">
        <w:rPr>
          <w:rFonts w:asciiTheme="minorHAnsi" w:eastAsia="Arial" w:hAnsiTheme="minorHAnsi" w:cs="Arial"/>
          <w:color w:val="363435"/>
          <w:spacing w:val="-5"/>
          <w:sz w:val="18"/>
          <w:szCs w:val="18"/>
          <w:lang w:val="nl-NL"/>
        </w:rPr>
        <w:t>r</w:t>
      </w:r>
      <w:r w:rsidRPr="00EF15D3">
        <w:rPr>
          <w:rFonts w:asciiTheme="minorHAnsi" w:eastAsia="Arial" w:hAnsiTheme="minorHAnsi" w:cs="Arial"/>
          <w:color w:val="363435"/>
          <w:sz w:val="18"/>
          <w:szCs w:val="18"/>
          <w:lang w:val="nl-NL"/>
        </w:rPr>
        <w:t>g dat</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bet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w:t>
      </w:r>
      <w:r w:rsidRPr="00EF15D3">
        <w:rPr>
          <w:rFonts w:asciiTheme="minorHAnsi" w:eastAsia="Arial" w:hAnsiTheme="minorHAnsi" w:cs="Arial"/>
          <w:color w:val="363435"/>
          <w:spacing w:val="-3"/>
          <w:sz w:val="18"/>
          <w:szCs w:val="18"/>
          <w:lang w:val="nl-NL"/>
        </w:rPr>
        <w:t>f</w:t>
      </w:r>
      <w:r w:rsidRPr="00EF15D3">
        <w:rPr>
          <w:rFonts w:asciiTheme="minorHAnsi" w:eastAsia="Arial" w:hAnsiTheme="minorHAnsi" w:cs="Arial"/>
          <w:color w:val="363435"/>
          <w:sz w:val="18"/>
          <w:szCs w:val="18"/>
          <w:lang w:val="nl-NL"/>
        </w:rPr>
        <w:t>fende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medewerkers 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Overzicht medewerkers 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w w:val="101"/>
          <w:sz w:val="18"/>
          <w:szCs w:val="18"/>
          <w:lang w:val="nl-NL"/>
        </w:rPr>
        <w:t>hebben ondertekend;</w:t>
      </w:r>
    </w:p>
    <w:p w14:paraId="370A6257" w14:textId="77777777" w:rsidR="000A3AFD" w:rsidRPr="00EF15D3" w:rsidRDefault="002409A1" w:rsidP="00EF15D3">
      <w:pPr>
        <w:tabs>
          <w:tab w:val="left" w:pos="851"/>
        </w:tabs>
        <w:spacing w:line="255" w:lineRule="auto"/>
        <w:ind w:left="851" w:right="353"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7.</w:t>
      </w:r>
      <w:r w:rsidRPr="00EF15D3">
        <w:rPr>
          <w:rFonts w:asciiTheme="minorHAnsi" w:eastAsia="Arial" w:hAnsiTheme="minorHAnsi" w:cs="Arial"/>
          <w:color w:val="363435"/>
          <w:sz w:val="18"/>
          <w:szCs w:val="18"/>
          <w:lang w:val="nl-NL"/>
        </w:rPr>
        <w:tab/>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verst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ekt</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op</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aanvraag</w:t>
      </w:r>
      <w:r w:rsidRPr="00EF15D3">
        <w:rPr>
          <w:rFonts w:asciiTheme="minorHAnsi" w:eastAsia="Arial" w:hAnsiTheme="minorHAnsi" w:cs="Arial"/>
          <w:color w:val="363435"/>
          <w:spacing w:val="-15"/>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terstond</w:t>
      </w:r>
      <w:r w:rsidRPr="00EF15D3">
        <w:rPr>
          <w:rFonts w:asciiTheme="minorHAnsi" w:eastAsia="Arial" w:hAnsiTheme="minorHAnsi" w:cs="Arial"/>
          <w:color w:val="363435"/>
          <w:spacing w:val="19"/>
          <w:sz w:val="18"/>
          <w:szCs w:val="18"/>
          <w:lang w:val="nl-NL"/>
        </w:rPr>
        <w:t xml:space="preserve"> </w:t>
      </w:r>
      <w:r w:rsidRPr="00EF15D3">
        <w:rPr>
          <w:rFonts w:asciiTheme="minorHAnsi" w:eastAsia="Arial" w:hAnsiTheme="minorHAnsi" w:cs="Arial"/>
          <w:color w:val="363435"/>
          <w:sz w:val="18"/>
          <w:szCs w:val="18"/>
          <w:lang w:val="nl-NL"/>
        </w:rPr>
        <w:t>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actuele Overzicht medewerkers Leverancier aan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wie</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faciliteiten</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voor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heeft verst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w w:val="102"/>
          <w:sz w:val="18"/>
          <w:szCs w:val="18"/>
          <w:lang w:val="nl-NL"/>
        </w:rPr>
        <w:t>ekt;</w:t>
      </w:r>
    </w:p>
    <w:p w14:paraId="246B683E" w14:textId="77777777" w:rsidR="000A3AFD" w:rsidRPr="00EF15D3" w:rsidRDefault="002409A1" w:rsidP="00EF15D3">
      <w:pPr>
        <w:tabs>
          <w:tab w:val="left" w:pos="851"/>
        </w:tabs>
        <w:ind w:left="851" w:hanging="284"/>
        <w:rPr>
          <w:rFonts w:asciiTheme="minorHAnsi" w:eastAsia="Arial" w:hAnsiTheme="minorHAnsi" w:cs="Arial"/>
          <w:sz w:val="18"/>
          <w:szCs w:val="18"/>
          <w:lang w:val="nl-NL"/>
        </w:rPr>
      </w:pPr>
      <w:r>
        <w:rPr>
          <w:rFonts w:asciiTheme="minorHAnsi" w:eastAsia="Arial" w:hAnsiTheme="minorHAnsi" w:cs="Arial"/>
          <w:color w:val="363435"/>
          <w:sz w:val="18"/>
          <w:szCs w:val="18"/>
          <w:lang w:val="nl-NL"/>
        </w:rPr>
        <w:t xml:space="preserve">8.    </w:t>
      </w:r>
      <w:r w:rsidR="00EE7E8A" w:rsidRPr="00EF15D3">
        <w:rPr>
          <w:rFonts w:asciiTheme="minorHAnsi" w:eastAsia="Arial" w:hAnsiTheme="minorHAnsi" w:cs="Arial"/>
          <w:color w:val="363435"/>
          <w:sz w:val="18"/>
          <w:szCs w:val="18"/>
          <w:lang w:val="nl-NL"/>
        </w:rPr>
        <w:t>Leverancier</w:t>
      </w:r>
      <w:r w:rsidR="00EE7E8A" w:rsidRPr="00EF15D3">
        <w:rPr>
          <w:rFonts w:asciiTheme="minorHAnsi" w:eastAsia="Arial" w:hAnsiTheme="minorHAnsi" w:cs="Arial"/>
          <w:color w:val="363435"/>
          <w:spacing w:val="-9"/>
          <w:sz w:val="18"/>
          <w:szCs w:val="18"/>
          <w:lang w:val="nl-NL"/>
        </w:rPr>
        <w:t xml:space="preserve"> </w:t>
      </w:r>
      <w:r w:rsidR="00EE7E8A" w:rsidRPr="00EF15D3">
        <w:rPr>
          <w:rFonts w:asciiTheme="minorHAnsi" w:eastAsia="Arial" w:hAnsiTheme="minorHAnsi" w:cs="Arial"/>
          <w:color w:val="363435"/>
          <w:sz w:val="18"/>
          <w:szCs w:val="18"/>
          <w:lang w:val="nl-NL"/>
        </w:rPr>
        <w:t>draagt</w:t>
      </w:r>
      <w:r w:rsidR="00EE7E8A" w:rsidRPr="00EF15D3">
        <w:rPr>
          <w:rFonts w:asciiTheme="minorHAnsi" w:eastAsia="Arial" w:hAnsiTheme="minorHAnsi" w:cs="Arial"/>
          <w:color w:val="363435"/>
          <w:spacing w:val="5"/>
          <w:sz w:val="18"/>
          <w:szCs w:val="18"/>
          <w:lang w:val="nl-NL"/>
        </w:rPr>
        <w:t xml:space="preserve"> </w:t>
      </w:r>
      <w:r w:rsidR="00EE7E8A" w:rsidRPr="00EF15D3">
        <w:rPr>
          <w:rFonts w:asciiTheme="minorHAnsi" w:eastAsia="Arial" w:hAnsiTheme="minorHAnsi" w:cs="Arial"/>
          <w:color w:val="363435"/>
          <w:sz w:val="18"/>
          <w:szCs w:val="18"/>
          <w:lang w:val="nl-NL"/>
        </w:rPr>
        <w:t>zo</w:t>
      </w:r>
      <w:r w:rsidR="00EE7E8A" w:rsidRPr="00EF15D3">
        <w:rPr>
          <w:rFonts w:asciiTheme="minorHAnsi" w:eastAsia="Arial" w:hAnsiTheme="minorHAnsi" w:cs="Arial"/>
          <w:color w:val="363435"/>
          <w:spacing w:val="-5"/>
          <w:sz w:val="18"/>
          <w:szCs w:val="18"/>
          <w:lang w:val="nl-NL"/>
        </w:rPr>
        <w:t>r</w:t>
      </w:r>
      <w:r w:rsidR="00EE7E8A" w:rsidRPr="00EF15D3">
        <w:rPr>
          <w:rFonts w:asciiTheme="minorHAnsi" w:eastAsia="Arial" w:hAnsiTheme="minorHAnsi" w:cs="Arial"/>
          <w:color w:val="363435"/>
          <w:sz w:val="18"/>
          <w:szCs w:val="18"/>
          <w:lang w:val="nl-NL"/>
        </w:rPr>
        <w:t>g voor</w:t>
      </w:r>
      <w:r w:rsidR="00EE7E8A" w:rsidRPr="00EF15D3">
        <w:rPr>
          <w:rFonts w:asciiTheme="minorHAnsi" w:eastAsia="Arial" w:hAnsiTheme="minorHAnsi" w:cs="Arial"/>
          <w:color w:val="363435"/>
          <w:spacing w:val="3"/>
          <w:sz w:val="18"/>
          <w:szCs w:val="18"/>
          <w:lang w:val="nl-NL"/>
        </w:rPr>
        <w:t xml:space="preserve"> </w:t>
      </w:r>
      <w:r w:rsidR="00EE7E8A" w:rsidRPr="00EF15D3">
        <w:rPr>
          <w:rFonts w:asciiTheme="minorHAnsi" w:eastAsia="Arial" w:hAnsiTheme="minorHAnsi" w:cs="Arial"/>
          <w:color w:val="363435"/>
          <w:sz w:val="18"/>
          <w:szCs w:val="18"/>
          <w:lang w:val="nl-NL"/>
        </w:rPr>
        <w:t>vastlegging</w:t>
      </w:r>
      <w:r w:rsidR="00EE7E8A" w:rsidRPr="00EF15D3">
        <w:rPr>
          <w:rFonts w:asciiTheme="minorHAnsi" w:eastAsia="Arial" w:hAnsiTheme="minorHAnsi" w:cs="Arial"/>
          <w:color w:val="363435"/>
          <w:spacing w:val="9"/>
          <w:sz w:val="18"/>
          <w:szCs w:val="18"/>
          <w:lang w:val="nl-NL"/>
        </w:rPr>
        <w:t xml:space="preserve"> </w:t>
      </w:r>
      <w:r w:rsidR="00EE7E8A" w:rsidRPr="00EF15D3">
        <w:rPr>
          <w:rFonts w:asciiTheme="minorHAnsi" w:eastAsia="Arial" w:hAnsiTheme="minorHAnsi" w:cs="Arial"/>
          <w:color w:val="363435"/>
          <w:sz w:val="18"/>
          <w:szCs w:val="18"/>
          <w:lang w:val="nl-NL"/>
        </w:rPr>
        <w:t>(</w:t>
      </w:r>
      <w:proofErr w:type="spellStart"/>
      <w:r w:rsidR="00EE7E8A" w:rsidRPr="00EF15D3">
        <w:rPr>
          <w:rFonts w:asciiTheme="minorHAnsi" w:eastAsia="Arial" w:hAnsiTheme="minorHAnsi" w:cs="Arial"/>
          <w:color w:val="363435"/>
          <w:sz w:val="18"/>
          <w:szCs w:val="18"/>
          <w:lang w:val="nl-NL"/>
        </w:rPr>
        <w:t>logging</w:t>
      </w:r>
      <w:proofErr w:type="spellEnd"/>
      <w:r w:rsidR="00EE7E8A" w:rsidRPr="00EF15D3">
        <w:rPr>
          <w:rFonts w:asciiTheme="minorHAnsi" w:eastAsia="Arial" w:hAnsiTheme="minorHAnsi" w:cs="Arial"/>
          <w:color w:val="363435"/>
          <w:sz w:val="18"/>
          <w:szCs w:val="18"/>
          <w:lang w:val="nl-NL"/>
        </w:rPr>
        <w:t>)</w:t>
      </w:r>
      <w:r w:rsidR="00EE7E8A" w:rsidRPr="00EF15D3">
        <w:rPr>
          <w:rFonts w:asciiTheme="minorHAnsi" w:eastAsia="Arial" w:hAnsiTheme="minorHAnsi" w:cs="Arial"/>
          <w:color w:val="363435"/>
          <w:spacing w:val="-14"/>
          <w:sz w:val="18"/>
          <w:szCs w:val="18"/>
          <w:lang w:val="nl-NL"/>
        </w:rPr>
        <w:t xml:space="preserve"> </w:t>
      </w:r>
      <w:r w:rsidR="00EE7E8A" w:rsidRPr="00EF15D3">
        <w:rPr>
          <w:rFonts w:asciiTheme="minorHAnsi" w:eastAsia="Arial" w:hAnsiTheme="minorHAnsi" w:cs="Arial"/>
          <w:color w:val="363435"/>
          <w:sz w:val="18"/>
          <w:szCs w:val="18"/>
          <w:lang w:val="nl-NL"/>
        </w:rPr>
        <w:t>van</w:t>
      </w:r>
      <w:r w:rsidR="00EE7E8A" w:rsidRPr="00EF15D3">
        <w:rPr>
          <w:rFonts w:asciiTheme="minorHAnsi" w:eastAsia="Arial" w:hAnsiTheme="minorHAnsi" w:cs="Arial"/>
          <w:color w:val="363435"/>
          <w:spacing w:val="-6"/>
          <w:sz w:val="18"/>
          <w:szCs w:val="18"/>
          <w:lang w:val="nl-NL"/>
        </w:rPr>
        <w:t xml:space="preserve"> </w:t>
      </w:r>
      <w:r w:rsidR="00EE7E8A" w:rsidRPr="00EF15D3">
        <w:rPr>
          <w:rFonts w:asciiTheme="minorHAnsi" w:eastAsia="Arial" w:hAnsiTheme="minorHAnsi" w:cs="Arial"/>
          <w:color w:val="363435"/>
          <w:sz w:val="18"/>
          <w:szCs w:val="18"/>
          <w:lang w:val="nl-NL"/>
        </w:rPr>
        <w:t>alle</w:t>
      </w:r>
      <w:r w:rsidR="00EE7E8A" w:rsidRPr="00EF15D3">
        <w:rPr>
          <w:rFonts w:asciiTheme="minorHAnsi" w:eastAsia="Arial" w:hAnsiTheme="minorHAnsi" w:cs="Arial"/>
          <w:color w:val="363435"/>
          <w:spacing w:val="-8"/>
          <w:sz w:val="18"/>
          <w:szCs w:val="18"/>
          <w:lang w:val="nl-NL"/>
        </w:rPr>
        <w:t xml:space="preserve"> </w:t>
      </w:r>
      <w:r w:rsidR="00EE7E8A" w:rsidRPr="00EF15D3">
        <w:rPr>
          <w:rFonts w:asciiTheme="minorHAnsi" w:eastAsia="Arial" w:hAnsiTheme="minorHAnsi" w:cs="Arial"/>
          <w:color w:val="363435"/>
          <w:sz w:val="18"/>
          <w:szCs w:val="18"/>
          <w:lang w:val="nl-NL"/>
        </w:rPr>
        <w:t>activiteiten</w:t>
      </w:r>
      <w:r w:rsidR="00EE7E8A" w:rsidRPr="00EF15D3">
        <w:rPr>
          <w:rFonts w:asciiTheme="minorHAnsi" w:eastAsia="Arial" w:hAnsiTheme="minorHAnsi" w:cs="Arial"/>
          <w:color w:val="363435"/>
          <w:spacing w:val="8"/>
          <w:sz w:val="18"/>
          <w:szCs w:val="18"/>
          <w:lang w:val="nl-NL"/>
        </w:rPr>
        <w:t xml:space="preserve"> </w:t>
      </w:r>
      <w:r w:rsidR="00EE7E8A" w:rsidRPr="00EF15D3">
        <w:rPr>
          <w:rFonts w:asciiTheme="minorHAnsi" w:eastAsia="Arial" w:hAnsiTheme="minorHAnsi" w:cs="Arial"/>
          <w:color w:val="363435"/>
          <w:sz w:val="18"/>
          <w:szCs w:val="18"/>
          <w:lang w:val="nl-NL"/>
        </w:rPr>
        <w:t>die</w:t>
      </w:r>
      <w:r w:rsidR="00EE7E8A" w:rsidRPr="00EF15D3">
        <w:rPr>
          <w:rFonts w:asciiTheme="minorHAnsi" w:eastAsia="Arial" w:hAnsiTheme="minorHAnsi" w:cs="Arial"/>
          <w:color w:val="363435"/>
          <w:spacing w:val="2"/>
          <w:sz w:val="18"/>
          <w:szCs w:val="18"/>
          <w:lang w:val="nl-NL"/>
        </w:rPr>
        <w:t xml:space="preserve"> </w:t>
      </w:r>
      <w:r w:rsidR="00EE7E8A" w:rsidRPr="00EF15D3">
        <w:rPr>
          <w:rFonts w:asciiTheme="minorHAnsi" w:eastAsia="Arial" w:hAnsiTheme="minorHAnsi" w:cs="Arial"/>
          <w:color w:val="363435"/>
          <w:sz w:val="18"/>
          <w:szCs w:val="18"/>
          <w:lang w:val="nl-NL"/>
        </w:rPr>
        <w:t>door</w:t>
      </w:r>
      <w:r w:rsidR="00EE7E8A" w:rsidRPr="00EF15D3">
        <w:rPr>
          <w:rFonts w:asciiTheme="minorHAnsi" w:eastAsia="Arial" w:hAnsiTheme="minorHAnsi" w:cs="Arial"/>
          <w:color w:val="363435"/>
          <w:spacing w:val="11"/>
          <w:sz w:val="18"/>
          <w:szCs w:val="18"/>
          <w:lang w:val="nl-NL"/>
        </w:rPr>
        <w:t xml:space="preserve"> </w:t>
      </w:r>
      <w:r w:rsidR="00EE7E8A" w:rsidRPr="00EF15D3">
        <w:rPr>
          <w:rFonts w:asciiTheme="minorHAnsi" w:eastAsia="Arial" w:hAnsiTheme="minorHAnsi" w:cs="Arial"/>
          <w:color w:val="363435"/>
          <w:sz w:val="18"/>
          <w:szCs w:val="18"/>
          <w:lang w:val="nl-NL"/>
        </w:rPr>
        <w:t>haar</w:t>
      </w:r>
      <w:r w:rsidR="00EE7E8A" w:rsidRPr="00EF15D3">
        <w:rPr>
          <w:rFonts w:asciiTheme="minorHAnsi" w:eastAsia="Arial" w:hAnsiTheme="minorHAnsi" w:cs="Arial"/>
          <w:color w:val="363435"/>
          <w:spacing w:val="-7"/>
          <w:sz w:val="18"/>
          <w:szCs w:val="18"/>
          <w:lang w:val="nl-NL"/>
        </w:rPr>
        <w:t xml:space="preserve"> </w:t>
      </w:r>
      <w:r w:rsidR="00EE7E8A" w:rsidRPr="00EF15D3">
        <w:rPr>
          <w:rFonts w:asciiTheme="minorHAnsi" w:eastAsia="Arial" w:hAnsiTheme="minorHAnsi" w:cs="Arial"/>
          <w:color w:val="363435"/>
          <w:sz w:val="18"/>
          <w:szCs w:val="18"/>
          <w:lang w:val="nl-NL"/>
        </w:rPr>
        <w:t>medewerkers middels</w:t>
      </w:r>
      <w:r w:rsidR="00EE7E8A" w:rsidRPr="00EF15D3">
        <w:rPr>
          <w:rFonts w:asciiTheme="minorHAnsi" w:eastAsia="Arial" w:hAnsiTheme="minorHAnsi" w:cs="Arial"/>
          <w:color w:val="363435"/>
          <w:spacing w:val="12"/>
          <w:sz w:val="18"/>
          <w:szCs w:val="18"/>
          <w:lang w:val="nl-NL"/>
        </w:rPr>
        <w:t xml:space="preserve"> </w:t>
      </w:r>
      <w:r w:rsidR="00EE7E8A" w:rsidRPr="00EF15D3">
        <w:rPr>
          <w:rFonts w:asciiTheme="minorHAnsi" w:eastAsia="Arial" w:hAnsiTheme="minorHAnsi" w:cs="Arial"/>
          <w:color w:val="363435"/>
          <w:w w:val="101"/>
          <w:sz w:val="18"/>
          <w:szCs w:val="18"/>
          <w:lang w:val="nl-NL"/>
        </w:rPr>
        <w:t>de</w:t>
      </w:r>
    </w:p>
    <w:p w14:paraId="478AD4AF" w14:textId="77777777" w:rsidR="000A3AFD" w:rsidRPr="00EF15D3" w:rsidRDefault="002409A1" w:rsidP="00EF15D3">
      <w:pPr>
        <w:tabs>
          <w:tab w:val="left" w:pos="851"/>
        </w:tabs>
        <w:spacing w:before="13"/>
        <w:ind w:left="851"/>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VPN-verbinding wo</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uitgevoe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1"/>
          <w:sz w:val="18"/>
          <w:szCs w:val="18"/>
          <w:lang w:val="nl-NL"/>
        </w:rPr>
        <w:t>Opdrachtgever;</w:t>
      </w:r>
    </w:p>
    <w:p w14:paraId="340E2653" w14:textId="77777777" w:rsidR="000A3AFD" w:rsidRPr="00EF15D3" w:rsidRDefault="002409A1" w:rsidP="00EF15D3">
      <w:pPr>
        <w:tabs>
          <w:tab w:val="left" w:pos="851"/>
        </w:tabs>
        <w:spacing w:before="13"/>
        <w:ind w:left="851" w:hanging="284"/>
        <w:rPr>
          <w:rFonts w:asciiTheme="minorHAnsi" w:eastAsia="Arial" w:hAnsiTheme="minorHAnsi" w:cs="Arial"/>
          <w:sz w:val="18"/>
          <w:szCs w:val="18"/>
          <w:lang w:val="nl-NL"/>
        </w:rPr>
      </w:pPr>
      <w:r>
        <w:rPr>
          <w:rFonts w:asciiTheme="minorHAnsi" w:eastAsia="Arial" w:hAnsiTheme="minorHAnsi" w:cs="Arial"/>
          <w:color w:val="363435"/>
          <w:sz w:val="18"/>
          <w:szCs w:val="18"/>
          <w:lang w:val="nl-NL"/>
        </w:rPr>
        <w:t xml:space="preserve">9.   </w:t>
      </w:r>
      <w:r w:rsidR="00EE7E8A" w:rsidRPr="00EF15D3">
        <w:rPr>
          <w:rFonts w:asciiTheme="minorHAnsi" w:eastAsia="Arial" w:hAnsiTheme="minorHAnsi" w:cs="Arial"/>
          <w:color w:val="363435"/>
          <w:spacing w:val="4"/>
          <w:sz w:val="18"/>
          <w:szCs w:val="18"/>
          <w:lang w:val="nl-NL"/>
        </w:rPr>
        <w:t xml:space="preserve"> </w:t>
      </w:r>
      <w:r w:rsidR="00EE7E8A" w:rsidRPr="00EF15D3">
        <w:rPr>
          <w:rFonts w:asciiTheme="minorHAnsi" w:eastAsia="Arial" w:hAnsiTheme="minorHAnsi" w:cs="Arial"/>
          <w:color w:val="363435"/>
          <w:sz w:val="18"/>
          <w:szCs w:val="18"/>
          <w:lang w:val="nl-NL"/>
        </w:rPr>
        <w:t>Leverancier</w:t>
      </w:r>
      <w:r w:rsidR="00EE7E8A" w:rsidRPr="00EF15D3">
        <w:rPr>
          <w:rFonts w:asciiTheme="minorHAnsi" w:eastAsia="Arial" w:hAnsiTheme="minorHAnsi" w:cs="Arial"/>
          <w:color w:val="363435"/>
          <w:spacing w:val="-9"/>
          <w:sz w:val="18"/>
          <w:szCs w:val="18"/>
          <w:lang w:val="nl-NL"/>
        </w:rPr>
        <w:t xml:space="preserve"> </w:t>
      </w:r>
      <w:r w:rsidR="00EE7E8A" w:rsidRPr="00EF15D3">
        <w:rPr>
          <w:rFonts w:asciiTheme="minorHAnsi" w:eastAsia="Arial" w:hAnsiTheme="minorHAnsi" w:cs="Arial"/>
          <w:color w:val="363435"/>
          <w:sz w:val="18"/>
          <w:szCs w:val="18"/>
          <w:lang w:val="nl-NL"/>
        </w:rPr>
        <w:t>verst</w:t>
      </w:r>
      <w:r w:rsidR="00EE7E8A" w:rsidRPr="00EF15D3">
        <w:rPr>
          <w:rFonts w:asciiTheme="minorHAnsi" w:eastAsia="Arial" w:hAnsiTheme="minorHAnsi" w:cs="Arial"/>
          <w:color w:val="363435"/>
          <w:spacing w:val="-3"/>
          <w:sz w:val="18"/>
          <w:szCs w:val="18"/>
          <w:lang w:val="nl-NL"/>
        </w:rPr>
        <w:t>r</w:t>
      </w:r>
      <w:r w:rsidR="00EE7E8A" w:rsidRPr="00EF15D3">
        <w:rPr>
          <w:rFonts w:asciiTheme="minorHAnsi" w:eastAsia="Arial" w:hAnsiTheme="minorHAnsi" w:cs="Arial"/>
          <w:color w:val="363435"/>
          <w:sz w:val="18"/>
          <w:szCs w:val="18"/>
          <w:lang w:val="nl-NL"/>
        </w:rPr>
        <w:t>ekt</w:t>
      </w:r>
      <w:r w:rsidR="00EE7E8A" w:rsidRPr="00EF15D3">
        <w:rPr>
          <w:rFonts w:asciiTheme="minorHAnsi" w:eastAsia="Arial" w:hAnsiTheme="minorHAnsi" w:cs="Arial"/>
          <w:color w:val="363435"/>
          <w:spacing w:val="5"/>
          <w:sz w:val="18"/>
          <w:szCs w:val="18"/>
          <w:lang w:val="nl-NL"/>
        </w:rPr>
        <w:t xml:space="preserve"> </w:t>
      </w:r>
      <w:r w:rsidR="00EE7E8A" w:rsidRPr="00EF15D3">
        <w:rPr>
          <w:rFonts w:asciiTheme="minorHAnsi" w:eastAsia="Arial" w:hAnsiTheme="minorHAnsi" w:cs="Arial"/>
          <w:color w:val="363435"/>
          <w:sz w:val="18"/>
          <w:szCs w:val="18"/>
          <w:lang w:val="nl-NL"/>
        </w:rPr>
        <w:t>op</w:t>
      </w:r>
      <w:r w:rsidR="00EE7E8A" w:rsidRPr="00EF15D3">
        <w:rPr>
          <w:rFonts w:asciiTheme="minorHAnsi" w:eastAsia="Arial" w:hAnsiTheme="minorHAnsi" w:cs="Arial"/>
          <w:color w:val="363435"/>
          <w:spacing w:val="8"/>
          <w:sz w:val="18"/>
          <w:szCs w:val="18"/>
          <w:lang w:val="nl-NL"/>
        </w:rPr>
        <w:t xml:space="preserve"> </w:t>
      </w:r>
      <w:r w:rsidR="00EE7E8A" w:rsidRPr="00EF15D3">
        <w:rPr>
          <w:rFonts w:asciiTheme="minorHAnsi" w:eastAsia="Arial" w:hAnsiTheme="minorHAnsi" w:cs="Arial"/>
          <w:color w:val="363435"/>
          <w:sz w:val="18"/>
          <w:szCs w:val="18"/>
          <w:lang w:val="nl-NL"/>
        </w:rPr>
        <w:t>aanvraag</w:t>
      </w:r>
      <w:r w:rsidR="00EE7E8A" w:rsidRPr="00EF15D3">
        <w:rPr>
          <w:rFonts w:asciiTheme="minorHAnsi" w:eastAsia="Arial" w:hAnsiTheme="minorHAnsi" w:cs="Arial"/>
          <w:color w:val="363435"/>
          <w:spacing w:val="-15"/>
          <w:sz w:val="18"/>
          <w:szCs w:val="18"/>
          <w:lang w:val="nl-NL"/>
        </w:rPr>
        <w:t xml:space="preserve"> </w:t>
      </w:r>
      <w:r w:rsidR="00EE7E8A" w:rsidRPr="00EF15D3">
        <w:rPr>
          <w:rFonts w:asciiTheme="minorHAnsi" w:eastAsia="Arial" w:hAnsiTheme="minorHAnsi" w:cs="Arial"/>
          <w:color w:val="363435"/>
          <w:sz w:val="18"/>
          <w:szCs w:val="18"/>
          <w:lang w:val="nl-NL"/>
        </w:rPr>
        <w:t>van</w:t>
      </w:r>
      <w:r w:rsidR="00EE7E8A" w:rsidRPr="00EF15D3">
        <w:rPr>
          <w:rFonts w:asciiTheme="minorHAnsi" w:eastAsia="Arial" w:hAnsiTheme="minorHAnsi" w:cs="Arial"/>
          <w:color w:val="363435"/>
          <w:spacing w:val="-6"/>
          <w:sz w:val="18"/>
          <w:szCs w:val="18"/>
          <w:lang w:val="nl-NL"/>
        </w:rPr>
        <w:t xml:space="preserve"> </w:t>
      </w:r>
      <w:r w:rsidR="00EE7E8A" w:rsidRPr="00EF15D3">
        <w:rPr>
          <w:rFonts w:asciiTheme="minorHAnsi" w:eastAsia="Arial" w:hAnsiTheme="minorHAnsi" w:cs="Arial"/>
          <w:color w:val="363435"/>
          <w:sz w:val="18"/>
          <w:szCs w:val="18"/>
          <w:lang w:val="nl-NL"/>
        </w:rPr>
        <w:t>Opdrachtgever</w:t>
      </w:r>
      <w:r w:rsidR="00EE7E8A" w:rsidRPr="00EF15D3">
        <w:rPr>
          <w:rFonts w:asciiTheme="minorHAnsi" w:eastAsia="Arial" w:hAnsiTheme="minorHAnsi" w:cs="Arial"/>
          <w:color w:val="363435"/>
          <w:spacing w:val="12"/>
          <w:sz w:val="18"/>
          <w:szCs w:val="18"/>
          <w:lang w:val="nl-NL"/>
        </w:rPr>
        <w:t xml:space="preserve"> </w:t>
      </w:r>
      <w:r w:rsidR="00EE7E8A" w:rsidRPr="00EF15D3">
        <w:rPr>
          <w:rFonts w:asciiTheme="minorHAnsi" w:eastAsia="Arial" w:hAnsiTheme="minorHAnsi" w:cs="Arial"/>
          <w:color w:val="363435"/>
          <w:sz w:val="18"/>
          <w:szCs w:val="18"/>
          <w:lang w:val="nl-NL"/>
        </w:rPr>
        <w:t>een</w:t>
      </w:r>
      <w:r w:rsidR="00EE7E8A" w:rsidRPr="00EF15D3">
        <w:rPr>
          <w:rFonts w:asciiTheme="minorHAnsi" w:eastAsia="Arial" w:hAnsiTheme="minorHAnsi" w:cs="Arial"/>
          <w:color w:val="363435"/>
          <w:spacing w:val="-9"/>
          <w:sz w:val="18"/>
          <w:szCs w:val="18"/>
          <w:lang w:val="nl-NL"/>
        </w:rPr>
        <w:t xml:space="preserve"> </w:t>
      </w:r>
      <w:r w:rsidR="00EE7E8A" w:rsidRPr="00EF15D3">
        <w:rPr>
          <w:rFonts w:asciiTheme="minorHAnsi" w:eastAsia="Arial" w:hAnsiTheme="minorHAnsi" w:cs="Arial"/>
          <w:color w:val="363435"/>
          <w:sz w:val="18"/>
          <w:szCs w:val="18"/>
          <w:lang w:val="nl-NL"/>
        </w:rPr>
        <w:t>overzicht</w:t>
      </w:r>
      <w:r w:rsidR="00EE7E8A" w:rsidRPr="00EF15D3">
        <w:rPr>
          <w:rFonts w:asciiTheme="minorHAnsi" w:eastAsia="Arial" w:hAnsiTheme="minorHAnsi" w:cs="Arial"/>
          <w:color w:val="363435"/>
          <w:spacing w:val="7"/>
          <w:sz w:val="18"/>
          <w:szCs w:val="18"/>
          <w:lang w:val="nl-NL"/>
        </w:rPr>
        <w:t xml:space="preserve"> </w:t>
      </w:r>
      <w:r w:rsidR="00EE7E8A" w:rsidRPr="00EF15D3">
        <w:rPr>
          <w:rFonts w:asciiTheme="minorHAnsi" w:eastAsia="Arial" w:hAnsiTheme="minorHAnsi" w:cs="Arial"/>
          <w:color w:val="363435"/>
          <w:sz w:val="18"/>
          <w:szCs w:val="18"/>
          <w:lang w:val="nl-NL"/>
        </w:rPr>
        <w:t>van</w:t>
      </w:r>
      <w:r w:rsidR="00EE7E8A" w:rsidRPr="00EF15D3">
        <w:rPr>
          <w:rFonts w:asciiTheme="minorHAnsi" w:eastAsia="Arial" w:hAnsiTheme="minorHAnsi" w:cs="Arial"/>
          <w:color w:val="363435"/>
          <w:spacing w:val="-6"/>
          <w:sz w:val="18"/>
          <w:szCs w:val="18"/>
          <w:lang w:val="nl-NL"/>
        </w:rPr>
        <w:t xml:space="preserve"> </w:t>
      </w:r>
      <w:r w:rsidR="00EE7E8A" w:rsidRPr="00EF15D3">
        <w:rPr>
          <w:rFonts w:asciiTheme="minorHAnsi" w:eastAsia="Arial" w:hAnsiTheme="minorHAnsi" w:cs="Arial"/>
          <w:color w:val="363435"/>
          <w:sz w:val="18"/>
          <w:szCs w:val="18"/>
          <w:lang w:val="nl-NL"/>
        </w:rPr>
        <w:t>voo</w:t>
      </w:r>
      <w:r w:rsidR="00EE7E8A" w:rsidRPr="00EF15D3">
        <w:rPr>
          <w:rFonts w:asciiTheme="minorHAnsi" w:eastAsia="Arial" w:hAnsiTheme="minorHAnsi" w:cs="Arial"/>
          <w:color w:val="363435"/>
          <w:spacing w:val="3"/>
          <w:sz w:val="18"/>
          <w:szCs w:val="18"/>
          <w:lang w:val="nl-NL"/>
        </w:rPr>
        <w:t>r</w:t>
      </w:r>
      <w:r w:rsidR="00EE7E8A" w:rsidRPr="00EF15D3">
        <w:rPr>
          <w:rFonts w:asciiTheme="minorHAnsi" w:eastAsia="Arial" w:hAnsiTheme="minorHAnsi" w:cs="Arial"/>
          <w:color w:val="363435"/>
          <w:sz w:val="18"/>
          <w:szCs w:val="18"/>
          <w:lang w:val="nl-NL"/>
        </w:rPr>
        <w:t>noemde</w:t>
      </w:r>
      <w:r w:rsidR="00EE7E8A" w:rsidRPr="00EF15D3">
        <w:rPr>
          <w:rFonts w:asciiTheme="minorHAnsi" w:eastAsia="Arial" w:hAnsiTheme="minorHAnsi" w:cs="Arial"/>
          <w:color w:val="363435"/>
          <w:spacing w:val="10"/>
          <w:sz w:val="18"/>
          <w:szCs w:val="18"/>
          <w:lang w:val="nl-NL"/>
        </w:rPr>
        <w:t xml:space="preserve"> </w:t>
      </w:r>
      <w:proofErr w:type="spellStart"/>
      <w:r w:rsidR="00EE7E8A" w:rsidRPr="00EF15D3">
        <w:rPr>
          <w:rFonts w:asciiTheme="minorHAnsi" w:eastAsia="Arial" w:hAnsiTheme="minorHAnsi" w:cs="Arial"/>
          <w:color w:val="363435"/>
          <w:sz w:val="18"/>
          <w:szCs w:val="18"/>
          <w:lang w:val="nl-NL"/>
        </w:rPr>
        <w:t>logging</w:t>
      </w:r>
      <w:proofErr w:type="spellEnd"/>
      <w:r w:rsidR="00EE7E8A" w:rsidRPr="00EF15D3">
        <w:rPr>
          <w:rFonts w:asciiTheme="minorHAnsi" w:eastAsia="Arial" w:hAnsiTheme="minorHAnsi" w:cs="Arial"/>
          <w:color w:val="363435"/>
          <w:spacing w:val="12"/>
          <w:sz w:val="18"/>
          <w:szCs w:val="18"/>
          <w:lang w:val="nl-NL"/>
        </w:rPr>
        <w:t xml:space="preserve"> </w:t>
      </w:r>
      <w:r w:rsidR="00EE7E8A" w:rsidRPr="00EF15D3">
        <w:rPr>
          <w:rFonts w:asciiTheme="minorHAnsi" w:eastAsia="Arial" w:hAnsiTheme="minorHAnsi" w:cs="Arial"/>
          <w:color w:val="363435"/>
          <w:sz w:val="18"/>
          <w:szCs w:val="18"/>
          <w:lang w:val="nl-NL"/>
        </w:rPr>
        <w:t>over</w:t>
      </w:r>
      <w:r w:rsidR="00EE7E8A" w:rsidRPr="00EF15D3">
        <w:rPr>
          <w:rFonts w:asciiTheme="minorHAnsi" w:eastAsia="Arial" w:hAnsiTheme="minorHAnsi" w:cs="Arial"/>
          <w:color w:val="363435"/>
          <w:spacing w:val="-3"/>
          <w:sz w:val="18"/>
          <w:szCs w:val="18"/>
          <w:lang w:val="nl-NL"/>
        </w:rPr>
        <w:t xml:space="preserve"> </w:t>
      </w:r>
      <w:r w:rsidR="00EE7E8A" w:rsidRPr="00EF15D3">
        <w:rPr>
          <w:rFonts w:asciiTheme="minorHAnsi" w:eastAsia="Arial" w:hAnsiTheme="minorHAnsi" w:cs="Arial"/>
          <w:color w:val="363435"/>
          <w:sz w:val="18"/>
          <w:szCs w:val="18"/>
          <w:lang w:val="nl-NL"/>
        </w:rPr>
        <w:t>de</w:t>
      </w:r>
      <w:r w:rsidR="00EE7E8A" w:rsidRPr="00EF15D3">
        <w:rPr>
          <w:rFonts w:asciiTheme="minorHAnsi" w:eastAsia="Arial" w:hAnsiTheme="minorHAnsi" w:cs="Arial"/>
          <w:color w:val="363435"/>
          <w:spacing w:val="2"/>
          <w:sz w:val="18"/>
          <w:szCs w:val="18"/>
          <w:lang w:val="nl-NL"/>
        </w:rPr>
        <w:t xml:space="preserve"> </w:t>
      </w:r>
      <w:r w:rsidR="00EE7E8A" w:rsidRPr="00EF15D3">
        <w:rPr>
          <w:rFonts w:asciiTheme="minorHAnsi" w:eastAsia="Arial" w:hAnsiTheme="minorHAnsi" w:cs="Arial"/>
          <w:color w:val="363435"/>
          <w:w w:val="103"/>
          <w:sz w:val="18"/>
          <w:szCs w:val="18"/>
          <w:lang w:val="nl-NL"/>
        </w:rPr>
        <w:t>door</w:t>
      </w:r>
    </w:p>
    <w:p w14:paraId="1DE11572" w14:textId="77777777" w:rsidR="000A3AFD" w:rsidRPr="00EF15D3" w:rsidRDefault="002409A1" w:rsidP="00EF15D3">
      <w:pPr>
        <w:tabs>
          <w:tab w:val="left" w:pos="851"/>
        </w:tabs>
        <w:spacing w:before="13"/>
        <w:ind w:left="851"/>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 xml:space="preserve">gewenste </w:t>
      </w:r>
      <w:r w:rsidRPr="00EF15D3">
        <w:rPr>
          <w:rFonts w:asciiTheme="minorHAnsi" w:eastAsia="Arial" w:hAnsiTheme="minorHAnsi" w:cs="Arial"/>
          <w:color w:val="363435"/>
          <w:w w:val="101"/>
          <w:sz w:val="18"/>
          <w:szCs w:val="18"/>
          <w:lang w:val="nl-NL"/>
        </w:rPr>
        <w:t>periode;</w:t>
      </w:r>
    </w:p>
    <w:p w14:paraId="5F008157" w14:textId="77777777" w:rsidR="000A3AFD" w:rsidRPr="00EF15D3" w:rsidRDefault="002409A1" w:rsidP="00EF15D3">
      <w:pPr>
        <w:tabs>
          <w:tab w:val="left" w:pos="851"/>
        </w:tabs>
        <w:spacing w:before="13"/>
        <w:ind w:left="851" w:hanging="284"/>
        <w:rPr>
          <w:rFonts w:asciiTheme="minorHAnsi" w:eastAsia="Arial" w:hAnsiTheme="minorHAnsi" w:cs="Arial"/>
          <w:sz w:val="18"/>
          <w:szCs w:val="18"/>
          <w:lang w:val="nl-NL"/>
        </w:rPr>
      </w:pPr>
      <w:r>
        <w:rPr>
          <w:rFonts w:asciiTheme="minorHAnsi" w:eastAsia="Arial" w:hAnsiTheme="minorHAnsi" w:cs="Arial"/>
          <w:color w:val="363435"/>
          <w:sz w:val="18"/>
          <w:szCs w:val="18"/>
          <w:lang w:val="nl-NL"/>
        </w:rPr>
        <w:t xml:space="preserve">10. </w:t>
      </w:r>
      <w:r w:rsidR="00EE7E8A" w:rsidRPr="00EF15D3">
        <w:rPr>
          <w:rFonts w:asciiTheme="minorHAnsi" w:eastAsia="Arial" w:hAnsiTheme="minorHAnsi" w:cs="Arial"/>
          <w:color w:val="363435"/>
          <w:spacing w:val="4"/>
          <w:sz w:val="18"/>
          <w:szCs w:val="18"/>
          <w:lang w:val="nl-NL"/>
        </w:rPr>
        <w:t xml:space="preserve"> </w:t>
      </w:r>
      <w:r w:rsidR="00EE7E8A" w:rsidRPr="00EF15D3">
        <w:rPr>
          <w:rFonts w:asciiTheme="minorHAnsi" w:eastAsia="Arial" w:hAnsiTheme="minorHAnsi" w:cs="Arial"/>
          <w:color w:val="363435"/>
          <w:sz w:val="18"/>
          <w:szCs w:val="18"/>
          <w:lang w:val="nl-NL"/>
        </w:rPr>
        <w:t>Er</w:t>
      </w:r>
      <w:r w:rsidR="00EE7E8A" w:rsidRPr="00EF15D3">
        <w:rPr>
          <w:rFonts w:asciiTheme="minorHAnsi" w:eastAsia="Arial" w:hAnsiTheme="minorHAnsi" w:cs="Arial"/>
          <w:color w:val="363435"/>
          <w:spacing w:val="-11"/>
          <w:sz w:val="18"/>
          <w:szCs w:val="18"/>
          <w:lang w:val="nl-NL"/>
        </w:rPr>
        <w:t xml:space="preserve"> </w:t>
      </w:r>
      <w:r w:rsidR="00EE7E8A" w:rsidRPr="00EF15D3">
        <w:rPr>
          <w:rFonts w:asciiTheme="minorHAnsi" w:eastAsia="Arial" w:hAnsiTheme="minorHAnsi" w:cs="Arial"/>
          <w:color w:val="363435"/>
          <w:sz w:val="18"/>
          <w:szCs w:val="18"/>
          <w:lang w:val="nl-NL"/>
        </w:rPr>
        <w:t>wo</w:t>
      </w:r>
      <w:r w:rsidR="00EE7E8A" w:rsidRPr="00EF15D3">
        <w:rPr>
          <w:rFonts w:asciiTheme="minorHAnsi" w:eastAsia="Arial" w:hAnsiTheme="minorHAnsi" w:cs="Arial"/>
          <w:color w:val="363435"/>
          <w:spacing w:val="-3"/>
          <w:sz w:val="18"/>
          <w:szCs w:val="18"/>
          <w:lang w:val="nl-NL"/>
        </w:rPr>
        <w:t>r</w:t>
      </w:r>
      <w:r w:rsidR="00EE7E8A" w:rsidRPr="00EF15D3">
        <w:rPr>
          <w:rFonts w:asciiTheme="minorHAnsi" w:eastAsia="Arial" w:hAnsiTheme="minorHAnsi" w:cs="Arial"/>
          <w:color w:val="363435"/>
          <w:sz w:val="18"/>
          <w:szCs w:val="18"/>
          <w:lang w:val="nl-NL"/>
        </w:rPr>
        <w:t>dt</w:t>
      </w:r>
      <w:r w:rsidR="00EE7E8A" w:rsidRPr="00EF15D3">
        <w:rPr>
          <w:rFonts w:asciiTheme="minorHAnsi" w:eastAsia="Arial" w:hAnsiTheme="minorHAnsi" w:cs="Arial"/>
          <w:color w:val="363435"/>
          <w:spacing w:val="22"/>
          <w:sz w:val="18"/>
          <w:szCs w:val="18"/>
          <w:lang w:val="nl-NL"/>
        </w:rPr>
        <w:t xml:space="preserve"> </w:t>
      </w:r>
      <w:r w:rsidR="00EE7E8A" w:rsidRPr="00EF15D3">
        <w:rPr>
          <w:rFonts w:asciiTheme="minorHAnsi" w:eastAsia="Arial" w:hAnsiTheme="minorHAnsi" w:cs="Arial"/>
          <w:color w:val="363435"/>
          <w:sz w:val="18"/>
          <w:szCs w:val="18"/>
          <w:lang w:val="nl-NL"/>
        </w:rPr>
        <w:t>alleen</w:t>
      </w:r>
      <w:r w:rsidR="00EE7E8A" w:rsidRPr="00EF15D3">
        <w:rPr>
          <w:rFonts w:asciiTheme="minorHAnsi" w:eastAsia="Arial" w:hAnsiTheme="minorHAnsi" w:cs="Arial"/>
          <w:color w:val="363435"/>
          <w:spacing w:val="-14"/>
          <w:sz w:val="18"/>
          <w:szCs w:val="18"/>
          <w:lang w:val="nl-NL"/>
        </w:rPr>
        <w:t xml:space="preserve"> </w:t>
      </w:r>
      <w:r w:rsidR="00EE7E8A" w:rsidRPr="00EF15D3">
        <w:rPr>
          <w:rFonts w:asciiTheme="minorHAnsi" w:eastAsia="Arial" w:hAnsiTheme="minorHAnsi" w:cs="Arial"/>
          <w:color w:val="363435"/>
          <w:sz w:val="18"/>
          <w:szCs w:val="18"/>
          <w:lang w:val="nl-NL"/>
        </w:rPr>
        <w:t>verbinding</w:t>
      </w:r>
      <w:r w:rsidR="00EE7E8A" w:rsidRPr="00EF15D3">
        <w:rPr>
          <w:rFonts w:asciiTheme="minorHAnsi" w:eastAsia="Arial" w:hAnsiTheme="minorHAnsi" w:cs="Arial"/>
          <w:color w:val="363435"/>
          <w:spacing w:val="8"/>
          <w:sz w:val="18"/>
          <w:szCs w:val="18"/>
          <w:lang w:val="nl-NL"/>
        </w:rPr>
        <w:t xml:space="preserve"> </w:t>
      </w:r>
      <w:r w:rsidR="00EE7E8A" w:rsidRPr="00EF15D3">
        <w:rPr>
          <w:rFonts w:asciiTheme="minorHAnsi" w:eastAsia="Arial" w:hAnsiTheme="minorHAnsi" w:cs="Arial"/>
          <w:color w:val="363435"/>
          <w:sz w:val="18"/>
          <w:szCs w:val="18"/>
          <w:lang w:val="nl-NL"/>
        </w:rPr>
        <w:t>gemaakt met</w:t>
      </w:r>
      <w:r w:rsidR="00EE7E8A" w:rsidRPr="00EF15D3">
        <w:rPr>
          <w:rFonts w:asciiTheme="minorHAnsi" w:eastAsia="Arial" w:hAnsiTheme="minorHAnsi" w:cs="Arial"/>
          <w:color w:val="363435"/>
          <w:spacing w:val="6"/>
          <w:sz w:val="18"/>
          <w:szCs w:val="18"/>
          <w:lang w:val="nl-NL"/>
        </w:rPr>
        <w:t xml:space="preserve"> </w:t>
      </w:r>
      <w:r w:rsidR="00EE7E8A" w:rsidRPr="00EF15D3">
        <w:rPr>
          <w:rFonts w:asciiTheme="minorHAnsi" w:eastAsia="Arial" w:hAnsiTheme="minorHAnsi" w:cs="Arial"/>
          <w:color w:val="363435"/>
          <w:sz w:val="18"/>
          <w:szCs w:val="18"/>
          <w:lang w:val="nl-NL"/>
        </w:rPr>
        <w:t>de</w:t>
      </w:r>
      <w:r w:rsidR="00EE7E8A" w:rsidRPr="00EF15D3">
        <w:rPr>
          <w:rFonts w:asciiTheme="minorHAnsi" w:eastAsia="Arial" w:hAnsiTheme="minorHAnsi" w:cs="Arial"/>
          <w:color w:val="363435"/>
          <w:spacing w:val="2"/>
          <w:sz w:val="18"/>
          <w:szCs w:val="18"/>
          <w:lang w:val="nl-NL"/>
        </w:rPr>
        <w:t xml:space="preserve"> </w:t>
      </w:r>
      <w:r w:rsidR="00EE7E8A" w:rsidRPr="00EF15D3">
        <w:rPr>
          <w:rFonts w:asciiTheme="minorHAnsi" w:eastAsia="Arial" w:hAnsiTheme="minorHAnsi" w:cs="Arial"/>
          <w:color w:val="363435"/>
          <w:sz w:val="18"/>
          <w:szCs w:val="18"/>
          <w:lang w:val="nl-NL"/>
        </w:rPr>
        <w:t>Apparatuur</w:t>
      </w:r>
      <w:r w:rsidR="00EE7E8A" w:rsidRPr="00EF15D3">
        <w:rPr>
          <w:rFonts w:asciiTheme="minorHAnsi" w:eastAsia="Arial" w:hAnsiTheme="minorHAnsi" w:cs="Arial"/>
          <w:color w:val="363435"/>
          <w:spacing w:val="9"/>
          <w:sz w:val="18"/>
          <w:szCs w:val="18"/>
          <w:lang w:val="nl-NL"/>
        </w:rPr>
        <w:t xml:space="preserve"> </w:t>
      </w:r>
      <w:r w:rsidR="00EE7E8A" w:rsidRPr="00EF15D3">
        <w:rPr>
          <w:rFonts w:asciiTheme="minorHAnsi" w:eastAsia="Arial" w:hAnsiTheme="minorHAnsi" w:cs="Arial"/>
          <w:color w:val="363435"/>
          <w:sz w:val="18"/>
          <w:szCs w:val="18"/>
          <w:lang w:val="nl-NL"/>
        </w:rPr>
        <w:t>waar</w:t>
      </w:r>
      <w:r w:rsidR="00EE7E8A" w:rsidRPr="00EF15D3">
        <w:rPr>
          <w:rFonts w:asciiTheme="minorHAnsi" w:eastAsia="Arial" w:hAnsiTheme="minorHAnsi" w:cs="Arial"/>
          <w:color w:val="363435"/>
          <w:spacing w:val="-4"/>
          <w:sz w:val="18"/>
          <w:szCs w:val="18"/>
          <w:lang w:val="nl-NL"/>
        </w:rPr>
        <w:t xml:space="preserve"> </w:t>
      </w:r>
      <w:r w:rsidR="00EE7E8A" w:rsidRPr="00EF15D3">
        <w:rPr>
          <w:rFonts w:asciiTheme="minorHAnsi" w:eastAsia="Arial" w:hAnsiTheme="minorHAnsi" w:cs="Arial"/>
          <w:color w:val="363435"/>
          <w:sz w:val="18"/>
          <w:szCs w:val="18"/>
          <w:lang w:val="nl-NL"/>
        </w:rPr>
        <w:t>expliciet</w:t>
      </w:r>
      <w:r w:rsidR="00EE7E8A" w:rsidRPr="00EF15D3">
        <w:rPr>
          <w:rFonts w:asciiTheme="minorHAnsi" w:eastAsia="Arial" w:hAnsiTheme="minorHAnsi" w:cs="Arial"/>
          <w:color w:val="363435"/>
          <w:spacing w:val="13"/>
          <w:sz w:val="18"/>
          <w:szCs w:val="18"/>
          <w:lang w:val="nl-NL"/>
        </w:rPr>
        <w:t xml:space="preserve"> </w:t>
      </w:r>
      <w:r w:rsidR="00EE7E8A" w:rsidRPr="00EF15D3">
        <w:rPr>
          <w:rFonts w:asciiTheme="minorHAnsi" w:eastAsia="Arial" w:hAnsiTheme="minorHAnsi" w:cs="Arial"/>
          <w:color w:val="363435"/>
          <w:sz w:val="18"/>
          <w:szCs w:val="18"/>
          <w:lang w:val="nl-NL"/>
        </w:rPr>
        <w:t>toegang</w:t>
      </w:r>
      <w:r w:rsidR="00EE7E8A" w:rsidRPr="00EF15D3">
        <w:rPr>
          <w:rFonts w:asciiTheme="minorHAnsi" w:eastAsia="Arial" w:hAnsiTheme="minorHAnsi" w:cs="Arial"/>
          <w:color w:val="363435"/>
          <w:spacing w:val="6"/>
          <w:sz w:val="18"/>
          <w:szCs w:val="18"/>
          <w:lang w:val="nl-NL"/>
        </w:rPr>
        <w:t xml:space="preserve"> </w:t>
      </w:r>
      <w:r w:rsidR="00EE7E8A" w:rsidRPr="00EF15D3">
        <w:rPr>
          <w:rFonts w:asciiTheme="minorHAnsi" w:eastAsia="Arial" w:hAnsiTheme="minorHAnsi" w:cs="Arial"/>
          <w:color w:val="363435"/>
          <w:sz w:val="18"/>
          <w:szCs w:val="18"/>
          <w:lang w:val="nl-NL"/>
        </w:rPr>
        <w:t>voor</w:t>
      </w:r>
      <w:r w:rsidR="00EE7E8A" w:rsidRPr="00EF15D3">
        <w:rPr>
          <w:rFonts w:asciiTheme="minorHAnsi" w:eastAsia="Arial" w:hAnsiTheme="minorHAnsi" w:cs="Arial"/>
          <w:color w:val="363435"/>
          <w:spacing w:val="3"/>
          <w:sz w:val="18"/>
          <w:szCs w:val="18"/>
          <w:lang w:val="nl-NL"/>
        </w:rPr>
        <w:t xml:space="preserve"> </w:t>
      </w:r>
      <w:r w:rsidR="00EE7E8A" w:rsidRPr="00EF15D3">
        <w:rPr>
          <w:rFonts w:asciiTheme="minorHAnsi" w:eastAsia="Arial" w:hAnsiTheme="minorHAnsi" w:cs="Arial"/>
          <w:color w:val="363435"/>
          <w:sz w:val="18"/>
          <w:szCs w:val="18"/>
          <w:lang w:val="nl-NL"/>
        </w:rPr>
        <w:t>is verleend;</w:t>
      </w:r>
    </w:p>
    <w:p w14:paraId="316ED906" w14:textId="77777777" w:rsidR="000A3AFD" w:rsidRPr="00EF15D3" w:rsidRDefault="002409A1" w:rsidP="00EF15D3">
      <w:pPr>
        <w:tabs>
          <w:tab w:val="left" w:pos="851"/>
        </w:tabs>
        <w:spacing w:before="13"/>
        <w:ind w:left="851" w:hanging="284"/>
        <w:rPr>
          <w:rFonts w:asciiTheme="minorHAnsi" w:eastAsia="Arial" w:hAnsiTheme="minorHAnsi" w:cs="Arial"/>
          <w:sz w:val="18"/>
          <w:szCs w:val="18"/>
          <w:lang w:val="nl-NL"/>
        </w:rPr>
      </w:pPr>
      <w:r>
        <w:rPr>
          <w:rFonts w:asciiTheme="minorHAnsi" w:eastAsia="Arial" w:hAnsiTheme="minorHAnsi" w:cs="Arial"/>
          <w:color w:val="363435"/>
          <w:sz w:val="18"/>
          <w:szCs w:val="18"/>
          <w:lang w:val="nl-NL"/>
        </w:rPr>
        <w:t xml:space="preserve">11.  </w:t>
      </w:r>
      <w:r w:rsidR="00EE7E8A" w:rsidRPr="00EF15D3">
        <w:rPr>
          <w:rFonts w:asciiTheme="minorHAnsi" w:eastAsia="Arial" w:hAnsiTheme="minorHAnsi" w:cs="Arial"/>
          <w:color w:val="363435"/>
          <w:sz w:val="18"/>
          <w:szCs w:val="18"/>
          <w:lang w:val="nl-NL"/>
        </w:rPr>
        <w:t>Het</w:t>
      </w:r>
      <w:r w:rsidR="00EE7E8A" w:rsidRPr="00EF15D3">
        <w:rPr>
          <w:rFonts w:asciiTheme="minorHAnsi" w:eastAsia="Arial" w:hAnsiTheme="minorHAnsi" w:cs="Arial"/>
          <w:color w:val="363435"/>
          <w:spacing w:val="3"/>
          <w:sz w:val="18"/>
          <w:szCs w:val="18"/>
          <w:lang w:val="nl-NL"/>
        </w:rPr>
        <w:t xml:space="preserve"> </w:t>
      </w:r>
      <w:r w:rsidR="00EE7E8A" w:rsidRPr="00EF15D3">
        <w:rPr>
          <w:rFonts w:asciiTheme="minorHAnsi" w:eastAsia="Arial" w:hAnsiTheme="minorHAnsi" w:cs="Arial"/>
          <w:color w:val="363435"/>
          <w:sz w:val="18"/>
          <w:szCs w:val="18"/>
          <w:lang w:val="nl-NL"/>
        </w:rPr>
        <w:t>niveau</w:t>
      </w:r>
      <w:r w:rsidR="00EE7E8A" w:rsidRPr="00EF15D3">
        <w:rPr>
          <w:rFonts w:asciiTheme="minorHAnsi" w:eastAsia="Arial" w:hAnsiTheme="minorHAnsi" w:cs="Arial"/>
          <w:color w:val="363435"/>
          <w:spacing w:val="-11"/>
          <w:sz w:val="18"/>
          <w:szCs w:val="18"/>
          <w:lang w:val="nl-NL"/>
        </w:rPr>
        <w:t xml:space="preserve"> </w:t>
      </w:r>
      <w:r w:rsidR="00EE7E8A" w:rsidRPr="00EF15D3">
        <w:rPr>
          <w:rFonts w:asciiTheme="minorHAnsi" w:eastAsia="Arial" w:hAnsiTheme="minorHAnsi" w:cs="Arial"/>
          <w:color w:val="363435"/>
          <w:sz w:val="18"/>
          <w:szCs w:val="18"/>
          <w:lang w:val="nl-NL"/>
        </w:rPr>
        <w:t>van</w:t>
      </w:r>
      <w:r w:rsidR="00EE7E8A" w:rsidRPr="00EF15D3">
        <w:rPr>
          <w:rFonts w:asciiTheme="minorHAnsi" w:eastAsia="Arial" w:hAnsiTheme="minorHAnsi" w:cs="Arial"/>
          <w:color w:val="363435"/>
          <w:spacing w:val="-6"/>
          <w:sz w:val="18"/>
          <w:szCs w:val="18"/>
          <w:lang w:val="nl-NL"/>
        </w:rPr>
        <w:t xml:space="preserve"> </w:t>
      </w:r>
      <w:proofErr w:type="spellStart"/>
      <w:r w:rsidR="00EE7E8A" w:rsidRPr="00EF15D3">
        <w:rPr>
          <w:rFonts w:asciiTheme="minorHAnsi" w:eastAsia="Arial" w:hAnsiTheme="minorHAnsi" w:cs="Arial"/>
          <w:color w:val="363435"/>
          <w:sz w:val="18"/>
          <w:szCs w:val="18"/>
          <w:lang w:val="nl-NL"/>
        </w:rPr>
        <w:t>Encrypting</w:t>
      </w:r>
      <w:proofErr w:type="spellEnd"/>
      <w:r w:rsidR="00EE7E8A" w:rsidRPr="00EF15D3">
        <w:rPr>
          <w:rFonts w:asciiTheme="minorHAnsi" w:eastAsia="Arial" w:hAnsiTheme="minorHAnsi" w:cs="Arial"/>
          <w:color w:val="363435"/>
          <w:spacing w:val="8"/>
          <w:sz w:val="18"/>
          <w:szCs w:val="18"/>
          <w:lang w:val="nl-NL"/>
        </w:rPr>
        <w:t xml:space="preserve"> </w:t>
      </w:r>
      <w:r w:rsidR="00EE7E8A" w:rsidRPr="00EF15D3">
        <w:rPr>
          <w:rFonts w:asciiTheme="minorHAnsi" w:eastAsia="Arial" w:hAnsiTheme="minorHAnsi" w:cs="Arial"/>
          <w:color w:val="363435"/>
          <w:sz w:val="18"/>
          <w:szCs w:val="18"/>
          <w:lang w:val="nl-NL"/>
        </w:rPr>
        <w:t>is minimaal;</w:t>
      </w:r>
    </w:p>
    <w:p w14:paraId="04887CAC" w14:textId="77777777" w:rsidR="000A3AFD" w:rsidRPr="00EF15D3" w:rsidRDefault="002409A1" w:rsidP="00EF15D3">
      <w:pPr>
        <w:tabs>
          <w:tab w:val="left" w:pos="851"/>
        </w:tabs>
        <w:spacing w:before="13" w:line="255" w:lineRule="auto"/>
        <w:ind w:left="851" w:right="210"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12.</w:t>
      </w:r>
      <w:r w:rsidRPr="00EF15D3">
        <w:rPr>
          <w:rFonts w:asciiTheme="minorHAnsi" w:eastAsia="Arial" w:hAnsiTheme="minorHAnsi" w:cs="Arial"/>
          <w:color w:val="363435"/>
          <w:sz w:val="18"/>
          <w:szCs w:val="18"/>
          <w:lang w:val="nl-NL"/>
        </w:rPr>
        <w:tab/>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op</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verzoek</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medewerking</w:t>
      </w:r>
      <w:r w:rsidRPr="00EF15D3">
        <w:rPr>
          <w:rFonts w:asciiTheme="minorHAnsi" w:eastAsia="Arial" w:hAnsiTheme="minorHAnsi" w:cs="Arial"/>
          <w:color w:val="363435"/>
          <w:spacing w:val="11"/>
          <w:sz w:val="18"/>
          <w:szCs w:val="18"/>
          <w:lang w:val="nl-NL"/>
        </w:rPr>
        <w:t xml:space="preserve"> </w:t>
      </w:r>
      <w:r w:rsidRPr="00EF15D3">
        <w:rPr>
          <w:rFonts w:asciiTheme="minorHAnsi" w:eastAsia="Arial" w:hAnsiTheme="minorHAnsi" w:cs="Arial"/>
          <w:color w:val="363435"/>
          <w:sz w:val="18"/>
          <w:szCs w:val="18"/>
          <w:lang w:val="nl-NL"/>
        </w:rPr>
        <w:t>verlenen</w:t>
      </w:r>
      <w:r w:rsidRPr="00EF15D3">
        <w:rPr>
          <w:rFonts w:asciiTheme="minorHAnsi" w:eastAsia="Arial" w:hAnsiTheme="minorHAnsi" w:cs="Arial"/>
          <w:color w:val="363435"/>
          <w:spacing w:val="-14"/>
          <w:sz w:val="18"/>
          <w:szCs w:val="18"/>
          <w:lang w:val="nl-NL"/>
        </w:rPr>
        <w:t xml:space="preserve"> </w:t>
      </w:r>
      <w:r w:rsidRPr="00EF15D3">
        <w:rPr>
          <w:rFonts w:asciiTheme="minorHAnsi" w:eastAsia="Arial" w:hAnsiTheme="minorHAnsi" w:cs="Arial"/>
          <w:color w:val="363435"/>
          <w:sz w:val="18"/>
          <w:szCs w:val="18"/>
          <w:lang w:val="nl-NL"/>
        </w:rPr>
        <w:t>aan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audits</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naar</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opzet,</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bestaan 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w w:val="101"/>
          <w:sz w:val="18"/>
          <w:szCs w:val="18"/>
          <w:lang w:val="nl-NL"/>
        </w:rPr>
        <w:t xml:space="preserve">werking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Informatiebeveiligingssysteem ter</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zake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p>
    <w:p w14:paraId="03237C86" w14:textId="77777777" w:rsidR="000A3AFD" w:rsidRPr="00EF15D3" w:rsidRDefault="002409A1" w:rsidP="00EF15D3">
      <w:pPr>
        <w:tabs>
          <w:tab w:val="left" w:pos="851"/>
        </w:tabs>
        <w:ind w:left="851" w:hanging="284"/>
        <w:rPr>
          <w:rFonts w:asciiTheme="minorHAnsi" w:eastAsia="Arial" w:hAnsiTheme="minorHAnsi" w:cs="Arial"/>
          <w:sz w:val="18"/>
          <w:szCs w:val="18"/>
          <w:lang w:val="nl-NL"/>
        </w:rPr>
      </w:pPr>
      <w:r>
        <w:rPr>
          <w:rFonts w:asciiTheme="minorHAnsi" w:eastAsia="Arial" w:hAnsiTheme="minorHAnsi" w:cs="Arial"/>
          <w:color w:val="363435"/>
          <w:sz w:val="18"/>
          <w:szCs w:val="18"/>
          <w:lang w:val="nl-NL"/>
        </w:rPr>
        <w:t>13.</w:t>
      </w:r>
      <w:r w:rsidR="00EE7E8A" w:rsidRPr="00EF15D3">
        <w:rPr>
          <w:rFonts w:asciiTheme="minorHAnsi" w:eastAsia="Arial" w:hAnsiTheme="minorHAnsi" w:cs="Arial"/>
          <w:color w:val="363435"/>
          <w:spacing w:val="4"/>
          <w:sz w:val="18"/>
          <w:szCs w:val="18"/>
          <w:lang w:val="nl-NL"/>
        </w:rPr>
        <w:t xml:space="preserve"> </w:t>
      </w:r>
      <w:r w:rsidR="00EE7E8A" w:rsidRPr="00EF15D3">
        <w:rPr>
          <w:rFonts w:asciiTheme="minorHAnsi" w:eastAsia="Arial" w:hAnsiTheme="minorHAnsi" w:cs="Arial"/>
          <w:color w:val="363435"/>
          <w:sz w:val="18"/>
          <w:szCs w:val="18"/>
          <w:lang w:val="nl-NL"/>
        </w:rPr>
        <w:t>Leverancier</w:t>
      </w:r>
      <w:r w:rsidR="00EE7E8A" w:rsidRPr="00EF15D3">
        <w:rPr>
          <w:rFonts w:asciiTheme="minorHAnsi" w:eastAsia="Arial" w:hAnsiTheme="minorHAnsi" w:cs="Arial"/>
          <w:color w:val="363435"/>
          <w:spacing w:val="-9"/>
          <w:sz w:val="18"/>
          <w:szCs w:val="18"/>
          <w:lang w:val="nl-NL"/>
        </w:rPr>
        <w:t xml:space="preserve"> </w:t>
      </w:r>
      <w:r w:rsidR="00EE7E8A" w:rsidRPr="00EF15D3">
        <w:rPr>
          <w:rFonts w:asciiTheme="minorHAnsi" w:eastAsia="Arial" w:hAnsiTheme="minorHAnsi" w:cs="Arial"/>
          <w:color w:val="363435"/>
          <w:sz w:val="18"/>
          <w:szCs w:val="18"/>
          <w:lang w:val="nl-NL"/>
        </w:rPr>
        <w:t>aanvaa</w:t>
      </w:r>
      <w:r w:rsidR="00EE7E8A" w:rsidRPr="00EF15D3">
        <w:rPr>
          <w:rFonts w:asciiTheme="minorHAnsi" w:eastAsia="Arial" w:hAnsiTheme="minorHAnsi" w:cs="Arial"/>
          <w:color w:val="363435"/>
          <w:spacing w:val="-3"/>
          <w:sz w:val="18"/>
          <w:szCs w:val="18"/>
          <w:lang w:val="nl-NL"/>
        </w:rPr>
        <w:t>r</w:t>
      </w:r>
      <w:r w:rsidR="00EE7E8A" w:rsidRPr="00EF15D3">
        <w:rPr>
          <w:rFonts w:asciiTheme="minorHAnsi" w:eastAsia="Arial" w:hAnsiTheme="minorHAnsi" w:cs="Arial"/>
          <w:color w:val="363435"/>
          <w:sz w:val="18"/>
          <w:szCs w:val="18"/>
          <w:lang w:val="nl-NL"/>
        </w:rPr>
        <w:t>dt</w:t>
      </w:r>
      <w:r w:rsidR="00EE7E8A" w:rsidRPr="00EF15D3">
        <w:rPr>
          <w:rFonts w:asciiTheme="minorHAnsi" w:eastAsia="Arial" w:hAnsiTheme="minorHAnsi" w:cs="Arial"/>
          <w:color w:val="363435"/>
          <w:spacing w:val="-6"/>
          <w:sz w:val="18"/>
          <w:szCs w:val="18"/>
          <w:lang w:val="nl-NL"/>
        </w:rPr>
        <w:t xml:space="preserve"> </w:t>
      </w:r>
      <w:r w:rsidR="00EE7E8A" w:rsidRPr="00EF15D3">
        <w:rPr>
          <w:rFonts w:asciiTheme="minorHAnsi" w:eastAsia="Arial" w:hAnsiTheme="minorHAnsi" w:cs="Arial"/>
          <w:color w:val="363435"/>
          <w:sz w:val="18"/>
          <w:szCs w:val="18"/>
          <w:lang w:val="nl-NL"/>
        </w:rPr>
        <w:t>dat</w:t>
      </w:r>
      <w:r w:rsidR="00EE7E8A" w:rsidRPr="00EF15D3">
        <w:rPr>
          <w:rFonts w:asciiTheme="minorHAnsi" w:eastAsia="Arial" w:hAnsiTheme="minorHAnsi" w:cs="Arial"/>
          <w:color w:val="363435"/>
          <w:spacing w:val="10"/>
          <w:sz w:val="18"/>
          <w:szCs w:val="18"/>
          <w:lang w:val="nl-NL"/>
        </w:rPr>
        <w:t xml:space="preserve"> </w:t>
      </w:r>
      <w:r w:rsidR="00EE7E8A" w:rsidRPr="00EF15D3">
        <w:rPr>
          <w:rFonts w:asciiTheme="minorHAnsi" w:eastAsia="Arial" w:hAnsiTheme="minorHAnsi" w:cs="Arial"/>
          <w:color w:val="363435"/>
          <w:sz w:val="18"/>
          <w:szCs w:val="18"/>
          <w:lang w:val="nl-NL"/>
        </w:rPr>
        <w:t>de</w:t>
      </w:r>
      <w:r w:rsidR="00EE7E8A" w:rsidRPr="00EF15D3">
        <w:rPr>
          <w:rFonts w:asciiTheme="minorHAnsi" w:eastAsia="Arial" w:hAnsiTheme="minorHAnsi" w:cs="Arial"/>
          <w:color w:val="363435"/>
          <w:spacing w:val="2"/>
          <w:sz w:val="18"/>
          <w:szCs w:val="18"/>
          <w:lang w:val="nl-NL"/>
        </w:rPr>
        <w:t xml:space="preserve"> </w:t>
      </w:r>
      <w:r w:rsidR="00EE7E8A" w:rsidRPr="00EF15D3">
        <w:rPr>
          <w:rFonts w:asciiTheme="minorHAnsi" w:eastAsia="Arial" w:hAnsiTheme="minorHAnsi" w:cs="Arial"/>
          <w:color w:val="363435"/>
          <w:sz w:val="18"/>
          <w:szCs w:val="18"/>
          <w:lang w:val="nl-NL"/>
        </w:rPr>
        <w:t>Gedragscode</w:t>
      </w:r>
      <w:r w:rsidR="00EE7E8A" w:rsidRPr="00EF15D3">
        <w:rPr>
          <w:rFonts w:asciiTheme="minorHAnsi" w:eastAsia="Arial" w:hAnsiTheme="minorHAnsi" w:cs="Arial"/>
          <w:color w:val="363435"/>
          <w:spacing w:val="11"/>
          <w:sz w:val="18"/>
          <w:szCs w:val="18"/>
          <w:lang w:val="nl-NL"/>
        </w:rPr>
        <w:t xml:space="preserve"> </w:t>
      </w:r>
      <w:r w:rsidR="00EE7E8A" w:rsidRPr="00EF15D3">
        <w:rPr>
          <w:rFonts w:asciiTheme="minorHAnsi" w:eastAsia="Arial" w:hAnsiTheme="minorHAnsi" w:cs="Arial"/>
          <w:color w:val="363435"/>
          <w:sz w:val="18"/>
          <w:szCs w:val="18"/>
          <w:lang w:val="nl-NL"/>
        </w:rPr>
        <w:t>van</w:t>
      </w:r>
      <w:r w:rsidR="00EE7E8A" w:rsidRPr="00EF15D3">
        <w:rPr>
          <w:rFonts w:asciiTheme="minorHAnsi" w:eastAsia="Arial" w:hAnsiTheme="minorHAnsi" w:cs="Arial"/>
          <w:color w:val="363435"/>
          <w:spacing w:val="-6"/>
          <w:sz w:val="18"/>
          <w:szCs w:val="18"/>
          <w:lang w:val="nl-NL"/>
        </w:rPr>
        <w:t xml:space="preserve"> </w:t>
      </w:r>
      <w:r w:rsidR="00EE7E8A" w:rsidRPr="00EF15D3">
        <w:rPr>
          <w:rFonts w:asciiTheme="minorHAnsi" w:eastAsia="Arial" w:hAnsiTheme="minorHAnsi" w:cs="Arial"/>
          <w:color w:val="363435"/>
          <w:sz w:val="18"/>
          <w:szCs w:val="18"/>
          <w:lang w:val="nl-NL"/>
        </w:rPr>
        <w:t>tijd</w:t>
      </w:r>
      <w:r w:rsidR="00EE7E8A" w:rsidRPr="00EF15D3">
        <w:rPr>
          <w:rFonts w:asciiTheme="minorHAnsi" w:eastAsia="Arial" w:hAnsiTheme="minorHAnsi" w:cs="Arial"/>
          <w:color w:val="363435"/>
          <w:spacing w:val="11"/>
          <w:sz w:val="18"/>
          <w:szCs w:val="18"/>
          <w:lang w:val="nl-NL"/>
        </w:rPr>
        <w:t xml:space="preserve"> </w:t>
      </w:r>
      <w:r w:rsidR="00EE7E8A" w:rsidRPr="00EF15D3">
        <w:rPr>
          <w:rFonts w:asciiTheme="minorHAnsi" w:eastAsia="Arial" w:hAnsiTheme="minorHAnsi" w:cs="Arial"/>
          <w:color w:val="363435"/>
          <w:sz w:val="18"/>
          <w:szCs w:val="18"/>
          <w:lang w:val="nl-NL"/>
        </w:rPr>
        <w:t>tot</w:t>
      </w:r>
      <w:r w:rsidR="00EE7E8A" w:rsidRPr="00EF15D3">
        <w:rPr>
          <w:rFonts w:asciiTheme="minorHAnsi" w:eastAsia="Arial" w:hAnsiTheme="minorHAnsi" w:cs="Arial"/>
          <w:color w:val="363435"/>
          <w:spacing w:val="16"/>
          <w:sz w:val="18"/>
          <w:szCs w:val="18"/>
          <w:lang w:val="nl-NL"/>
        </w:rPr>
        <w:t xml:space="preserve"> </w:t>
      </w:r>
      <w:r w:rsidR="00EE7E8A" w:rsidRPr="00EF15D3">
        <w:rPr>
          <w:rFonts w:asciiTheme="minorHAnsi" w:eastAsia="Arial" w:hAnsiTheme="minorHAnsi" w:cs="Arial"/>
          <w:color w:val="363435"/>
          <w:sz w:val="18"/>
          <w:szCs w:val="18"/>
          <w:lang w:val="nl-NL"/>
        </w:rPr>
        <w:t>tijd</w:t>
      </w:r>
      <w:r w:rsidR="00EE7E8A" w:rsidRPr="00EF15D3">
        <w:rPr>
          <w:rFonts w:asciiTheme="minorHAnsi" w:eastAsia="Arial" w:hAnsiTheme="minorHAnsi" w:cs="Arial"/>
          <w:color w:val="363435"/>
          <w:spacing w:val="11"/>
          <w:sz w:val="18"/>
          <w:szCs w:val="18"/>
          <w:lang w:val="nl-NL"/>
        </w:rPr>
        <w:t xml:space="preserve"> </w:t>
      </w:r>
      <w:r w:rsidR="00EE7E8A" w:rsidRPr="00EF15D3">
        <w:rPr>
          <w:rFonts w:asciiTheme="minorHAnsi" w:eastAsia="Arial" w:hAnsiTheme="minorHAnsi" w:cs="Arial"/>
          <w:color w:val="363435"/>
          <w:sz w:val="18"/>
          <w:szCs w:val="18"/>
          <w:lang w:val="nl-NL"/>
        </w:rPr>
        <w:t>door</w:t>
      </w:r>
      <w:r w:rsidR="00EE7E8A" w:rsidRPr="00EF15D3">
        <w:rPr>
          <w:rFonts w:asciiTheme="minorHAnsi" w:eastAsia="Arial" w:hAnsiTheme="minorHAnsi" w:cs="Arial"/>
          <w:color w:val="363435"/>
          <w:spacing w:val="11"/>
          <w:sz w:val="18"/>
          <w:szCs w:val="18"/>
          <w:lang w:val="nl-NL"/>
        </w:rPr>
        <w:t xml:space="preserve"> </w:t>
      </w:r>
      <w:r w:rsidR="00EE7E8A" w:rsidRPr="00EF15D3">
        <w:rPr>
          <w:rFonts w:asciiTheme="minorHAnsi" w:eastAsia="Arial" w:hAnsiTheme="minorHAnsi" w:cs="Arial"/>
          <w:color w:val="363435"/>
          <w:sz w:val="18"/>
          <w:szCs w:val="18"/>
          <w:lang w:val="nl-NL"/>
        </w:rPr>
        <w:t>Opdrachtgever</w:t>
      </w:r>
      <w:r w:rsidR="00EE7E8A" w:rsidRPr="00EF15D3">
        <w:rPr>
          <w:rFonts w:asciiTheme="minorHAnsi" w:eastAsia="Arial" w:hAnsiTheme="minorHAnsi" w:cs="Arial"/>
          <w:color w:val="363435"/>
          <w:spacing w:val="12"/>
          <w:sz w:val="18"/>
          <w:szCs w:val="18"/>
          <w:lang w:val="nl-NL"/>
        </w:rPr>
        <w:t xml:space="preserve"> </w:t>
      </w:r>
      <w:r w:rsidR="00EE7E8A" w:rsidRPr="00EF15D3">
        <w:rPr>
          <w:rFonts w:asciiTheme="minorHAnsi" w:eastAsia="Arial" w:hAnsiTheme="minorHAnsi" w:cs="Arial"/>
          <w:color w:val="363435"/>
          <w:sz w:val="18"/>
          <w:szCs w:val="18"/>
          <w:lang w:val="nl-NL"/>
        </w:rPr>
        <w:t>kan wo</w:t>
      </w:r>
      <w:r w:rsidR="00EE7E8A" w:rsidRPr="00EF15D3">
        <w:rPr>
          <w:rFonts w:asciiTheme="minorHAnsi" w:eastAsia="Arial" w:hAnsiTheme="minorHAnsi" w:cs="Arial"/>
          <w:color w:val="363435"/>
          <w:spacing w:val="-3"/>
          <w:sz w:val="18"/>
          <w:szCs w:val="18"/>
          <w:lang w:val="nl-NL"/>
        </w:rPr>
        <w:t>r</w:t>
      </w:r>
      <w:r w:rsidR="00EE7E8A" w:rsidRPr="00EF15D3">
        <w:rPr>
          <w:rFonts w:asciiTheme="minorHAnsi" w:eastAsia="Arial" w:hAnsiTheme="minorHAnsi" w:cs="Arial"/>
          <w:color w:val="363435"/>
          <w:sz w:val="18"/>
          <w:szCs w:val="18"/>
          <w:lang w:val="nl-NL"/>
        </w:rPr>
        <w:t>den</w:t>
      </w:r>
      <w:r w:rsidR="00EE7E8A" w:rsidRPr="00EF15D3">
        <w:rPr>
          <w:rFonts w:asciiTheme="minorHAnsi" w:eastAsia="Arial" w:hAnsiTheme="minorHAnsi" w:cs="Arial"/>
          <w:color w:val="363435"/>
          <w:spacing w:val="12"/>
          <w:sz w:val="18"/>
          <w:szCs w:val="18"/>
          <w:lang w:val="nl-NL"/>
        </w:rPr>
        <w:t xml:space="preserve"> </w:t>
      </w:r>
      <w:r w:rsidR="00EE7E8A" w:rsidRPr="00EF15D3">
        <w:rPr>
          <w:rFonts w:asciiTheme="minorHAnsi" w:eastAsia="Arial" w:hAnsiTheme="minorHAnsi" w:cs="Arial"/>
          <w:color w:val="363435"/>
          <w:sz w:val="18"/>
          <w:szCs w:val="18"/>
          <w:lang w:val="nl-NL"/>
        </w:rPr>
        <w:t>aangepast;</w:t>
      </w:r>
    </w:p>
    <w:p w14:paraId="036CD057" w14:textId="77777777" w:rsidR="000A3AFD" w:rsidRPr="00EF15D3" w:rsidRDefault="002409A1" w:rsidP="00EF15D3">
      <w:pPr>
        <w:tabs>
          <w:tab w:val="left" w:pos="851"/>
        </w:tabs>
        <w:spacing w:before="13" w:line="255" w:lineRule="auto"/>
        <w:ind w:left="851" w:right="256" w:hanging="284"/>
        <w:rPr>
          <w:rFonts w:asciiTheme="minorHAnsi" w:eastAsia="Arial" w:hAnsiTheme="minorHAnsi" w:cs="Arial"/>
          <w:sz w:val="18"/>
          <w:szCs w:val="18"/>
          <w:lang w:val="nl-NL"/>
        </w:rPr>
        <w:sectPr w:rsidR="000A3AFD" w:rsidRPr="00EF15D3" w:rsidSect="00087EC2">
          <w:pgSz w:w="11920" w:h="16840"/>
          <w:pgMar w:top="1140" w:right="1020" w:bottom="280" w:left="1020" w:header="555" w:footer="1690" w:gutter="0"/>
          <w:cols w:space="720"/>
        </w:sectPr>
      </w:pPr>
      <w:r w:rsidRPr="00EF15D3">
        <w:rPr>
          <w:rFonts w:asciiTheme="minorHAnsi" w:eastAsia="Arial" w:hAnsiTheme="minorHAnsi" w:cs="Arial"/>
          <w:color w:val="363435"/>
          <w:sz w:val="18"/>
          <w:szCs w:val="18"/>
          <w:lang w:val="nl-NL"/>
        </w:rPr>
        <w:t>14.</w:t>
      </w:r>
      <w:r w:rsidRPr="00EF15D3">
        <w:rPr>
          <w:rFonts w:asciiTheme="minorHAnsi" w:eastAsia="Arial" w:hAnsiTheme="minorHAnsi" w:cs="Arial"/>
          <w:color w:val="363435"/>
          <w:sz w:val="18"/>
          <w:szCs w:val="18"/>
          <w:lang w:val="nl-NL"/>
        </w:rPr>
        <w:tab/>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is verantwoo</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delijk</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voor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gevolgen 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eventuele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schade</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die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voortvloeit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uit</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niet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of</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1"/>
          <w:sz w:val="18"/>
          <w:szCs w:val="18"/>
          <w:lang w:val="nl-NL"/>
        </w:rPr>
        <w:t xml:space="preserve">onvoldoende </w:t>
      </w:r>
      <w:r w:rsidRPr="00EF15D3">
        <w:rPr>
          <w:rFonts w:asciiTheme="minorHAnsi" w:eastAsia="Arial" w:hAnsiTheme="minorHAnsi" w:cs="Arial"/>
          <w:color w:val="363435"/>
          <w:sz w:val="18"/>
          <w:szCs w:val="18"/>
          <w:lang w:val="nl-NL"/>
        </w:rPr>
        <w:t>naleven</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gedragscode</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door</w:t>
      </w:r>
      <w:r w:rsidRPr="00EF15D3">
        <w:rPr>
          <w:rFonts w:asciiTheme="minorHAnsi" w:eastAsia="Arial" w:hAnsiTheme="minorHAnsi" w:cs="Arial"/>
          <w:color w:val="363435"/>
          <w:spacing w:val="11"/>
          <w:sz w:val="18"/>
          <w:szCs w:val="18"/>
          <w:lang w:val="nl-NL"/>
        </w:rPr>
        <w:t xml:space="preserve"> </w:t>
      </w:r>
      <w:r w:rsidRPr="00EF15D3">
        <w:rPr>
          <w:rFonts w:asciiTheme="minorHAnsi" w:eastAsia="Arial" w:hAnsiTheme="minorHAnsi" w:cs="Arial"/>
          <w:color w:val="363435"/>
          <w:sz w:val="18"/>
          <w:szCs w:val="18"/>
          <w:lang w:val="nl-NL"/>
        </w:rPr>
        <w:t>zijn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medewerkers of</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door</w:t>
      </w:r>
      <w:r w:rsidRPr="00EF15D3">
        <w:rPr>
          <w:rFonts w:asciiTheme="minorHAnsi" w:eastAsia="Arial" w:hAnsiTheme="minorHAnsi" w:cs="Arial"/>
          <w:color w:val="363435"/>
          <w:spacing w:val="11"/>
          <w:sz w:val="18"/>
          <w:szCs w:val="18"/>
          <w:lang w:val="nl-NL"/>
        </w:rPr>
        <w:t xml:space="preserve"> </w:t>
      </w:r>
      <w:r w:rsidRPr="00EF15D3">
        <w:rPr>
          <w:rFonts w:asciiTheme="minorHAnsi" w:eastAsia="Arial" w:hAnsiTheme="minorHAnsi" w:cs="Arial"/>
          <w:color w:val="363435"/>
          <w:sz w:val="18"/>
          <w:szCs w:val="18"/>
          <w:lang w:val="nl-NL"/>
        </w:rPr>
        <w:t>hem ingehuu</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medewerkers.</w:t>
      </w:r>
    </w:p>
    <w:p w14:paraId="00813ACE" w14:textId="77777777" w:rsidR="000A3AFD" w:rsidRPr="00EF15D3" w:rsidRDefault="000A3AFD">
      <w:pPr>
        <w:spacing w:line="200" w:lineRule="exact"/>
        <w:rPr>
          <w:rFonts w:asciiTheme="minorHAnsi" w:hAnsiTheme="minorHAnsi"/>
          <w:lang w:val="nl-NL"/>
        </w:rPr>
      </w:pPr>
    </w:p>
    <w:p w14:paraId="78B9A6D9" w14:textId="77777777" w:rsidR="000A3AFD" w:rsidRPr="00EF15D3" w:rsidRDefault="000A3AFD">
      <w:pPr>
        <w:spacing w:line="200" w:lineRule="exact"/>
        <w:rPr>
          <w:rFonts w:asciiTheme="minorHAnsi" w:hAnsiTheme="minorHAnsi"/>
          <w:lang w:val="nl-NL"/>
        </w:rPr>
      </w:pPr>
    </w:p>
    <w:p w14:paraId="0542C25C" w14:textId="77777777" w:rsidR="000A3AFD" w:rsidRPr="00EF15D3" w:rsidRDefault="000A3AFD">
      <w:pPr>
        <w:spacing w:line="200" w:lineRule="exact"/>
        <w:rPr>
          <w:rFonts w:asciiTheme="minorHAnsi" w:hAnsiTheme="minorHAnsi"/>
          <w:lang w:val="nl-NL"/>
        </w:rPr>
      </w:pPr>
    </w:p>
    <w:p w14:paraId="6D26EE5A" w14:textId="77777777" w:rsidR="000A3AFD" w:rsidRPr="00EF15D3" w:rsidRDefault="000A3AFD">
      <w:pPr>
        <w:spacing w:before="7" w:line="260" w:lineRule="exact"/>
        <w:rPr>
          <w:rFonts w:asciiTheme="minorHAnsi" w:hAnsiTheme="minorHAnsi"/>
          <w:sz w:val="26"/>
          <w:szCs w:val="26"/>
          <w:lang w:val="nl-NL"/>
        </w:rPr>
      </w:pPr>
    </w:p>
    <w:p w14:paraId="0992F5F9" w14:textId="77777777" w:rsidR="000A3AFD" w:rsidRPr="00EF15D3" w:rsidRDefault="002409A1">
      <w:pPr>
        <w:spacing w:before="38"/>
        <w:ind w:left="114"/>
        <w:rPr>
          <w:rFonts w:asciiTheme="minorHAnsi" w:eastAsia="Arial" w:hAnsiTheme="minorHAnsi" w:cs="Arial"/>
          <w:sz w:val="18"/>
          <w:szCs w:val="18"/>
          <w:lang w:val="nl-NL"/>
        </w:rPr>
      </w:pPr>
      <w:r w:rsidRPr="00EF15D3">
        <w:rPr>
          <w:rFonts w:asciiTheme="minorHAnsi" w:eastAsia="Arial" w:hAnsiTheme="minorHAnsi" w:cs="Arial"/>
          <w:b/>
          <w:color w:val="363435"/>
          <w:sz w:val="18"/>
          <w:szCs w:val="18"/>
          <w:lang w:val="nl-NL"/>
        </w:rPr>
        <w:t>Gedragscode</w:t>
      </w:r>
    </w:p>
    <w:p w14:paraId="65F30DEC" w14:textId="77777777" w:rsidR="000A3AFD" w:rsidRPr="00EF15D3" w:rsidRDefault="002409A1" w:rsidP="00EF15D3">
      <w:pPr>
        <w:tabs>
          <w:tab w:val="left" w:pos="851"/>
        </w:tabs>
        <w:spacing w:before="13" w:line="255" w:lineRule="auto"/>
        <w:ind w:left="851" w:right="460"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1.</w:t>
      </w:r>
      <w:r w:rsidRPr="00EF15D3">
        <w:rPr>
          <w:rFonts w:asciiTheme="minorHAnsi" w:eastAsia="Arial" w:hAnsiTheme="minorHAnsi" w:cs="Arial"/>
          <w:color w:val="363435"/>
          <w:sz w:val="18"/>
          <w:szCs w:val="18"/>
          <w:lang w:val="nl-NL"/>
        </w:rPr>
        <w:tab/>
        <w:t>De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medewerker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bij</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uitoefening</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zijn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werkzaamheden</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voor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Opdrachtgeve</w:t>
      </w:r>
      <w:r w:rsidRPr="00EF15D3">
        <w:rPr>
          <w:rFonts w:asciiTheme="minorHAnsi" w:eastAsia="Arial" w:hAnsiTheme="minorHAnsi" w:cs="Arial"/>
          <w:color w:val="363435"/>
          <w:spacing w:val="-17"/>
          <w:sz w:val="18"/>
          <w:szCs w:val="18"/>
          <w:lang w:val="nl-NL"/>
        </w:rPr>
        <w:t>r</w:t>
      </w:r>
      <w:r w:rsidRPr="00EF15D3">
        <w:rPr>
          <w:rFonts w:asciiTheme="minorHAnsi" w:eastAsia="Arial" w:hAnsiTheme="minorHAnsi" w:cs="Arial"/>
          <w:color w:val="363435"/>
          <w:sz w:val="18"/>
          <w:szCs w:val="18"/>
          <w:lang w:val="nl-NL"/>
        </w:rPr>
        <w:t>,</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w w:val="103"/>
          <w:sz w:val="18"/>
          <w:szCs w:val="18"/>
          <w:lang w:val="nl-NL"/>
        </w:rPr>
        <w:t xml:space="preserve">bij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tot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IC</w:t>
      </w:r>
      <w:r w:rsidRPr="00EF15D3">
        <w:rPr>
          <w:rFonts w:asciiTheme="minorHAnsi" w:eastAsia="Arial" w:hAnsiTheme="minorHAnsi" w:cs="Arial"/>
          <w:color w:val="363435"/>
          <w:spacing w:val="-23"/>
          <w:sz w:val="18"/>
          <w:szCs w:val="18"/>
          <w:lang w:val="nl-NL"/>
        </w:rPr>
        <w:t>T</w:t>
      </w:r>
      <w:r w:rsidRPr="00EF15D3">
        <w:rPr>
          <w:rFonts w:asciiTheme="minorHAnsi" w:eastAsia="Arial" w:hAnsiTheme="minorHAnsi" w:cs="Arial"/>
          <w:color w:val="363435"/>
          <w:sz w:val="18"/>
          <w:szCs w:val="18"/>
          <w:lang w:val="nl-NL"/>
        </w:rPr>
        <w:t>-infrastructuur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w:t>
      </w:r>
      <w:r w:rsidRPr="00EF15D3">
        <w:rPr>
          <w:rFonts w:asciiTheme="minorHAnsi" w:eastAsia="Arial" w:hAnsiTheme="minorHAnsi" w:cs="Arial"/>
          <w:color w:val="363435"/>
          <w:spacing w:val="-17"/>
          <w:sz w:val="18"/>
          <w:szCs w:val="18"/>
          <w:lang w:val="nl-NL"/>
        </w:rPr>
        <w:t>r</w:t>
      </w:r>
      <w:r w:rsidRPr="00EF15D3">
        <w:rPr>
          <w:rFonts w:asciiTheme="minorHAnsi" w:eastAsia="Arial" w:hAnsiTheme="minorHAnsi" w:cs="Arial"/>
          <w:color w:val="363435"/>
          <w:sz w:val="18"/>
          <w:szCs w:val="18"/>
          <w:lang w:val="nl-NL"/>
        </w:rPr>
        <w:t>,</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g</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ootst</w:t>
      </w:r>
      <w:r w:rsidRPr="00EF15D3">
        <w:rPr>
          <w:rFonts w:asciiTheme="minorHAnsi" w:eastAsia="Arial" w:hAnsiTheme="minorHAnsi" w:cs="Arial"/>
          <w:color w:val="363435"/>
          <w:spacing w:val="23"/>
          <w:sz w:val="18"/>
          <w:szCs w:val="18"/>
          <w:lang w:val="nl-NL"/>
        </w:rPr>
        <w:t xml:space="preserve"> </w:t>
      </w:r>
      <w:r w:rsidRPr="00EF15D3">
        <w:rPr>
          <w:rFonts w:asciiTheme="minorHAnsi" w:eastAsia="Arial" w:hAnsiTheme="minorHAnsi" w:cs="Arial"/>
          <w:color w:val="363435"/>
          <w:sz w:val="18"/>
          <w:szCs w:val="18"/>
          <w:lang w:val="nl-NL"/>
        </w:rPr>
        <w:t>mogelijke zo</w:t>
      </w:r>
      <w:r w:rsidRPr="00EF15D3">
        <w:rPr>
          <w:rFonts w:asciiTheme="minorHAnsi" w:eastAsia="Arial" w:hAnsiTheme="minorHAnsi" w:cs="Arial"/>
          <w:color w:val="363435"/>
          <w:spacing w:val="-5"/>
          <w:sz w:val="18"/>
          <w:szCs w:val="18"/>
          <w:lang w:val="nl-NL"/>
        </w:rPr>
        <w:t>r</w:t>
      </w:r>
      <w:r w:rsidRPr="00EF15D3">
        <w:rPr>
          <w:rFonts w:asciiTheme="minorHAnsi" w:eastAsia="Arial" w:hAnsiTheme="minorHAnsi" w:cs="Arial"/>
          <w:color w:val="363435"/>
          <w:sz w:val="18"/>
          <w:szCs w:val="18"/>
          <w:lang w:val="nl-NL"/>
        </w:rPr>
        <w:t>gvuldigheid</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in acht</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nemen;</w:t>
      </w:r>
    </w:p>
    <w:p w14:paraId="386A06FA" w14:textId="77777777" w:rsidR="000A3AFD" w:rsidRPr="00EF15D3" w:rsidRDefault="002409A1" w:rsidP="00EF15D3">
      <w:pPr>
        <w:tabs>
          <w:tab w:val="left" w:pos="851"/>
        </w:tabs>
        <w:spacing w:line="255" w:lineRule="auto"/>
        <w:ind w:left="851" w:right="499"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2.</w:t>
      </w:r>
      <w:r w:rsidRPr="00EF15D3">
        <w:rPr>
          <w:rFonts w:asciiTheme="minorHAnsi" w:eastAsia="Arial" w:hAnsiTheme="minorHAnsi" w:cs="Arial"/>
          <w:color w:val="363435"/>
          <w:sz w:val="18"/>
          <w:szCs w:val="18"/>
          <w:lang w:val="nl-NL"/>
        </w:rPr>
        <w:tab/>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is verplicht</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om</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onbevoegd</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gebruik</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exte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ne</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verbinding</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te</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voorkomen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voor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zover</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dat</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in zijn vermogen ligt.</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Dit</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kan onder</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ande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inhouden dat</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deze</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verbinding</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tot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w w:val="102"/>
          <w:sz w:val="18"/>
          <w:szCs w:val="18"/>
          <w:lang w:val="nl-NL"/>
        </w:rPr>
        <w:t xml:space="preserve">netwerk/applicaties/ </w:t>
      </w:r>
      <w:r w:rsidRPr="00EF15D3">
        <w:rPr>
          <w:rFonts w:asciiTheme="minorHAnsi" w:eastAsia="Arial" w:hAnsiTheme="minorHAnsi" w:cs="Arial"/>
          <w:color w:val="363435"/>
          <w:sz w:val="18"/>
          <w:szCs w:val="18"/>
          <w:lang w:val="nl-NL"/>
        </w:rPr>
        <w:t>Apparatuur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afgeschermd</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moeten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wo</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tegen onbevoegd</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gebruik</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door</w:t>
      </w:r>
      <w:r w:rsidRPr="00EF15D3">
        <w:rPr>
          <w:rFonts w:asciiTheme="minorHAnsi" w:eastAsia="Arial" w:hAnsiTheme="minorHAnsi" w:cs="Arial"/>
          <w:color w:val="363435"/>
          <w:spacing w:val="11"/>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den,</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bijvoorbeeld</w:t>
      </w:r>
      <w:r w:rsidRPr="00EF15D3">
        <w:rPr>
          <w:rFonts w:asciiTheme="minorHAnsi" w:eastAsia="Arial" w:hAnsiTheme="minorHAnsi" w:cs="Arial"/>
          <w:color w:val="363435"/>
          <w:spacing w:val="19"/>
          <w:sz w:val="18"/>
          <w:szCs w:val="18"/>
          <w:lang w:val="nl-NL"/>
        </w:rPr>
        <w:t xml:space="preserve"> </w:t>
      </w:r>
      <w:r w:rsidRPr="00EF15D3">
        <w:rPr>
          <w:rFonts w:asciiTheme="minorHAnsi" w:eastAsia="Arial" w:hAnsiTheme="minorHAnsi" w:cs="Arial"/>
          <w:color w:val="363435"/>
          <w:w w:val="103"/>
          <w:sz w:val="18"/>
          <w:szCs w:val="18"/>
          <w:lang w:val="nl-NL"/>
        </w:rPr>
        <w:t xml:space="preserve">door </w:t>
      </w:r>
      <w:r w:rsidRPr="00EF15D3">
        <w:rPr>
          <w:rFonts w:asciiTheme="minorHAnsi" w:eastAsia="Arial" w:hAnsiTheme="minorHAnsi" w:cs="Arial"/>
          <w:color w:val="363435"/>
          <w:sz w:val="18"/>
          <w:szCs w:val="18"/>
          <w:lang w:val="nl-NL"/>
        </w:rPr>
        <w:t>wachtwoo</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den</w:t>
      </w:r>
      <w:r w:rsidRPr="00EF15D3">
        <w:rPr>
          <w:rFonts w:asciiTheme="minorHAnsi" w:eastAsia="Arial" w:hAnsiTheme="minorHAnsi" w:cs="Arial"/>
          <w:color w:val="363435"/>
          <w:spacing w:val="29"/>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5"/>
          <w:sz w:val="18"/>
          <w:szCs w:val="18"/>
          <w:lang w:val="nl-NL"/>
        </w:rPr>
        <w:t>r</w:t>
      </w:r>
      <w:r w:rsidRPr="00EF15D3">
        <w:rPr>
          <w:rFonts w:asciiTheme="minorHAnsi" w:eastAsia="Arial" w:hAnsiTheme="minorHAnsi" w:cs="Arial"/>
          <w:color w:val="363435"/>
          <w:sz w:val="18"/>
          <w:szCs w:val="18"/>
          <w:lang w:val="nl-NL"/>
        </w:rPr>
        <w:t>gelijke</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geheim te</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w w:val="101"/>
          <w:sz w:val="18"/>
          <w:szCs w:val="18"/>
          <w:lang w:val="nl-NL"/>
        </w:rPr>
        <w:t>houden.</w:t>
      </w:r>
    </w:p>
    <w:p w14:paraId="569A8268" w14:textId="77777777" w:rsidR="000A3AFD" w:rsidRPr="00EF15D3" w:rsidRDefault="002409A1" w:rsidP="00EF15D3">
      <w:pPr>
        <w:tabs>
          <w:tab w:val="left" w:pos="851"/>
        </w:tabs>
        <w:spacing w:line="255" w:lineRule="auto"/>
        <w:ind w:left="851" w:right="469"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3.</w:t>
      </w:r>
      <w:r w:rsidRPr="00EF15D3">
        <w:rPr>
          <w:rFonts w:asciiTheme="minorHAnsi" w:eastAsia="Arial" w:hAnsiTheme="minorHAnsi" w:cs="Arial"/>
          <w:color w:val="363435"/>
          <w:sz w:val="18"/>
          <w:szCs w:val="18"/>
          <w:lang w:val="nl-NL"/>
        </w:rPr>
        <w:tab/>
        <w:t>De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medewerker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al</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hetgeen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edelijkerwijs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hem/haar mag wo</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verlangd doen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om</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w w:val="101"/>
          <w:sz w:val="18"/>
          <w:szCs w:val="18"/>
          <w:lang w:val="nl-NL"/>
        </w:rPr>
        <w:t xml:space="preserve">de </w:t>
      </w:r>
      <w:r w:rsidRPr="00EF15D3">
        <w:rPr>
          <w:rFonts w:asciiTheme="minorHAnsi" w:eastAsia="Arial" w:hAnsiTheme="minorHAnsi" w:cs="Arial"/>
          <w:color w:val="363435"/>
          <w:sz w:val="18"/>
          <w:szCs w:val="18"/>
          <w:lang w:val="nl-NL"/>
        </w:rPr>
        <w:t>vert</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ouwelijkheid,</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integriteit</w:t>
      </w:r>
      <w:r w:rsidRPr="00EF15D3">
        <w:rPr>
          <w:rFonts w:asciiTheme="minorHAnsi" w:eastAsia="Arial" w:hAnsiTheme="minorHAnsi" w:cs="Arial"/>
          <w:color w:val="363435"/>
          <w:spacing w:val="15"/>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beschikbaarheid</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Apparatuur</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die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voor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hem/haar toegankelijk</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zijn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w w:val="101"/>
          <w:sz w:val="18"/>
          <w:szCs w:val="18"/>
          <w:lang w:val="nl-NL"/>
        </w:rPr>
        <w:t xml:space="preserve">de </w:t>
      </w:r>
      <w:r w:rsidRPr="00EF15D3">
        <w:rPr>
          <w:rFonts w:asciiTheme="minorHAnsi" w:eastAsia="Arial" w:hAnsiTheme="minorHAnsi" w:cs="Arial"/>
          <w:color w:val="363435"/>
          <w:sz w:val="18"/>
          <w:szCs w:val="18"/>
          <w:lang w:val="nl-NL"/>
        </w:rPr>
        <w:t>gegevens</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die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daa</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op</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aanwezig</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zijn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te</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w w:val="101"/>
          <w:sz w:val="18"/>
          <w:szCs w:val="18"/>
          <w:lang w:val="nl-NL"/>
        </w:rPr>
        <w:t>waarbo</w:t>
      </w:r>
      <w:r w:rsidRPr="00EF15D3">
        <w:rPr>
          <w:rFonts w:asciiTheme="minorHAnsi" w:eastAsia="Arial" w:hAnsiTheme="minorHAnsi" w:cs="Arial"/>
          <w:color w:val="363435"/>
          <w:spacing w:val="-5"/>
          <w:w w:val="101"/>
          <w:sz w:val="18"/>
          <w:szCs w:val="18"/>
          <w:lang w:val="nl-NL"/>
        </w:rPr>
        <w:t>r</w:t>
      </w:r>
      <w:r w:rsidRPr="00EF15D3">
        <w:rPr>
          <w:rFonts w:asciiTheme="minorHAnsi" w:eastAsia="Arial" w:hAnsiTheme="minorHAnsi" w:cs="Arial"/>
          <w:color w:val="363435"/>
          <w:sz w:val="18"/>
          <w:szCs w:val="18"/>
          <w:lang w:val="nl-NL"/>
        </w:rPr>
        <w:t>gen;</w:t>
      </w:r>
    </w:p>
    <w:p w14:paraId="0089A49B" w14:textId="77777777" w:rsidR="000A3AFD" w:rsidRPr="00EF15D3" w:rsidRDefault="002409A1" w:rsidP="00EF15D3">
      <w:pPr>
        <w:tabs>
          <w:tab w:val="left" w:pos="851"/>
        </w:tabs>
        <w:spacing w:line="255" w:lineRule="auto"/>
        <w:ind w:left="851" w:right="626"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4.</w:t>
      </w:r>
      <w:r w:rsidRPr="00EF15D3">
        <w:rPr>
          <w:rFonts w:asciiTheme="minorHAnsi" w:eastAsia="Arial" w:hAnsiTheme="minorHAnsi" w:cs="Arial"/>
          <w:color w:val="363435"/>
          <w:sz w:val="18"/>
          <w:szCs w:val="18"/>
          <w:lang w:val="nl-NL"/>
        </w:rPr>
        <w:tab/>
        <w:t>De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medewerker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slechts</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aanvraag</w:t>
      </w:r>
      <w:r w:rsidRPr="00EF15D3">
        <w:rPr>
          <w:rFonts w:asciiTheme="minorHAnsi" w:eastAsia="Arial" w:hAnsiTheme="minorHAnsi" w:cs="Arial"/>
          <w:color w:val="363435"/>
          <w:spacing w:val="-15"/>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3"/>
          <w:sz w:val="18"/>
          <w:szCs w:val="18"/>
          <w:lang w:val="nl-NL"/>
        </w:rPr>
        <w:t xml:space="preserve"> </w:t>
      </w:r>
      <w:proofErr w:type="spellStart"/>
      <w:r w:rsidRPr="00EF15D3">
        <w:rPr>
          <w:rFonts w:asciiTheme="minorHAnsi" w:eastAsia="Arial" w:hAnsiTheme="minorHAnsi" w:cs="Arial"/>
          <w:color w:val="363435"/>
          <w:sz w:val="18"/>
          <w:szCs w:val="18"/>
          <w:lang w:val="nl-NL"/>
        </w:rPr>
        <w:t>danwel</w:t>
      </w:r>
      <w:proofErr w:type="spellEnd"/>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in overleg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met</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w w:val="101"/>
          <w:sz w:val="18"/>
          <w:szCs w:val="18"/>
          <w:lang w:val="nl-NL"/>
        </w:rPr>
        <w:t xml:space="preserve">gebruik </w:t>
      </w:r>
      <w:r w:rsidRPr="00EF15D3">
        <w:rPr>
          <w:rFonts w:asciiTheme="minorHAnsi" w:eastAsia="Arial" w:hAnsiTheme="minorHAnsi" w:cs="Arial"/>
          <w:color w:val="363435"/>
          <w:sz w:val="18"/>
          <w:szCs w:val="18"/>
          <w:lang w:val="nl-NL"/>
        </w:rPr>
        <w:t>maken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mogelijkheid</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om</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te</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verkrijgen</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tot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Apparatuur</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1"/>
          <w:sz w:val="18"/>
          <w:szCs w:val="18"/>
          <w:lang w:val="nl-NL"/>
        </w:rPr>
        <w:t>Opdrachtgever;</w:t>
      </w:r>
    </w:p>
    <w:p w14:paraId="3B7C7319" w14:textId="77777777" w:rsidR="000A3AFD" w:rsidRPr="00EF15D3" w:rsidRDefault="002409A1" w:rsidP="00EF15D3">
      <w:pPr>
        <w:tabs>
          <w:tab w:val="left" w:pos="851"/>
        </w:tabs>
        <w:spacing w:line="255" w:lineRule="auto"/>
        <w:ind w:left="851" w:right="329"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5.</w:t>
      </w:r>
      <w:r w:rsidRPr="00EF15D3">
        <w:rPr>
          <w:rFonts w:asciiTheme="minorHAnsi" w:eastAsia="Arial" w:hAnsiTheme="minorHAnsi" w:cs="Arial"/>
          <w:color w:val="363435"/>
          <w:sz w:val="18"/>
          <w:szCs w:val="18"/>
          <w:lang w:val="nl-NL"/>
        </w:rPr>
        <w:tab/>
        <w:t>De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medewerker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slechts</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gebruik</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maken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mogelijkheid</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om</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toegang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te</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verkrijgen</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w w:val="102"/>
          <w:sz w:val="18"/>
          <w:szCs w:val="18"/>
          <w:lang w:val="nl-NL"/>
        </w:rPr>
        <w:t xml:space="preserve">om </w:t>
      </w:r>
      <w:r w:rsidRPr="00EF15D3">
        <w:rPr>
          <w:rFonts w:asciiTheme="minorHAnsi" w:eastAsia="Arial" w:hAnsiTheme="minorHAnsi" w:cs="Arial"/>
          <w:color w:val="363435"/>
          <w:sz w:val="18"/>
          <w:szCs w:val="18"/>
          <w:lang w:val="nl-NL"/>
        </w:rPr>
        <w:t>activiteiten</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uit</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te</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voe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welke di</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ect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te</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herleiden</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zijn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naar</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gebruik</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goed</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functione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w w:val="101"/>
          <w:sz w:val="18"/>
          <w:szCs w:val="18"/>
          <w:lang w:val="nl-NL"/>
        </w:rPr>
        <w:t xml:space="preserve">Apparatuur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1"/>
          <w:sz w:val="18"/>
          <w:szCs w:val="18"/>
          <w:lang w:val="nl-NL"/>
        </w:rPr>
        <w:t>Opdrachtgever;</w:t>
      </w:r>
    </w:p>
    <w:p w14:paraId="3058670B" w14:textId="77777777" w:rsidR="000A3AFD" w:rsidRPr="00EF15D3" w:rsidRDefault="002409A1" w:rsidP="00EF15D3">
      <w:pPr>
        <w:tabs>
          <w:tab w:val="left" w:pos="851"/>
        </w:tabs>
        <w:spacing w:line="255" w:lineRule="auto"/>
        <w:ind w:left="851" w:right="236"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6.</w:t>
      </w:r>
      <w:r w:rsidRPr="00EF15D3">
        <w:rPr>
          <w:rFonts w:asciiTheme="minorHAnsi" w:eastAsia="Arial" w:hAnsiTheme="minorHAnsi" w:cs="Arial"/>
          <w:color w:val="363435"/>
          <w:sz w:val="18"/>
          <w:szCs w:val="18"/>
          <w:lang w:val="nl-NL"/>
        </w:rPr>
        <w:tab/>
        <w:t>De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medewerker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geen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wijzigingen doorvoe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in 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die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goede</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werking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kunnen beïnvloeden;</w:t>
      </w:r>
    </w:p>
    <w:p w14:paraId="4A75D195" w14:textId="77777777" w:rsidR="000A3AFD" w:rsidRPr="00EF15D3" w:rsidRDefault="002409A1" w:rsidP="00EF15D3">
      <w:pPr>
        <w:tabs>
          <w:tab w:val="left" w:pos="851"/>
        </w:tabs>
        <w:spacing w:line="255" w:lineRule="auto"/>
        <w:ind w:left="851" w:right="1103"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7.</w:t>
      </w:r>
      <w:r w:rsidRPr="00EF15D3">
        <w:rPr>
          <w:rFonts w:asciiTheme="minorHAnsi" w:eastAsia="Arial" w:hAnsiTheme="minorHAnsi" w:cs="Arial"/>
          <w:color w:val="363435"/>
          <w:sz w:val="18"/>
          <w:szCs w:val="18"/>
          <w:lang w:val="nl-NL"/>
        </w:rPr>
        <w:tab/>
        <w:t>De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medewerker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enkel</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wijzigingen in 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aanb</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engen</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na</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overleg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met</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en toestemming</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1"/>
          <w:sz w:val="18"/>
          <w:szCs w:val="18"/>
          <w:lang w:val="nl-NL"/>
        </w:rPr>
        <w:t>Opdrachtgever;</w:t>
      </w:r>
    </w:p>
    <w:p w14:paraId="24F63100" w14:textId="77777777" w:rsidR="000A3AFD" w:rsidRPr="00EF15D3" w:rsidRDefault="002409A1" w:rsidP="00EF15D3">
      <w:pPr>
        <w:tabs>
          <w:tab w:val="left" w:pos="851"/>
        </w:tabs>
        <w:spacing w:line="255" w:lineRule="auto"/>
        <w:ind w:left="851" w:right="272"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8.</w:t>
      </w:r>
      <w:r w:rsidRPr="00EF15D3">
        <w:rPr>
          <w:rFonts w:asciiTheme="minorHAnsi" w:eastAsia="Arial" w:hAnsiTheme="minorHAnsi" w:cs="Arial"/>
          <w:color w:val="363435"/>
          <w:sz w:val="18"/>
          <w:szCs w:val="18"/>
          <w:lang w:val="nl-NL"/>
        </w:rPr>
        <w:tab/>
        <w:t>In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geval</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medewerker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na</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overleg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met</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toestemming</w:t>
      </w:r>
      <w:r w:rsidRPr="00EF15D3">
        <w:rPr>
          <w:rFonts w:asciiTheme="minorHAnsi" w:eastAsia="Arial" w:hAnsiTheme="minorHAnsi" w:cs="Arial"/>
          <w:color w:val="363435"/>
          <w:spacing w:val="10"/>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Opdrachtgever</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wijzigingen aanb</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engt</w:t>
      </w:r>
      <w:r w:rsidRPr="00EF15D3">
        <w:rPr>
          <w:rFonts w:asciiTheme="minorHAnsi" w:eastAsia="Arial" w:hAnsiTheme="minorHAnsi" w:cs="Arial"/>
          <w:color w:val="363435"/>
          <w:spacing w:val="-1"/>
          <w:sz w:val="18"/>
          <w:szCs w:val="18"/>
          <w:lang w:val="nl-NL"/>
        </w:rPr>
        <w:t xml:space="preserve"> </w:t>
      </w:r>
      <w:r w:rsidRPr="00EF15D3">
        <w:rPr>
          <w:rFonts w:asciiTheme="minorHAnsi" w:eastAsia="Arial" w:hAnsiTheme="minorHAnsi" w:cs="Arial"/>
          <w:color w:val="363435"/>
          <w:sz w:val="18"/>
          <w:szCs w:val="18"/>
          <w:lang w:val="nl-NL"/>
        </w:rPr>
        <w:t>in 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Apparatuu</w:t>
      </w:r>
      <w:r w:rsidRPr="00EF15D3">
        <w:rPr>
          <w:rFonts w:asciiTheme="minorHAnsi" w:eastAsia="Arial" w:hAnsiTheme="minorHAnsi" w:cs="Arial"/>
          <w:color w:val="363435"/>
          <w:spacing w:val="-17"/>
          <w:sz w:val="18"/>
          <w:szCs w:val="18"/>
          <w:lang w:val="nl-NL"/>
        </w:rPr>
        <w:t>r</w:t>
      </w:r>
      <w:r w:rsidRPr="00EF15D3">
        <w:rPr>
          <w:rFonts w:asciiTheme="minorHAnsi" w:eastAsia="Arial" w:hAnsiTheme="minorHAnsi" w:cs="Arial"/>
          <w:color w:val="363435"/>
          <w:sz w:val="18"/>
          <w:szCs w:val="18"/>
          <w:lang w:val="nl-NL"/>
        </w:rPr>
        <w:t>,</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medewerker schriftelijk</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of</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per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e-mail</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verslag</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doen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exacte</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aa</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w w:val="101"/>
          <w:sz w:val="18"/>
          <w:szCs w:val="18"/>
          <w:lang w:val="nl-NL"/>
        </w:rPr>
        <w:t xml:space="preserve">de </w:t>
      </w:r>
      <w:r w:rsidRPr="00EF15D3">
        <w:rPr>
          <w:rFonts w:asciiTheme="minorHAnsi" w:eastAsia="Arial" w:hAnsiTheme="minorHAnsi" w:cs="Arial"/>
          <w:color w:val="363435"/>
          <w:sz w:val="18"/>
          <w:szCs w:val="18"/>
          <w:lang w:val="nl-NL"/>
        </w:rPr>
        <w:t>wijzigingen 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eden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waa</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om</w:t>
      </w:r>
      <w:r w:rsidRPr="00EF15D3">
        <w:rPr>
          <w:rFonts w:asciiTheme="minorHAnsi" w:eastAsia="Arial" w:hAnsiTheme="minorHAnsi" w:cs="Arial"/>
          <w:color w:val="363435"/>
          <w:spacing w:val="1"/>
          <w:sz w:val="18"/>
          <w:szCs w:val="18"/>
          <w:lang w:val="nl-NL"/>
        </w:rPr>
        <w:t xml:space="preserve"> </w:t>
      </w:r>
      <w:r w:rsidRPr="00EF15D3">
        <w:rPr>
          <w:rFonts w:asciiTheme="minorHAnsi" w:eastAsia="Arial" w:hAnsiTheme="minorHAnsi" w:cs="Arial"/>
          <w:color w:val="363435"/>
          <w:sz w:val="18"/>
          <w:szCs w:val="18"/>
          <w:lang w:val="nl-NL"/>
        </w:rPr>
        <w:t>deze</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wijzigingen zijn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aangebracht;</w:t>
      </w:r>
    </w:p>
    <w:p w14:paraId="13C287BF" w14:textId="77777777" w:rsidR="000A3AFD" w:rsidRPr="00EF15D3" w:rsidRDefault="002409A1" w:rsidP="00EF15D3">
      <w:pPr>
        <w:tabs>
          <w:tab w:val="left" w:pos="851"/>
        </w:tabs>
        <w:spacing w:line="255" w:lineRule="auto"/>
        <w:ind w:left="851" w:right="622"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9.</w:t>
      </w:r>
      <w:r w:rsidRPr="00EF15D3">
        <w:rPr>
          <w:rFonts w:asciiTheme="minorHAnsi" w:eastAsia="Arial" w:hAnsiTheme="minorHAnsi" w:cs="Arial"/>
          <w:color w:val="363435"/>
          <w:sz w:val="18"/>
          <w:szCs w:val="18"/>
          <w:lang w:val="nl-NL"/>
        </w:rPr>
        <w:tab/>
        <w:t>De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medewerker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alle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w w:val="97"/>
          <w:sz w:val="18"/>
          <w:szCs w:val="18"/>
          <w:lang w:val="nl-NL"/>
        </w:rPr>
        <w:t>(vermeende)</w:t>
      </w:r>
      <w:r w:rsidRPr="00EF15D3">
        <w:rPr>
          <w:rFonts w:asciiTheme="minorHAnsi" w:eastAsia="Arial" w:hAnsiTheme="minorHAnsi" w:cs="Arial"/>
          <w:color w:val="363435"/>
          <w:spacing w:val="1"/>
          <w:w w:val="97"/>
          <w:sz w:val="18"/>
          <w:szCs w:val="18"/>
          <w:lang w:val="nl-NL"/>
        </w:rPr>
        <w:t xml:space="preserve"> </w:t>
      </w:r>
      <w:r w:rsidRPr="00EF15D3">
        <w:rPr>
          <w:rFonts w:asciiTheme="minorHAnsi" w:eastAsia="Arial" w:hAnsiTheme="minorHAnsi" w:cs="Arial"/>
          <w:color w:val="363435"/>
          <w:sz w:val="18"/>
          <w:szCs w:val="18"/>
          <w:lang w:val="nl-NL"/>
        </w:rPr>
        <w:t>beveiligingsincidenten,</w:t>
      </w:r>
      <w:r w:rsidRPr="00EF15D3">
        <w:rPr>
          <w:rFonts w:asciiTheme="minorHAnsi" w:eastAsia="Arial" w:hAnsiTheme="minorHAnsi" w:cs="Arial"/>
          <w:color w:val="363435"/>
          <w:spacing w:val="18"/>
          <w:sz w:val="18"/>
          <w:szCs w:val="18"/>
          <w:lang w:val="nl-NL"/>
        </w:rPr>
        <w:t xml:space="preserve"> </w:t>
      </w:r>
      <w:r w:rsidRPr="00EF15D3">
        <w:rPr>
          <w:rFonts w:asciiTheme="minorHAnsi" w:eastAsia="Arial" w:hAnsiTheme="minorHAnsi" w:cs="Arial"/>
          <w:color w:val="363435"/>
          <w:sz w:val="18"/>
          <w:szCs w:val="18"/>
          <w:lang w:val="nl-NL"/>
        </w:rPr>
        <w:t>die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hem/haar ter</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 xml:space="preserve">kennis </w:t>
      </w:r>
      <w:r w:rsidRPr="00EF15D3">
        <w:rPr>
          <w:rFonts w:asciiTheme="minorHAnsi" w:eastAsia="Arial" w:hAnsiTheme="minorHAnsi" w:cs="Arial"/>
          <w:color w:val="363435"/>
          <w:w w:val="101"/>
          <w:sz w:val="18"/>
          <w:szCs w:val="18"/>
          <w:lang w:val="nl-NL"/>
        </w:rPr>
        <w:t xml:space="preserve">komen </w:t>
      </w:r>
      <w:r w:rsidRPr="00EF15D3">
        <w:rPr>
          <w:rFonts w:asciiTheme="minorHAnsi" w:eastAsia="Arial" w:hAnsiTheme="minorHAnsi" w:cs="Arial"/>
          <w:color w:val="363435"/>
          <w:sz w:val="18"/>
          <w:szCs w:val="18"/>
          <w:lang w:val="nl-NL"/>
        </w:rPr>
        <w:t>di</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ect</w:t>
      </w:r>
      <w:r w:rsidRPr="00EF15D3">
        <w:rPr>
          <w:rFonts w:asciiTheme="minorHAnsi" w:eastAsia="Arial" w:hAnsiTheme="minorHAnsi" w:cs="Arial"/>
          <w:color w:val="363435"/>
          <w:spacing w:val="16"/>
          <w:sz w:val="18"/>
          <w:szCs w:val="18"/>
          <w:lang w:val="nl-NL"/>
        </w:rPr>
        <w:t xml:space="preserve"> </w:t>
      </w:r>
      <w:r w:rsidRPr="00EF15D3">
        <w:rPr>
          <w:rFonts w:asciiTheme="minorHAnsi" w:eastAsia="Arial" w:hAnsiTheme="minorHAnsi" w:cs="Arial"/>
          <w:color w:val="363435"/>
          <w:sz w:val="18"/>
          <w:szCs w:val="18"/>
          <w:lang w:val="nl-NL"/>
        </w:rPr>
        <w:t>melden aan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zijn/haar</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leidinggevende binnen 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Leverancierso</w:t>
      </w:r>
      <w:r w:rsidRPr="00EF15D3">
        <w:rPr>
          <w:rFonts w:asciiTheme="minorHAnsi" w:eastAsia="Arial" w:hAnsiTheme="minorHAnsi" w:cs="Arial"/>
          <w:color w:val="363435"/>
          <w:spacing w:val="-5"/>
          <w:sz w:val="18"/>
          <w:szCs w:val="18"/>
          <w:lang w:val="nl-NL"/>
        </w:rPr>
        <w:t>r</w:t>
      </w:r>
      <w:r w:rsidRPr="00EF15D3">
        <w:rPr>
          <w:rFonts w:asciiTheme="minorHAnsi" w:eastAsia="Arial" w:hAnsiTheme="minorHAnsi" w:cs="Arial"/>
          <w:color w:val="363435"/>
          <w:sz w:val="18"/>
          <w:szCs w:val="18"/>
          <w:lang w:val="nl-NL"/>
        </w:rPr>
        <w:t>ganisatie</w:t>
      </w:r>
      <w:r w:rsidRPr="00EF15D3">
        <w:rPr>
          <w:rFonts w:asciiTheme="minorHAnsi" w:eastAsia="Arial" w:hAnsiTheme="minorHAnsi" w:cs="Arial"/>
          <w:color w:val="363435"/>
          <w:spacing w:val="-14"/>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aan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 xml:space="preserve">Servicedesk van </w:t>
      </w:r>
      <w:r w:rsidRPr="00EF15D3">
        <w:rPr>
          <w:rFonts w:asciiTheme="minorHAnsi" w:eastAsia="Arial" w:hAnsiTheme="minorHAnsi" w:cs="Arial"/>
          <w:color w:val="363435"/>
          <w:w w:val="101"/>
          <w:sz w:val="18"/>
          <w:szCs w:val="18"/>
          <w:lang w:val="nl-NL"/>
        </w:rPr>
        <w:t>Opdrachtgever;</w:t>
      </w:r>
    </w:p>
    <w:p w14:paraId="28DE6D73" w14:textId="77777777" w:rsidR="000A3AFD" w:rsidRPr="00EF15D3" w:rsidRDefault="002409A1" w:rsidP="00EF15D3">
      <w:pPr>
        <w:tabs>
          <w:tab w:val="left" w:pos="851"/>
        </w:tabs>
        <w:spacing w:line="255" w:lineRule="auto"/>
        <w:ind w:left="851" w:right="455"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10.</w:t>
      </w:r>
      <w:r w:rsidRPr="00EF15D3">
        <w:rPr>
          <w:rFonts w:asciiTheme="minorHAnsi" w:eastAsia="Arial" w:hAnsiTheme="minorHAnsi" w:cs="Arial"/>
          <w:color w:val="363435"/>
          <w:sz w:val="18"/>
          <w:szCs w:val="18"/>
          <w:lang w:val="nl-NL"/>
        </w:rPr>
        <w:tab/>
        <w:t>De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medewerker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zal</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alleen</w:t>
      </w:r>
      <w:r w:rsidRPr="00EF15D3">
        <w:rPr>
          <w:rFonts w:asciiTheme="minorHAnsi" w:eastAsia="Arial" w:hAnsiTheme="minorHAnsi" w:cs="Arial"/>
          <w:color w:val="363435"/>
          <w:spacing w:val="-14"/>
          <w:sz w:val="18"/>
          <w:szCs w:val="18"/>
          <w:lang w:val="nl-NL"/>
        </w:rPr>
        <w:t xml:space="preserve"> </w:t>
      </w:r>
      <w:r w:rsidRPr="00EF15D3">
        <w:rPr>
          <w:rFonts w:asciiTheme="minorHAnsi" w:eastAsia="Arial" w:hAnsiTheme="minorHAnsi" w:cs="Arial"/>
          <w:color w:val="363435"/>
          <w:sz w:val="18"/>
          <w:szCs w:val="18"/>
          <w:lang w:val="nl-NL"/>
        </w:rPr>
        <w:t>voor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zover</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noodzakelijk is voor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uitvoering</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zijn/haar werkzaamheden</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gebruik</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maken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verk</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egen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bevoegdheden.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Het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gebruik</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bevoegdheden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 xml:space="preserve">is </w:t>
      </w:r>
      <w:r w:rsidRPr="00EF15D3">
        <w:rPr>
          <w:rFonts w:asciiTheme="minorHAnsi" w:eastAsia="Arial" w:hAnsiTheme="minorHAnsi" w:cs="Arial"/>
          <w:color w:val="363435"/>
          <w:w w:val="103"/>
          <w:sz w:val="18"/>
          <w:szCs w:val="18"/>
          <w:lang w:val="nl-NL"/>
        </w:rPr>
        <w:t xml:space="preserve">werk- </w:t>
      </w:r>
      <w:r w:rsidRPr="00EF15D3">
        <w:rPr>
          <w:rFonts w:asciiTheme="minorHAnsi" w:eastAsia="Arial" w:hAnsiTheme="minorHAnsi" w:cs="Arial"/>
          <w:color w:val="363435"/>
          <w:sz w:val="18"/>
          <w:szCs w:val="18"/>
          <w:lang w:val="nl-NL"/>
        </w:rPr>
        <w:t>ge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elatee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w:t>
      </w:r>
      <w:r w:rsidRPr="00EF15D3">
        <w:rPr>
          <w:rFonts w:asciiTheme="minorHAnsi" w:eastAsia="Arial" w:hAnsiTheme="minorHAnsi" w:cs="Arial"/>
          <w:color w:val="363435"/>
          <w:spacing w:val="2"/>
          <w:sz w:val="18"/>
          <w:szCs w:val="18"/>
          <w:lang w:val="nl-NL"/>
        </w:rPr>
        <w:t xml:space="preserve"> </w:t>
      </w:r>
      <w:r w:rsidRPr="00EF15D3">
        <w:rPr>
          <w:rFonts w:asciiTheme="minorHAnsi" w:eastAsia="Arial" w:hAnsiTheme="minorHAnsi" w:cs="Arial"/>
          <w:color w:val="363435"/>
          <w:sz w:val="18"/>
          <w:szCs w:val="18"/>
          <w:lang w:val="nl-NL"/>
        </w:rPr>
        <w:t>bevoegdheden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mogen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niet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voor</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sz w:val="18"/>
          <w:szCs w:val="18"/>
          <w:lang w:val="nl-NL"/>
        </w:rPr>
        <w:t>ande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doeleinden wo</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w w:val="102"/>
          <w:sz w:val="18"/>
          <w:szCs w:val="18"/>
          <w:lang w:val="nl-NL"/>
        </w:rPr>
        <w:t>gebruikt;</w:t>
      </w:r>
    </w:p>
    <w:p w14:paraId="78199E0E" w14:textId="77777777" w:rsidR="000A3AFD" w:rsidRPr="00EF15D3" w:rsidRDefault="002409A1" w:rsidP="00EF15D3">
      <w:pPr>
        <w:tabs>
          <w:tab w:val="left" w:pos="851"/>
        </w:tabs>
        <w:spacing w:line="255" w:lineRule="auto"/>
        <w:ind w:left="851" w:right="179" w:hanging="284"/>
        <w:rPr>
          <w:rFonts w:asciiTheme="minorHAnsi" w:eastAsia="Arial" w:hAnsiTheme="minorHAnsi" w:cs="Arial"/>
          <w:sz w:val="18"/>
          <w:szCs w:val="18"/>
          <w:lang w:val="nl-NL"/>
        </w:rPr>
      </w:pPr>
      <w:r w:rsidRPr="00EF15D3">
        <w:rPr>
          <w:rFonts w:asciiTheme="minorHAnsi" w:eastAsia="Arial" w:hAnsiTheme="minorHAnsi" w:cs="Arial"/>
          <w:color w:val="363435"/>
          <w:sz w:val="18"/>
          <w:szCs w:val="18"/>
          <w:lang w:val="nl-NL"/>
        </w:rPr>
        <w:t>11.</w:t>
      </w:r>
      <w:r w:rsidRPr="00EF15D3">
        <w:rPr>
          <w:rFonts w:asciiTheme="minorHAnsi" w:eastAsia="Arial" w:hAnsiTheme="minorHAnsi" w:cs="Arial"/>
          <w:color w:val="363435"/>
          <w:sz w:val="18"/>
          <w:szCs w:val="18"/>
          <w:lang w:val="nl-NL"/>
        </w:rPr>
        <w:tab/>
        <w:t>De</w:t>
      </w:r>
      <w:r w:rsidRPr="00EF15D3">
        <w:rPr>
          <w:rFonts w:asciiTheme="minorHAnsi" w:eastAsia="Arial" w:hAnsiTheme="minorHAnsi" w:cs="Arial"/>
          <w:color w:val="363435"/>
          <w:spacing w:val="-7"/>
          <w:sz w:val="18"/>
          <w:szCs w:val="18"/>
          <w:lang w:val="nl-NL"/>
        </w:rPr>
        <w:t xml:space="preserve"> </w:t>
      </w:r>
      <w:r w:rsidRPr="00EF15D3">
        <w:rPr>
          <w:rFonts w:asciiTheme="minorHAnsi" w:eastAsia="Arial" w:hAnsiTheme="minorHAnsi" w:cs="Arial"/>
          <w:color w:val="363435"/>
          <w:sz w:val="18"/>
          <w:szCs w:val="18"/>
          <w:lang w:val="nl-NL"/>
        </w:rPr>
        <w:t>medewerker van</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Leverancier</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heeft specifieke</w:t>
      </w:r>
      <w:r w:rsidRPr="00EF15D3">
        <w:rPr>
          <w:rFonts w:asciiTheme="minorHAnsi" w:eastAsia="Arial" w:hAnsiTheme="minorHAnsi" w:cs="Arial"/>
          <w:color w:val="363435"/>
          <w:spacing w:val="8"/>
          <w:sz w:val="18"/>
          <w:szCs w:val="18"/>
          <w:lang w:val="nl-NL"/>
        </w:rPr>
        <w:t xml:space="preserve"> </w:t>
      </w:r>
      <w:r w:rsidRPr="00EF15D3">
        <w:rPr>
          <w:rFonts w:asciiTheme="minorHAnsi" w:eastAsia="Arial" w:hAnsiTheme="minorHAnsi" w:cs="Arial"/>
          <w:color w:val="363435"/>
          <w:sz w:val="18"/>
          <w:szCs w:val="18"/>
          <w:lang w:val="nl-NL"/>
        </w:rPr>
        <w:t>bevoegdheden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gek</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egen.</w:t>
      </w:r>
      <w:r w:rsidRPr="00EF15D3">
        <w:rPr>
          <w:rFonts w:asciiTheme="minorHAnsi" w:eastAsia="Arial" w:hAnsiTheme="minorHAnsi" w:cs="Arial"/>
          <w:color w:val="363435"/>
          <w:spacing w:val="-4"/>
          <w:sz w:val="18"/>
          <w:szCs w:val="18"/>
          <w:lang w:val="nl-NL"/>
        </w:rPr>
        <w:t xml:space="preserve"> </w:t>
      </w:r>
      <w:r w:rsidRPr="00EF15D3">
        <w:rPr>
          <w:rFonts w:asciiTheme="minorHAnsi" w:eastAsia="Arial" w:hAnsiTheme="minorHAnsi" w:cs="Arial"/>
          <w:color w:val="363435"/>
          <w:sz w:val="18"/>
          <w:szCs w:val="18"/>
          <w:lang w:val="nl-NL"/>
        </w:rPr>
        <w:t>Deze</w:t>
      </w:r>
      <w:r w:rsidRPr="00EF15D3">
        <w:rPr>
          <w:rFonts w:asciiTheme="minorHAnsi" w:eastAsia="Arial" w:hAnsiTheme="minorHAnsi" w:cs="Arial"/>
          <w:color w:val="363435"/>
          <w:spacing w:val="-17"/>
          <w:sz w:val="18"/>
          <w:szCs w:val="18"/>
          <w:lang w:val="nl-NL"/>
        </w:rPr>
        <w:t xml:space="preserve"> </w:t>
      </w:r>
      <w:r w:rsidRPr="00EF15D3">
        <w:rPr>
          <w:rFonts w:asciiTheme="minorHAnsi" w:eastAsia="Arial" w:hAnsiTheme="minorHAnsi" w:cs="Arial"/>
          <w:color w:val="363435"/>
          <w:sz w:val="18"/>
          <w:szCs w:val="18"/>
          <w:lang w:val="nl-NL"/>
        </w:rPr>
        <w:t>bevoegdheden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mogen</w:t>
      </w:r>
      <w:r w:rsidRPr="00EF15D3">
        <w:rPr>
          <w:rFonts w:asciiTheme="minorHAnsi" w:eastAsia="Arial" w:hAnsiTheme="minorHAnsi" w:cs="Arial"/>
          <w:color w:val="363435"/>
          <w:spacing w:val="5"/>
          <w:sz w:val="18"/>
          <w:szCs w:val="18"/>
          <w:lang w:val="nl-NL"/>
        </w:rPr>
        <w:t xml:space="preserve"> </w:t>
      </w:r>
      <w:r w:rsidRPr="00EF15D3">
        <w:rPr>
          <w:rFonts w:asciiTheme="minorHAnsi" w:eastAsia="Arial" w:hAnsiTheme="minorHAnsi" w:cs="Arial"/>
          <w:color w:val="363435"/>
          <w:sz w:val="18"/>
          <w:szCs w:val="18"/>
          <w:lang w:val="nl-NL"/>
        </w:rPr>
        <w:t>niet</w:t>
      </w:r>
      <w:r w:rsidRPr="00EF15D3">
        <w:rPr>
          <w:rFonts w:asciiTheme="minorHAnsi" w:eastAsia="Arial" w:hAnsiTheme="minorHAnsi" w:cs="Arial"/>
          <w:color w:val="363435"/>
          <w:spacing w:val="3"/>
          <w:sz w:val="18"/>
          <w:szCs w:val="18"/>
          <w:lang w:val="nl-NL"/>
        </w:rPr>
        <w:t xml:space="preserve"> </w:t>
      </w:r>
      <w:r w:rsidRPr="00EF15D3">
        <w:rPr>
          <w:rFonts w:asciiTheme="minorHAnsi" w:eastAsia="Arial" w:hAnsiTheme="minorHAnsi" w:cs="Arial"/>
          <w:color w:val="363435"/>
          <w:w w:val="103"/>
          <w:sz w:val="18"/>
          <w:szCs w:val="18"/>
          <w:lang w:val="nl-NL"/>
        </w:rPr>
        <w:t xml:space="preserve">door </w:t>
      </w:r>
      <w:r w:rsidRPr="00EF15D3">
        <w:rPr>
          <w:rFonts w:asciiTheme="minorHAnsi" w:eastAsia="Arial" w:hAnsiTheme="minorHAnsi" w:cs="Arial"/>
          <w:color w:val="363435"/>
          <w:sz w:val="18"/>
          <w:szCs w:val="18"/>
          <w:lang w:val="nl-NL"/>
        </w:rPr>
        <w:t>ande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gebruikt</w:t>
      </w:r>
      <w:r w:rsidRPr="00EF15D3">
        <w:rPr>
          <w:rFonts w:asciiTheme="minorHAnsi" w:eastAsia="Arial" w:hAnsiTheme="minorHAnsi" w:cs="Arial"/>
          <w:color w:val="363435"/>
          <w:spacing w:val="13"/>
          <w:sz w:val="18"/>
          <w:szCs w:val="18"/>
          <w:lang w:val="nl-NL"/>
        </w:rPr>
        <w:t xml:space="preserve"> </w:t>
      </w:r>
      <w:r w:rsidRPr="00EF15D3">
        <w:rPr>
          <w:rFonts w:asciiTheme="minorHAnsi" w:eastAsia="Arial" w:hAnsiTheme="minorHAnsi" w:cs="Arial"/>
          <w:color w:val="363435"/>
          <w:sz w:val="18"/>
          <w:szCs w:val="18"/>
          <w:lang w:val="nl-NL"/>
        </w:rPr>
        <w:t>wo</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of</w:t>
      </w:r>
      <w:r w:rsidRPr="00EF15D3">
        <w:rPr>
          <w:rFonts w:asciiTheme="minorHAnsi" w:eastAsia="Arial" w:hAnsiTheme="minorHAnsi" w:cs="Arial"/>
          <w:color w:val="363435"/>
          <w:spacing w:val="6"/>
          <w:sz w:val="18"/>
          <w:szCs w:val="18"/>
          <w:lang w:val="nl-NL"/>
        </w:rPr>
        <w:t xml:space="preserve"> </w:t>
      </w:r>
      <w:r w:rsidRPr="00EF15D3">
        <w:rPr>
          <w:rFonts w:asciiTheme="minorHAnsi" w:eastAsia="Arial" w:hAnsiTheme="minorHAnsi" w:cs="Arial"/>
          <w:color w:val="363435"/>
          <w:sz w:val="18"/>
          <w:szCs w:val="18"/>
          <w:lang w:val="nl-NL"/>
        </w:rPr>
        <w:t>aan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ande</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en</w:t>
      </w:r>
      <w:r w:rsidRPr="00EF15D3">
        <w:rPr>
          <w:rFonts w:asciiTheme="minorHAnsi" w:eastAsia="Arial" w:hAnsiTheme="minorHAnsi" w:cs="Arial"/>
          <w:color w:val="363435"/>
          <w:spacing w:val="-9"/>
          <w:sz w:val="18"/>
          <w:szCs w:val="18"/>
          <w:lang w:val="nl-NL"/>
        </w:rPr>
        <w:t xml:space="preserve"> </w:t>
      </w:r>
      <w:r w:rsidRPr="00EF15D3">
        <w:rPr>
          <w:rFonts w:asciiTheme="minorHAnsi" w:eastAsia="Arial" w:hAnsiTheme="minorHAnsi" w:cs="Arial"/>
          <w:color w:val="363435"/>
          <w:sz w:val="18"/>
          <w:szCs w:val="18"/>
          <w:lang w:val="nl-NL"/>
        </w:rPr>
        <w:t>wo</w:t>
      </w:r>
      <w:r w:rsidRPr="00EF15D3">
        <w:rPr>
          <w:rFonts w:asciiTheme="minorHAnsi" w:eastAsia="Arial" w:hAnsiTheme="minorHAnsi" w:cs="Arial"/>
          <w:color w:val="363435"/>
          <w:spacing w:val="-3"/>
          <w:sz w:val="18"/>
          <w:szCs w:val="18"/>
          <w:lang w:val="nl-NL"/>
        </w:rPr>
        <w:t>r</w:t>
      </w:r>
      <w:r w:rsidRPr="00EF15D3">
        <w:rPr>
          <w:rFonts w:asciiTheme="minorHAnsi" w:eastAsia="Arial" w:hAnsiTheme="minorHAnsi" w:cs="Arial"/>
          <w:color w:val="363435"/>
          <w:sz w:val="18"/>
          <w:szCs w:val="18"/>
          <w:lang w:val="nl-NL"/>
        </w:rPr>
        <w:t>den</w:t>
      </w:r>
      <w:r w:rsidRPr="00EF15D3">
        <w:rPr>
          <w:rFonts w:asciiTheme="minorHAnsi" w:eastAsia="Arial" w:hAnsiTheme="minorHAnsi" w:cs="Arial"/>
          <w:color w:val="363435"/>
          <w:spacing w:val="12"/>
          <w:sz w:val="18"/>
          <w:szCs w:val="18"/>
          <w:lang w:val="nl-NL"/>
        </w:rPr>
        <w:t xml:space="preserve"> </w:t>
      </w:r>
      <w:r w:rsidRPr="00EF15D3">
        <w:rPr>
          <w:rFonts w:asciiTheme="minorHAnsi" w:eastAsia="Arial" w:hAnsiTheme="minorHAnsi" w:cs="Arial"/>
          <w:color w:val="363435"/>
          <w:sz w:val="18"/>
          <w:szCs w:val="18"/>
          <w:lang w:val="nl-NL"/>
        </w:rPr>
        <w:t>ove</w:t>
      </w:r>
      <w:r w:rsidRPr="00EF15D3">
        <w:rPr>
          <w:rFonts w:asciiTheme="minorHAnsi" w:eastAsia="Arial" w:hAnsiTheme="minorHAnsi" w:cs="Arial"/>
          <w:color w:val="363435"/>
          <w:spacing w:val="-5"/>
          <w:sz w:val="18"/>
          <w:szCs w:val="18"/>
          <w:lang w:val="nl-NL"/>
        </w:rPr>
        <w:t>r</w:t>
      </w:r>
      <w:r w:rsidRPr="00EF15D3">
        <w:rPr>
          <w:rFonts w:asciiTheme="minorHAnsi" w:eastAsia="Arial" w:hAnsiTheme="minorHAnsi" w:cs="Arial"/>
          <w:color w:val="363435"/>
          <w:sz w:val="18"/>
          <w:szCs w:val="18"/>
          <w:lang w:val="nl-NL"/>
        </w:rPr>
        <w:t>gedragen.</w:t>
      </w:r>
    </w:p>
    <w:p w14:paraId="09D171A8" w14:textId="77777777" w:rsidR="000A3AFD" w:rsidRDefault="000A3AFD">
      <w:pPr>
        <w:spacing w:line="200" w:lineRule="exact"/>
        <w:rPr>
          <w:lang w:val="nl-NL"/>
        </w:rPr>
      </w:pPr>
    </w:p>
    <w:p w14:paraId="4301E32B" w14:textId="77777777" w:rsidR="00EF15D3" w:rsidRPr="00EF15D3" w:rsidRDefault="002409A1" w:rsidP="00EF15D3">
      <w:pPr>
        <w:spacing w:before="38"/>
        <w:ind w:left="114"/>
        <w:rPr>
          <w:rFonts w:asciiTheme="minorHAnsi" w:eastAsia="Arial" w:hAnsiTheme="minorHAnsi" w:cs="Arial"/>
          <w:b/>
          <w:color w:val="363435"/>
          <w:lang w:val="nl-NL"/>
        </w:rPr>
      </w:pPr>
      <w:r>
        <w:rPr>
          <w:rFonts w:asciiTheme="minorHAnsi" w:hAnsiTheme="minorHAnsi"/>
          <w:noProof/>
        </w:rPr>
        <mc:AlternateContent>
          <mc:Choice Requires="wpg">
            <w:drawing>
              <wp:anchor distT="0" distB="0" distL="114300" distR="114300" simplePos="0" relativeHeight="251657728" behindDoc="1" locked="0" layoutInCell="1" allowOverlap="1" wp14:anchorId="340F3FF6" wp14:editId="48159230">
                <wp:simplePos x="0" y="0"/>
                <wp:positionH relativeFrom="page">
                  <wp:posOffset>2282190</wp:posOffset>
                </wp:positionH>
                <wp:positionV relativeFrom="paragraph">
                  <wp:posOffset>1792605</wp:posOffset>
                </wp:positionV>
                <wp:extent cx="0" cy="0"/>
                <wp:effectExtent l="15240" t="15240" r="13335" b="13335"/>
                <wp:wrapNone/>
                <wp:docPr id="48" name="Groep 48"/>
                <wp:cNvGraphicFramePr/>
                <a:graphic xmlns:a="http://schemas.openxmlformats.org/drawingml/2006/main">
                  <a:graphicData uri="http://schemas.microsoft.com/office/word/2010/wordprocessingGroup">
                    <wpg:wgp>
                      <wpg:cNvGrpSpPr/>
                      <wpg:grpSpPr>
                        <a:xfrm>
                          <a:off x="0" y="0"/>
                          <a:ext cx="0" cy="0"/>
                          <a:chOff x="3594" y="2823"/>
                          <a:chExt cx="0" cy="0"/>
                        </a:xfrm>
                      </wpg:grpSpPr>
                      <wps:wsp>
                        <wps:cNvPr id="49" name="Freeform 328"/>
                        <wps:cNvSpPr/>
                        <wps:spPr bwMode="auto">
                          <a:xfrm>
                            <a:off x="3594" y="2823"/>
                            <a:ext cx="0" cy="0"/>
                          </a:xfrm>
                          <a:custGeom>
                            <a:avLst/>
                            <a:gdLst/>
                            <a:ahLst/>
                            <a:cxnLst>
                              <a:cxn ang="0">
                                <a:pos x="0" y="0"/>
                              </a:cxn>
                              <a:cxn ang="0">
                                <a:pos x="0" y="0"/>
                              </a:cxn>
                            </a:cxnLst>
                            <a:rect l="0" t="0" r="r" b="b"/>
                            <a:pathLst>
                              <a:path>
                                <a:moveTo>
                                  <a:pt x="0" y="0"/>
                                </a:moveTo>
                                <a:lnTo>
                                  <a:pt x="0" y="0"/>
                                </a:lnTo>
                              </a:path>
                            </a:pathLst>
                          </a:custGeom>
                          <a:noFill/>
                          <a:ln w="12700">
                            <a:solidFill>
                              <a:srgbClr val="363435"/>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anchor>
            </w:drawing>
          </mc:Choice>
          <mc:Fallback>
            <w:pict>
              <v:group w14:anchorId="2C4EE470" id="Groep 48" o:spid="_x0000_s1026" style="position:absolute;margin-left:179.7pt;margin-top:141.15pt;width:0;height:0;z-index:-251658752;mso-position-horizontal-relative:page" coordorigin="3594,2823"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">
                <v:shape id="Freeform 328" o:spid="_x0000_s1027" style="position:absolute;left:3594;top:2823;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" path="m,l,e" filled="f" strokecolor="#363435" strokeweight="1pt">
                  <v:path arrowok="t" o:connecttype="custom" o:connectlocs="0,0;0,0" o:connectangles="0,0"/>
                </v:shape>
                <w10:wrap anchorx="page"/>
              </v:group>
            </w:pict>
          </mc:Fallback>
        </mc:AlternateContent>
      </w:r>
      <w:r w:rsidRPr="00EF15D3">
        <w:rPr>
          <w:rFonts w:asciiTheme="minorHAnsi" w:eastAsia="Arial" w:hAnsiTheme="minorHAnsi" w:cs="Arial"/>
          <w:b/>
          <w:color w:val="363435"/>
          <w:lang w:val="nl-NL"/>
        </w:rPr>
        <w:t>Aldus</w:t>
      </w:r>
      <w:r w:rsidRPr="00EF15D3">
        <w:rPr>
          <w:rFonts w:asciiTheme="minorHAnsi" w:eastAsia="Arial" w:hAnsiTheme="minorHAnsi" w:cs="Arial"/>
          <w:b/>
          <w:color w:val="363435"/>
          <w:spacing w:val="-20"/>
          <w:lang w:val="nl-NL"/>
        </w:rPr>
        <w:t xml:space="preserve"> </w:t>
      </w:r>
      <w:r w:rsidRPr="00EF15D3">
        <w:rPr>
          <w:rFonts w:asciiTheme="minorHAnsi" w:eastAsia="Arial" w:hAnsiTheme="minorHAnsi" w:cs="Arial"/>
          <w:b/>
          <w:color w:val="363435"/>
          <w:lang w:val="nl-NL"/>
        </w:rPr>
        <w:t>ove</w:t>
      </w:r>
      <w:r w:rsidRPr="00EF15D3">
        <w:rPr>
          <w:rFonts w:asciiTheme="minorHAnsi" w:eastAsia="Arial" w:hAnsiTheme="minorHAnsi" w:cs="Arial"/>
          <w:b/>
          <w:color w:val="363435"/>
          <w:spacing w:val="-3"/>
          <w:lang w:val="nl-NL"/>
        </w:rPr>
        <w:t>r</w:t>
      </w:r>
      <w:r w:rsidRPr="00EF15D3">
        <w:rPr>
          <w:rFonts w:asciiTheme="minorHAnsi" w:eastAsia="Arial" w:hAnsiTheme="minorHAnsi" w:cs="Arial"/>
          <w:b/>
          <w:color w:val="363435"/>
          <w:lang w:val="nl-NL"/>
        </w:rPr>
        <w:t>eengekomen</w:t>
      </w:r>
      <w:r w:rsidRPr="00EF15D3">
        <w:rPr>
          <w:rFonts w:asciiTheme="minorHAnsi" w:eastAsia="Arial" w:hAnsiTheme="minorHAnsi" w:cs="Arial"/>
          <w:b/>
          <w:color w:val="363435"/>
          <w:spacing w:val="7"/>
          <w:lang w:val="nl-NL"/>
        </w:rPr>
        <w:t xml:space="preserve"> </w:t>
      </w:r>
      <w:r w:rsidRPr="00EF15D3">
        <w:rPr>
          <w:rFonts w:asciiTheme="minorHAnsi" w:eastAsia="Arial" w:hAnsiTheme="minorHAnsi" w:cs="Arial"/>
          <w:b/>
          <w:color w:val="363435"/>
          <w:lang w:val="nl-NL"/>
        </w:rPr>
        <w:t>en getekend:</w:t>
      </w:r>
    </w:p>
    <w:p w14:paraId="3A74B7BF" w14:textId="77777777" w:rsidR="00EF15D3" w:rsidRPr="00EF15D3" w:rsidRDefault="00EF15D3" w:rsidP="00EF15D3">
      <w:pPr>
        <w:spacing w:before="38"/>
        <w:ind w:left="114"/>
        <w:rPr>
          <w:rFonts w:ascii="Arial" w:eastAsia="Arial" w:hAnsi="Arial" w:cs="Arial"/>
          <w:b/>
          <w:color w:val="363435"/>
          <w:sz w:val="18"/>
          <w:szCs w:val="18"/>
          <w:lang w:val="nl-NL"/>
        </w:rPr>
      </w:pPr>
    </w:p>
    <w:p w14:paraId="2AB9ED09" w14:textId="77777777" w:rsidR="00EF15D3" w:rsidRPr="00EF15D3" w:rsidRDefault="002409A1" w:rsidP="00EF15D3">
      <w:pPr>
        <w:spacing w:before="38"/>
        <w:ind w:left="114"/>
        <w:rPr>
          <w:rFonts w:asciiTheme="minorHAnsi" w:eastAsia="Arial" w:hAnsiTheme="minorHAnsi" w:cs="Arial"/>
          <w:color w:val="363435"/>
          <w:lang w:val="nl-NL"/>
        </w:rPr>
      </w:pPr>
      <w:r>
        <w:rPr>
          <w:rFonts w:asciiTheme="minorHAnsi" w:eastAsia="Arial" w:hAnsiTheme="minorHAnsi" w:cs="Arial"/>
          <w:color w:val="363435"/>
          <w:lang w:val="nl-NL"/>
        </w:rPr>
        <w:t>t</w:t>
      </w:r>
      <w:r w:rsidRPr="00EF15D3">
        <w:rPr>
          <w:rFonts w:asciiTheme="minorHAnsi" w:eastAsia="Arial" w:hAnsiTheme="minorHAnsi" w:cs="Arial"/>
          <w:color w:val="363435"/>
          <w:lang w:val="nl-NL"/>
        </w:rPr>
        <w:t>e</w:t>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proofErr w:type="spellStart"/>
      <w:r w:rsidRPr="00EF15D3">
        <w:rPr>
          <w:rFonts w:asciiTheme="minorHAnsi" w:eastAsia="Arial" w:hAnsiTheme="minorHAnsi" w:cs="Arial"/>
          <w:color w:val="363435"/>
          <w:lang w:val="nl-NL"/>
        </w:rPr>
        <w:t>te</w:t>
      </w:r>
      <w:proofErr w:type="spellEnd"/>
    </w:p>
    <w:p w14:paraId="39C73328" w14:textId="77777777" w:rsidR="00EF15D3" w:rsidRPr="00EF15D3" w:rsidRDefault="002409A1" w:rsidP="00EF15D3">
      <w:pPr>
        <w:spacing w:before="38"/>
        <w:ind w:left="114"/>
        <w:rPr>
          <w:rFonts w:asciiTheme="minorHAnsi" w:eastAsia="Arial" w:hAnsiTheme="minorHAnsi" w:cs="Arial"/>
          <w:color w:val="363435"/>
          <w:lang w:val="nl-NL"/>
        </w:rPr>
      </w:pPr>
      <w:r>
        <w:rPr>
          <w:rFonts w:asciiTheme="minorHAnsi" w:eastAsia="Arial" w:hAnsiTheme="minorHAnsi" w:cs="Arial"/>
          <w:color w:val="363435"/>
          <w:lang w:val="nl-NL"/>
        </w:rPr>
        <w:t>d</w:t>
      </w:r>
      <w:r w:rsidRPr="00EF15D3">
        <w:rPr>
          <w:rFonts w:asciiTheme="minorHAnsi" w:eastAsia="Arial" w:hAnsiTheme="minorHAnsi" w:cs="Arial"/>
          <w:color w:val="363435"/>
          <w:lang w:val="nl-NL"/>
        </w:rPr>
        <w:t>atum</w:t>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proofErr w:type="spellStart"/>
      <w:r w:rsidRPr="00EF15D3">
        <w:rPr>
          <w:rFonts w:asciiTheme="minorHAnsi" w:eastAsia="Arial" w:hAnsiTheme="minorHAnsi" w:cs="Arial"/>
          <w:color w:val="363435"/>
          <w:lang w:val="nl-NL"/>
        </w:rPr>
        <w:t>datum</w:t>
      </w:r>
      <w:proofErr w:type="spellEnd"/>
    </w:p>
    <w:p w14:paraId="2A026AE9" w14:textId="77777777" w:rsidR="00EF15D3" w:rsidRPr="00EF15D3" w:rsidRDefault="002409A1" w:rsidP="00EF15D3">
      <w:pPr>
        <w:spacing w:before="38"/>
        <w:ind w:left="114"/>
        <w:rPr>
          <w:rFonts w:asciiTheme="minorHAnsi" w:eastAsia="Arial" w:hAnsiTheme="minorHAnsi" w:cs="Arial"/>
          <w:lang w:val="nl-NL"/>
        </w:rPr>
      </w:pPr>
      <w:r>
        <w:rPr>
          <w:rFonts w:asciiTheme="minorHAnsi" w:eastAsia="Arial" w:hAnsiTheme="minorHAnsi" w:cs="Arial"/>
          <w:color w:val="363435"/>
          <w:lang w:val="nl-NL"/>
        </w:rPr>
        <w:t>n</w:t>
      </w:r>
      <w:r w:rsidRPr="00EF15D3">
        <w:rPr>
          <w:rFonts w:asciiTheme="minorHAnsi" w:eastAsia="Arial" w:hAnsiTheme="minorHAnsi" w:cs="Arial"/>
          <w:color w:val="363435"/>
          <w:lang w:val="nl-NL"/>
        </w:rPr>
        <w:t>aam</w:t>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r w:rsidRPr="00EF15D3">
        <w:rPr>
          <w:rFonts w:asciiTheme="minorHAnsi" w:eastAsia="Arial" w:hAnsiTheme="minorHAnsi" w:cs="Arial"/>
          <w:color w:val="363435"/>
          <w:lang w:val="nl-NL"/>
        </w:rPr>
        <w:tab/>
      </w:r>
      <w:proofErr w:type="spellStart"/>
      <w:r w:rsidRPr="00EF15D3">
        <w:rPr>
          <w:rFonts w:asciiTheme="minorHAnsi" w:eastAsia="Arial" w:hAnsiTheme="minorHAnsi" w:cs="Arial"/>
          <w:color w:val="363435"/>
          <w:lang w:val="nl-NL"/>
        </w:rPr>
        <w:t>naam</w:t>
      </w:r>
      <w:proofErr w:type="spellEnd"/>
    </w:p>
    <w:p w14:paraId="39CC3D45" w14:textId="77777777" w:rsidR="00EF15D3" w:rsidRPr="00EF15D3" w:rsidRDefault="00EF15D3" w:rsidP="00EF15D3">
      <w:pPr>
        <w:spacing w:before="6" w:line="220" w:lineRule="exact"/>
        <w:rPr>
          <w:sz w:val="22"/>
          <w:szCs w:val="22"/>
          <w:lang w:val="nl-NL"/>
        </w:rPr>
      </w:pPr>
    </w:p>
    <w:p w14:paraId="6B5744A0" w14:textId="77777777" w:rsidR="00EF15D3" w:rsidRPr="00FF6C6C" w:rsidRDefault="00EF15D3" w:rsidP="00EF15D3">
      <w:pPr>
        <w:spacing w:before="3" w:line="160" w:lineRule="exact"/>
        <w:rPr>
          <w:sz w:val="16"/>
          <w:szCs w:val="16"/>
          <w:lang w:val="nl-NL"/>
        </w:rPr>
      </w:pPr>
    </w:p>
    <w:p w14:paraId="0DF08FAF" w14:textId="77777777" w:rsidR="00EF15D3" w:rsidRPr="00FF6C6C" w:rsidRDefault="00EF15D3" w:rsidP="00EF15D3">
      <w:pPr>
        <w:spacing w:line="200" w:lineRule="exact"/>
        <w:rPr>
          <w:lang w:val="nl-NL"/>
        </w:rPr>
      </w:pPr>
    </w:p>
    <w:p w14:paraId="60C4F33B" w14:textId="77777777" w:rsidR="00EF15D3" w:rsidRPr="00FF6C6C" w:rsidRDefault="00EF15D3" w:rsidP="00EF15D3">
      <w:pPr>
        <w:spacing w:line="200" w:lineRule="exact"/>
        <w:rPr>
          <w:lang w:val="nl-NL"/>
        </w:rPr>
      </w:pPr>
    </w:p>
    <w:p w14:paraId="7EB40349" w14:textId="77777777" w:rsidR="00EF15D3" w:rsidRPr="00FF6C6C" w:rsidRDefault="00EF15D3" w:rsidP="00EF15D3">
      <w:pPr>
        <w:spacing w:line="200" w:lineRule="exact"/>
        <w:rPr>
          <w:lang w:val="nl-NL"/>
        </w:rPr>
      </w:pPr>
    </w:p>
    <w:p w14:paraId="5AEEF417" w14:textId="77777777" w:rsidR="00EF15D3" w:rsidRPr="00FF6C6C" w:rsidRDefault="00EF15D3" w:rsidP="00EF15D3">
      <w:pPr>
        <w:spacing w:line="200" w:lineRule="exact"/>
        <w:rPr>
          <w:lang w:val="nl-NL"/>
        </w:rPr>
      </w:pPr>
    </w:p>
    <w:p w14:paraId="1C16F7D7" w14:textId="77777777" w:rsidR="00EF15D3" w:rsidRPr="00FF6C6C" w:rsidRDefault="00EF15D3" w:rsidP="00EF15D3">
      <w:pPr>
        <w:spacing w:line="200" w:lineRule="exact"/>
        <w:rPr>
          <w:lang w:val="nl-NL"/>
        </w:rPr>
      </w:pPr>
    </w:p>
    <w:p w14:paraId="382EB2A5" w14:textId="77777777" w:rsidR="00EF15D3" w:rsidRPr="00FF6C6C" w:rsidRDefault="00EF15D3" w:rsidP="00EF15D3">
      <w:pPr>
        <w:spacing w:line="200" w:lineRule="exact"/>
        <w:rPr>
          <w:lang w:val="nl-NL"/>
        </w:rPr>
      </w:pPr>
    </w:p>
    <w:p w14:paraId="72883EFA" w14:textId="77777777" w:rsidR="00EF15D3" w:rsidRPr="00FF6C6C" w:rsidRDefault="00EF15D3" w:rsidP="00EF15D3">
      <w:pPr>
        <w:spacing w:line="200" w:lineRule="exact"/>
        <w:rPr>
          <w:lang w:val="nl-NL"/>
        </w:rPr>
      </w:pPr>
    </w:p>
    <w:p w14:paraId="6FE4F142" w14:textId="77777777" w:rsidR="00EF15D3" w:rsidRPr="00FF6C6C" w:rsidRDefault="002409A1" w:rsidP="00EF15D3">
      <w:pPr>
        <w:spacing w:before="38"/>
        <w:ind w:left="114"/>
        <w:rPr>
          <w:lang w:val="nl-NL"/>
        </w:rPr>
      </w:pPr>
      <w:r w:rsidRPr="00EF15D3">
        <w:rPr>
          <w:rFonts w:asciiTheme="minorHAnsi" w:eastAsia="Arial" w:hAnsiTheme="minorHAnsi" w:cs="Arial"/>
          <w:color w:val="363435"/>
          <w:lang w:val="nl-NL"/>
        </w:rPr>
        <w:t>(Handtekening</w:t>
      </w:r>
      <w:r w:rsidRPr="00EF15D3">
        <w:rPr>
          <w:rFonts w:asciiTheme="minorHAnsi" w:eastAsia="Arial" w:hAnsiTheme="minorHAnsi" w:cs="Arial"/>
          <w:color w:val="363435"/>
          <w:spacing w:val="-12"/>
          <w:lang w:val="nl-NL"/>
        </w:rPr>
        <w:t xml:space="preserve"> </w:t>
      </w:r>
      <w:r w:rsidRPr="00EF15D3">
        <w:rPr>
          <w:rFonts w:asciiTheme="minorHAnsi" w:eastAsia="Arial" w:hAnsiTheme="minorHAnsi" w:cs="Arial"/>
          <w:color w:val="363435"/>
          <w:lang w:val="nl-NL"/>
        </w:rPr>
        <w:t xml:space="preserve">Opdrachtgever)                                              </w:t>
      </w:r>
      <w:r w:rsidRPr="00EF15D3">
        <w:rPr>
          <w:rFonts w:asciiTheme="minorHAnsi" w:eastAsia="Arial" w:hAnsiTheme="minorHAnsi" w:cs="Arial"/>
          <w:color w:val="363435"/>
          <w:spacing w:val="5"/>
          <w:lang w:val="nl-NL"/>
        </w:rPr>
        <w:t xml:space="preserve"> </w:t>
      </w:r>
      <w:r w:rsidR="00C1397C">
        <w:rPr>
          <w:rFonts w:asciiTheme="minorHAnsi" w:eastAsia="Arial" w:hAnsiTheme="minorHAnsi" w:cs="Arial"/>
          <w:color w:val="363435"/>
          <w:spacing w:val="5"/>
          <w:lang w:val="nl-NL"/>
        </w:rPr>
        <w:tab/>
      </w:r>
      <w:r w:rsidRPr="00EF15D3">
        <w:rPr>
          <w:rFonts w:asciiTheme="minorHAnsi" w:eastAsia="Arial" w:hAnsiTheme="minorHAnsi" w:cs="Arial"/>
          <w:color w:val="363435"/>
          <w:lang w:val="nl-NL"/>
        </w:rPr>
        <w:t>(Handtekening</w:t>
      </w:r>
      <w:r w:rsidRPr="00EF15D3">
        <w:rPr>
          <w:rFonts w:asciiTheme="minorHAnsi" w:eastAsia="Arial" w:hAnsiTheme="minorHAnsi" w:cs="Arial"/>
          <w:color w:val="363435"/>
          <w:spacing w:val="-12"/>
          <w:lang w:val="nl-NL"/>
        </w:rPr>
        <w:t xml:space="preserve"> </w:t>
      </w:r>
      <w:r>
        <w:rPr>
          <w:rFonts w:asciiTheme="minorHAnsi" w:eastAsia="Arial" w:hAnsiTheme="minorHAnsi" w:cs="Arial"/>
          <w:color w:val="363435"/>
          <w:lang w:val="nl-NL"/>
        </w:rPr>
        <w:t>Leverancier</w:t>
      </w:r>
      <w:r w:rsidR="000E0E55">
        <w:rPr>
          <w:rFonts w:asciiTheme="minorHAnsi" w:eastAsia="Arial" w:hAnsiTheme="minorHAnsi" w:cs="Arial"/>
          <w:color w:val="363435"/>
          <w:lang w:val="nl-NL"/>
        </w:rPr>
        <w:t>)</w:t>
      </w:r>
    </w:p>
    <w:sectPr w:rsidR="00EF15D3" w:rsidRPr="00FF6C6C" w:rsidSect="00087EC2">
      <w:headerReference w:type="default" r:id="rId16"/>
      <w:pgSz w:w="11920" w:h="16840"/>
      <w:pgMar w:top="1140" w:right="1020" w:bottom="280" w:left="1020" w:header="555" w:footer="1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A99C4" w14:textId="77777777" w:rsidR="00986AE2" w:rsidRDefault="00986AE2">
      <w:r>
        <w:separator/>
      </w:r>
    </w:p>
  </w:endnote>
  <w:endnote w:type="continuationSeparator" w:id="0">
    <w:p w14:paraId="517AF36E" w14:textId="77777777" w:rsidR="00986AE2" w:rsidRDefault="0098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CEA39" w14:textId="77777777" w:rsidR="00986AE2" w:rsidRDefault="005B211D">
    <w:pPr>
      <w:spacing w:line="200" w:lineRule="exact"/>
    </w:pPr>
    <w:r>
      <w:pict w14:anchorId="31C212A1">
        <v:group id="_x0000_s2106" style="position:absolute;margin-left:56.7pt;margin-top:737.15pt;width:481.9pt;height:0;z-index:-251658240;mso-position-horizontal-relative:page;mso-position-vertical-relative:page" coordorigin="1134,14743" coordsize="9638">
          <v:shape id="_x0000_s2107" style="position:absolute;left:1134;top:14743;width:9638;height:0" coordorigin="1134,14743" coordsize="9638,21600" path="m1134,14743r9638,e" filled="f" strokecolor="#96989a" strokeweight=".5pt">
            <v:stroke dashstyle="dash"/>
            <v:path arrowok="t"/>
          </v:shape>
          <w10:wrap anchorx="page" anchory="page"/>
        </v:group>
      </w:pict>
    </w:r>
    <w:r>
      <w:pict w14:anchorId="7D518AFE">
        <v:shapetype id="_x0000_t202" coordsize="21600,21600" o:spt="202" path="m,l,21600r21600,l21600,xe">
          <v:stroke joinstyle="miter"/>
          <v:path gradientshapeok="t" o:connecttype="rect"/>
        </v:shapetype>
        <v:shape id="_x0000_s2108" type="#_x0000_t202" style="position:absolute;margin-left:382.9pt;margin-top:742.85pt;width:156.7pt;height:12pt;z-index:-251657216;mso-position-horizontal-relative:page;mso-position-vertical-relative:page" filled="f" stroked="f">
          <v:textbox inset="0,0,0,0">
            <w:txbxContent>
              <w:p w14:paraId="3D80F6F4" w14:textId="77777777" w:rsidR="00986AE2" w:rsidRPr="005E0F37" w:rsidRDefault="00986AE2">
                <w:pPr>
                  <w:spacing w:line="220" w:lineRule="exact"/>
                  <w:ind w:left="20" w:right="-30"/>
                  <w:rPr>
                    <w:rFonts w:asciiTheme="minorHAnsi" w:eastAsia="Arial" w:hAnsiTheme="minorHAnsi" w:cs="Arial"/>
                  </w:rPr>
                </w:pPr>
                <w:proofErr w:type="spellStart"/>
                <w:r w:rsidRPr="005E0F37">
                  <w:rPr>
                    <w:rFonts w:asciiTheme="minorHAnsi" w:eastAsia="Arial" w:hAnsiTheme="minorHAnsi" w:cs="Arial"/>
                    <w:color w:val="96989A"/>
                  </w:rPr>
                  <w:t>Standaa</w:t>
                </w:r>
                <w:r w:rsidRPr="005E0F37">
                  <w:rPr>
                    <w:rFonts w:asciiTheme="minorHAnsi" w:eastAsia="Arial" w:hAnsiTheme="minorHAnsi" w:cs="Arial"/>
                    <w:color w:val="96989A"/>
                    <w:spacing w:val="-4"/>
                  </w:rPr>
                  <w:t>r</w:t>
                </w:r>
                <w:r w:rsidRPr="005E0F37">
                  <w:rPr>
                    <w:rFonts w:asciiTheme="minorHAnsi" w:eastAsia="Arial" w:hAnsiTheme="minorHAnsi" w:cs="Arial"/>
                    <w:color w:val="96989A"/>
                  </w:rPr>
                  <w:t>d</w:t>
                </w:r>
                <w:proofErr w:type="spellEnd"/>
                <w:r w:rsidRPr="005E0F37">
                  <w:rPr>
                    <w:rFonts w:asciiTheme="minorHAnsi" w:eastAsia="Arial" w:hAnsiTheme="minorHAnsi" w:cs="Arial"/>
                    <w:color w:val="96989A"/>
                    <w:spacing w:val="34"/>
                  </w:rPr>
                  <w:t xml:space="preserve"> </w:t>
                </w:r>
                <w:r w:rsidRPr="005E0F37">
                  <w:rPr>
                    <w:rFonts w:asciiTheme="minorHAnsi" w:eastAsia="Arial" w:hAnsiTheme="minorHAnsi" w:cs="Arial"/>
                    <w:color w:val="96989A"/>
                  </w:rPr>
                  <w:t>Service</w:t>
                </w:r>
                <w:r w:rsidRPr="005E0F37">
                  <w:rPr>
                    <w:rFonts w:asciiTheme="minorHAnsi" w:eastAsia="Arial" w:hAnsiTheme="minorHAnsi" w:cs="Arial"/>
                    <w:color w:val="96989A"/>
                    <w:spacing w:val="13"/>
                  </w:rPr>
                  <w:t xml:space="preserve"> </w:t>
                </w:r>
                <w:proofErr w:type="spellStart"/>
                <w:r w:rsidRPr="005E0F37">
                  <w:rPr>
                    <w:rFonts w:asciiTheme="minorHAnsi" w:eastAsia="Arial" w:hAnsiTheme="minorHAnsi" w:cs="Arial"/>
                    <w:color w:val="96989A"/>
                  </w:rPr>
                  <w:t>Ove</w:t>
                </w:r>
                <w:r w:rsidRPr="005E0F37">
                  <w:rPr>
                    <w:rFonts w:asciiTheme="minorHAnsi" w:eastAsia="Arial" w:hAnsiTheme="minorHAnsi" w:cs="Arial"/>
                    <w:color w:val="96989A"/>
                    <w:spacing w:val="-4"/>
                  </w:rPr>
                  <w:t>r</w:t>
                </w:r>
                <w:r w:rsidRPr="005E0F37">
                  <w:rPr>
                    <w:rFonts w:asciiTheme="minorHAnsi" w:eastAsia="Arial" w:hAnsiTheme="minorHAnsi" w:cs="Arial"/>
                    <w:color w:val="96989A"/>
                    <w:w w:val="104"/>
                  </w:rPr>
                  <w:t>eenkomst</w:t>
                </w:r>
                <w:proofErr w:type="spellEnd"/>
              </w:p>
            </w:txbxContent>
          </v:textbox>
          <w10:wrap anchorx="page" anchory="page"/>
        </v:shape>
      </w:pict>
    </w:r>
    <w:r>
      <w:pict w14:anchorId="3C4E30AE">
        <v:shape id="_x0000_s2109" type="#_x0000_t202" style="position:absolute;margin-left:291.2pt;margin-top:818.5pt;width:12.9pt;height:10pt;z-index:-251656192;mso-position-horizontal-relative:page;mso-position-vertical-relative:page" filled="f" stroked="f">
          <v:textbox inset="0,0,0,0">
            <w:txbxContent>
              <w:p w14:paraId="5CF5999C" w14:textId="56E28820" w:rsidR="00986AE2" w:rsidRDefault="00986AE2">
                <w:pPr>
                  <w:ind w:left="40"/>
                  <w:rPr>
                    <w:rFonts w:ascii="Arial" w:eastAsia="Arial" w:hAnsi="Arial" w:cs="Arial"/>
                    <w:sz w:val="16"/>
                    <w:szCs w:val="16"/>
                  </w:rPr>
                </w:pPr>
                <w:r>
                  <w:fldChar w:fldCharType="begin"/>
                </w:r>
                <w:r>
                  <w:rPr>
                    <w:rFonts w:ascii="Arial" w:eastAsia="Arial" w:hAnsi="Arial" w:cs="Arial"/>
                    <w:color w:val="363435"/>
                    <w:sz w:val="16"/>
                    <w:szCs w:val="16"/>
                  </w:rPr>
                  <w:instrText xml:space="preserve"> PAGE </w:instrText>
                </w:r>
                <w:r>
                  <w:fldChar w:fldCharType="separate"/>
                </w:r>
                <w:r w:rsidR="005B211D">
                  <w:rPr>
                    <w:rFonts w:ascii="Arial" w:eastAsia="Arial" w:hAnsi="Arial" w:cs="Arial"/>
                    <w:noProof/>
                    <w:color w:val="363435"/>
                    <w:sz w:val="16"/>
                    <w:szCs w:val="16"/>
                  </w:rPr>
                  <w:t>15</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CF7BC" w14:textId="77777777" w:rsidR="00986AE2" w:rsidRDefault="005B211D">
    <w:pPr>
      <w:spacing w:line="200" w:lineRule="exact"/>
    </w:pPr>
    <w:r>
      <w:pict w14:anchorId="03D1AE11">
        <v:group id="_x0000_s2167" style="position:absolute;margin-left:56.7pt;margin-top:737.15pt;width:481.9pt;height:0;z-index:-251655168;mso-position-horizontal-relative:page;mso-position-vertical-relative:page" coordorigin="1134,14743" coordsize="9638">
          <v:shape id="_x0000_s2168" style="position:absolute;left:1134;top:14743;width:9638;height:0" coordorigin="1134,14743" coordsize="9638,21600" path="m1134,14743r9638,e" filled="f" strokecolor="#96989a" strokeweight=".5pt">
            <v:stroke dashstyle="dash"/>
            <v:path arrowok="t"/>
          </v:shape>
          <w10:wrap anchorx="page" anchory="page"/>
        </v:group>
      </w:pict>
    </w:r>
    <w:r>
      <w:pict w14:anchorId="1E0F7D99">
        <v:shapetype id="_x0000_t202" coordsize="21600,21600" o:spt="202" path="m,l,21600r21600,l21600,xe">
          <v:stroke joinstyle="miter"/>
          <v:path gradientshapeok="t" o:connecttype="rect"/>
        </v:shapetype>
        <v:shape id="_x0000_s2169" type="#_x0000_t202" style="position:absolute;margin-left:382.9pt;margin-top:742.85pt;width:156.7pt;height:12pt;z-index:-251654144;mso-position-horizontal-relative:page;mso-position-vertical-relative:page" filled="f" stroked="f">
          <v:textbox inset="0,0,0,0">
            <w:txbxContent>
              <w:p w14:paraId="51F3F51E" w14:textId="77777777" w:rsidR="00986AE2" w:rsidRDefault="00986AE2">
                <w:pPr>
                  <w:spacing w:line="220" w:lineRule="exact"/>
                  <w:ind w:left="20" w:right="-30"/>
                  <w:rPr>
                    <w:rFonts w:ascii="Arial" w:eastAsia="Arial" w:hAnsi="Arial" w:cs="Arial"/>
                  </w:rPr>
                </w:pPr>
                <w:proofErr w:type="spellStart"/>
                <w:r>
                  <w:rPr>
                    <w:rFonts w:ascii="Arial" w:eastAsia="Arial" w:hAnsi="Arial" w:cs="Arial"/>
                    <w:color w:val="96989A"/>
                  </w:rPr>
                  <w:t>Standaa</w:t>
                </w:r>
                <w:r>
                  <w:rPr>
                    <w:rFonts w:ascii="Arial" w:eastAsia="Arial" w:hAnsi="Arial" w:cs="Arial"/>
                    <w:color w:val="96989A"/>
                    <w:spacing w:val="-4"/>
                  </w:rPr>
                  <w:t>r</w:t>
                </w:r>
                <w:r>
                  <w:rPr>
                    <w:rFonts w:ascii="Arial" w:eastAsia="Arial" w:hAnsi="Arial" w:cs="Arial"/>
                    <w:color w:val="96989A"/>
                  </w:rPr>
                  <w:t>d</w:t>
                </w:r>
                <w:proofErr w:type="spellEnd"/>
                <w:r>
                  <w:rPr>
                    <w:rFonts w:ascii="Arial" w:eastAsia="Arial" w:hAnsi="Arial" w:cs="Arial"/>
                    <w:color w:val="96989A"/>
                    <w:spacing w:val="34"/>
                  </w:rPr>
                  <w:t xml:space="preserve"> </w:t>
                </w:r>
                <w:r>
                  <w:rPr>
                    <w:rFonts w:ascii="Arial" w:eastAsia="Arial" w:hAnsi="Arial" w:cs="Arial"/>
                    <w:color w:val="96989A"/>
                  </w:rPr>
                  <w:t>Service</w:t>
                </w:r>
                <w:r>
                  <w:rPr>
                    <w:rFonts w:ascii="Arial" w:eastAsia="Arial" w:hAnsi="Arial" w:cs="Arial"/>
                    <w:color w:val="96989A"/>
                    <w:spacing w:val="13"/>
                  </w:rPr>
                  <w:t xml:space="preserve"> </w:t>
                </w:r>
                <w:proofErr w:type="spellStart"/>
                <w:r>
                  <w:rPr>
                    <w:rFonts w:ascii="Arial" w:eastAsia="Arial" w:hAnsi="Arial" w:cs="Arial"/>
                    <w:color w:val="96989A"/>
                  </w:rPr>
                  <w:t>Ove</w:t>
                </w:r>
                <w:r>
                  <w:rPr>
                    <w:rFonts w:ascii="Arial" w:eastAsia="Arial" w:hAnsi="Arial" w:cs="Arial"/>
                    <w:color w:val="96989A"/>
                    <w:spacing w:val="-4"/>
                  </w:rPr>
                  <w:t>r</w:t>
                </w:r>
                <w:r>
                  <w:rPr>
                    <w:rFonts w:ascii="Arial" w:eastAsia="Arial" w:hAnsi="Arial" w:cs="Arial"/>
                    <w:color w:val="96989A"/>
                    <w:w w:val="104"/>
                  </w:rPr>
                  <w:t>eenkomst</w:t>
                </w:r>
                <w:proofErr w:type="spellEnd"/>
              </w:p>
            </w:txbxContent>
          </v:textbox>
          <w10:wrap anchorx="page" anchory="page"/>
        </v:shape>
      </w:pict>
    </w:r>
    <w:r>
      <w:pict w14:anchorId="53520BA1">
        <v:shape id="_x0000_s2170" type="#_x0000_t202" style="position:absolute;margin-left:55.7pt;margin-top:762.65pt;width:467.9pt;height:33pt;z-index:-251653120;mso-position-horizontal-relative:page;mso-position-vertical-relative:page" filled="f" stroked="f">
          <v:textbox inset="0,0,0,0">
            <w:txbxContent>
              <w:p w14:paraId="43E9AE36" w14:textId="77777777" w:rsidR="00986AE2" w:rsidRPr="00FF6C6C" w:rsidRDefault="00986AE2">
                <w:pPr>
                  <w:spacing w:line="200" w:lineRule="exact"/>
                  <w:ind w:left="20"/>
                  <w:rPr>
                    <w:rFonts w:ascii="Arial" w:eastAsia="Arial" w:hAnsi="Arial" w:cs="Arial"/>
                    <w:sz w:val="18"/>
                    <w:szCs w:val="18"/>
                    <w:lang w:val="nl-NL"/>
                  </w:rPr>
                </w:pPr>
                <w:r w:rsidRPr="00FF6C6C">
                  <w:rPr>
                    <w:rFonts w:ascii="Arial" w:eastAsia="Arial" w:hAnsi="Arial" w:cs="Arial"/>
                    <w:i/>
                    <w:color w:val="363435"/>
                    <w:sz w:val="18"/>
                    <w:szCs w:val="18"/>
                    <w:lang w:val="nl-NL"/>
                  </w:rPr>
                  <w:t>1)</w:t>
                </w:r>
                <w:r w:rsidRPr="00FF6C6C">
                  <w:rPr>
                    <w:rFonts w:ascii="Arial" w:eastAsia="Arial" w:hAnsi="Arial" w:cs="Arial"/>
                    <w:i/>
                    <w:color w:val="363435"/>
                    <w:spacing w:val="-14"/>
                    <w:sz w:val="18"/>
                    <w:szCs w:val="18"/>
                    <w:lang w:val="nl-NL"/>
                  </w:rPr>
                  <w:t xml:space="preserve"> </w:t>
                </w:r>
                <w:r w:rsidRPr="00FF6C6C">
                  <w:rPr>
                    <w:rFonts w:ascii="Arial" w:eastAsia="Arial" w:hAnsi="Arial" w:cs="Arial"/>
                    <w:i/>
                    <w:color w:val="363435"/>
                    <w:spacing w:val="-3"/>
                    <w:sz w:val="18"/>
                    <w:szCs w:val="18"/>
                    <w:lang w:val="nl-NL"/>
                  </w:rPr>
                  <w:t>W</w:t>
                </w:r>
                <w:r w:rsidRPr="00FF6C6C">
                  <w:rPr>
                    <w:rFonts w:ascii="Arial" w:eastAsia="Arial" w:hAnsi="Arial" w:cs="Arial"/>
                    <w:i/>
                    <w:color w:val="363435"/>
                    <w:sz w:val="18"/>
                    <w:szCs w:val="18"/>
                    <w:lang w:val="nl-NL"/>
                  </w:rPr>
                  <w:t>erku</w:t>
                </w:r>
                <w:r w:rsidRPr="00FF6C6C">
                  <w:rPr>
                    <w:rFonts w:ascii="Arial" w:eastAsia="Arial" w:hAnsi="Arial" w:cs="Arial"/>
                    <w:i/>
                    <w:color w:val="363435"/>
                    <w:spacing w:val="1"/>
                    <w:sz w:val="18"/>
                    <w:szCs w:val="18"/>
                    <w:lang w:val="nl-NL"/>
                  </w:rPr>
                  <w:t>r</w:t>
                </w:r>
                <w:r w:rsidRPr="00FF6C6C">
                  <w:rPr>
                    <w:rFonts w:ascii="Arial" w:eastAsia="Arial" w:hAnsi="Arial" w:cs="Arial"/>
                    <w:i/>
                    <w:color w:val="363435"/>
                    <w:sz w:val="18"/>
                    <w:szCs w:val="18"/>
                    <w:lang w:val="nl-NL"/>
                  </w:rPr>
                  <w:t>en</w:t>
                </w:r>
                <w:r w:rsidRPr="00FF6C6C">
                  <w:rPr>
                    <w:rFonts w:ascii="Arial" w:eastAsia="Arial" w:hAnsi="Arial" w:cs="Arial"/>
                    <w:i/>
                    <w:color w:val="363435"/>
                    <w:spacing w:val="-16"/>
                    <w:sz w:val="18"/>
                    <w:szCs w:val="18"/>
                    <w:lang w:val="nl-NL"/>
                  </w:rPr>
                  <w:t xml:space="preserve"> </w:t>
                </w:r>
                <w:r w:rsidRPr="00FF6C6C">
                  <w:rPr>
                    <w:rFonts w:ascii="Arial" w:eastAsia="Arial" w:hAnsi="Arial" w:cs="Arial"/>
                    <w:i/>
                    <w:color w:val="363435"/>
                    <w:sz w:val="18"/>
                    <w:szCs w:val="18"/>
                    <w:lang w:val="nl-NL"/>
                  </w:rPr>
                  <w:t>omvatten de</w:t>
                </w:r>
                <w:r w:rsidRPr="00FF6C6C">
                  <w:rPr>
                    <w:rFonts w:ascii="Arial" w:eastAsia="Arial" w:hAnsi="Arial" w:cs="Arial"/>
                    <w:i/>
                    <w:color w:val="363435"/>
                    <w:spacing w:val="2"/>
                    <w:sz w:val="18"/>
                    <w:szCs w:val="18"/>
                    <w:lang w:val="nl-NL"/>
                  </w:rPr>
                  <w:t xml:space="preserve"> </w:t>
                </w:r>
                <w:r w:rsidRPr="00FF6C6C">
                  <w:rPr>
                    <w:rFonts w:ascii="Arial" w:eastAsia="Arial" w:hAnsi="Arial" w:cs="Arial"/>
                    <w:i/>
                    <w:color w:val="363435"/>
                    <w:sz w:val="18"/>
                    <w:szCs w:val="18"/>
                    <w:lang w:val="nl-NL"/>
                  </w:rPr>
                  <w:t>u</w:t>
                </w:r>
                <w:r w:rsidRPr="00FF6C6C">
                  <w:rPr>
                    <w:rFonts w:ascii="Arial" w:eastAsia="Arial" w:hAnsi="Arial" w:cs="Arial"/>
                    <w:i/>
                    <w:color w:val="363435"/>
                    <w:spacing w:val="1"/>
                    <w:sz w:val="18"/>
                    <w:szCs w:val="18"/>
                    <w:lang w:val="nl-NL"/>
                  </w:rPr>
                  <w:t>r</w:t>
                </w:r>
                <w:r w:rsidRPr="00FF6C6C">
                  <w:rPr>
                    <w:rFonts w:ascii="Arial" w:eastAsia="Arial" w:hAnsi="Arial" w:cs="Arial"/>
                    <w:i/>
                    <w:color w:val="363435"/>
                    <w:sz w:val="18"/>
                    <w:szCs w:val="18"/>
                    <w:lang w:val="nl-NL"/>
                  </w:rPr>
                  <w:t>en</w:t>
                </w:r>
                <w:r w:rsidRPr="00FF6C6C">
                  <w:rPr>
                    <w:rFonts w:ascii="Arial" w:eastAsia="Arial" w:hAnsi="Arial" w:cs="Arial"/>
                    <w:i/>
                    <w:color w:val="363435"/>
                    <w:spacing w:val="-4"/>
                    <w:sz w:val="18"/>
                    <w:szCs w:val="18"/>
                    <w:lang w:val="nl-NL"/>
                  </w:rPr>
                  <w:t xml:space="preserve"> </w:t>
                </w:r>
                <w:r w:rsidRPr="00FF6C6C">
                  <w:rPr>
                    <w:rFonts w:ascii="Arial" w:eastAsia="Arial" w:hAnsi="Arial" w:cs="Arial"/>
                    <w:i/>
                    <w:color w:val="363435"/>
                    <w:sz w:val="18"/>
                    <w:szCs w:val="18"/>
                    <w:lang w:val="nl-NL"/>
                  </w:rPr>
                  <w:t>op</w:t>
                </w:r>
                <w:r w:rsidRPr="00FF6C6C">
                  <w:rPr>
                    <w:rFonts w:ascii="Arial" w:eastAsia="Arial" w:hAnsi="Arial" w:cs="Arial"/>
                    <w:i/>
                    <w:color w:val="363435"/>
                    <w:spacing w:val="8"/>
                    <w:sz w:val="18"/>
                    <w:szCs w:val="18"/>
                    <w:lang w:val="nl-NL"/>
                  </w:rPr>
                  <w:t xml:space="preserve"> </w:t>
                </w:r>
                <w:r w:rsidRPr="00FF6C6C">
                  <w:rPr>
                    <w:rFonts w:ascii="Arial" w:eastAsia="Arial" w:hAnsi="Arial" w:cs="Arial"/>
                    <w:i/>
                    <w:color w:val="363435"/>
                    <w:sz w:val="18"/>
                    <w:szCs w:val="18"/>
                    <w:lang w:val="nl-NL"/>
                  </w:rPr>
                  <w:t>no</w:t>
                </w:r>
                <w:r w:rsidRPr="00FF6C6C">
                  <w:rPr>
                    <w:rFonts w:ascii="Arial" w:eastAsia="Arial" w:hAnsi="Arial" w:cs="Arial"/>
                    <w:i/>
                    <w:color w:val="363435"/>
                    <w:spacing w:val="1"/>
                    <w:sz w:val="18"/>
                    <w:szCs w:val="18"/>
                    <w:lang w:val="nl-NL"/>
                  </w:rPr>
                  <w:t>r</w:t>
                </w:r>
                <w:r w:rsidRPr="00FF6C6C">
                  <w:rPr>
                    <w:rFonts w:ascii="Arial" w:eastAsia="Arial" w:hAnsi="Arial" w:cs="Arial"/>
                    <w:i/>
                    <w:color w:val="363435"/>
                    <w:sz w:val="18"/>
                    <w:szCs w:val="18"/>
                    <w:lang w:val="nl-NL"/>
                  </w:rPr>
                  <w:t>male</w:t>
                </w:r>
                <w:r w:rsidRPr="00FF6C6C">
                  <w:rPr>
                    <w:rFonts w:ascii="Arial" w:eastAsia="Arial" w:hAnsi="Arial" w:cs="Arial"/>
                    <w:i/>
                    <w:color w:val="363435"/>
                    <w:spacing w:val="-5"/>
                    <w:sz w:val="18"/>
                    <w:szCs w:val="18"/>
                    <w:lang w:val="nl-NL"/>
                  </w:rPr>
                  <w:t xml:space="preserve"> </w:t>
                </w:r>
                <w:r w:rsidRPr="00FF6C6C">
                  <w:rPr>
                    <w:rFonts w:ascii="Arial" w:eastAsia="Arial" w:hAnsi="Arial" w:cs="Arial"/>
                    <w:i/>
                    <w:color w:val="363435"/>
                    <w:sz w:val="18"/>
                    <w:szCs w:val="18"/>
                    <w:lang w:val="nl-NL"/>
                  </w:rPr>
                  <w:t>werkdagen</w:t>
                </w:r>
                <w:r w:rsidRPr="00FF6C6C">
                  <w:rPr>
                    <w:rFonts w:ascii="Arial" w:eastAsia="Arial" w:hAnsi="Arial" w:cs="Arial"/>
                    <w:i/>
                    <w:color w:val="363435"/>
                    <w:spacing w:val="-9"/>
                    <w:sz w:val="18"/>
                    <w:szCs w:val="18"/>
                    <w:lang w:val="nl-NL"/>
                  </w:rPr>
                  <w:t xml:space="preserve"> </w:t>
                </w:r>
                <w:r w:rsidRPr="00FF6C6C">
                  <w:rPr>
                    <w:rFonts w:ascii="Arial" w:eastAsia="Arial" w:hAnsi="Arial" w:cs="Arial"/>
                    <w:i/>
                    <w:color w:val="363435"/>
                    <w:sz w:val="18"/>
                    <w:szCs w:val="18"/>
                    <w:lang w:val="nl-NL"/>
                  </w:rPr>
                  <w:t>tussen</w:t>
                </w:r>
                <w:r w:rsidRPr="00FF6C6C">
                  <w:rPr>
                    <w:rFonts w:ascii="Arial" w:eastAsia="Arial" w:hAnsi="Arial" w:cs="Arial"/>
                    <w:i/>
                    <w:color w:val="363435"/>
                    <w:spacing w:val="-5"/>
                    <w:sz w:val="18"/>
                    <w:szCs w:val="18"/>
                    <w:lang w:val="nl-NL"/>
                  </w:rPr>
                  <w:t xml:space="preserve"> </w:t>
                </w:r>
                <w:r w:rsidRPr="00FF6C6C">
                  <w:rPr>
                    <w:rFonts w:ascii="Arial" w:eastAsia="Arial" w:hAnsi="Arial" w:cs="Arial"/>
                    <w:i/>
                    <w:color w:val="363435"/>
                    <w:sz w:val="18"/>
                    <w:szCs w:val="18"/>
                    <w:lang w:val="nl-NL"/>
                  </w:rPr>
                  <w:t>08.30 en</w:t>
                </w:r>
                <w:r w:rsidRPr="00FF6C6C">
                  <w:rPr>
                    <w:rFonts w:ascii="Arial" w:eastAsia="Arial" w:hAnsi="Arial" w:cs="Arial"/>
                    <w:i/>
                    <w:color w:val="363435"/>
                    <w:spacing w:val="-4"/>
                    <w:sz w:val="18"/>
                    <w:szCs w:val="18"/>
                    <w:lang w:val="nl-NL"/>
                  </w:rPr>
                  <w:t xml:space="preserve"> </w:t>
                </w:r>
                <w:r w:rsidRPr="00FF6C6C">
                  <w:rPr>
                    <w:rFonts w:ascii="Arial" w:eastAsia="Arial" w:hAnsi="Arial" w:cs="Arial"/>
                    <w:i/>
                    <w:color w:val="363435"/>
                    <w:sz w:val="18"/>
                    <w:szCs w:val="18"/>
                    <w:lang w:val="nl-NL"/>
                  </w:rPr>
                  <w:t>17.00 uu</w:t>
                </w:r>
                <w:r w:rsidRPr="00FF6C6C">
                  <w:rPr>
                    <w:rFonts w:ascii="Arial" w:eastAsia="Arial" w:hAnsi="Arial" w:cs="Arial"/>
                    <w:i/>
                    <w:color w:val="363435"/>
                    <w:spacing w:val="-17"/>
                    <w:sz w:val="18"/>
                    <w:szCs w:val="18"/>
                    <w:lang w:val="nl-NL"/>
                  </w:rPr>
                  <w:t>r</w:t>
                </w:r>
                <w:r w:rsidRPr="00FF6C6C">
                  <w:rPr>
                    <w:rFonts w:ascii="Arial" w:eastAsia="Arial" w:hAnsi="Arial" w:cs="Arial"/>
                    <w:i/>
                    <w:color w:val="363435"/>
                    <w:sz w:val="18"/>
                    <w:szCs w:val="18"/>
                    <w:lang w:val="nl-NL"/>
                  </w:rPr>
                  <w:t>.</w:t>
                </w:r>
              </w:p>
              <w:p w14:paraId="76CD1DDD" w14:textId="77777777" w:rsidR="00986AE2" w:rsidRPr="00FF6C6C" w:rsidRDefault="00986AE2">
                <w:pPr>
                  <w:spacing w:before="13" w:line="255" w:lineRule="auto"/>
                  <w:ind w:left="20" w:right="-11"/>
                  <w:rPr>
                    <w:rFonts w:ascii="Arial" w:eastAsia="Arial" w:hAnsi="Arial" w:cs="Arial"/>
                    <w:sz w:val="18"/>
                    <w:szCs w:val="18"/>
                    <w:lang w:val="nl-NL"/>
                  </w:rPr>
                </w:pPr>
                <w:r w:rsidRPr="00FF6C6C">
                  <w:rPr>
                    <w:rFonts w:ascii="Arial" w:eastAsia="Arial" w:hAnsi="Arial" w:cs="Arial"/>
                    <w:i/>
                    <w:color w:val="363435"/>
                    <w:sz w:val="18"/>
                    <w:szCs w:val="18"/>
                    <w:lang w:val="nl-NL"/>
                  </w:rPr>
                  <w:t>2)</w:t>
                </w:r>
                <w:r w:rsidRPr="00FF6C6C">
                  <w:rPr>
                    <w:rFonts w:ascii="Arial" w:eastAsia="Arial" w:hAnsi="Arial" w:cs="Arial"/>
                    <w:i/>
                    <w:color w:val="363435"/>
                    <w:spacing w:val="-14"/>
                    <w:sz w:val="18"/>
                    <w:szCs w:val="18"/>
                    <w:lang w:val="nl-NL"/>
                  </w:rPr>
                  <w:t xml:space="preserve"> </w:t>
                </w:r>
                <w:r w:rsidRPr="00FF6C6C">
                  <w:rPr>
                    <w:rFonts w:ascii="Arial" w:eastAsia="Arial" w:hAnsi="Arial" w:cs="Arial"/>
                    <w:i/>
                    <w:color w:val="363435"/>
                    <w:sz w:val="18"/>
                    <w:szCs w:val="18"/>
                    <w:lang w:val="nl-NL"/>
                  </w:rPr>
                  <w:t>Als</w:t>
                </w:r>
                <w:r w:rsidRPr="00FF6C6C">
                  <w:rPr>
                    <w:rFonts w:ascii="Arial" w:eastAsia="Arial" w:hAnsi="Arial" w:cs="Arial"/>
                    <w:i/>
                    <w:color w:val="363435"/>
                    <w:spacing w:val="-5"/>
                    <w:sz w:val="18"/>
                    <w:szCs w:val="18"/>
                    <w:lang w:val="nl-NL"/>
                  </w:rPr>
                  <w:t xml:space="preserve"> </w:t>
                </w:r>
                <w:r w:rsidRPr="00FF6C6C">
                  <w:rPr>
                    <w:rFonts w:ascii="Arial" w:eastAsia="Arial" w:hAnsi="Arial" w:cs="Arial"/>
                    <w:i/>
                    <w:color w:val="363435"/>
                    <w:sz w:val="18"/>
                    <w:szCs w:val="18"/>
                    <w:lang w:val="nl-NL"/>
                  </w:rPr>
                  <w:t>er</w:t>
                </w:r>
                <w:r w:rsidRPr="00FF6C6C">
                  <w:rPr>
                    <w:rFonts w:ascii="Arial" w:eastAsia="Arial" w:hAnsi="Arial" w:cs="Arial"/>
                    <w:i/>
                    <w:color w:val="363435"/>
                    <w:spacing w:val="-5"/>
                    <w:sz w:val="18"/>
                    <w:szCs w:val="18"/>
                    <w:lang w:val="nl-NL"/>
                  </w:rPr>
                  <w:t xml:space="preserve"> </w:t>
                </w:r>
                <w:r w:rsidRPr="00FF6C6C">
                  <w:rPr>
                    <w:rFonts w:ascii="Arial" w:eastAsia="Arial" w:hAnsi="Arial" w:cs="Arial"/>
                    <w:i/>
                    <w:color w:val="363435"/>
                    <w:sz w:val="18"/>
                    <w:szCs w:val="18"/>
                    <w:lang w:val="nl-NL"/>
                  </w:rPr>
                  <w:t>sprake</w:t>
                </w:r>
                <w:r w:rsidRPr="00FF6C6C">
                  <w:rPr>
                    <w:rFonts w:ascii="Arial" w:eastAsia="Arial" w:hAnsi="Arial" w:cs="Arial"/>
                    <w:i/>
                    <w:color w:val="363435"/>
                    <w:spacing w:val="-11"/>
                    <w:sz w:val="18"/>
                    <w:szCs w:val="18"/>
                    <w:lang w:val="nl-NL"/>
                  </w:rPr>
                  <w:t xml:space="preserve"> </w:t>
                </w:r>
                <w:r w:rsidRPr="00FF6C6C">
                  <w:rPr>
                    <w:rFonts w:ascii="Arial" w:eastAsia="Arial" w:hAnsi="Arial" w:cs="Arial"/>
                    <w:i/>
                    <w:color w:val="363435"/>
                    <w:sz w:val="18"/>
                    <w:szCs w:val="18"/>
                    <w:lang w:val="nl-NL"/>
                  </w:rPr>
                  <w:t>is</w:t>
                </w:r>
                <w:r w:rsidRPr="00FF6C6C">
                  <w:rPr>
                    <w:rFonts w:ascii="Arial" w:eastAsia="Arial" w:hAnsi="Arial" w:cs="Arial"/>
                    <w:i/>
                    <w:color w:val="363435"/>
                    <w:spacing w:val="-4"/>
                    <w:sz w:val="18"/>
                    <w:szCs w:val="18"/>
                    <w:lang w:val="nl-NL"/>
                  </w:rPr>
                  <w:t xml:space="preserve"> </w:t>
                </w:r>
                <w:r w:rsidRPr="00FF6C6C">
                  <w:rPr>
                    <w:rFonts w:ascii="Arial" w:eastAsia="Arial" w:hAnsi="Arial" w:cs="Arial"/>
                    <w:i/>
                    <w:color w:val="363435"/>
                    <w:sz w:val="18"/>
                    <w:szCs w:val="18"/>
                    <w:lang w:val="nl-NL"/>
                  </w:rPr>
                  <w:t>van</w:t>
                </w:r>
                <w:r w:rsidRPr="00FF6C6C">
                  <w:rPr>
                    <w:rFonts w:ascii="Arial" w:eastAsia="Arial" w:hAnsi="Arial" w:cs="Arial"/>
                    <w:i/>
                    <w:color w:val="363435"/>
                    <w:spacing w:val="-12"/>
                    <w:sz w:val="18"/>
                    <w:szCs w:val="18"/>
                    <w:lang w:val="nl-NL"/>
                  </w:rPr>
                  <w:t xml:space="preserve"> </w:t>
                </w:r>
                <w:r w:rsidRPr="00FF6C6C">
                  <w:rPr>
                    <w:rFonts w:ascii="Arial" w:eastAsia="Arial" w:hAnsi="Arial" w:cs="Arial"/>
                    <w:i/>
                    <w:color w:val="363435"/>
                    <w:sz w:val="18"/>
                    <w:szCs w:val="18"/>
                    <w:lang w:val="nl-NL"/>
                  </w:rPr>
                  <w:t>meerde</w:t>
                </w:r>
                <w:r w:rsidRPr="00FF6C6C">
                  <w:rPr>
                    <w:rFonts w:ascii="Arial" w:eastAsia="Arial" w:hAnsi="Arial" w:cs="Arial"/>
                    <w:i/>
                    <w:color w:val="363435"/>
                    <w:spacing w:val="1"/>
                    <w:sz w:val="18"/>
                    <w:szCs w:val="18"/>
                    <w:lang w:val="nl-NL"/>
                  </w:rPr>
                  <w:t>r</w:t>
                </w:r>
                <w:r w:rsidRPr="00FF6C6C">
                  <w:rPr>
                    <w:rFonts w:ascii="Arial" w:eastAsia="Arial" w:hAnsi="Arial" w:cs="Arial"/>
                    <w:i/>
                    <w:color w:val="363435"/>
                    <w:sz w:val="18"/>
                    <w:szCs w:val="18"/>
                    <w:lang w:val="nl-NL"/>
                  </w:rPr>
                  <w:t>e</w:t>
                </w:r>
                <w:r w:rsidRPr="00FF6C6C">
                  <w:rPr>
                    <w:rFonts w:ascii="Arial" w:eastAsia="Arial" w:hAnsi="Arial" w:cs="Arial"/>
                    <w:i/>
                    <w:color w:val="363435"/>
                    <w:spacing w:val="-11"/>
                    <w:sz w:val="18"/>
                    <w:szCs w:val="18"/>
                    <w:lang w:val="nl-NL"/>
                  </w:rPr>
                  <w:t xml:space="preserve"> </w:t>
                </w:r>
                <w:r w:rsidRPr="00FF6C6C">
                  <w:rPr>
                    <w:rFonts w:ascii="Arial" w:eastAsia="Arial" w:hAnsi="Arial" w:cs="Arial"/>
                    <w:i/>
                    <w:color w:val="363435"/>
                    <w:sz w:val="18"/>
                    <w:szCs w:val="18"/>
                    <w:lang w:val="nl-NL"/>
                  </w:rPr>
                  <w:t>objecten</w:t>
                </w:r>
                <w:r w:rsidRPr="00FF6C6C">
                  <w:rPr>
                    <w:rFonts w:ascii="Arial" w:eastAsia="Arial" w:hAnsi="Arial" w:cs="Arial"/>
                    <w:i/>
                    <w:color w:val="363435"/>
                    <w:spacing w:val="14"/>
                    <w:sz w:val="18"/>
                    <w:szCs w:val="18"/>
                    <w:lang w:val="nl-NL"/>
                  </w:rPr>
                  <w:t xml:space="preserve"> </w:t>
                </w:r>
                <w:r w:rsidRPr="00FF6C6C">
                  <w:rPr>
                    <w:rFonts w:ascii="Arial" w:eastAsia="Arial" w:hAnsi="Arial" w:cs="Arial"/>
                    <w:i/>
                    <w:color w:val="363435"/>
                    <w:sz w:val="18"/>
                    <w:szCs w:val="18"/>
                    <w:lang w:val="nl-NL"/>
                  </w:rPr>
                  <w:t>met</w:t>
                </w:r>
                <w:r w:rsidRPr="00FF6C6C">
                  <w:rPr>
                    <w:rFonts w:ascii="Arial" w:eastAsia="Arial" w:hAnsi="Arial" w:cs="Arial"/>
                    <w:i/>
                    <w:color w:val="363435"/>
                    <w:spacing w:val="6"/>
                    <w:sz w:val="18"/>
                    <w:szCs w:val="18"/>
                    <w:lang w:val="nl-NL"/>
                  </w:rPr>
                  <w:t xml:space="preserve"> </w:t>
                </w:r>
                <w:r w:rsidRPr="00FF6C6C">
                  <w:rPr>
                    <w:rFonts w:ascii="Arial" w:eastAsia="Arial" w:hAnsi="Arial" w:cs="Arial"/>
                    <w:i/>
                    <w:color w:val="363435"/>
                    <w:sz w:val="18"/>
                    <w:szCs w:val="18"/>
                    <w:lang w:val="nl-NL"/>
                  </w:rPr>
                  <w:t>sterke</w:t>
                </w:r>
                <w:r w:rsidRPr="00FF6C6C">
                  <w:rPr>
                    <w:rFonts w:ascii="Arial" w:eastAsia="Arial" w:hAnsi="Arial" w:cs="Arial"/>
                    <w:i/>
                    <w:color w:val="363435"/>
                    <w:spacing w:val="-10"/>
                    <w:sz w:val="18"/>
                    <w:szCs w:val="18"/>
                    <w:lang w:val="nl-NL"/>
                  </w:rPr>
                  <w:t xml:space="preserve"> </w:t>
                </w:r>
                <w:r w:rsidRPr="00FF6C6C">
                  <w:rPr>
                    <w:rFonts w:ascii="Arial" w:eastAsia="Arial" w:hAnsi="Arial" w:cs="Arial"/>
                    <w:i/>
                    <w:color w:val="363435"/>
                    <w:sz w:val="18"/>
                    <w:szCs w:val="18"/>
                    <w:lang w:val="nl-NL"/>
                  </w:rPr>
                  <w:t>verschillen</w:t>
                </w:r>
                <w:r w:rsidRPr="00FF6C6C">
                  <w:rPr>
                    <w:rFonts w:ascii="Arial" w:eastAsia="Arial" w:hAnsi="Arial" w:cs="Arial"/>
                    <w:i/>
                    <w:color w:val="363435"/>
                    <w:spacing w:val="-8"/>
                    <w:sz w:val="18"/>
                    <w:szCs w:val="18"/>
                    <w:lang w:val="nl-NL"/>
                  </w:rPr>
                  <w:t xml:space="preserve"> </w:t>
                </w:r>
                <w:r w:rsidRPr="00FF6C6C">
                  <w:rPr>
                    <w:rFonts w:ascii="Arial" w:eastAsia="Arial" w:hAnsi="Arial" w:cs="Arial"/>
                    <w:i/>
                    <w:color w:val="363435"/>
                    <w:sz w:val="18"/>
                    <w:szCs w:val="18"/>
                    <w:lang w:val="nl-NL"/>
                  </w:rPr>
                  <w:t>in onderhoudsmodules</w:t>
                </w:r>
                <w:r w:rsidRPr="00FF6C6C">
                  <w:rPr>
                    <w:rFonts w:ascii="Arial" w:eastAsia="Arial" w:hAnsi="Arial" w:cs="Arial"/>
                    <w:i/>
                    <w:color w:val="363435"/>
                    <w:spacing w:val="16"/>
                    <w:sz w:val="18"/>
                    <w:szCs w:val="18"/>
                    <w:lang w:val="nl-NL"/>
                  </w:rPr>
                  <w:t xml:space="preserve"> </w:t>
                </w:r>
                <w:r w:rsidRPr="00FF6C6C">
                  <w:rPr>
                    <w:rFonts w:ascii="Arial" w:eastAsia="Arial" w:hAnsi="Arial" w:cs="Arial"/>
                    <w:i/>
                    <w:color w:val="363435"/>
                    <w:sz w:val="18"/>
                    <w:szCs w:val="18"/>
                    <w:lang w:val="nl-NL"/>
                  </w:rPr>
                  <w:t>en/of</w:t>
                </w:r>
                <w:r w:rsidRPr="00FF6C6C">
                  <w:rPr>
                    <w:rFonts w:ascii="Arial" w:eastAsia="Arial" w:hAnsi="Arial" w:cs="Arial"/>
                    <w:i/>
                    <w:color w:val="363435"/>
                    <w:spacing w:val="12"/>
                    <w:sz w:val="18"/>
                    <w:szCs w:val="18"/>
                    <w:lang w:val="nl-NL"/>
                  </w:rPr>
                  <w:t xml:space="preserve"> </w:t>
                </w:r>
                <w:r w:rsidRPr="00FF6C6C">
                  <w:rPr>
                    <w:rFonts w:ascii="Arial" w:eastAsia="Arial" w:hAnsi="Arial" w:cs="Arial"/>
                    <w:i/>
                    <w:color w:val="363435"/>
                    <w:sz w:val="18"/>
                    <w:szCs w:val="18"/>
                    <w:lang w:val="nl-NL"/>
                  </w:rPr>
                  <w:t>aanvullende</w:t>
                </w:r>
                <w:r w:rsidRPr="00FF6C6C">
                  <w:rPr>
                    <w:rFonts w:ascii="Arial" w:eastAsia="Arial" w:hAnsi="Arial" w:cs="Arial"/>
                    <w:i/>
                    <w:color w:val="363435"/>
                    <w:spacing w:val="-19"/>
                    <w:sz w:val="18"/>
                    <w:szCs w:val="18"/>
                    <w:lang w:val="nl-NL"/>
                  </w:rPr>
                  <w:t xml:space="preserve"> </w:t>
                </w:r>
                <w:r w:rsidRPr="00FF6C6C">
                  <w:rPr>
                    <w:rFonts w:ascii="Arial" w:eastAsia="Arial" w:hAnsi="Arial" w:cs="Arial"/>
                    <w:i/>
                    <w:color w:val="363435"/>
                    <w:sz w:val="18"/>
                    <w:szCs w:val="18"/>
                    <w:lang w:val="nl-NL"/>
                  </w:rPr>
                  <w:t>afspraken, wordt</w:t>
                </w:r>
                <w:r w:rsidRPr="00FF6C6C">
                  <w:rPr>
                    <w:rFonts w:ascii="Arial" w:eastAsia="Arial" w:hAnsi="Arial" w:cs="Arial"/>
                    <w:i/>
                    <w:color w:val="363435"/>
                    <w:spacing w:val="22"/>
                    <w:sz w:val="18"/>
                    <w:szCs w:val="18"/>
                    <w:lang w:val="nl-NL"/>
                  </w:rPr>
                  <w:t xml:space="preserve"> </w:t>
                </w:r>
                <w:r w:rsidRPr="00FF6C6C">
                  <w:rPr>
                    <w:rFonts w:ascii="Arial" w:eastAsia="Arial" w:hAnsi="Arial" w:cs="Arial"/>
                    <w:i/>
                    <w:color w:val="363435"/>
                    <w:sz w:val="18"/>
                    <w:szCs w:val="18"/>
                    <w:lang w:val="nl-NL"/>
                  </w:rPr>
                  <w:t>om</w:t>
                </w:r>
                <w:r w:rsidRPr="00FF6C6C">
                  <w:rPr>
                    <w:rFonts w:ascii="Arial" w:eastAsia="Arial" w:hAnsi="Arial" w:cs="Arial"/>
                    <w:i/>
                    <w:color w:val="363435"/>
                    <w:spacing w:val="5"/>
                    <w:sz w:val="18"/>
                    <w:szCs w:val="18"/>
                    <w:lang w:val="nl-NL"/>
                  </w:rPr>
                  <w:t xml:space="preserve"> </w:t>
                </w:r>
                <w:r w:rsidRPr="00FF6C6C">
                  <w:rPr>
                    <w:rFonts w:ascii="Arial" w:eastAsia="Arial" w:hAnsi="Arial" w:cs="Arial"/>
                    <w:i/>
                    <w:color w:val="363435"/>
                    <w:sz w:val="18"/>
                    <w:szCs w:val="18"/>
                    <w:lang w:val="nl-NL"/>
                  </w:rPr>
                  <w:t xml:space="preserve">praktische </w:t>
                </w:r>
                <w:r w:rsidRPr="00FF6C6C">
                  <w:rPr>
                    <w:rFonts w:ascii="Arial" w:eastAsia="Arial" w:hAnsi="Arial" w:cs="Arial"/>
                    <w:i/>
                    <w:color w:val="363435"/>
                    <w:spacing w:val="1"/>
                    <w:sz w:val="18"/>
                    <w:szCs w:val="18"/>
                    <w:lang w:val="nl-NL"/>
                  </w:rPr>
                  <w:t>r</w:t>
                </w:r>
                <w:r w:rsidRPr="00FF6C6C">
                  <w:rPr>
                    <w:rFonts w:ascii="Arial" w:eastAsia="Arial" w:hAnsi="Arial" w:cs="Arial"/>
                    <w:i/>
                    <w:color w:val="363435"/>
                    <w:sz w:val="18"/>
                    <w:szCs w:val="18"/>
                    <w:lang w:val="nl-NL"/>
                  </w:rPr>
                  <w:t>edenen</w:t>
                </w:r>
                <w:r w:rsidRPr="00FF6C6C">
                  <w:rPr>
                    <w:rFonts w:ascii="Arial" w:eastAsia="Arial" w:hAnsi="Arial" w:cs="Arial"/>
                    <w:i/>
                    <w:color w:val="363435"/>
                    <w:spacing w:val="-6"/>
                    <w:sz w:val="18"/>
                    <w:szCs w:val="18"/>
                    <w:lang w:val="nl-NL"/>
                  </w:rPr>
                  <w:t xml:space="preserve"> </w:t>
                </w:r>
                <w:r w:rsidRPr="00FF6C6C">
                  <w:rPr>
                    <w:rFonts w:ascii="Arial" w:eastAsia="Arial" w:hAnsi="Arial" w:cs="Arial"/>
                    <w:i/>
                    <w:color w:val="363435"/>
                    <w:sz w:val="18"/>
                    <w:szCs w:val="18"/>
                    <w:lang w:val="nl-NL"/>
                  </w:rPr>
                  <w:t>geadviseerd</w:t>
                </w:r>
                <w:r w:rsidRPr="00FF6C6C">
                  <w:rPr>
                    <w:rFonts w:ascii="Arial" w:eastAsia="Arial" w:hAnsi="Arial" w:cs="Arial"/>
                    <w:i/>
                    <w:color w:val="363435"/>
                    <w:spacing w:val="-10"/>
                    <w:sz w:val="18"/>
                    <w:szCs w:val="18"/>
                    <w:lang w:val="nl-NL"/>
                  </w:rPr>
                  <w:t xml:space="preserve"> </w:t>
                </w:r>
                <w:r w:rsidRPr="00FF6C6C">
                  <w:rPr>
                    <w:rFonts w:ascii="Arial" w:eastAsia="Arial" w:hAnsi="Arial" w:cs="Arial"/>
                    <w:i/>
                    <w:color w:val="363435"/>
                    <w:sz w:val="18"/>
                    <w:szCs w:val="18"/>
                    <w:lang w:val="nl-NL"/>
                  </w:rPr>
                  <w:t>een</w:t>
                </w:r>
                <w:r w:rsidRPr="00FF6C6C">
                  <w:rPr>
                    <w:rFonts w:ascii="Arial" w:eastAsia="Arial" w:hAnsi="Arial" w:cs="Arial"/>
                    <w:i/>
                    <w:color w:val="363435"/>
                    <w:spacing w:val="-9"/>
                    <w:sz w:val="18"/>
                    <w:szCs w:val="18"/>
                    <w:lang w:val="nl-NL"/>
                  </w:rPr>
                  <w:t xml:space="preserve"> </w:t>
                </w:r>
                <w:r w:rsidRPr="00FF6C6C">
                  <w:rPr>
                    <w:rFonts w:ascii="Arial" w:eastAsia="Arial" w:hAnsi="Arial" w:cs="Arial"/>
                    <w:i/>
                    <w:color w:val="363435"/>
                    <w:sz w:val="18"/>
                    <w:szCs w:val="18"/>
                    <w:lang w:val="nl-NL"/>
                  </w:rPr>
                  <w:t>ove</w:t>
                </w:r>
                <w:r w:rsidRPr="00FF6C6C">
                  <w:rPr>
                    <w:rFonts w:ascii="Arial" w:eastAsia="Arial" w:hAnsi="Arial" w:cs="Arial"/>
                    <w:i/>
                    <w:color w:val="363435"/>
                    <w:spacing w:val="1"/>
                    <w:sz w:val="18"/>
                    <w:szCs w:val="18"/>
                    <w:lang w:val="nl-NL"/>
                  </w:rPr>
                  <w:t>r</w:t>
                </w:r>
                <w:r w:rsidRPr="00FF6C6C">
                  <w:rPr>
                    <w:rFonts w:ascii="Arial" w:eastAsia="Arial" w:hAnsi="Arial" w:cs="Arial"/>
                    <w:i/>
                    <w:color w:val="363435"/>
                    <w:sz w:val="18"/>
                    <w:szCs w:val="18"/>
                    <w:lang w:val="nl-NL"/>
                  </w:rPr>
                  <w:t>eenkomst</w:t>
                </w:r>
                <w:r w:rsidRPr="00FF6C6C">
                  <w:rPr>
                    <w:rFonts w:ascii="Arial" w:eastAsia="Arial" w:hAnsi="Arial" w:cs="Arial"/>
                    <w:i/>
                    <w:color w:val="363435"/>
                    <w:spacing w:val="-15"/>
                    <w:sz w:val="18"/>
                    <w:szCs w:val="18"/>
                    <w:lang w:val="nl-NL"/>
                  </w:rPr>
                  <w:t xml:space="preserve"> </w:t>
                </w:r>
                <w:r w:rsidRPr="00FF6C6C">
                  <w:rPr>
                    <w:rFonts w:ascii="Arial" w:eastAsia="Arial" w:hAnsi="Arial" w:cs="Arial"/>
                    <w:i/>
                    <w:color w:val="363435"/>
                    <w:sz w:val="18"/>
                    <w:szCs w:val="18"/>
                    <w:lang w:val="nl-NL"/>
                  </w:rPr>
                  <w:t>per</w:t>
                </w:r>
                <w:r w:rsidRPr="00FF6C6C">
                  <w:rPr>
                    <w:rFonts w:ascii="Arial" w:eastAsia="Arial" w:hAnsi="Arial" w:cs="Arial"/>
                    <w:i/>
                    <w:color w:val="363435"/>
                    <w:spacing w:val="3"/>
                    <w:sz w:val="18"/>
                    <w:szCs w:val="18"/>
                    <w:lang w:val="nl-NL"/>
                  </w:rPr>
                  <w:t xml:space="preserve"> </w:t>
                </w:r>
                <w:r w:rsidRPr="00FF6C6C">
                  <w:rPr>
                    <w:rFonts w:ascii="Arial" w:eastAsia="Arial" w:hAnsi="Arial" w:cs="Arial"/>
                    <w:i/>
                    <w:color w:val="363435"/>
                    <w:sz w:val="18"/>
                    <w:szCs w:val="18"/>
                    <w:lang w:val="nl-NL"/>
                  </w:rPr>
                  <w:t>object</w:t>
                </w:r>
                <w:r w:rsidRPr="00FF6C6C">
                  <w:rPr>
                    <w:rFonts w:ascii="Arial" w:eastAsia="Arial" w:hAnsi="Arial" w:cs="Arial"/>
                    <w:i/>
                    <w:color w:val="363435"/>
                    <w:spacing w:val="19"/>
                    <w:sz w:val="18"/>
                    <w:szCs w:val="18"/>
                    <w:lang w:val="nl-NL"/>
                  </w:rPr>
                  <w:t xml:space="preserve"> </w:t>
                </w:r>
                <w:r w:rsidRPr="00FF6C6C">
                  <w:rPr>
                    <w:rFonts w:ascii="Arial" w:eastAsia="Arial" w:hAnsi="Arial" w:cs="Arial"/>
                    <w:i/>
                    <w:color w:val="363435"/>
                    <w:sz w:val="18"/>
                    <w:szCs w:val="18"/>
                    <w:lang w:val="nl-NL"/>
                  </w:rPr>
                  <w:t>te</w:t>
                </w:r>
                <w:r w:rsidRPr="00FF6C6C">
                  <w:rPr>
                    <w:rFonts w:ascii="Arial" w:eastAsia="Arial" w:hAnsi="Arial" w:cs="Arial"/>
                    <w:i/>
                    <w:color w:val="363435"/>
                    <w:spacing w:val="3"/>
                    <w:sz w:val="18"/>
                    <w:szCs w:val="18"/>
                    <w:lang w:val="nl-NL"/>
                  </w:rPr>
                  <w:t xml:space="preserve"> </w:t>
                </w:r>
                <w:r w:rsidRPr="00FF6C6C">
                  <w:rPr>
                    <w:rFonts w:ascii="Arial" w:eastAsia="Arial" w:hAnsi="Arial" w:cs="Arial"/>
                    <w:i/>
                    <w:color w:val="363435"/>
                    <w:sz w:val="18"/>
                    <w:szCs w:val="18"/>
                    <w:lang w:val="nl-NL"/>
                  </w:rPr>
                  <w:t>maken.</w:t>
                </w:r>
              </w:p>
            </w:txbxContent>
          </v:textbox>
          <w10:wrap anchorx="page" anchory="page"/>
        </v:shape>
      </w:pict>
    </w:r>
    <w:r>
      <w:pict w14:anchorId="0D951069">
        <v:shape id="_x0000_s2171" type="#_x0000_t202" style="position:absolute;margin-left:291.2pt;margin-top:818.5pt;width:12.9pt;height:10pt;z-index:-251652096;mso-position-horizontal-relative:page;mso-position-vertical-relative:page" filled="f" stroked="f">
          <v:textbox inset="0,0,0,0">
            <w:txbxContent>
              <w:p w14:paraId="291FF6E2" w14:textId="482DEE87" w:rsidR="00986AE2" w:rsidRDefault="00986AE2">
                <w:pPr>
                  <w:ind w:left="40"/>
                  <w:rPr>
                    <w:rFonts w:ascii="Arial" w:eastAsia="Arial" w:hAnsi="Arial" w:cs="Arial"/>
                    <w:sz w:val="16"/>
                    <w:szCs w:val="16"/>
                  </w:rPr>
                </w:pPr>
                <w:r>
                  <w:fldChar w:fldCharType="begin"/>
                </w:r>
                <w:r>
                  <w:rPr>
                    <w:rFonts w:ascii="Arial" w:eastAsia="Arial" w:hAnsi="Arial" w:cs="Arial"/>
                    <w:color w:val="363435"/>
                    <w:sz w:val="16"/>
                    <w:szCs w:val="16"/>
                  </w:rPr>
                  <w:instrText xml:space="preserve"> PAGE </w:instrText>
                </w:r>
                <w:r>
                  <w:fldChar w:fldCharType="separate"/>
                </w:r>
                <w:r w:rsidR="005B211D">
                  <w:rPr>
                    <w:rFonts w:ascii="Arial" w:eastAsia="Arial" w:hAnsi="Arial" w:cs="Arial"/>
                    <w:noProof/>
                    <w:color w:val="363435"/>
                    <w:sz w:val="16"/>
                    <w:szCs w:val="16"/>
                  </w:rPr>
                  <w:t>17</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67A02" w14:textId="77777777" w:rsidR="00986AE2" w:rsidRDefault="005B211D">
    <w:pPr>
      <w:spacing w:line="200" w:lineRule="exact"/>
    </w:pPr>
    <w:r>
      <w:rPr>
        <w:noProof/>
      </w:rPr>
      <w:pict w14:anchorId="2AA3355B">
        <v:shapetype id="_x0000_t202" coordsize="21600,21600" o:spt="202" path="m,l,21600r21600,l21600,xe">
          <v:stroke joinstyle="miter"/>
          <v:path gradientshapeok="t" o:connecttype="rect"/>
        </v:shapetype>
        <v:shape id="Tekstvak 45" o:spid="_x0000_s2172" type="#_x0000_t202" style="position:absolute;margin-left:67.7pt;margin-top:774.65pt;width:467.9pt;height:33pt;z-index:-251648000;visibility:visible;mso-wrap-style:square;mso-width-percent:0;mso-height-percent:0;mso-wrap-distance-left:9pt;mso-wrap-distance-top:0;mso-wrap-distance-right:9pt;mso-wrap-distance-bottom:0;mso-position-horizontal-relative:page;mso-position-vertical-relative:page;mso-width-percent:0;mso-height-percent:0;mso-width-relative:page;mso-height-relative:page;v-text-anchor:top" filled="f" stroked="f">
          <v:textbox inset="0,0,0,0">
            <w:txbxContent>
              <w:p w14:paraId="55F2BCC4" w14:textId="77777777" w:rsidR="00986AE2" w:rsidRPr="00EF15D3" w:rsidRDefault="00986AE2">
                <w:pPr>
                  <w:spacing w:line="200" w:lineRule="exact"/>
                  <w:ind w:left="20"/>
                  <w:rPr>
                    <w:rFonts w:asciiTheme="minorHAnsi" w:eastAsia="Arial" w:hAnsiTheme="minorHAnsi" w:cs="Arial"/>
                    <w:sz w:val="18"/>
                    <w:szCs w:val="18"/>
                    <w:lang w:val="nl-NL"/>
                  </w:rPr>
                </w:pPr>
                <w:r w:rsidRPr="00EF15D3">
                  <w:rPr>
                    <w:rFonts w:asciiTheme="minorHAnsi" w:eastAsia="Arial" w:hAnsiTheme="minorHAnsi" w:cs="Arial"/>
                    <w:i/>
                    <w:color w:val="363435"/>
                    <w:sz w:val="18"/>
                    <w:szCs w:val="18"/>
                    <w:lang w:val="nl-NL"/>
                  </w:rPr>
                  <w:t>1)</w:t>
                </w:r>
                <w:r w:rsidRPr="00EF15D3">
                  <w:rPr>
                    <w:rFonts w:asciiTheme="minorHAnsi" w:eastAsia="Arial" w:hAnsiTheme="minorHAnsi" w:cs="Arial"/>
                    <w:i/>
                    <w:color w:val="363435"/>
                    <w:spacing w:val="-14"/>
                    <w:sz w:val="18"/>
                    <w:szCs w:val="18"/>
                    <w:lang w:val="nl-NL"/>
                  </w:rPr>
                  <w:t xml:space="preserve"> </w:t>
                </w:r>
                <w:r w:rsidRPr="00EF15D3">
                  <w:rPr>
                    <w:rFonts w:asciiTheme="minorHAnsi" w:eastAsia="Arial" w:hAnsiTheme="minorHAnsi" w:cs="Arial"/>
                    <w:i/>
                    <w:color w:val="363435"/>
                    <w:spacing w:val="-3"/>
                    <w:sz w:val="18"/>
                    <w:szCs w:val="18"/>
                    <w:lang w:val="nl-NL"/>
                  </w:rPr>
                  <w:t>W</w:t>
                </w:r>
                <w:r w:rsidRPr="00EF15D3">
                  <w:rPr>
                    <w:rFonts w:asciiTheme="minorHAnsi" w:eastAsia="Arial" w:hAnsiTheme="minorHAnsi" w:cs="Arial"/>
                    <w:i/>
                    <w:color w:val="363435"/>
                    <w:sz w:val="18"/>
                    <w:szCs w:val="18"/>
                    <w:lang w:val="nl-NL"/>
                  </w:rPr>
                  <w:t>erku</w:t>
                </w:r>
                <w:r w:rsidRPr="00EF15D3">
                  <w:rPr>
                    <w:rFonts w:asciiTheme="minorHAnsi" w:eastAsia="Arial" w:hAnsiTheme="minorHAnsi" w:cs="Arial"/>
                    <w:i/>
                    <w:color w:val="363435"/>
                    <w:spacing w:val="1"/>
                    <w:sz w:val="18"/>
                    <w:szCs w:val="18"/>
                    <w:lang w:val="nl-NL"/>
                  </w:rPr>
                  <w:t>r</w:t>
                </w:r>
                <w:r w:rsidRPr="00EF15D3">
                  <w:rPr>
                    <w:rFonts w:asciiTheme="minorHAnsi" w:eastAsia="Arial" w:hAnsiTheme="minorHAnsi" w:cs="Arial"/>
                    <w:i/>
                    <w:color w:val="363435"/>
                    <w:sz w:val="18"/>
                    <w:szCs w:val="18"/>
                    <w:lang w:val="nl-NL"/>
                  </w:rPr>
                  <w:t>en</w:t>
                </w:r>
                <w:r w:rsidRPr="00EF15D3">
                  <w:rPr>
                    <w:rFonts w:asciiTheme="minorHAnsi" w:eastAsia="Arial" w:hAnsiTheme="minorHAnsi" w:cs="Arial"/>
                    <w:i/>
                    <w:color w:val="363435"/>
                    <w:spacing w:val="-16"/>
                    <w:sz w:val="18"/>
                    <w:szCs w:val="18"/>
                    <w:lang w:val="nl-NL"/>
                  </w:rPr>
                  <w:t xml:space="preserve"> </w:t>
                </w:r>
                <w:r w:rsidRPr="00EF15D3">
                  <w:rPr>
                    <w:rFonts w:asciiTheme="minorHAnsi" w:eastAsia="Arial" w:hAnsiTheme="minorHAnsi" w:cs="Arial"/>
                    <w:i/>
                    <w:color w:val="363435"/>
                    <w:sz w:val="18"/>
                    <w:szCs w:val="18"/>
                    <w:lang w:val="nl-NL"/>
                  </w:rPr>
                  <w:t>omvatten de</w:t>
                </w:r>
                <w:r w:rsidRPr="00EF15D3">
                  <w:rPr>
                    <w:rFonts w:asciiTheme="minorHAnsi" w:eastAsia="Arial" w:hAnsiTheme="minorHAnsi" w:cs="Arial"/>
                    <w:i/>
                    <w:color w:val="363435"/>
                    <w:spacing w:val="2"/>
                    <w:sz w:val="18"/>
                    <w:szCs w:val="18"/>
                    <w:lang w:val="nl-NL"/>
                  </w:rPr>
                  <w:t xml:space="preserve"> </w:t>
                </w:r>
                <w:r w:rsidRPr="00EF15D3">
                  <w:rPr>
                    <w:rFonts w:asciiTheme="minorHAnsi" w:eastAsia="Arial" w:hAnsiTheme="minorHAnsi" w:cs="Arial"/>
                    <w:i/>
                    <w:color w:val="363435"/>
                    <w:sz w:val="18"/>
                    <w:szCs w:val="18"/>
                    <w:lang w:val="nl-NL"/>
                  </w:rPr>
                  <w:t>u</w:t>
                </w:r>
                <w:r w:rsidRPr="00EF15D3">
                  <w:rPr>
                    <w:rFonts w:asciiTheme="minorHAnsi" w:eastAsia="Arial" w:hAnsiTheme="minorHAnsi" w:cs="Arial"/>
                    <w:i/>
                    <w:color w:val="363435"/>
                    <w:spacing w:val="1"/>
                    <w:sz w:val="18"/>
                    <w:szCs w:val="18"/>
                    <w:lang w:val="nl-NL"/>
                  </w:rPr>
                  <w:t>r</w:t>
                </w:r>
                <w:r w:rsidRPr="00EF15D3">
                  <w:rPr>
                    <w:rFonts w:asciiTheme="minorHAnsi" w:eastAsia="Arial" w:hAnsiTheme="minorHAnsi" w:cs="Arial"/>
                    <w:i/>
                    <w:color w:val="363435"/>
                    <w:sz w:val="18"/>
                    <w:szCs w:val="18"/>
                    <w:lang w:val="nl-NL"/>
                  </w:rPr>
                  <w:t>en</w:t>
                </w:r>
                <w:r w:rsidRPr="00EF15D3">
                  <w:rPr>
                    <w:rFonts w:asciiTheme="minorHAnsi" w:eastAsia="Arial" w:hAnsiTheme="minorHAnsi" w:cs="Arial"/>
                    <w:i/>
                    <w:color w:val="363435"/>
                    <w:spacing w:val="-4"/>
                    <w:sz w:val="18"/>
                    <w:szCs w:val="18"/>
                    <w:lang w:val="nl-NL"/>
                  </w:rPr>
                  <w:t xml:space="preserve"> </w:t>
                </w:r>
                <w:r w:rsidRPr="00EF15D3">
                  <w:rPr>
                    <w:rFonts w:asciiTheme="minorHAnsi" w:eastAsia="Arial" w:hAnsiTheme="minorHAnsi" w:cs="Arial"/>
                    <w:i/>
                    <w:color w:val="363435"/>
                    <w:sz w:val="18"/>
                    <w:szCs w:val="18"/>
                    <w:lang w:val="nl-NL"/>
                  </w:rPr>
                  <w:t>op</w:t>
                </w:r>
                <w:r w:rsidRPr="00EF15D3">
                  <w:rPr>
                    <w:rFonts w:asciiTheme="minorHAnsi" w:eastAsia="Arial" w:hAnsiTheme="minorHAnsi" w:cs="Arial"/>
                    <w:i/>
                    <w:color w:val="363435"/>
                    <w:spacing w:val="8"/>
                    <w:sz w:val="18"/>
                    <w:szCs w:val="18"/>
                    <w:lang w:val="nl-NL"/>
                  </w:rPr>
                  <w:t xml:space="preserve"> </w:t>
                </w:r>
                <w:r w:rsidRPr="00EF15D3">
                  <w:rPr>
                    <w:rFonts w:asciiTheme="minorHAnsi" w:eastAsia="Arial" w:hAnsiTheme="minorHAnsi" w:cs="Arial"/>
                    <w:i/>
                    <w:color w:val="363435"/>
                    <w:sz w:val="18"/>
                    <w:szCs w:val="18"/>
                    <w:lang w:val="nl-NL"/>
                  </w:rPr>
                  <w:t>no</w:t>
                </w:r>
                <w:r w:rsidRPr="00EF15D3">
                  <w:rPr>
                    <w:rFonts w:asciiTheme="minorHAnsi" w:eastAsia="Arial" w:hAnsiTheme="minorHAnsi" w:cs="Arial"/>
                    <w:i/>
                    <w:color w:val="363435"/>
                    <w:spacing w:val="1"/>
                    <w:sz w:val="18"/>
                    <w:szCs w:val="18"/>
                    <w:lang w:val="nl-NL"/>
                  </w:rPr>
                  <w:t>r</w:t>
                </w:r>
                <w:r w:rsidRPr="00EF15D3">
                  <w:rPr>
                    <w:rFonts w:asciiTheme="minorHAnsi" w:eastAsia="Arial" w:hAnsiTheme="minorHAnsi" w:cs="Arial"/>
                    <w:i/>
                    <w:color w:val="363435"/>
                    <w:sz w:val="18"/>
                    <w:szCs w:val="18"/>
                    <w:lang w:val="nl-NL"/>
                  </w:rPr>
                  <w:t>male</w:t>
                </w:r>
                <w:r w:rsidRPr="00EF15D3">
                  <w:rPr>
                    <w:rFonts w:asciiTheme="minorHAnsi" w:eastAsia="Arial" w:hAnsiTheme="minorHAnsi" w:cs="Arial"/>
                    <w:i/>
                    <w:color w:val="363435"/>
                    <w:spacing w:val="-5"/>
                    <w:sz w:val="18"/>
                    <w:szCs w:val="18"/>
                    <w:lang w:val="nl-NL"/>
                  </w:rPr>
                  <w:t xml:space="preserve"> </w:t>
                </w:r>
                <w:r w:rsidRPr="00EF15D3">
                  <w:rPr>
                    <w:rFonts w:asciiTheme="minorHAnsi" w:eastAsia="Arial" w:hAnsiTheme="minorHAnsi" w:cs="Arial"/>
                    <w:i/>
                    <w:color w:val="363435"/>
                    <w:sz w:val="18"/>
                    <w:szCs w:val="18"/>
                    <w:lang w:val="nl-NL"/>
                  </w:rPr>
                  <w:t>werkdagen</w:t>
                </w:r>
                <w:r w:rsidRPr="00EF15D3">
                  <w:rPr>
                    <w:rFonts w:asciiTheme="minorHAnsi" w:eastAsia="Arial" w:hAnsiTheme="minorHAnsi" w:cs="Arial"/>
                    <w:i/>
                    <w:color w:val="363435"/>
                    <w:spacing w:val="-9"/>
                    <w:sz w:val="18"/>
                    <w:szCs w:val="18"/>
                    <w:lang w:val="nl-NL"/>
                  </w:rPr>
                  <w:t xml:space="preserve"> </w:t>
                </w:r>
                <w:r w:rsidRPr="00EF15D3">
                  <w:rPr>
                    <w:rFonts w:asciiTheme="minorHAnsi" w:eastAsia="Arial" w:hAnsiTheme="minorHAnsi" w:cs="Arial"/>
                    <w:i/>
                    <w:color w:val="363435"/>
                    <w:sz w:val="18"/>
                    <w:szCs w:val="18"/>
                    <w:lang w:val="nl-NL"/>
                  </w:rPr>
                  <w:t>tussen</w:t>
                </w:r>
                <w:r w:rsidRPr="00EF15D3">
                  <w:rPr>
                    <w:rFonts w:asciiTheme="minorHAnsi" w:eastAsia="Arial" w:hAnsiTheme="minorHAnsi" w:cs="Arial"/>
                    <w:i/>
                    <w:color w:val="363435"/>
                    <w:spacing w:val="-5"/>
                    <w:sz w:val="18"/>
                    <w:szCs w:val="18"/>
                    <w:lang w:val="nl-NL"/>
                  </w:rPr>
                  <w:t xml:space="preserve"> </w:t>
                </w:r>
                <w:r w:rsidRPr="00EF15D3">
                  <w:rPr>
                    <w:rFonts w:asciiTheme="minorHAnsi" w:eastAsia="Arial" w:hAnsiTheme="minorHAnsi" w:cs="Arial"/>
                    <w:i/>
                    <w:color w:val="363435"/>
                    <w:sz w:val="18"/>
                    <w:szCs w:val="18"/>
                    <w:lang w:val="nl-NL"/>
                  </w:rPr>
                  <w:t>08.30 en</w:t>
                </w:r>
                <w:r w:rsidRPr="00EF15D3">
                  <w:rPr>
                    <w:rFonts w:asciiTheme="minorHAnsi" w:eastAsia="Arial" w:hAnsiTheme="minorHAnsi" w:cs="Arial"/>
                    <w:i/>
                    <w:color w:val="363435"/>
                    <w:spacing w:val="-4"/>
                    <w:sz w:val="18"/>
                    <w:szCs w:val="18"/>
                    <w:lang w:val="nl-NL"/>
                  </w:rPr>
                  <w:t xml:space="preserve"> </w:t>
                </w:r>
                <w:r w:rsidRPr="00EF15D3">
                  <w:rPr>
                    <w:rFonts w:asciiTheme="minorHAnsi" w:eastAsia="Arial" w:hAnsiTheme="minorHAnsi" w:cs="Arial"/>
                    <w:i/>
                    <w:color w:val="363435"/>
                    <w:sz w:val="18"/>
                    <w:szCs w:val="18"/>
                    <w:lang w:val="nl-NL"/>
                  </w:rPr>
                  <w:t>17.00 uu</w:t>
                </w:r>
                <w:r w:rsidRPr="00EF15D3">
                  <w:rPr>
                    <w:rFonts w:asciiTheme="minorHAnsi" w:eastAsia="Arial" w:hAnsiTheme="minorHAnsi" w:cs="Arial"/>
                    <w:i/>
                    <w:color w:val="363435"/>
                    <w:spacing w:val="-17"/>
                    <w:sz w:val="18"/>
                    <w:szCs w:val="18"/>
                    <w:lang w:val="nl-NL"/>
                  </w:rPr>
                  <w:t>r</w:t>
                </w:r>
                <w:r w:rsidRPr="00EF15D3">
                  <w:rPr>
                    <w:rFonts w:asciiTheme="minorHAnsi" w:eastAsia="Arial" w:hAnsiTheme="minorHAnsi" w:cs="Arial"/>
                    <w:i/>
                    <w:color w:val="363435"/>
                    <w:sz w:val="18"/>
                    <w:szCs w:val="18"/>
                    <w:lang w:val="nl-NL"/>
                  </w:rPr>
                  <w:t>.</w:t>
                </w:r>
              </w:p>
              <w:p w14:paraId="5C4094B3" w14:textId="77777777" w:rsidR="00986AE2" w:rsidRPr="00EF15D3" w:rsidRDefault="00986AE2">
                <w:pPr>
                  <w:spacing w:before="13" w:line="255" w:lineRule="auto"/>
                  <w:ind w:left="20" w:right="-11"/>
                  <w:rPr>
                    <w:rFonts w:asciiTheme="minorHAnsi" w:eastAsia="Arial" w:hAnsiTheme="minorHAnsi" w:cs="Arial"/>
                    <w:sz w:val="18"/>
                    <w:szCs w:val="18"/>
                    <w:lang w:val="nl-NL"/>
                  </w:rPr>
                </w:pPr>
                <w:r w:rsidRPr="00EF15D3">
                  <w:rPr>
                    <w:rFonts w:asciiTheme="minorHAnsi" w:eastAsia="Arial" w:hAnsiTheme="minorHAnsi" w:cs="Arial"/>
                    <w:i/>
                    <w:color w:val="363435"/>
                    <w:sz w:val="18"/>
                    <w:szCs w:val="18"/>
                    <w:lang w:val="nl-NL"/>
                  </w:rPr>
                  <w:t>2)</w:t>
                </w:r>
                <w:r w:rsidRPr="00EF15D3">
                  <w:rPr>
                    <w:rFonts w:asciiTheme="minorHAnsi" w:eastAsia="Arial" w:hAnsiTheme="minorHAnsi" w:cs="Arial"/>
                    <w:i/>
                    <w:color w:val="363435"/>
                    <w:spacing w:val="-14"/>
                    <w:sz w:val="18"/>
                    <w:szCs w:val="18"/>
                    <w:lang w:val="nl-NL"/>
                  </w:rPr>
                  <w:t xml:space="preserve"> </w:t>
                </w:r>
                <w:r w:rsidRPr="00EF15D3">
                  <w:rPr>
                    <w:rFonts w:asciiTheme="minorHAnsi" w:eastAsia="Arial" w:hAnsiTheme="minorHAnsi" w:cs="Arial"/>
                    <w:i/>
                    <w:color w:val="363435"/>
                    <w:sz w:val="18"/>
                    <w:szCs w:val="18"/>
                    <w:lang w:val="nl-NL"/>
                  </w:rPr>
                  <w:t>Als</w:t>
                </w:r>
                <w:r w:rsidRPr="00EF15D3">
                  <w:rPr>
                    <w:rFonts w:asciiTheme="minorHAnsi" w:eastAsia="Arial" w:hAnsiTheme="minorHAnsi" w:cs="Arial"/>
                    <w:i/>
                    <w:color w:val="363435"/>
                    <w:spacing w:val="-5"/>
                    <w:sz w:val="18"/>
                    <w:szCs w:val="18"/>
                    <w:lang w:val="nl-NL"/>
                  </w:rPr>
                  <w:t xml:space="preserve"> </w:t>
                </w:r>
                <w:r w:rsidRPr="00EF15D3">
                  <w:rPr>
                    <w:rFonts w:asciiTheme="minorHAnsi" w:eastAsia="Arial" w:hAnsiTheme="minorHAnsi" w:cs="Arial"/>
                    <w:i/>
                    <w:color w:val="363435"/>
                    <w:sz w:val="18"/>
                    <w:szCs w:val="18"/>
                    <w:lang w:val="nl-NL"/>
                  </w:rPr>
                  <w:t>er</w:t>
                </w:r>
                <w:r w:rsidRPr="00EF15D3">
                  <w:rPr>
                    <w:rFonts w:asciiTheme="minorHAnsi" w:eastAsia="Arial" w:hAnsiTheme="minorHAnsi" w:cs="Arial"/>
                    <w:i/>
                    <w:color w:val="363435"/>
                    <w:spacing w:val="-5"/>
                    <w:sz w:val="18"/>
                    <w:szCs w:val="18"/>
                    <w:lang w:val="nl-NL"/>
                  </w:rPr>
                  <w:t xml:space="preserve"> </w:t>
                </w:r>
                <w:r w:rsidRPr="00EF15D3">
                  <w:rPr>
                    <w:rFonts w:asciiTheme="minorHAnsi" w:eastAsia="Arial" w:hAnsiTheme="minorHAnsi" w:cs="Arial"/>
                    <w:i/>
                    <w:color w:val="363435"/>
                    <w:sz w:val="18"/>
                    <w:szCs w:val="18"/>
                    <w:lang w:val="nl-NL"/>
                  </w:rPr>
                  <w:t>sprake</w:t>
                </w:r>
                <w:r w:rsidRPr="00EF15D3">
                  <w:rPr>
                    <w:rFonts w:asciiTheme="minorHAnsi" w:eastAsia="Arial" w:hAnsiTheme="minorHAnsi" w:cs="Arial"/>
                    <w:i/>
                    <w:color w:val="363435"/>
                    <w:spacing w:val="-11"/>
                    <w:sz w:val="18"/>
                    <w:szCs w:val="18"/>
                    <w:lang w:val="nl-NL"/>
                  </w:rPr>
                  <w:t xml:space="preserve"> </w:t>
                </w:r>
                <w:r w:rsidRPr="00EF15D3">
                  <w:rPr>
                    <w:rFonts w:asciiTheme="minorHAnsi" w:eastAsia="Arial" w:hAnsiTheme="minorHAnsi" w:cs="Arial"/>
                    <w:i/>
                    <w:color w:val="363435"/>
                    <w:sz w:val="18"/>
                    <w:szCs w:val="18"/>
                    <w:lang w:val="nl-NL"/>
                  </w:rPr>
                  <w:t>is</w:t>
                </w:r>
                <w:r w:rsidRPr="00EF15D3">
                  <w:rPr>
                    <w:rFonts w:asciiTheme="minorHAnsi" w:eastAsia="Arial" w:hAnsiTheme="minorHAnsi" w:cs="Arial"/>
                    <w:i/>
                    <w:color w:val="363435"/>
                    <w:spacing w:val="-4"/>
                    <w:sz w:val="18"/>
                    <w:szCs w:val="18"/>
                    <w:lang w:val="nl-NL"/>
                  </w:rPr>
                  <w:t xml:space="preserve"> </w:t>
                </w:r>
                <w:r w:rsidRPr="00EF15D3">
                  <w:rPr>
                    <w:rFonts w:asciiTheme="minorHAnsi" w:eastAsia="Arial" w:hAnsiTheme="minorHAnsi" w:cs="Arial"/>
                    <w:i/>
                    <w:color w:val="363435"/>
                    <w:sz w:val="18"/>
                    <w:szCs w:val="18"/>
                    <w:lang w:val="nl-NL"/>
                  </w:rPr>
                  <w:t>van</w:t>
                </w:r>
                <w:r w:rsidRPr="00EF15D3">
                  <w:rPr>
                    <w:rFonts w:asciiTheme="minorHAnsi" w:eastAsia="Arial" w:hAnsiTheme="minorHAnsi" w:cs="Arial"/>
                    <w:i/>
                    <w:color w:val="363435"/>
                    <w:spacing w:val="-12"/>
                    <w:sz w:val="18"/>
                    <w:szCs w:val="18"/>
                    <w:lang w:val="nl-NL"/>
                  </w:rPr>
                  <w:t xml:space="preserve"> </w:t>
                </w:r>
                <w:r w:rsidRPr="00EF15D3">
                  <w:rPr>
                    <w:rFonts w:asciiTheme="minorHAnsi" w:eastAsia="Arial" w:hAnsiTheme="minorHAnsi" w:cs="Arial"/>
                    <w:i/>
                    <w:color w:val="363435"/>
                    <w:sz w:val="18"/>
                    <w:szCs w:val="18"/>
                    <w:lang w:val="nl-NL"/>
                  </w:rPr>
                  <w:t>meerde</w:t>
                </w:r>
                <w:r w:rsidRPr="00EF15D3">
                  <w:rPr>
                    <w:rFonts w:asciiTheme="minorHAnsi" w:eastAsia="Arial" w:hAnsiTheme="minorHAnsi" w:cs="Arial"/>
                    <w:i/>
                    <w:color w:val="363435"/>
                    <w:spacing w:val="1"/>
                    <w:sz w:val="18"/>
                    <w:szCs w:val="18"/>
                    <w:lang w:val="nl-NL"/>
                  </w:rPr>
                  <w:t>r</w:t>
                </w:r>
                <w:r w:rsidRPr="00EF15D3">
                  <w:rPr>
                    <w:rFonts w:asciiTheme="minorHAnsi" w:eastAsia="Arial" w:hAnsiTheme="minorHAnsi" w:cs="Arial"/>
                    <w:i/>
                    <w:color w:val="363435"/>
                    <w:sz w:val="18"/>
                    <w:szCs w:val="18"/>
                    <w:lang w:val="nl-NL"/>
                  </w:rPr>
                  <w:t>e</w:t>
                </w:r>
                <w:r w:rsidRPr="00EF15D3">
                  <w:rPr>
                    <w:rFonts w:asciiTheme="minorHAnsi" w:eastAsia="Arial" w:hAnsiTheme="minorHAnsi" w:cs="Arial"/>
                    <w:i/>
                    <w:color w:val="363435"/>
                    <w:spacing w:val="-11"/>
                    <w:sz w:val="18"/>
                    <w:szCs w:val="18"/>
                    <w:lang w:val="nl-NL"/>
                  </w:rPr>
                  <w:t xml:space="preserve"> </w:t>
                </w:r>
                <w:r w:rsidRPr="00EF15D3">
                  <w:rPr>
                    <w:rFonts w:asciiTheme="minorHAnsi" w:eastAsia="Arial" w:hAnsiTheme="minorHAnsi" w:cs="Arial"/>
                    <w:i/>
                    <w:color w:val="363435"/>
                    <w:sz w:val="18"/>
                    <w:szCs w:val="18"/>
                    <w:lang w:val="nl-NL"/>
                  </w:rPr>
                  <w:t>objecten</w:t>
                </w:r>
                <w:r w:rsidRPr="00EF15D3">
                  <w:rPr>
                    <w:rFonts w:asciiTheme="minorHAnsi" w:eastAsia="Arial" w:hAnsiTheme="minorHAnsi" w:cs="Arial"/>
                    <w:i/>
                    <w:color w:val="363435"/>
                    <w:spacing w:val="14"/>
                    <w:sz w:val="18"/>
                    <w:szCs w:val="18"/>
                    <w:lang w:val="nl-NL"/>
                  </w:rPr>
                  <w:t xml:space="preserve"> </w:t>
                </w:r>
                <w:r w:rsidRPr="00EF15D3">
                  <w:rPr>
                    <w:rFonts w:asciiTheme="minorHAnsi" w:eastAsia="Arial" w:hAnsiTheme="minorHAnsi" w:cs="Arial"/>
                    <w:i/>
                    <w:color w:val="363435"/>
                    <w:sz w:val="18"/>
                    <w:szCs w:val="18"/>
                    <w:lang w:val="nl-NL"/>
                  </w:rPr>
                  <w:t>met</w:t>
                </w:r>
                <w:r w:rsidRPr="00EF15D3">
                  <w:rPr>
                    <w:rFonts w:asciiTheme="minorHAnsi" w:eastAsia="Arial" w:hAnsiTheme="minorHAnsi" w:cs="Arial"/>
                    <w:i/>
                    <w:color w:val="363435"/>
                    <w:spacing w:val="6"/>
                    <w:sz w:val="18"/>
                    <w:szCs w:val="18"/>
                    <w:lang w:val="nl-NL"/>
                  </w:rPr>
                  <w:t xml:space="preserve"> </w:t>
                </w:r>
                <w:r w:rsidRPr="00EF15D3">
                  <w:rPr>
                    <w:rFonts w:asciiTheme="minorHAnsi" w:eastAsia="Arial" w:hAnsiTheme="minorHAnsi" w:cs="Arial"/>
                    <w:i/>
                    <w:color w:val="363435"/>
                    <w:sz w:val="18"/>
                    <w:szCs w:val="18"/>
                    <w:lang w:val="nl-NL"/>
                  </w:rPr>
                  <w:t>sterke</w:t>
                </w:r>
                <w:r w:rsidRPr="00EF15D3">
                  <w:rPr>
                    <w:rFonts w:asciiTheme="minorHAnsi" w:eastAsia="Arial" w:hAnsiTheme="minorHAnsi" w:cs="Arial"/>
                    <w:i/>
                    <w:color w:val="363435"/>
                    <w:spacing w:val="-10"/>
                    <w:sz w:val="18"/>
                    <w:szCs w:val="18"/>
                    <w:lang w:val="nl-NL"/>
                  </w:rPr>
                  <w:t xml:space="preserve"> </w:t>
                </w:r>
                <w:r w:rsidRPr="00EF15D3">
                  <w:rPr>
                    <w:rFonts w:asciiTheme="minorHAnsi" w:eastAsia="Arial" w:hAnsiTheme="minorHAnsi" w:cs="Arial"/>
                    <w:i/>
                    <w:color w:val="363435"/>
                    <w:sz w:val="18"/>
                    <w:szCs w:val="18"/>
                    <w:lang w:val="nl-NL"/>
                  </w:rPr>
                  <w:t>verschillen</w:t>
                </w:r>
                <w:r w:rsidRPr="00EF15D3">
                  <w:rPr>
                    <w:rFonts w:asciiTheme="minorHAnsi" w:eastAsia="Arial" w:hAnsiTheme="minorHAnsi" w:cs="Arial"/>
                    <w:i/>
                    <w:color w:val="363435"/>
                    <w:spacing w:val="-8"/>
                    <w:sz w:val="18"/>
                    <w:szCs w:val="18"/>
                    <w:lang w:val="nl-NL"/>
                  </w:rPr>
                  <w:t xml:space="preserve"> </w:t>
                </w:r>
                <w:r w:rsidRPr="00EF15D3">
                  <w:rPr>
                    <w:rFonts w:asciiTheme="minorHAnsi" w:eastAsia="Arial" w:hAnsiTheme="minorHAnsi" w:cs="Arial"/>
                    <w:i/>
                    <w:color w:val="363435"/>
                    <w:sz w:val="18"/>
                    <w:szCs w:val="18"/>
                    <w:lang w:val="nl-NL"/>
                  </w:rPr>
                  <w:t>in onderhoudsmodules</w:t>
                </w:r>
                <w:r w:rsidRPr="00EF15D3">
                  <w:rPr>
                    <w:rFonts w:asciiTheme="minorHAnsi" w:eastAsia="Arial" w:hAnsiTheme="minorHAnsi" w:cs="Arial"/>
                    <w:i/>
                    <w:color w:val="363435"/>
                    <w:spacing w:val="16"/>
                    <w:sz w:val="18"/>
                    <w:szCs w:val="18"/>
                    <w:lang w:val="nl-NL"/>
                  </w:rPr>
                  <w:t xml:space="preserve"> </w:t>
                </w:r>
                <w:r w:rsidRPr="00EF15D3">
                  <w:rPr>
                    <w:rFonts w:asciiTheme="minorHAnsi" w:eastAsia="Arial" w:hAnsiTheme="minorHAnsi" w:cs="Arial"/>
                    <w:i/>
                    <w:color w:val="363435"/>
                    <w:sz w:val="18"/>
                    <w:szCs w:val="18"/>
                    <w:lang w:val="nl-NL"/>
                  </w:rPr>
                  <w:t>en/of</w:t>
                </w:r>
                <w:r w:rsidRPr="00EF15D3">
                  <w:rPr>
                    <w:rFonts w:asciiTheme="minorHAnsi" w:eastAsia="Arial" w:hAnsiTheme="minorHAnsi" w:cs="Arial"/>
                    <w:i/>
                    <w:color w:val="363435"/>
                    <w:spacing w:val="12"/>
                    <w:sz w:val="18"/>
                    <w:szCs w:val="18"/>
                    <w:lang w:val="nl-NL"/>
                  </w:rPr>
                  <w:t xml:space="preserve"> </w:t>
                </w:r>
                <w:r w:rsidRPr="00EF15D3">
                  <w:rPr>
                    <w:rFonts w:asciiTheme="minorHAnsi" w:eastAsia="Arial" w:hAnsiTheme="minorHAnsi" w:cs="Arial"/>
                    <w:i/>
                    <w:color w:val="363435"/>
                    <w:sz w:val="18"/>
                    <w:szCs w:val="18"/>
                    <w:lang w:val="nl-NL"/>
                  </w:rPr>
                  <w:t>aanvullende</w:t>
                </w:r>
                <w:r w:rsidRPr="00EF15D3">
                  <w:rPr>
                    <w:rFonts w:asciiTheme="minorHAnsi" w:eastAsia="Arial" w:hAnsiTheme="minorHAnsi" w:cs="Arial"/>
                    <w:i/>
                    <w:color w:val="363435"/>
                    <w:spacing w:val="-19"/>
                    <w:sz w:val="18"/>
                    <w:szCs w:val="18"/>
                    <w:lang w:val="nl-NL"/>
                  </w:rPr>
                  <w:t xml:space="preserve"> </w:t>
                </w:r>
                <w:r w:rsidRPr="00EF15D3">
                  <w:rPr>
                    <w:rFonts w:asciiTheme="minorHAnsi" w:eastAsia="Arial" w:hAnsiTheme="minorHAnsi" w:cs="Arial"/>
                    <w:i/>
                    <w:color w:val="363435"/>
                    <w:sz w:val="18"/>
                    <w:szCs w:val="18"/>
                    <w:lang w:val="nl-NL"/>
                  </w:rPr>
                  <w:t>afspraken, wordt</w:t>
                </w:r>
                <w:r w:rsidRPr="00EF15D3">
                  <w:rPr>
                    <w:rFonts w:asciiTheme="minorHAnsi" w:eastAsia="Arial" w:hAnsiTheme="minorHAnsi" w:cs="Arial"/>
                    <w:i/>
                    <w:color w:val="363435"/>
                    <w:spacing w:val="22"/>
                    <w:sz w:val="18"/>
                    <w:szCs w:val="18"/>
                    <w:lang w:val="nl-NL"/>
                  </w:rPr>
                  <w:t xml:space="preserve"> </w:t>
                </w:r>
                <w:r w:rsidRPr="00EF15D3">
                  <w:rPr>
                    <w:rFonts w:asciiTheme="minorHAnsi" w:eastAsia="Arial" w:hAnsiTheme="minorHAnsi" w:cs="Arial"/>
                    <w:i/>
                    <w:color w:val="363435"/>
                    <w:sz w:val="18"/>
                    <w:szCs w:val="18"/>
                    <w:lang w:val="nl-NL"/>
                  </w:rPr>
                  <w:t>om</w:t>
                </w:r>
                <w:r w:rsidRPr="00EF15D3">
                  <w:rPr>
                    <w:rFonts w:asciiTheme="minorHAnsi" w:eastAsia="Arial" w:hAnsiTheme="minorHAnsi" w:cs="Arial"/>
                    <w:i/>
                    <w:color w:val="363435"/>
                    <w:spacing w:val="5"/>
                    <w:sz w:val="18"/>
                    <w:szCs w:val="18"/>
                    <w:lang w:val="nl-NL"/>
                  </w:rPr>
                  <w:t xml:space="preserve"> </w:t>
                </w:r>
                <w:r w:rsidRPr="00EF15D3">
                  <w:rPr>
                    <w:rFonts w:asciiTheme="minorHAnsi" w:eastAsia="Arial" w:hAnsiTheme="minorHAnsi" w:cs="Arial"/>
                    <w:i/>
                    <w:color w:val="363435"/>
                    <w:sz w:val="18"/>
                    <w:szCs w:val="18"/>
                    <w:lang w:val="nl-NL"/>
                  </w:rPr>
                  <w:t xml:space="preserve">praktische </w:t>
                </w:r>
                <w:r w:rsidRPr="00EF15D3">
                  <w:rPr>
                    <w:rFonts w:asciiTheme="minorHAnsi" w:eastAsia="Arial" w:hAnsiTheme="minorHAnsi" w:cs="Arial"/>
                    <w:i/>
                    <w:color w:val="363435"/>
                    <w:spacing w:val="1"/>
                    <w:sz w:val="18"/>
                    <w:szCs w:val="18"/>
                    <w:lang w:val="nl-NL"/>
                  </w:rPr>
                  <w:t>r</w:t>
                </w:r>
                <w:r w:rsidRPr="00EF15D3">
                  <w:rPr>
                    <w:rFonts w:asciiTheme="minorHAnsi" w:eastAsia="Arial" w:hAnsiTheme="minorHAnsi" w:cs="Arial"/>
                    <w:i/>
                    <w:color w:val="363435"/>
                    <w:sz w:val="18"/>
                    <w:szCs w:val="18"/>
                    <w:lang w:val="nl-NL"/>
                  </w:rPr>
                  <w:t>edenen</w:t>
                </w:r>
                <w:r w:rsidRPr="00EF15D3">
                  <w:rPr>
                    <w:rFonts w:asciiTheme="minorHAnsi" w:eastAsia="Arial" w:hAnsiTheme="minorHAnsi" w:cs="Arial"/>
                    <w:i/>
                    <w:color w:val="363435"/>
                    <w:spacing w:val="-6"/>
                    <w:sz w:val="18"/>
                    <w:szCs w:val="18"/>
                    <w:lang w:val="nl-NL"/>
                  </w:rPr>
                  <w:t xml:space="preserve"> </w:t>
                </w:r>
                <w:r w:rsidRPr="00EF15D3">
                  <w:rPr>
                    <w:rFonts w:asciiTheme="minorHAnsi" w:eastAsia="Arial" w:hAnsiTheme="minorHAnsi" w:cs="Arial"/>
                    <w:i/>
                    <w:color w:val="363435"/>
                    <w:sz w:val="18"/>
                    <w:szCs w:val="18"/>
                    <w:lang w:val="nl-NL"/>
                  </w:rPr>
                  <w:t>geadviseerd</w:t>
                </w:r>
                <w:r w:rsidRPr="00EF15D3">
                  <w:rPr>
                    <w:rFonts w:asciiTheme="minorHAnsi" w:eastAsia="Arial" w:hAnsiTheme="minorHAnsi" w:cs="Arial"/>
                    <w:i/>
                    <w:color w:val="363435"/>
                    <w:spacing w:val="-10"/>
                    <w:sz w:val="18"/>
                    <w:szCs w:val="18"/>
                    <w:lang w:val="nl-NL"/>
                  </w:rPr>
                  <w:t xml:space="preserve"> </w:t>
                </w:r>
                <w:r w:rsidRPr="00EF15D3">
                  <w:rPr>
                    <w:rFonts w:asciiTheme="minorHAnsi" w:eastAsia="Arial" w:hAnsiTheme="minorHAnsi" w:cs="Arial"/>
                    <w:i/>
                    <w:color w:val="363435"/>
                    <w:sz w:val="18"/>
                    <w:szCs w:val="18"/>
                    <w:lang w:val="nl-NL"/>
                  </w:rPr>
                  <w:t>een</w:t>
                </w:r>
                <w:r w:rsidRPr="00EF15D3">
                  <w:rPr>
                    <w:rFonts w:asciiTheme="minorHAnsi" w:eastAsia="Arial" w:hAnsiTheme="minorHAnsi" w:cs="Arial"/>
                    <w:i/>
                    <w:color w:val="363435"/>
                    <w:spacing w:val="-9"/>
                    <w:sz w:val="18"/>
                    <w:szCs w:val="18"/>
                    <w:lang w:val="nl-NL"/>
                  </w:rPr>
                  <w:t xml:space="preserve"> </w:t>
                </w:r>
                <w:r w:rsidRPr="00EF15D3">
                  <w:rPr>
                    <w:rFonts w:asciiTheme="minorHAnsi" w:eastAsia="Arial" w:hAnsiTheme="minorHAnsi" w:cs="Arial"/>
                    <w:i/>
                    <w:color w:val="363435"/>
                    <w:sz w:val="18"/>
                    <w:szCs w:val="18"/>
                    <w:lang w:val="nl-NL"/>
                  </w:rPr>
                  <w:t>ove</w:t>
                </w:r>
                <w:r w:rsidRPr="00EF15D3">
                  <w:rPr>
                    <w:rFonts w:asciiTheme="minorHAnsi" w:eastAsia="Arial" w:hAnsiTheme="minorHAnsi" w:cs="Arial"/>
                    <w:i/>
                    <w:color w:val="363435"/>
                    <w:spacing w:val="1"/>
                    <w:sz w:val="18"/>
                    <w:szCs w:val="18"/>
                    <w:lang w:val="nl-NL"/>
                  </w:rPr>
                  <w:t>r</w:t>
                </w:r>
                <w:r w:rsidRPr="00EF15D3">
                  <w:rPr>
                    <w:rFonts w:asciiTheme="minorHAnsi" w:eastAsia="Arial" w:hAnsiTheme="minorHAnsi" w:cs="Arial"/>
                    <w:i/>
                    <w:color w:val="363435"/>
                    <w:sz w:val="18"/>
                    <w:szCs w:val="18"/>
                    <w:lang w:val="nl-NL"/>
                  </w:rPr>
                  <w:t>eenkomst</w:t>
                </w:r>
                <w:r w:rsidRPr="00EF15D3">
                  <w:rPr>
                    <w:rFonts w:asciiTheme="minorHAnsi" w:eastAsia="Arial" w:hAnsiTheme="minorHAnsi" w:cs="Arial"/>
                    <w:i/>
                    <w:color w:val="363435"/>
                    <w:spacing w:val="-15"/>
                    <w:sz w:val="18"/>
                    <w:szCs w:val="18"/>
                    <w:lang w:val="nl-NL"/>
                  </w:rPr>
                  <w:t xml:space="preserve"> </w:t>
                </w:r>
                <w:r w:rsidRPr="00EF15D3">
                  <w:rPr>
                    <w:rFonts w:asciiTheme="minorHAnsi" w:eastAsia="Arial" w:hAnsiTheme="minorHAnsi" w:cs="Arial"/>
                    <w:i/>
                    <w:color w:val="363435"/>
                    <w:sz w:val="18"/>
                    <w:szCs w:val="18"/>
                    <w:lang w:val="nl-NL"/>
                  </w:rPr>
                  <w:t>per</w:t>
                </w:r>
                <w:r w:rsidRPr="00EF15D3">
                  <w:rPr>
                    <w:rFonts w:asciiTheme="minorHAnsi" w:eastAsia="Arial" w:hAnsiTheme="minorHAnsi" w:cs="Arial"/>
                    <w:i/>
                    <w:color w:val="363435"/>
                    <w:spacing w:val="3"/>
                    <w:sz w:val="18"/>
                    <w:szCs w:val="18"/>
                    <w:lang w:val="nl-NL"/>
                  </w:rPr>
                  <w:t xml:space="preserve"> </w:t>
                </w:r>
                <w:r w:rsidRPr="00EF15D3">
                  <w:rPr>
                    <w:rFonts w:asciiTheme="minorHAnsi" w:eastAsia="Arial" w:hAnsiTheme="minorHAnsi" w:cs="Arial"/>
                    <w:i/>
                    <w:color w:val="363435"/>
                    <w:sz w:val="18"/>
                    <w:szCs w:val="18"/>
                    <w:lang w:val="nl-NL"/>
                  </w:rPr>
                  <w:t>object</w:t>
                </w:r>
                <w:r w:rsidRPr="00EF15D3">
                  <w:rPr>
                    <w:rFonts w:asciiTheme="minorHAnsi" w:eastAsia="Arial" w:hAnsiTheme="minorHAnsi" w:cs="Arial"/>
                    <w:i/>
                    <w:color w:val="363435"/>
                    <w:spacing w:val="19"/>
                    <w:sz w:val="18"/>
                    <w:szCs w:val="18"/>
                    <w:lang w:val="nl-NL"/>
                  </w:rPr>
                  <w:t xml:space="preserve"> </w:t>
                </w:r>
                <w:r w:rsidRPr="00EF15D3">
                  <w:rPr>
                    <w:rFonts w:asciiTheme="minorHAnsi" w:eastAsia="Arial" w:hAnsiTheme="minorHAnsi" w:cs="Arial"/>
                    <w:i/>
                    <w:color w:val="363435"/>
                    <w:sz w:val="18"/>
                    <w:szCs w:val="18"/>
                    <w:lang w:val="nl-NL"/>
                  </w:rPr>
                  <w:t>te</w:t>
                </w:r>
                <w:r w:rsidRPr="00EF15D3">
                  <w:rPr>
                    <w:rFonts w:asciiTheme="minorHAnsi" w:eastAsia="Arial" w:hAnsiTheme="minorHAnsi" w:cs="Arial"/>
                    <w:i/>
                    <w:color w:val="363435"/>
                    <w:spacing w:val="3"/>
                    <w:sz w:val="18"/>
                    <w:szCs w:val="18"/>
                    <w:lang w:val="nl-NL"/>
                  </w:rPr>
                  <w:t xml:space="preserve"> </w:t>
                </w:r>
                <w:r w:rsidRPr="00EF15D3">
                  <w:rPr>
                    <w:rFonts w:asciiTheme="minorHAnsi" w:eastAsia="Arial" w:hAnsiTheme="minorHAnsi" w:cs="Arial"/>
                    <w:i/>
                    <w:color w:val="363435"/>
                    <w:sz w:val="18"/>
                    <w:szCs w:val="18"/>
                    <w:lang w:val="nl-NL"/>
                  </w:rPr>
                  <w:t>maken.</w:t>
                </w:r>
              </w:p>
            </w:txbxContent>
          </v:textbox>
          <w10:wrap anchorx="page" anchory="page"/>
        </v:shape>
      </w:pict>
    </w:r>
    <w:r>
      <w:pict w14:anchorId="5242BA27">
        <v:group id="_x0000_s2173" style="position:absolute;margin-left:56.7pt;margin-top:737.15pt;width:481.9pt;height:0;z-index:-251651072;mso-position-horizontal-relative:page;mso-position-vertical-relative:page" coordorigin="1134,14743" coordsize="9638">
          <v:shape id="_x0000_s2174" style="position:absolute;left:1134;top:14743;width:9638;height:0" coordorigin="1134,14743" coordsize="9638,21600" path="m1134,14743r9638,e" filled="f" strokecolor="#96989a" strokeweight=".5pt">
            <v:stroke dashstyle="dash"/>
            <v:path arrowok="t"/>
          </v:shape>
          <w10:wrap anchorx="page" anchory="page"/>
        </v:group>
      </w:pict>
    </w:r>
    <w:r>
      <w:pict w14:anchorId="64EC38B1">
        <v:shape id="_x0000_s2175" type="#_x0000_t202" style="position:absolute;margin-left:382.9pt;margin-top:742.85pt;width:156.7pt;height:12pt;z-index:-251650048;mso-position-horizontal-relative:page;mso-position-vertical-relative:page" filled="f" stroked="f">
          <v:textbox inset="0,0,0,0">
            <w:txbxContent>
              <w:p w14:paraId="686794A8" w14:textId="77777777" w:rsidR="00986AE2" w:rsidRPr="00EF15D3" w:rsidRDefault="00986AE2">
                <w:pPr>
                  <w:spacing w:line="220" w:lineRule="exact"/>
                  <w:ind w:left="20" w:right="-30"/>
                  <w:rPr>
                    <w:rFonts w:asciiTheme="minorHAnsi" w:eastAsia="Arial" w:hAnsiTheme="minorHAnsi" w:cs="Arial"/>
                  </w:rPr>
                </w:pPr>
                <w:proofErr w:type="spellStart"/>
                <w:r w:rsidRPr="00EF15D3">
                  <w:rPr>
                    <w:rFonts w:asciiTheme="minorHAnsi" w:eastAsia="Arial" w:hAnsiTheme="minorHAnsi" w:cs="Arial"/>
                    <w:color w:val="96989A"/>
                  </w:rPr>
                  <w:t>Standaa</w:t>
                </w:r>
                <w:r w:rsidRPr="00EF15D3">
                  <w:rPr>
                    <w:rFonts w:asciiTheme="minorHAnsi" w:eastAsia="Arial" w:hAnsiTheme="minorHAnsi" w:cs="Arial"/>
                    <w:color w:val="96989A"/>
                    <w:spacing w:val="-4"/>
                  </w:rPr>
                  <w:t>r</w:t>
                </w:r>
                <w:r w:rsidRPr="00EF15D3">
                  <w:rPr>
                    <w:rFonts w:asciiTheme="minorHAnsi" w:eastAsia="Arial" w:hAnsiTheme="minorHAnsi" w:cs="Arial"/>
                    <w:color w:val="96989A"/>
                  </w:rPr>
                  <w:t>d</w:t>
                </w:r>
                <w:proofErr w:type="spellEnd"/>
                <w:r w:rsidRPr="00EF15D3">
                  <w:rPr>
                    <w:rFonts w:asciiTheme="minorHAnsi" w:eastAsia="Arial" w:hAnsiTheme="minorHAnsi" w:cs="Arial"/>
                    <w:color w:val="96989A"/>
                    <w:spacing w:val="34"/>
                  </w:rPr>
                  <w:t xml:space="preserve"> </w:t>
                </w:r>
                <w:r w:rsidRPr="00EF15D3">
                  <w:rPr>
                    <w:rFonts w:asciiTheme="minorHAnsi" w:eastAsia="Arial" w:hAnsiTheme="minorHAnsi" w:cs="Arial"/>
                    <w:color w:val="96989A"/>
                  </w:rPr>
                  <w:t>Service</w:t>
                </w:r>
                <w:r w:rsidRPr="00EF15D3">
                  <w:rPr>
                    <w:rFonts w:asciiTheme="minorHAnsi" w:eastAsia="Arial" w:hAnsiTheme="minorHAnsi" w:cs="Arial"/>
                    <w:color w:val="96989A"/>
                    <w:spacing w:val="13"/>
                  </w:rPr>
                  <w:t xml:space="preserve"> </w:t>
                </w:r>
                <w:proofErr w:type="spellStart"/>
                <w:r w:rsidRPr="00EF15D3">
                  <w:rPr>
                    <w:rFonts w:asciiTheme="minorHAnsi" w:eastAsia="Arial" w:hAnsiTheme="minorHAnsi" w:cs="Arial"/>
                    <w:color w:val="96989A"/>
                  </w:rPr>
                  <w:t>Ove</w:t>
                </w:r>
                <w:r w:rsidRPr="00EF15D3">
                  <w:rPr>
                    <w:rFonts w:asciiTheme="minorHAnsi" w:eastAsia="Arial" w:hAnsiTheme="minorHAnsi" w:cs="Arial"/>
                    <w:color w:val="96989A"/>
                    <w:spacing w:val="-4"/>
                  </w:rPr>
                  <w:t>r</w:t>
                </w:r>
                <w:r w:rsidRPr="00EF15D3">
                  <w:rPr>
                    <w:rFonts w:asciiTheme="minorHAnsi" w:eastAsia="Arial" w:hAnsiTheme="minorHAnsi" w:cs="Arial"/>
                    <w:color w:val="96989A"/>
                    <w:w w:val="104"/>
                  </w:rPr>
                  <w:t>eenkomst</w:t>
                </w:r>
                <w:proofErr w:type="spellEnd"/>
              </w:p>
            </w:txbxContent>
          </v:textbox>
          <w10:wrap anchorx="page" anchory="page"/>
        </v:shape>
      </w:pict>
    </w:r>
    <w:r>
      <w:pict w14:anchorId="5547C5ED">
        <v:shape id="_x0000_s2176" type="#_x0000_t202" style="position:absolute;margin-left:291.2pt;margin-top:818.5pt;width:12.9pt;height:10pt;z-index:-251649024;mso-position-horizontal-relative:page;mso-position-vertical-relative:page" filled="f" stroked="f">
          <v:textbox inset="0,0,0,0">
            <w:txbxContent>
              <w:p w14:paraId="7EB82DCB" w14:textId="50DB31B6" w:rsidR="00986AE2" w:rsidRDefault="00986AE2">
                <w:pPr>
                  <w:ind w:left="40"/>
                  <w:rPr>
                    <w:rFonts w:ascii="Arial" w:eastAsia="Arial" w:hAnsi="Arial" w:cs="Arial"/>
                    <w:sz w:val="16"/>
                    <w:szCs w:val="16"/>
                  </w:rPr>
                </w:pPr>
                <w:r>
                  <w:fldChar w:fldCharType="begin"/>
                </w:r>
                <w:r>
                  <w:rPr>
                    <w:rFonts w:ascii="Arial" w:eastAsia="Arial" w:hAnsi="Arial" w:cs="Arial"/>
                    <w:color w:val="363435"/>
                    <w:sz w:val="16"/>
                    <w:szCs w:val="16"/>
                  </w:rPr>
                  <w:instrText xml:space="preserve"> PAGE </w:instrText>
                </w:r>
                <w:r>
                  <w:fldChar w:fldCharType="separate"/>
                </w:r>
                <w:r w:rsidR="005B211D">
                  <w:rPr>
                    <w:rFonts w:ascii="Arial" w:eastAsia="Arial" w:hAnsi="Arial" w:cs="Arial"/>
                    <w:noProof/>
                    <w:color w:val="363435"/>
                    <w:sz w:val="16"/>
                    <w:szCs w:val="16"/>
                  </w:rPr>
                  <w:t>24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18DC9" w14:textId="77777777" w:rsidR="00986AE2" w:rsidRDefault="00986AE2">
      <w:r>
        <w:separator/>
      </w:r>
    </w:p>
  </w:footnote>
  <w:footnote w:type="continuationSeparator" w:id="0">
    <w:p w14:paraId="57EF937D" w14:textId="77777777" w:rsidR="00986AE2" w:rsidRDefault="0098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C5E9B" w14:textId="77777777" w:rsidR="00986AE2" w:rsidRDefault="00986AE2" w:rsidP="008579E5">
    <w:pPr>
      <w:spacing w:line="200" w:lineRule="exact"/>
    </w:pPr>
    <w:r>
      <w:rPr>
        <w:noProof/>
      </w:rPr>
      <w:drawing>
        <wp:anchor distT="0" distB="0" distL="114300" distR="114300" simplePos="0" relativeHeight="251669504" behindDoc="1" locked="0" layoutInCell="1" allowOverlap="1" wp14:anchorId="4413C813" wp14:editId="45EF4FF4">
          <wp:simplePos x="0" y="0"/>
          <wp:positionH relativeFrom="page">
            <wp:posOffset>5807710</wp:posOffset>
          </wp:positionH>
          <wp:positionV relativeFrom="page">
            <wp:posOffset>352425</wp:posOffset>
          </wp:positionV>
          <wp:extent cx="1031875" cy="375285"/>
          <wp:effectExtent l="0" t="0" r="0" b="5715"/>
          <wp:wrapNone/>
          <wp:docPr id="72" name="Afbeelding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329585" name="Picture 14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1875" cy="375285"/>
                  </a:xfrm>
                  <a:prstGeom prst="rect">
                    <a:avLst/>
                  </a:prstGeom>
                  <a:noFill/>
                </pic:spPr>
              </pic:pic>
            </a:graphicData>
          </a:graphic>
        </wp:anchor>
      </w:drawing>
    </w:r>
    <w:r>
      <w:rPr>
        <w:noProof/>
      </w:rPr>
      <mc:AlternateContent>
        <mc:Choice Requires="wpg">
          <w:drawing>
            <wp:anchor distT="0" distB="0" distL="114300" distR="114300" simplePos="0" relativeHeight="251670528" behindDoc="1" locked="0" layoutInCell="1" allowOverlap="1" wp14:anchorId="08DB0F52" wp14:editId="56E781CC">
              <wp:simplePos x="0" y="0"/>
              <wp:positionH relativeFrom="page">
                <wp:posOffset>2305050</wp:posOffset>
              </wp:positionH>
              <wp:positionV relativeFrom="page">
                <wp:posOffset>436880</wp:posOffset>
              </wp:positionV>
              <wp:extent cx="0" cy="268605"/>
              <wp:effectExtent l="28575" t="27305" r="28575" b="27940"/>
              <wp:wrapNone/>
              <wp:docPr id="70" name="Groep 70"/>
              <wp:cNvGraphicFramePr/>
              <a:graphic xmlns:a="http://schemas.openxmlformats.org/drawingml/2006/main">
                <a:graphicData uri="http://schemas.microsoft.com/office/word/2010/wordprocessingGroup">
                  <wpg:wgp>
                    <wpg:cNvGrpSpPr/>
                    <wpg:grpSpPr>
                      <a:xfrm>
                        <a:off x="0" y="0"/>
                        <a:ext cx="0" cy="268605"/>
                        <a:chOff x="3630" y="688"/>
                        <a:chExt cx="0" cy="423"/>
                      </a:xfrm>
                    </wpg:grpSpPr>
                    <wps:wsp>
                      <wps:cNvPr id="71" name="Freeform 144"/>
                      <wps:cNvSpPr/>
                      <wps:spPr bwMode="auto">
                        <a:xfrm>
                          <a:off x="3630" y="688"/>
                          <a:ext cx="0" cy="423"/>
                        </a:xfrm>
                        <a:custGeom>
                          <a:avLst/>
                          <a:gdLst>
                            <a:gd name="T0" fmla="+- 0 688 688"/>
                            <a:gd name="T1" fmla="*/ 688 h 423"/>
                            <a:gd name="T2" fmla="+- 0 1110 688"/>
                            <a:gd name="T3" fmla="*/ 1110 h 423"/>
                          </a:gdLst>
                          <a:ahLst/>
                          <a:cxnLst>
                            <a:cxn ang="0">
                              <a:pos x="0" y="T1"/>
                            </a:cxn>
                            <a:cxn ang="0">
                              <a:pos x="0" y="T3"/>
                            </a:cxn>
                          </a:cxnLst>
                          <a:rect l="0" t="0" r="r" b="b"/>
                          <a:pathLst>
                            <a:path h="423">
                              <a:moveTo>
                                <a:pt x="0" y="0"/>
                              </a:moveTo>
                              <a:lnTo>
                                <a:pt x="0" y="422"/>
                              </a:lnTo>
                            </a:path>
                          </a:pathLst>
                        </a:custGeom>
                        <a:noFill/>
                        <a:ln w="38444">
                          <a:solidFill>
                            <a:srgbClr val="5F6062"/>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anchor>
          </w:drawing>
        </mc:Choice>
        <mc:Fallback>
          <w:pict>
            <v:group w14:anchorId="6B57101F" id="Groep 70" o:spid="_x0000_s1026" style="position:absolute;margin-left:181.5pt;margin-top:34.4pt;width:0;height:21.15pt;z-index:-251645952;mso-position-horizontal-relative:page;mso-position-vertical-relative:page" coordorigin="3630,688" coordsize="0,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">
              <v:shape id="Freeform 144" o:spid="_x0000_s1027" style="position:absolute;left:3630;top:688;width:0;height:423;visibility:visible;mso-wrap-style:square;v-text-anchor:top" coordsize="0,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" path="m,l,422e" filled="f" strokecolor="#5f6062" strokeweight="1.0679mm">
                <v:path arrowok="t" o:connecttype="custom" o:connectlocs="0,688;0,1110" o:connectangles="0,0"/>
              </v:shape>
              <w10:wrap anchorx="page" anchory="page"/>
            </v:group>
          </w:pict>
        </mc:Fallback>
      </mc:AlternateContent>
    </w:r>
    <w:r>
      <w:rPr>
        <w:noProof/>
      </w:rPr>
      <mc:AlternateContent>
        <mc:Choice Requires="wpg">
          <w:drawing>
            <wp:anchor distT="0" distB="0" distL="114300" distR="114300" simplePos="0" relativeHeight="251671552" behindDoc="1" locked="0" layoutInCell="1" allowOverlap="1" wp14:anchorId="0A6B541E" wp14:editId="5286B0AE">
              <wp:simplePos x="0" y="0"/>
              <wp:positionH relativeFrom="page">
                <wp:posOffset>4164330</wp:posOffset>
              </wp:positionH>
              <wp:positionV relativeFrom="page">
                <wp:posOffset>437515</wp:posOffset>
              </wp:positionV>
              <wp:extent cx="0" cy="268605"/>
              <wp:effectExtent l="20955" t="27940" r="26670" b="27305"/>
              <wp:wrapNone/>
              <wp:docPr id="68" name="Groep 68"/>
              <wp:cNvGraphicFramePr/>
              <a:graphic xmlns:a="http://schemas.openxmlformats.org/drawingml/2006/main">
                <a:graphicData uri="http://schemas.microsoft.com/office/word/2010/wordprocessingGroup">
                  <wpg:wgp>
                    <wpg:cNvGrpSpPr/>
                    <wpg:grpSpPr>
                      <a:xfrm>
                        <a:off x="0" y="0"/>
                        <a:ext cx="0" cy="268605"/>
                        <a:chOff x="6558" y="689"/>
                        <a:chExt cx="0" cy="423"/>
                      </a:xfrm>
                    </wpg:grpSpPr>
                    <wps:wsp>
                      <wps:cNvPr id="69" name="Freeform 146"/>
                      <wps:cNvSpPr/>
                      <wps:spPr bwMode="auto">
                        <a:xfrm>
                          <a:off x="6558" y="689"/>
                          <a:ext cx="0" cy="423"/>
                        </a:xfrm>
                        <a:custGeom>
                          <a:avLst/>
                          <a:gdLst>
                            <a:gd name="T0" fmla="+- 0 689 689"/>
                            <a:gd name="T1" fmla="*/ 689 h 423"/>
                            <a:gd name="T2" fmla="+- 0 1112 689"/>
                            <a:gd name="T3" fmla="*/ 1112 h 423"/>
                          </a:gdLst>
                          <a:ahLst/>
                          <a:cxnLst>
                            <a:cxn ang="0">
                              <a:pos x="0" y="T1"/>
                            </a:cxn>
                            <a:cxn ang="0">
                              <a:pos x="0" y="T3"/>
                            </a:cxn>
                          </a:cxnLst>
                          <a:rect l="0" t="0" r="r" b="b"/>
                          <a:pathLst>
                            <a:path h="423">
                              <a:moveTo>
                                <a:pt x="0" y="0"/>
                              </a:moveTo>
                              <a:lnTo>
                                <a:pt x="0" y="423"/>
                              </a:lnTo>
                            </a:path>
                          </a:pathLst>
                        </a:custGeom>
                        <a:noFill/>
                        <a:ln w="38444">
                          <a:solidFill>
                            <a:srgbClr val="5F6062"/>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anchor>
          </w:drawing>
        </mc:Choice>
        <mc:Fallback>
          <w:pict>
            <v:group w14:anchorId="7C6B0207" id="Groep 68" o:spid="_x0000_s1026" style="position:absolute;margin-left:327.9pt;margin-top:34.45pt;width:0;height:21.15pt;z-index:-251644928;mso-position-horizontal-relative:page;mso-position-vertical-relative:page" coordorigin="6558,689" coordsize="0,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">
              <v:shape id="Freeform 146" o:spid="_x0000_s1027" style="position:absolute;left:6558;top:689;width:0;height:423;visibility:visible;mso-wrap-style:square;v-text-anchor:top" coordsize="0,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" path="m,l,423e" filled="f" strokecolor="#5f6062" strokeweight="1.0679mm">
                <v:path arrowok="t" o:connecttype="custom" o:connectlocs="0,689;0,1112" o:connectangles="0,0"/>
              </v:shape>
              <w10:wrap anchorx="page" anchory="page"/>
            </v:group>
          </w:pict>
        </mc:Fallback>
      </mc:AlternateContent>
    </w:r>
    <w:r>
      <w:rPr>
        <w:noProof/>
      </w:rPr>
      <mc:AlternateContent>
        <mc:Choice Requires="wpg">
          <w:drawing>
            <wp:anchor distT="0" distB="0" distL="114300" distR="114300" simplePos="0" relativeHeight="251672576" behindDoc="1" locked="0" layoutInCell="1" allowOverlap="1" wp14:anchorId="1434DC61" wp14:editId="4AF72E8F">
              <wp:simplePos x="0" y="0"/>
              <wp:positionH relativeFrom="page">
                <wp:posOffset>713740</wp:posOffset>
              </wp:positionH>
              <wp:positionV relativeFrom="page">
                <wp:posOffset>425450</wp:posOffset>
              </wp:positionV>
              <wp:extent cx="833755" cy="292100"/>
              <wp:effectExtent l="0" t="0" r="0" b="0"/>
              <wp:wrapNone/>
              <wp:docPr id="62" name="Groep 62"/>
              <wp:cNvGraphicFramePr/>
              <a:graphic xmlns:a="http://schemas.openxmlformats.org/drawingml/2006/main">
                <a:graphicData uri="http://schemas.microsoft.com/office/word/2010/wordprocessingGroup">
                  <wpg:wgp>
                    <wpg:cNvGrpSpPr/>
                    <wpg:grpSpPr>
                      <a:xfrm>
                        <a:off x="0" y="0"/>
                        <a:ext cx="833755" cy="292100"/>
                        <a:chOff x="1124" y="670"/>
                        <a:chExt cx="1313" cy="460"/>
                      </a:xfrm>
                    </wpg:grpSpPr>
                    <wps:wsp>
                      <wps:cNvPr id="63" name="Freeform 148"/>
                      <wps:cNvSpPr/>
                      <wps:spPr bwMode="auto">
                        <a:xfrm>
                          <a:off x="1134" y="680"/>
                          <a:ext cx="1293" cy="440"/>
                        </a:xfrm>
                        <a:custGeom>
                          <a:avLst/>
                          <a:gdLst>
                            <a:gd name="T0" fmla="+- 0 1134 1134"/>
                            <a:gd name="T1" fmla="*/ T0 w 1293"/>
                            <a:gd name="T2" fmla="+- 0 1120 680"/>
                            <a:gd name="T3" fmla="*/ 1120 h 440"/>
                            <a:gd name="T4" fmla="+- 0 2427 1134"/>
                            <a:gd name="T5" fmla="*/ T4 w 1293"/>
                            <a:gd name="T6" fmla="+- 0 1120 680"/>
                            <a:gd name="T7" fmla="*/ 1120 h 440"/>
                            <a:gd name="T8" fmla="+- 0 2427 1134"/>
                            <a:gd name="T9" fmla="*/ T8 w 1293"/>
                            <a:gd name="T10" fmla="+- 0 680 680"/>
                            <a:gd name="T11" fmla="*/ 680 h 440"/>
                            <a:gd name="T12" fmla="+- 0 1134 1134"/>
                            <a:gd name="T13" fmla="*/ T12 w 1293"/>
                            <a:gd name="T14" fmla="+- 0 680 680"/>
                            <a:gd name="T15" fmla="*/ 680 h 440"/>
                            <a:gd name="T16" fmla="+- 0 1134 1134"/>
                            <a:gd name="T17" fmla="*/ T16 w 1293"/>
                            <a:gd name="T18" fmla="+- 0 1120 680"/>
                            <a:gd name="T19" fmla="*/ 1120 h 440"/>
                          </a:gdLst>
                          <a:ahLst/>
                          <a:cxnLst>
                            <a:cxn ang="0">
                              <a:pos x="T1" y="T3"/>
                            </a:cxn>
                            <a:cxn ang="0">
                              <a:pos x="T5" y="T7"/>
                            </a:cxn>
                            <a:cxn ang="0">
                              <a:pos x="T9" y="T11"/>
                            </a:cxn>
                            <a:cxn ang="0">
                              <a:pos x="T13" y="T15"/>
                            </a:cxn>
                            <a:cxn ang="0">
                              <a:pos x="T17" y="T19"/>
                            </a:cxn>
                          </a:cxnLst>
                          <a:rect l="0" t="0" r="r" b="b"/>
                          <a:pathLst>
                            <a:path w="1293" h="440">
                              <a:moveTo>
                                <a:pt x="0" y="440"/>
                              </a:moveTo>
                              <a:lnTo>
                                <a:pt x="1293" y="440"/>
                              </a:lnTo>
                              <a:lnTo>
                                <a:pt x="1293" y="0"/>
                              </a:lnTo>
                              <a:lnTo>
                                <a:pt x="0" y="0"/>
                              </a:lnTo>
                              <a:lnTo>
                                <a:pt x="0" y="440"/>
                              </a:lnTo>
                              <a:close/>
                            </a:path>
                          </a:pathLst>
                        </a:custGeom>
                        <a:solidFill>
                          <a:srgbClr val="F696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64" name="Freeform 149"/>
                      <wps:cNvSpPr/>
                      <wps:spPr bwMode="auto">
                        <a:xfrm>
                          <a:off x="1253" y="767"/>
                          <a:ext cx="295" cy="287"/>
                        </a:xfrm>
                        <a:custGeom>
                          <a:avLst/>
                          <a:gdLst>
                            <a:gd name="T0" fmla="+- 0 1313 1253"/>
                            <a:gd name="T1" fmla="*/ T0 w 295"/>
                            <a:gd name="T2" fmla="+- 0 982 767"/>
                            <a:gd name="T3" fmla="*/ 982 h 287"/>
                            <a:gd name="T4" fmla="+- 0 1313 1253"/>
                            <a:gd name="T5" fmla="*/ T4 w 295"/>
                            <a:gd name="T6" fmla="+- 0 845 767"/>
                            <a:gd name="T7" fmla="*/ 845 h 287"/>
                            <a:gd name="T8" fmla="+- 0 1509 1253"/>
                            <a:gd name="T9" fmla="*/ T8 w 295"/>
                            <a:gd name="T10" fmla="+- 0 1054 767"/>
                            <a:gd name="T11" fmla="*/ 1054 h 287"/>
                            <a:gd name="T12" fmla="+- 0 1548 1253"/>
                            <a:gd name="T13" fmla="*/ T12 w 295"/>
                            <a:gd name="T14" fmla="+- 0 1054 767"/>
                            <a:gd name="T15" fmla="*/ 1054 h 287"/>
                            <a:gd name="T16" fmla="+- 0 1491 1253"/>
                            <a:gd name="T17" fmla="*/ T16 w 295"/>
                            <a:gd name="T18" fmla="+- 0 784 767"/>
                            <a:gd name="T19" fmla="*/ 784 h 287"/>
                            <a:gd name="T20" fmla="+- 0 1525 1253"/>
                            <a:gd name="T21" fmla="*/ T20 w 295"/>
                            <a:gd name="T22" fmla="+- 0 774 767"/>
                            <a:gd name="T23" fmla="*/ 774 h 287"/>
                            <a:gd name="T24" fmla="+- 0 1525 1253"/>
                            <a:gd name="T25" fmla="*/ T24 w 295"/>
                            <a:gd name="T26" fmla="+- 0 767 767"/>
                            <a:gd name="T27" fmla="*/ 767 h 287"/>
                            <a:gd name="T28" fmla="+- 0 1433 1253"/>
                            <a:gd name="T29" fmla="*/ T28 w 295"/>
                            <a:gd name="T30" fmla="+- 0 767 767"/>
                            <a:gd name="T31" fmla="*/ 767 h 287"/>
                            <a:gd name="T32" fmla="+- 0 1433 1253"/>
                            <a:gd name="T33" fmla="*/ T32 w 295"/>
                            <a:gd name="T34" fmla="+- 0 774 767"/>
                            <a:gd name="T35" fmla="*/ 774 h 287"/>
                            <a:gd name="T36" fmla="+- 0 1465 1253"/>
                            <a:gd name="T37" fmla="*/ T36 w 295"/>
                            <a:gd name="T38" fmla="+- 0 784 767"/>
                            <a:gd name="T39" fmla="*/ 784 h 287"/>
                            <a:gd name="T40" fmla="+- 0 1511 1253"/>
                            <a:gd name="T41" fmla="*/ T40 w 295"/>
                            <a:gd name="T42" fmla="+- 0 986 767"/>
                            <a:gd name="T43" fmla="*/ 986 h 287"/>
                            <a:gd name="T44" fmla="+- 0 1332 1253"/>
                            <a:gd name="T45" fmla="*/ T44 w 295"/>
                            <a:gd name="T46" fmla="+- 0 800 767"/>
                            <a:gd name="T47" fmla="*/ 800 h 287"/>
                            <a:gd name="T48" fmla="+- 0 1253 1253"/>
                            <a:gd name="T49" fmla="*/ T48 w 295"/>
                            <a:gd name="T50" fmla="+- 0 800 767"/>
                            <a:gd name="T51" fmla="*/ 800 h 287"/>
                            <a:gd name="T52" fmla="+- 0 1253 1253"/>
                            <a:gd name="T53" fmla="*/ T52 w 295"/>
                            <a:gd name="T54" fmla="+- 0 807 767"/>
                            <a:gd name="T55" fmla="*/ 807 h 287"/>
                            <a:gd name="T56" fmla="+- 0 1287 1253"/>
                            <a:gd name="T57" fmla="*/ T56 w 295"/>
                            <a:gd name="T58" fmla="+- 0 816 767"/>
                            <a:gd name="T59" fmla="*/ 816 h 287"/>
                            <a:gd name="T60" fmla="+- 0 1287 1253"/>
                            <a:gd name="T61" fmla="*/ T60 w 295"/>
                            <a:gd name="T62" fmla="+- 0 982 767"/>
                            <a:gd name="T63" fmla="*/ 982 h 287"/>
                            <a:gd name="T64" fmla="+- 0 1253 1253"/>
                            <a:gd name="T65" fmla="*/ T64 w 295"/>
                            <a:gd name="T66" fmla="+- 0 991 767"/>
                            <a:gd name="T67" fmla="*/ 991 h 287"/>
                            <a:gd name="T68" fmla="+- 0 1253 1253"/>
                            <a:gd name="T69" fmla="*/ T68 w 295"/>
                            <a:gd name="T70" fmla="+- 0 998 767"/>
                            <a:gd name="T71" fmla="*/ 998 h 287"/>
                            <a:gd name="T72" fmla="+- 0 1345 1253"/>
                            <a:gd name="T73" fmla="*/ T72 w 295"/>
                            <a:gd name="T74" fmla="+- 0 998 767"/>
                            <a:gd name="T75" fmla="*/ 998 h 287"/>
                            <a:gd name="T76" fmla="+- 0 1345 1253"/>
                            <a:gd name="T77" fmla="*/ T76 w 295"/>
                            <a:gd name="T78" fmla="+- 0 991 767"/>
                            <a:gd name="T79" fmla="*/ 991 h 287"/>
                            <a:gd name="T80" fmla="+- 0 1313 1253"/>
                            <a:gd name="T81" fmla="*/ T80 w 295"/>
                            <a:gd name="T82" fmla="+- 0 982 767"/>
                            <a:gd name="T83" fmla="*/ 982 h 2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95" h="287">
                              <a:moveTo>
                                <a:pt x="60" y="215"/>
                              </a:moveTo>
                              <a:lnTo>
                                <a:pt x="60" y="78"/>
                              </a:lnTo>
                              <a:lnTo>
                                <a:pt x="256" y="287"/>
                              </a:lnTo>
                              <a:lnTo>
                                <a:pt x="295" y="287"/>
                              </a:lnTo>
                              <a:lnTo>
                                <a:pt x="238" y="17"/>
                              </a:lnTo>
                              <a:lnTo>
                                <a:pt x="272" y="7"/>
                              </a:lnTo>
                              <a:lnTo>
                                <a:pt x="272" y="0"/>
                              </a:lnTo>
                              <a:lnTo>
                                <a:pt x="180" y="0"/>
                              </a:lnTo>
                              <a:lnTo>
                                <a:pt x="180" y="7"/>
                              </a:lnTo>
                              <a:lnTo>
                                <a:pt x="212" y="17"/>
                              </a:lnTo>
                              <a:lnTo>
                                <a:pt x="258" y="219"/>
                              </a:lnTo>
                              <a:lnTo>
                                <a:pt x="79" y="33"/>
                              </a:lnTo>
                              <a:lnTo>
                                <a:pt x="0" y="33"/>
                              </a:lnTo>
                              <a:lnTo>
                                <a:pt x="0" y="40"/>
                              </a:lnTo>
                              <a:lnTo>
                                <a:pt x="34" y="49"/>
                              </a:lnTo>
                              <a:lnTo>
                                <a:pt x="34" y="215"/>
                              </a:lnTo>
                              <a:lnTo>
                                <a:pt x="0" y="224"/>
                              </a:lnTo>
                              <a:lnTo>
                                <a:pt x="0" y="231"/>
                              </a:lnTo>
                              <a:lnTo>
                                <a:pt x="92" y="231"/>
                              </a:lnTo>
                              <a:lnTo>
                                <a:pt x="92" y="224"/>
                              </a:lnTo>
                              <a:lnTo>
                                <a:pt x="60" y="215"/>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65" name="Freeform 150"/>
                      <wps:cNvSpPr/>
                      <wps:spPr bwMode="auto">
                        <a:xfrm>
                          <a:off x="1595" y="800"/>
                          <a:ext cx="211" cy="197"/>
                        </a:xfrm>
                        <a:custGeom>
                          <a:avLst/>
                          <a:gdLst>
                            <a:gd name="T0" fmla="+- 0 1799 1595"/>
                            <a:gd name="T1" fmla="*/ T0 w 211"/>
                            <a:gd name="T2" fmla="+- 0 800 800"/>
                            <a:gd name="T3" fmla="*/ 800 h 197"/>
                            <a:gd name="T4" fmla="+- 0 1595 1595"/>
                            <a:gd name="T5" fmla="*/ T4 w 211"/>
                            <a:gd name="T6" fmla="+- 0 800 800"/>
                            <a:gd name="T7" fmla="*/ 800 h 197"/>
                            <a:gd name="T8" fmla="+- 0 1595 1595"/>
                            <a:gd name="T9" fmla="*/ T8 w 211"/>
                            <a:gd name="T10" fmla="+- 0 808 800"/>
                            <a:gd name="T11" fmla="*/ 808 h 197"/>
                            <a:gd name="T12" fmla="+- 0 1629 1595"/>
                            <a:gd name="T13" fmla="*/ T12 w 211"/>
                            <a:gd name="T14" fmla="+- 0 819 800"/>
                            <a:gd name="T15" fmla="*/ 819 h 197"/>
                            <a:gd name="T16" fmla="+- 0 1629 1595"/>
                            <a:gd name="T17" fmla="*/ T16 w 211"/>
                            <a:gd name="T18" fmla="+- 0 979 800"/>
                            <a:gd name="T19" fmla="*/ 979 h 197"/>
                            <a:gd name="T20" fmla="+- 0 1595 1595"/>
                            <a:gd name="T21" fmla="*/ T20 w 211"/>
                            <a:gd name="T22" fmla="+- 0 989 800"/>
                            <a:gd name="T23" fmla="*/ 989 h 197"/>
                            <a:gd name="T24" fmla="+- 0 1595 1595"/>
                            <a:gd name="T25" fmla="*/ T24 w 211"/>
                            <a:gd name="T26" fmla="+- 0 998 800"/>
                            <a:gd name="T27" fmla="*/ 998 h 197"/>
                            <a:gd name="T28" fmla="+- 0 1801 1595"/>
                            <a:gd name="T29" fmla="*/ T28 w 211"/>
                            <a:gd name="T30" fmla="+- 0 998 800"/>
                            <a:gd name="T31" fmla="*/ 998 h 197"/>
                            <a:gd name="T32" fmla="+- 0 1806 1595"/>
                            <a:gd name="T33" fmla="*/ T32 w 211"/>
                            <a:gd name="T34" fmla="+- 0 950 800"/>
                            <a:gd name="T35" fmla="*/ 950 h 197"/>
                            <a:gd name="T36" fmla="+- 0 1789 1595"/>
                            <a:gd name="T37" fmla="*/ T36 w 211"/>
                            <a:gd name="T38" fmla="+- 0 950 800"/>
                            <a:gd name="T39" fmla="*/ 950 h 197"/>
                            <a:gd name="T40" fmla="+- 0 1766 1595"/>
                            <a:gd name="T41" fmla="*/ T40 w 211"/>
                            <a:gd name="T42" fmla="+- 0 984 800"/>
                            <a:gd name="T43" fmla="*/ 984 h 197"/>
                            <a:gd name="T44" fmla="+- 0 1681 1595"/>
                            <a:gd name="T45" fmla="*/ T44 w 211"/>
                            <a:gd name="T46" fmla="+- 0 984 800"/>
                            <a:gd name="T47" fmla="*/ 984 h 197"/>
                            <a:gd name="T48" fmla="+- 0 1681 1595"/>
                            <a:gd name="T49" fmla="*/ T48 w 211"/>
                            <a:gd name="T50" fmla="+- 0 905 800"/>
                            <a:gd name="T51" fmla="*/ 905 h 197"/>
                            <a:gd name="T52" fmla="+- 0 1749 1595"/>
                            <a:gd name="T53" fmla="*/ T52 w 211"/>
                            <a:gd name="T54" fmla="+- 0 905 800"/>
                            <a:gd name="T55" fmla="*/ 905 h 197"/>
                            <a:gd name="T56" fmla="+- 0 1763 1595"/>
                            <a:gd name="T57" fmla="*/ T56 w 211"/>
                            <a:gd name="T58" fmla="+- 0 930 800"/>
                            <a:gd name="T59" fmla="*/ 930 h 197"/>
                            <a:gd name="T60" fmla="+- 0 1779 1595"/>
                            <a:gd name="T61" fmla="*/ T60 w 211"/>
                            <a:gd name="T62" fmla="+- 0 930 800"/>
                            <a:gd name="T63" fmla="*/ 930 h 197"/>
                            <a:gd name="T64" fmla="+- 0 1779 1595"/>
                            <a:gd name="T65" fmla="*/ T64 w 211"/>
                            <a:gd name="T66" fmla="+- 0 863 800"/>
                            <a:gd name="T67" fmla="*/ 863 h 197"/>
                            <a:gd name="T68" fmla="+- 0 1763 1595"/>
                            <a:gd name="T69" fmla="*/ T68 w 211"/>
                            <a:gd name="T70" fmla="+- 0 863 800"/>
                            <a:gd name="T71" fmla="*/ 863 h 197"/>
                            <a:gd name="T72" fmla="+- 0 1749 1595"/>
                            <a:gd name="T73" fmla="*/ T72 w 211"/>
                            <a:gd name="T74" fmla="+- 0 890 800"/>
                            <a:gd name="T75" fmla="*/ 890 h 197"/>
                            <a:gd name="T76" fmla="+- 0 1681 1595"/>
                            <a:gd name="T77" fmla="*/ T76 w 211"/>
                            <a:gd name="T78" fmla="+- 0 890 800"/>
                            <a:gd name="T79" fmla="*/ 890 h 197"/>
                            <a:gd name="T80" fmla="+- 0 1681 1595"/>
                            <a:gd name="T81" fmla="*/ T80 w 211"/>
                            <a:gd name="T82" fmla="+- 0 813 800"/>
                            <a:gd name="T83" fmla="*/ 813 h 197"/>
                            <a:gd name="T84" fmla="+- 0 1763 1595"/>
                            <a:gd name="T85" fmla="*/ T84 w 211"/>
                            <a:gd name="T86" fmla="+- 0 813 800"/>
                            <a:gd name="T87" fmla="*/ 813 h 197"/>
                            <a:gd name="T88" fmla="+- 0 1783 1595"/>
                            <a:gd name="T89" fmla="*/ T88 w 211"/>
                            <a:gd name="T90" fmla="+- 0 847 800"/>
                            <a:gd name="T91" fmla="*/ 847 h 197"/>
                            <a:gd name="T92" fmla="+- 0 1799 1595"/>
                            <a:gd name="T93" fmla="*/ T92 w 211"/>
                            <a:gd name="T94" fmla="+- 0 847 800"/>
                            <a:gd name="T95" fmla="*/ 847 h 197"/>
                            <a:gd name="T96" fmla="+- 0 1799 1595"/>
                            <a:gd name="T97" fmla="*/ T96 w 211"/>
                            <a:gd name="T98" fmla="+- 0 800 800"/>
                            <a:gd name="T99" fmla="*/ 800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211" h="197">
                              <a:moveTo>
                                <a:pt x="204" y="0"/>
                              </a:moveTo>
                              <a:lnTo>
                                <a:pt x="0" y="0"/>
                              </a:lnTo>
                              <a:lnTo>
                                <a:pt x="0" y="8"/>
                              </a:lnTo>
                              <a:lnTo>
                                <a:pt x="34" y="19"/>
                              </a:lnTo>
                              <a:lnTo>
                                <a:pt x="34" y="179"/>
                              </a:lnTo>
                              <a:lnTo>
                                <a:pt x="0" y="189"/>
                              </a:lnTo>
                              <a:lnTo>
                                <a:pt x="0" y="198"/>
                              </a:lnTo>
                              <a:lnTo>
                                <a:pt x="206" y="198"/>
                              </a:lnTo>
                              <a:lnTo>
                                <a:pt x="211" y="150"/>
                              </a:lnTo>
                              <a:lnTo>
                                <a:pt x="194" y="150"/>
                              </a:lnTo>
                              <a:lnTo>
                                <a:pt x="171" y="184"/>
                              </a:lnTo>
                              <a:lnTo>
                                <a:pt x="86" y="184"/>
                              </a:lnTo>
                              <a:lnTo>
                                <a:pt x="86" y="105"/>
                              </a:lnTo>
                              <a:lnTo>
                                <a:pt x="154" y="105"/>
                              </a:lnTo>
                              <a:lnTo>
                                <a:pt x="168" y="130"/>
                              </a:lnTo>
                              <a:lnTo>
                                <a:pt x="184" y="130"/>
                              </a:lnTo>
                              <a:lnTo>
                                <a:pt x="184" y="63"/>
                              </a:lnTo>
                              <a:lnTo>
                                <a:pt x="168" y="63"/>
                              </a:lnTo>
                              <a:lnTo>
                                <a:pt x="154" y="90"/>
                              </a:lnTo>
                              <a:lnTo>
                                <a:pt x="86" y="90"/>
                              </a:lnTo>
                              <a:lnTo>
                                <a:pt x="86" y="13"/>
                              </a:lnTo>
                              <a:lnTo>
                                <a:pt x="168" y="13"/>
                              </a:lnTo>
                              <a:lnTo>
                                <a:pt x="188" y="47"/>
                              </a:lnTo>
                              <a:lnTo>
                                <a:pt x="204" y="47"/>
                              </a:lnTo>
                              <a:lnTo>
                                <a:pt x="204" y="0"/>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66" name="Freeform 151"/>
                      <wps:cNvSpPr/>
                      <wps:spPr bwMode="auto">
                        <a:xfrm>
                          <a:off x="1852" y="800"/>
                          <a:ext cx="286" cy="200"/>
                        </a:xfrm>
                        <a:custGeom>
                          <a:avLst/>
                          <a:gdLst>
                            <a:gd name="T0" fmla="+- 0 2107 1852"/>
                            <a:gd name="T1" fmla="*/ T0 w 286"/>
                            <a:gd name="T2" fmla="+- 0 818 800"/>
                            <a:gd name="T3" fmla="*/ 818 h 200"/>
                            <a:gd name="T4" fmla="+- 0 2138 1852"/>
                            <a:gd name="T5" fmla="*/ T4 w 286"/>
                            <a:gd name="T6" fmla="+- 0 808 800"/>
                            <a:gd name="T7" fmla="*/ 808 h 200"/>
                            <a:gd name="T8" fmla="+- 0 2138 1852"/>
                            <a:gd name="T9" fmla="*/ T8 w 286"/>
                            <a:gd name="T10" fmla="+- 0 800 800"/>
                            <a:gd name="T11" fmla="*/ 800 h 200"/>
                            <a:gd name="T12" fmla="+- 0 2046 1852"/>
                            <a:gd name="T13" fmla="*/ T12 w 286"/>
                            <a:gd name="T14" fmla="+- 0 800 800"/>
                            <a:gd name="T15" fmla="*/ 800 h 200"/>
                            <a:gd name="T16" fmla="+- 0 2046 1852"/>
                            <a:gd name="T17" fmla="*/ T16 w 286"/>
                            <a:gd name="T18" fmla="+- 0 808 800"/>
                            <a:gd name="T19" fmla="*/ 808 h 200"/>
                            <a:gd name="T20" fmla="+- 0 2077 1852"/>
                            <a:gd name="T21" fmla="*/ T20 w 286"/>
                            <a:gd name="T22" fmla="+- 0 818 800"/>
                            <a:gd name="T23" fmla="*/ 818 h 200"/>
                            <a:gd name="T24" fmla="+- 0 2004 1852"/>
                            <a:gd name="T25" fmla="*/ T24 w 286"/>
                            <a:gd name="T26" fmla="+- 0 951 800"/>
                            <a:gd name="T27" fmla="*/ 951 h 200"/>
                            <a:gd name="T28" fmla="+- 0 1999 1852"/>
                            <a:gd name="T29" fmla="*/ T28 w 286"/>
                            <a:gd name="T30" fmla="+- 0 938 800"/>
                            <a:gd name="T31" fmla="*/ 938 h 200"/>
                            <a:gd name="T32" fmla="+- 0 1996 1852"/>
                            <a:gd name="T33" fmla="*/ T32 w 286"/>
                            <a:gd name="T34" fmla="+- 0 932 800"/>
                            <a:gd name="T35" fmla="*/ 932 h 200"/>
                            <a:gd name="T36" fmla="+- 0 1991 1852"/>
                            <a:gd name="T37" fmla="*/ T36 w 286"/>
                            <a:gd name="T38" fmla="+- 0 922 800"/>
                            <a:gd name="T39" fmla="*/ 922 h 200"/>
                            <a:gd name="T40" fmla="+- 0 1938 1852"/>
                            <a:gd name="T41" fmla="*/ T40 w 286"/>
                            <a:gd name="T42" fmla="+- 0 818 800"/>
                            <a:gd name="T43" fmla="*/ 818 h 200"/>
                            <a:gd name="T44" fmla="+- 0 1968 1852"/>
                            <a:gd name="T45" fmla="*/ T44 w 286"/>
                            <a:gd name="T46" fmla="+- 0 808 800"/>
                            <a:gd name="T47" fmla="*/ 808 h 200"/>
                            <a:gd name="T48" fmla="+- 0 1968 1852"/>
                            <a:gd name="T49" fmla="*/ T48 w 286"/>
                            <a:gd name="T50" fmla="+- 0 800 800"/>
                            <a:gd name="T51" fmla="*/ 800 h 200"/>
                            <a:gd name="T52" fmla="+- 0 1852 1852"/>
                            <a:gd name="T53" fmla="*/ T52 w 286"/>
                            <a:gd name="T54" fmla="+- 0 800 800"/>
                            <a:gd name="T55" fmla="*/ 800 h 200"/>
                            <a:gd name="T56" fmla="+- 0 1852 1852"/>
                            <a:gd name="T57" fmla="*/ T56 w 286"/>
                            <a:gd name="T58" fmla="+- 0 808 800"/>
                            <a:gd name="T59" fmla="*/ 808 h 200"/>
                            <a:gd name="T60" fmla="+- 0 1883 1852"/>
                            <a:gd name="T61" fmla="*/ T60 w 286"/>
                            <a:gd name="T62" fmla="+- 0 818 800"/>
                            <a:gd name="T63" fmla="*/ 818 h 200"/>
                            <a:gd name="T64" fmla="+- 0 1978 1852"/>
                            <a:gd name="T65" fmla="*/ T64 w 286"/>
                            <a:gd name="T66" fmla="+- 0 1001 800"/>
                            <a:gd name="T67" fmla="*/ 1001 h 200"/>
                            <a:gd name="T68" fmla="+- 0 1999 1852"/>
                            <a:gd name="T69" fmla="*/ T68 w 286"/>
                            <a:gd name="T70" fmla="+- 0 1001 800"/>
                            <a:gd name="T71" fmla="*/ 1001 h 200"/>
                            <a:gd name="T72" fmla="+- 0 2107 1852"/>
                            <a:gd name="T73" fmla="*/ T72 w 286"/>
                            <a:gd name="T74" fmla="+- 0 818 800"/>
                            <a:gd name="T75" fmla="*/ 818 h 2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86" h="200">
                              <a:moveTo>
                                <a:pt x="255" y="18"/>
                              </a:moveTo>
                              <a:lnTo>
                                <a:pt x="286" y="8"/>
                              </a:lnTo>
                              <a:lnTo>
                                <a:pt x="286" y="0"/>
                              </a:lnTo>
                              <a:lnTo>
                                <a:pt x="194" y="0"/>
                              </a:lnTo>
                              <a:lnTo>
                                <a:pt x="194" y="8"/>
                              </a:lnTo>
                              <a:lnTo>
                                <a:pt x="225" y="18"/>
                              </a:lnTo>
                              <a:lnTo>
                                <a:pt x="152" y="151"/>
                              </a:lnTo>
                              <a:lnTo>
                                <a:pt x="147" y="138"/>
                              </a:lnTo>
                              <a:lnTo>
                                <a:pt x="144" y="132"/>
                              </a:lnTo>
                              <a:lnTo>
                                <a:pt x="139" y="122"/>
                              </a:lnTo>
                              <a:lnTo>
                                <a:pt x="86" y="18"/>
                              </a:lnTo>
                              <a:lnTo>
                                <a:pt x="116" y="8"/>
                              </a:lnTo>
                              <a:lnTo>
                                <a:pt x="116" y="0"/>
                              </a:lnTo>
                              <a:lnTo>
                                <a:pt x="0" y="0"/>
                              </a:lnTo>
                              <a:lnTo>
                                <a:pt x="0" y="8"/>
                              </a:lnTo>
                              <a:lnTo>
                                <a:pt x="31" y="18"/>
                              </a:lnTo>
                              <a:lnTo>
                                <a:pt x="126" y="201"/>
                              </a:lnTo>
                              <a:lnTo>
                                <a:pt x="147" y="201"/>
                              </a:lnTo>
                              <a:lnTo>
                                <a:pt x="255" y="18"/>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67" name="Freeform 152"/>
                      <wps:cNvSpPr/>
                      <wps:spPr bwMode="auto">
                        <a:xfrm>
                          <a:off x="2185" y="800"/>
                          <a:ext cx="120" cy="197"/>
                        </a:xfrm>
                        <a:custGeom>
                          <a:avLst/>
                          <a:gdLst>
                            <a:gd name="T0" fmla="+- 0 2305 2185"/>
                            <a:gd name="T1" fmla="*/ T0 w 120"/>
                            <a:gd name="T2" fmla="+- 0 808 800"/>
                            <a:gd name="T3" fmla="*/ 808 h 197"/>
                            <a:gd name="T4" fmla="+- 0 2305 2185"/>
                            <a:gd name="T5" fmla="*/ T4 w 120"/>
                            <a:gd name="T6" fmla="+- 0 800 800"/>
                            <a:gd name="T7" fmla="*/ 800 h 197"/>
                            <a:gd name="T8" fmla="+- 0 2185 2185"/>
                            <a:gd name="T9" fmla="*/ T8 w 120"/>
                            <a:gd name="T10" fmla="+- 0 800 800"/>
                            <a:gd name="T11" fmla="*/ 800 h 197"/>
                            <a:gd name="T12" fmla="+- 0 2185 2185"/>
                            <a:gd name="T13" fmla="*/ T12 w 120"/>
                            <a:gd name="T14" fmla="+- 0 808 800"/>
                            <a:gd name="T15" fmla="*/ 808 h 197"/>
                            <a:gd name="T16" fmla="+- 0 2219 2185"/>
                            <a:gd name="T17" fmla="*/ T16 w 120"/>
                            <a:gd name="T18" fmla="+- 0 819 800"/>
                            <a:gd name="T19" fmla="*/ 819 h 197"/>
                            <a:gd name="T20" fmla="+- 0 2219 2185"/>
                            <a:gd name="T21" fmla="*/ T20 w 120"/>
                            <a:gd name="T22" fmla="+- 0 979 800"/>
                            <a:gd name="T23" fmla="*/ 979 h 197"/>
                            <a:gd name="T24" fmla="+- 0 2185 2185"/>
                            <a:gd name="T25" fmla="*/ T24 w 120"/>
                            <a:gd name="T26" fmla="+- 0 989 800"/>
                            <a:gd name="T27" fmla="*/ 989 h 197"/>
                            <a:gd name="T28" fmla="+- 0 2185 2185"/>
                            <a:gd name="T29" fmla="*/ T28 w 120"/>
                            <a:gd name="T30" fmla="+- 0 998 800"/>
                            <a:gd name="T31" fmla="*/ 998 h 197"/>
                            <a:gd name="T32" fmla="+- 0 2305 2185"/>
                            <a:gd name="T33" fmla="*/ T32 w 120"/>
                            <a:gd name="T34" fmla="+- 0 998 800"/>
                            <a:gd name="T35" fmla="*/ 998 h 197"/>
                            <a:gd name="T36" fmla="+- 0 2305 2185"/>
                            <a:gd name="T37" fmla="*/ T36 w 120"/>
                            <a:gd name="T38" fmla="+- 0 989 800"/>
                            <a:gd name="T39" fmla="*/ 989 h 197"/>
                            <a:gd name="T40" fmla="+- 0 2271 2185"/>
                            <a:gd name="T41" fmla="*/ T40 w 120"/>
                            <a:gd name="T42" fmla="+- 0 979 800"/>
                            <a:gd name="T43" fmla="*/ 979 h 197"/>
                            <a:gd name="T44" fmla="+- 0 2271 2185"/>
                            <a:gd name="T45" fmla="*/ T44 w 120"/>
                            <a:gd name="T46" fmla="+- 0 819 800"/>
                            <a:gd name="T47" fmla="*/ 819 h 197"/>
                            <a:gd name="T48" fmla="+- 0 2305 2185"/>
                            <a:gd name="T49" fmla="*/ T48 w 120"/>
                            <a:gd name="T50" fmla="+- 0 808 800"/>
                            <a:gd name="T51" fmla="*/ 808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20" h="197">
                              <a:moveTo>
                                <a:pt x="120" y="8"/>
                              </a:moveTo>
                              <a:lnTo>
                                <a:pt x="120" y="0"/>
                              </a:lnTo>
                              <a:lnTo>
                                <a:pt x="0" y="0"/>
                              </a:lnTo>
                              <a:lnTo>
                                <a:pt x="0" y="8"/>
                              </a:lnTo>
                              <a:lnTo>
                                <a:pt x="34" y="19"/>
                              </a:lnTo>
                              <a:lnTo>
                                <a:pt x="34" y="179"/>
                              </a:lnTo>
                              <a:lnTo>
                                <a:pt x="0" y="189"/>
                              </a:lnTo>
                              <a:lnTo>
                                <a:pt x="0" y="198"/>
                              </a:lnTo>
                              <a:lnTo>
                                <a:pt x="120" y="198"/>
                              </a:lnTo>
                              <a:lnTo>
                                <a:pt x="120" y="189"/>
                              </a:lnTo>
                              <a:lnTo>
                                <a:pt x="86" y="179"/>
                              </a:lnTo>
                              <a:lnTo>
                                <a:pt x="86" y="19"/>
                              </a:lnTo>
                              <a:lnTo>
                                <a:pt x="120" y="8"/>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036B5939" id="Groep 62" o:spid="_x0000_s1026" style="position:absolute;margin-left:56.2pt;margin-top:33.5pt;width:65.65pt;height:23pt;z-index:-251643904;mso-position-horizontal-relative:page;mso-position-vertical-relative:page" coordorigin="1124,670" coordsize="1313,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">
              <v:shape id="Freeform 148" o:spid="_x0000_s1027" style="position:absolute;left:1134;top:680;width:1293;height:440;visibility:visible;mso-wrap-style:square;v-text-anchor:top" coordsize="129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" path="m,440r1293,l1293,,,,,440xe" fillcolor="#f69633" stroked="f">
                <v:path arrowok="t" o:connecttype="custom" o:connectlocs="0,1120;1293,1120;1293,680;0,680;0,1120" o:connectangles="0,0,0,0,0"/>
              </v:shape>
              <v:shape id="Freeform 149" o:spid="_x0000_s1028" style="position:absolute;left:1253;top:767;width:295;height:287;visibility:visible;mso-wrap-style:square;v-text-anchor:top" coordsize="295,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" path="m60,215l60,78,256,287r39,l238,17,272,7r,-7l180,r,7l212,17r46,202l79,33,,33r,7l34,49r,166l,224r,7l92,231r,-7l60,215xe" fillcolor="#fdfdfd" stroked="f">
                <v:path arrowok="t" o:connecttype="custom" o:connectlocs="60,982;60,845;256,1054;295,1054;238,784;272,774;272,767;180,767;180,774;212,784;258,986;79,800;0,800;0,807;34,816;34,982;0,991;0,998;92,998;92,991;60,982" o:connectangles="0,0,0,0,0,0,0,0,0,0,0,0,0,0,0,0,0,0,0,0,0"/>
              </v:shape>
              <v:shape id="Freeform 150" o:spid="_x0000_s1029" style="position:absolute;left:1595;top:800;width:211;height:197;visibility:visible;mso-wrap-style:square;v-text-anchor:top" coordsize="21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" path="m204,l,,,8,34,19r,160l,189r,9l206,198r5,-48l194,150r-23,34l86,184r,-79l154,105r14,25l184,130r,-67l168,63,154,90r-68,l86,13r82,l188,47r16,l204,xe" fillcolor="#fdfdfd" stroked="f">
                <v:path arrowok="t" o:connecttype="custom" o:connectlocs="204,800;0,800;0,808;34,819;34,979;0,989;0,998;206,998;211,950;194,950;171,984;86,984;86,905;154,905;168,930;184,930;184,863;168,863;154,890;86,890;86,813;168,813;188,847;204,847;204,800" o:connectangles="0,0,0,0,0,0,0,0,0,0,0,0,0,0,0,0,0,0,0,0,0,0,0,0,0"/>
              </v:shape>
              <v:shape id="Freeform 151" o:spid="_x0000_s1030" style="position:absolute;left:1852;top:800;width:286;height:200;visibility:visible;mso-wrap-style:square;v-text-anchor:top" coordsize="28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" path="m255,18l286,8r,-8l194,r,8l225,18,152,151r-5,-13l144,132r-5,-10l86,18,116,8r,-8l,,,8,31,18r95,183l147,201,255,18xe" fillcolor="#fdfdfd" stroked="f">
                <v:path arrowok="t" o:connecttype="custom" o:connectlocs="255,818;286,808;286,800;194,800;194,808;225,818;152,951;147,938;144,932;139,922;86,818;116,808;116,800;0,800;0,808;31,818;126,1001;147,1001;255,818" o:connectangles="0,0,0,0,0,0,0,0,0,0,0,0,0,0,0,0,0,0,0"/>
              </v:shape>
              <v:shape id="Freeform 152" o:spid="_x0000_s1031" style="position:absolute;left:2185;top:800;width:120;height:197;visibility:visible;mso-wrap-style:square;v-text-anchor:top" coordsize="120,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" path="m120,8r,-8l,,,8,34,19r,160l,189r,9l120,198r,-9l86,179,86,19,120,8xe" fillcolor="#fdfdfd" stroked="f">
                <v:path arrowok="t" o:connecttype="custom" o:connectlocs="120,808;120,800;0,800;0,808;34,819;34,979;0,989;0,998;120,998;120,989;86,979;86,819;120,808" o:connectangles="0,0,0,0,0,0,0,0,0,0,0,0,0"/>
              </v:shape>
              <w10:wrap anchorx="page" anchory="page"/>
            </v:group>
          </w:pict>
        </mc:Fallback>
      </mc:AlternateContent>
    </w:r>
    <w:r>
      <w:rPr>
        <w:noProof/>
      </w:rPr>
      <w:drawing>
        <wp:anchor distT="0" distB="0" distL="114300" distR="114300" simplePos="0" relativeHeight="251673600" behindDoc="1" locked="0" layoutInCell="1" allowOverlap="1" wp14:anchorId="07C1FC12" wp14:editId="37EFE308">
          <wp:simplePos x="0" y="0"/>
          <wp:positionH relativeFrom="page">
            <wp:posOffset>2362835</wp:posOffset>
          </wp:positionH>
          <wp:positionV relativeFrom="page">
            <wp:posOffset>425450</wp:posOffset>
          </wp:positionV>
          <wp:extent cx="1018540" cy="292100"/>
          <wp:effectExtent l="0" t="0" r="0" b="0"/>
          <wp:wrapNone/>
          <wp:docPr id="61" name="Afbeelding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423947" name="Picture 15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018540" cy="292100"/>
                  </a:xfrm>
                  <a:prstGeom prst="rect">
                    <a:avLst/>
                  </a:prstGeom>
                  <a:noFill/>
                </pic:spPr>
              </pic:pic>
            </a:graphicData>
          </a:graphic>
        </wp:anchor>
      </w:drawing>
    </w:r>
    <w:r>
      <w:rPr>
        <w:noProof/>
      </w:rPr>
      <mc:AlternateContent>
        <mc:Choice Requires="wpg">
          <w:drawing>
            <wp:anchor distT="0" distB="0" distL="114300" distR="114300" simplePos="0" relativeHeight="251674624" behindDoc="1" locked="0" layoutInCell="1" allowOverlap="1" wp14:anchorId="08E56EFE" wp14:editId="64DFCBE1">
              <wp:simplePos x="0" y="0"/>
              <wp:positionH relativeFrom="page">
                <wp:posOffset>4535170</wp:posOffset>
              </wp:positionH>
              <wp:positionV relativeFrom="page">
                <wp:posOffset>429260</wp:posOffset>
              </wp:positionV>
              <wp:extent cx="822325" cy="287020"/>
              <wp:effectExtent l="0" t="635" r="0" b="7620"/>
              <wp:wrapNone/>
              <wp:docPr id="21" name="Groep 21"/>
              <wp:cNvGraphicFramePr/>
              <a:graphic xmlns:a="http://schemas.openxmlformats.org/drawingml/2006/main">
                <a:graphicData uri="http://schemas.microsoft.com/office/word/2010/wordprocessingGroup">
                  <wpg:wgp>
                    <wpg:cNvGrpSpPr/>
                    <wpg:grpSpPr>
                      <a:xfrm>
                        <a:off x="0" y="0"/>
                        <a:ext cx="822325" cy="287020"/>
                        <a:chOff x="7142" y="676"/>
                        <a:chExt cx="1295" cy="452"/>
                      </a:xfrm>
                    </wpg:grpSpPr>
                    <wps:wsp>
                      <wps:cNvPr id="22" name="Freeform 155"/>
                      <wps:cNvSpPr/>
                      <wps:spPr bwMode="auto">
                        <a:xfrm>
                          <a:off x="7161" y="691"/>
                          <a:ext cx="75" cy="194"/>
                        </a:xfrm>
                        <a:custGeom>
                          <a:avLst/>
                          <a:gdLst>
                            <a:gd name="T0" fmla="+- 0 7189 7161"/>
                            <a:gd name="T1" fmla="*/ T0 w 75"/>
                            <a:gd name="T2" fmla="+- 0 862 691"/>
                            <a:gd name="T3" fmla="*/ 862 h 194"/>
                            <a:gd name="T4" fmla="+- 0 7189 7161"/>
                            <a:gd name="T5" fmla="*/ T4 w 75"/>
                            <a:gd name="T6" fmla="+- 0 691 691"/>
                            <a:gd name="T7" fmla="*/ 691 h 194"/>
                            <a:gd name="T8" fmla="+- 0 7161 7161"/>
                            <a:gd name="T9" fmla="*/ T8 w 75"/>
                            <a:gd name="T10" fmla="+- 0 691 691"/>
                            <a:gd name="T11" fmla="*/ 691 h 194"/>
                            <a:gd name="T12" fmla="+- 0 7161 7161"/>
                            <a:gd name="T13" fmla="*/ T12 w 75"/>
                            <a:gd name="T14" fmla="+- 0 885 691"/>
                            <a:gd name="T15" fmla="*/ 885 h 194"/>
                            <a:gd name="T16" fmla="+- 0 7236 7161"/>
                            <a:gd name="T17" fmla="*/ T16 w 75"/>
                            <a:gd name="T18" fmla="+- 0 885 691"/>
                            <a:gd name="T19" fmla="*/ 885 h 194"/>
                            <a:gd name="T20" fmla="+- 0 7236 7161"/>
                            <a:gd name="T21" fmla="*/ T20 w 75"/>
                            <a:gd name="T22" fmla="+- 0 862 691"/>
                            <a:gd name="T23" fmla="*/ 862 h 194"/>
                            <a:gd name="T24" fmla="+- 0 7189 7161"/>
                            <a:gd name="T25" fmla="*/ T24 w 75"/>
                            <a:gd name="T26" fmla="+- 0 862 691"/>
                            <a:gd name="T27" fmla="*/ 862 h 194"/>
                          </a:gdLst>
                          <a:ahLst/>
                          <a:cxnLst>
                            <a:cxn ang="0">
                              <a:pos x="T1" y="T3"/>
                            </a:cxn>
                            <a:cxn ang="0">
                              <a:pos x="T5" y="T7"/>
                            </a:cxn>
                            <a:cxn ang="0">
                              <a:pos x="T9" y="T11"/>
                            </a:cxn>
                            <a:cxn ang="0">
                              <a:pos x="T13" y="T15"/>
                            </a:cxn>
                            <a:cxn ang="0">
                              <a:pos x="T17" y="T19"/>
                            </a:cxn>
                            <a:cxn ang="0">
                              <a:pos x="T21" y="T23"/>
                            </a:cxn>
                            <a:cxn ang="0">
                              <a:pos x="T25" y="T27"/>
                            </a:cxn>
                          </a:cxnLst>
                          <a:rect l="0" t="0" r="r" b="b"/>
                          <a:pathLst>
                            <a:path w="75" h="194">
                              <a:moveTo>
                                <a:pt x="28" y="171"/>
                              </a:moveTo>
                              <a:lnTo>
                                <a:pt x="28" y="0"/>
                              </a:lnTo>
                              <a:lnTo>
                                <a:pt x="0" y="0"/>
                              </a:lnTo>
                              <a:lnTo>
                                <a:pt x="0" y="194"/>
                              </a:lnTo>
                              <a:lnTo>
                                <a:pt x="75" y="194"/>
                              </a:lnTo>
                              <a:lnTo>
                                <a:pt x="75" y="171"/>
                              </a:lnTo>
                              <a:lnTo>
                                <a:pt x="28" y="17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3" name="Freeform 156"/>
                      <wps:cNvSpPr/>
                      <wps:spPr bwMode="auto">
                        <a:xfrm>
                          <a:off x="7239" y="691"/>
                          <a:ext cx="77" cy="194"/>
                        </a:xfrm>
                        <a:custGeom>
                          <a:avLst/>
                          <a:gdLst>
                            <a:gd name="T0" fmla="+- 0 7283 7239"/>
                            <a:gd name="T1" fmla="*/ T0 w 77"/>
                            <a:gd name="T2" fmla="+- 0 691 691"/>
                            <a:gd name="T3" fmla="*/ 691 h 194"/>
                            <a:gd name="T4" fmla="+- 0 7280 7239"/>
                            <a:gd name="T5" fmla="*/ T4 w 77"/>
                            <a:gd name="T6" fmla="+- 0 813 691"/>
                            <a:gd name="T7" fmla="*/ 813 h 194"/>
                            <a:gd name="T8" fmla="+- 0 7298 7239"/>
                            <a:gd name="T9" fmla="*/ T8 w 77"/>
                            <a:gd name="T10" fmla="+- 0 720 691"/>
                            <a:gd name="T11" fmla="*/ 720 h 194"/>
                            <a:gd name="T12" fmla="+- 0 7315 7239"/>
                            <a:gd name="T13" fmla="*/ T12 w 77"/>
                            <a:gd name="T14" fmla="+- 0 691 691"/>
                            <a:gd name="T15" fmla="*/ 691 h 194"/>
                            <a:gd name="T16" fmla="+- 0 7283 7239"/>
                            <a:gd name="T17" fmla="*/ T16 w 77"/>
                            <a:gd name="T18" fmla="+- 0 691 691"/>
                            <a:gd name="T19" fmla="*/ 691 h 194"/>
                          </a:gdLst>
                          <a:ahLst/>
                          <a:cxnLst>
                            <a:cxn ang="0">
                              <a:pos x="T1" y="T3"/>
                            </a:cxn>
                            <a:cxn ang="0">
                              <a:pos x="T5" y="T7"/>
                            </a:cxn>
                            <a:cxn ang="0">
                              <a:pos x="T9" y="T11"/>
                            </a:cxn>
                            <a:cxn ang="0">
                              <a:pos x="T13" y="T15"/>
                            </a:cxn>
                            <a:cxn ang="0">
                              <a:pos x="T17" y="T19"/>
                            </a:cxn>
                          </a:cxnLst>
                          <a:rect l="0" t="0" r="r" b="b"/>
                          <a:pathLst>
                            <a:path w="77" h="194">
                              <a:moveTo>
                                <a:pt x="44" y="0"/>
                              </a:moveTo>
                              <a:lnTo>
                                <a:pt x="41" y="122"/>
                              </a:lnTo>
                              <a:lnTo>
                                <a:pt x="59" y="29"/>
                              </a:lnTo>
                              <a:lnTo>
                                <a:pt x="76" y="0"/>
                              </a:lnTo>
                              <a:lnTo>
                                <a:pt x="4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4" name="Freeform 157"/>
                      <wps:cNvSpPr/>
                      <wps:spPr bwMode="auto">
                        <a:xfrm>
                          <a:off x="7239" y="691"/>
                          <a:ext cx="77" cy="194"/>
                        </a:xfrm>
                        <a:custGeom>
                          <a:avLst/>
                          <a:gdLst>
                            <a:gd name="T0" fmla="+- 0 7298 7239"/>
                            <a:gd name="T1" fmla="*/ T0 w 77"/>
                            <a:gd name="T2" fmla="+- 0 720 691"/>
                            <a:gd name="T3" fmla="*/ 720 h 194"/>
                            <a:gd name="T4" fmla="+- 0 7298 7239"/>
                            <a:gd name="T5" fmla="*/ T4 w 77"/>
                            <a:gd name="T6" fmla="+- 0 720 691"/>
                            <a:gd name="T7" fmla="*/ 720 h 194"/>
                            <a:gd name="T8" fmla="+- 0 7315 7239"/>
                            <a:gd name="T9" fmla="*/ T8 w 77"/>
                            <a:gd name="T10" fmla="+- 0 813 691"/>
                            <a:gd name="T11" fmla="*/ 813 h 194"/>
                            <a:gd name="T12" fmla="+- 0 7280 7239"/>
                            <a:gd name="T13" fmla="*/ T12 w 77"/>
                            <a:gd name="T14" fmla="+- 0 813 691"/>
                            <a:gd name="T15" fmla="*/ 813 h 194"/>
                            <a:gd name="T16" fmla="+- 0 7283 7239"/>
                            <a:gd name="T17" fmla="*/ T16 w 77"/>
                            <a:gd name="T18" fmla="+- 0 691 691"/>
                            <a:gd name="T19" fmla="*/ 691 h 194"/>
                            <a:gd name="T20" fmla="+- 0 7239 7239"/>
                            <a:gd name="T21" fmla="*/ T20 w 77"/>
                            <a:gd name="T22" fmla="+- 0 885 691"/>
                            <a:gd name="T23" fmla="*/ 885 h 194"/>
                            <a:gd name="T24" fmla="+- 0 7267 7239"/>
                            <a:gd name="T25" fmla="*/ T24 w 77"/>
                            <a:gd name="T26" fmla="+- 0 885 691"/>
                            <a:gd name="T27" fmla="*/ 885 h 194"/>
                            <a:gd name="T28" fmla="+- 0 7276 7239"/>
                            <a:gd name="T29" fmla="*/ T28 w 77"/>
                            <a:gd name="T30" fmla="+- 0 836 691"/>
                            <a:gd name="T31" fmla="*/ 836 h 194"/>
                            <a:gd name="T32" fmla="+- 0 7319 7239"/>
                            <a:gd name="T33" fmla="*/ T32 w 77"/>
                            <a:gd name="T34" fmla="+- 0 836 691"/>
                            <a:gd name="T35" fmla="*/ 836 h 194"/>
                            <a:gd name="T36" fmla="+- 0 7329 7239"/>
                            <a:gd name="T37" fmla="*/ T36 w 77"/>
                            <a:gd name="T38" fmla="+- 0 885 691"/>
                            <a:gd name="T39" fmla="*/ 885 h 194"/>
                            <a:gd name="T40" fmla="+- 0 7357 7239"/>
                            <a:gd name="T41" fmla="*/ T40 w 77"/>
                            <a:gd name="T42" fmla="+- 0 885 691"/>
                            <a:gd name="T43" fmla="*/ 885 h 194"/>
                            <a:gd name="T44" fmla="+- 0 7315 7239"/>
                            <a:gd name="T45" fmla="*/ T44 w 77"/>
                            <a:gd name="T46" fmla="+- 0 691 691"/>
                            <a:gd name="T47" fmla="*/ 691 h 194"/>
                            <a:gd name="T48" fmla="+- 0 7298 7239"/>
                            <a:gd name="T49" fmla="*/ T48 w 77"/>
                            <a:gd name="T50" fmla="+- 0 720 691"/>
                            <a:gd name="T51" fmla="*/ 720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77" h="194">
                              <a:moveTo>
                                <a:pt x="59" y="29"/>
                              </a:moveTo>
                              <a:lnTo>
                                <a:pt x="59" y="29"/>
                              </a:lnTo>
                              <a:lnTo>
                                <a:pt x="76" y="122"/>
                              </a:lnTo>
                              <a:lnTo>
                                <a:pt x="41" y="122"/>
                              </a:lnTo>
                              <a:lnTo>
                                <a:pt x="44" y="0"/>
                              </a:lnTo>
                              <a:lnTo>
                                <a:pt x="0" y="194"/>
                              </a:lnTo>
                              <a:lnTo>
                                <a:pt x="28" y="194"/>
                              </a:lnTo>
                              <a:lnTo>
                                <a:pt x="37" y="145"/>
                              </a:lnTo>
                              <a:lnTo>
                                <a:pt x="80" y="145"/>
                              </a:lnTo>
                              <a:lnTo>
                                <a:pt x="90" y="194"/>
                              </a:lnTo>
                              <a:lnTo>
                                <a:pt x="118" y="194"/>
                              </a:lnTo>
                              <a:lnTo>
                                <a:pt x="76" y="0"/>
                              </a:lnTo>
                              <a:lnTo>
                                <a:pt x="59" y="2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5" name="Freeform 158"/>
                      <wps:cNvSpPr/>
                      <wps:spPr bwMode="auto">
                        <a:xfrm>
                          <a:off x="7367" y="691"/>
                          <a:ext cx="90" cy="194"/>
                        </a:xfrm>
                        <a:custGeom>
                          <a:avLst/>
                          <a:gdLst>
                            <a:gd name="T0" fmla="+- 0 7412 7367"/>
                            <a:gd name="T1" fmla="*/ T0 w 90"/>
                            <a:gd name="T2" fmla="+- 0 864 691"/>
                            <a:gd name="T3" fmla="*/ 864 h 194"/>
                            <a:gd name="T4" fmla="+- 0 7395 7367"/>
                            <a:gd name="T5" fmla="*/ T4 w 90"/>
                            <a:gd name="T6" fmla="+- 0 864 691"/>
                            <a:gd name="T7" fmla="*/ 864 h 194"/>
                            <a:gd name="T8" fmla="+- 0 7395 7367"/>
                            <a:gd name="T9" fmla="*/ T8 w 90"/>
                            <a:gd name="T10" fmla="+- 0 795 691"/>
                            <a:gd name="T11" fmla="*/ 795 h 194"/>
                            <a:gd name="T12" fmla="+- 0 7413 7367"/>
                            <a:gd name="T13" fmla="*/ T12 w 90"/>
                            <a:gd name="T14" fmla="+- 0 795 691"/>
                            <a:gd name="T15" fmla="*/ 795 h 194"/>
                            <a:gd name="T16" fmla="+- 0 7428 7367"/>
                            <a:gd name="T17" fmla="*/ T16 w 90"/>
                            <a:gd name="T18" fmla="+- 0 774 691"/>
                            <a:gd name="T19" fmla="*/ 774 h 194"/>
                            <a:gd name="T20" fmla="+- 0 7395 7367"/>
                            <a:gd name="T21" fmla="*/ T20 w 90"/>
                            <a:gd name="T22" fmla="+- 0 774 691"/>
                            <a:gd name="T23" fmla="*/ 774 h 194"/>
                            <a:gd name="T24" fmla="+- 0 7395 7367"/>
                            <a:gd name="T25" fmla="*/ T24 w 90"/>
                            <a:gd name="T26" fmla="+- 0 712 691"/>
                            <a:gd name="T27" fmla="*/ 712 h 194"/>
                            <a:gd name="T28" fmla="+- 0 7416 7367"/>
                            <a:gd name="T29" fmla="*/ T28 w 90"/>
                            <a:gd name="T30" fmla="+- 0 691 691"/>
                            <a:gd name="T31" fmla="*/ 691 h 194"/>
                            <a:gd name="T32" fmla="+- 0 7367 7367"/>
                            <a:gd name="T33" fmla="*/ T32 w 90"/>
                            <a:gd name="T34" fmla="+- 0 691 691"/>
                            <a:gd name="T35" fmla="*/ 691 h 194"/>
                            <a:gd name="T36" fmla="+- 0 7367 7367"/>
                            <a:gd name="T37" fmla="*/ T36 w 90"/>
                            <a:gd name="T38" fmla="+- 0 885 691"/>
                            <a:gd name="T39" fmla="*/ 885 h 194"/>
                            <a:gd name="T40" fmla="+- 0 7411 7367"/>
                            <a:gd name="T41" fmla="*/ T40 w 90"/>
                            <a:gd name="T42" fmla="+- 0 885 691"/>
                            <a:gd name="T43" fmla="*/ 885 h 194"/>
                            <a:gd name="T44" fmla="+- 0 7429 7367"/>
                            <a:gd name="T45" fmla="*/ T44 w 90"/>
                            <a:gd name="T46" fmla="+- 0 884 691"/>
                            <a:gd name="T47" fmla="*/ 884 h 194"/>
                            <a:gd name="T48" fmla="+- 0 7428 7367"/>
                            <a:gd name="T49" fmla="*/ T48 w 90"/>
                            <a:gd name="T50" fmla="+- 0 864 691"/>
                            <a:gd name="T51" fmla="*/ 864 h 194"/>
                            <a:gd name="T52" fmla="+- 0 7412 7367"/>
                            <a:gd name="T53" fmla="*/ T52 w 90"/>
                            <a:gd name="T54" fmla="+- 0 864 691"/>
                            <a:gd name="T55" fmla="*/ 864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90" h="194">
                              <a:moveTo>
                                <a:pt x="45" y="173"/>
                              </a:moveTo>
                              <a:lnTo>
                                <a:pt x="28" y="173"/>
                              </a:lnTo>
                              <a:lnTo>
                                <a:pt x="28" y="104"/>
                              </a:lnTo>
                              <a:lnTo>
                                <a:pt x="46" y="104"/>
                              </a:lnTo>
                              <a:lnTo>
                                <a:pt x="61" y="83"/>
                              </a:lnTo>
                              <a:lnTo>
                                <a:pt x="28" y="83"/>
                              </a:lnTo>
                              <a:lnTo>
                                <a:pt x="28" y="21"/>
                              </a:lnTo>
                              <a:lnTo>
                                <a:pt x="49" y="0"/>
                              </a:lnTo>
                              <a:lnTo>
                                <a:pt x="0" y="0"/>
                              </a:lnTo>
                              <a:lnTo>
                                <a:pt x="0" y="194"/>
                              </a:lnTo>
                              <a:lnTo>
                                <a:pt x="44" y="194"/>
                              </a:lnTo>
                              <a:lnTo>
                                <a:pt x="62" y="193"/>
                              </a:lnTo>
                              <a:lnTo>
                                <a:pt x="61" y="173"/>
                              </a:lnTo>
                              <a:lnTo>
                                <a:pt x="45" y="173"/>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6" name="Freeform 159"/>
                      <wps:cNvSpPr/>
                      <wps:spPr bwMode="auto">
                        <a:xfrm>
                          <a:off x="7367" y="691"/>
                          <a:ext cx="90" cy="194"/>
                        </a:xfrm>
                        <a:custGeom>
                          <a:avLst/>
                          <a:gdLst>
                            <a:gd name="T0" fmla="+- 0 7457 7367"/>
                            <a:gd name="T1" fmla="*/ T0 w 90"/>
                            <a:gd name="T2" fmla="+- 0 830 691"/>
                            <a:gd name="T3" fmla="*/ 830 h 194"/>
                            <a:gd name="T4" fmla="+- 0 7456 7367"/>
                            <a:gd name="T5" fmla="*/ T4 w 90"/>
                            <a:gd name="T6" fmla="+- 0 811 691"/>
                            <a:gd name="T7" fmla="*/ 811 h 194"/>
                            <a:gd name="T8" fmla="+- 0 7449 7367"/>
                            <a:gd name="T9" fmla="*/ T8 w 90"/>
                            <a:gd name="T10" fmla="+- 0 793 691"/>
                            <a:gd name="T11" fmla="*/ 793 h 194"/>
                            <a:gd name="T12" fmla="+- 0 7430 7367"/>
                            <a:gd name="T13" fmla="*/ T12 w 90"/>
                            <a:gd name="T14" fmla="+- 0 785 691"/>
                            <a:gd name="T15" fmla="*/ 785 h 194"/>
                            <a:gd name="T16" fmla="+- 0 7430 7367"/>
                            <a:gd name="T17" fmla="*/ T16 w 90"/>
                            <a:gd name="T18" fmla="+- 0 785 691"/>
                            <a:gd name="T19" fmla="*/ 785 h 194"/>
                            <a:gd name="T20" fmla="+- 0 7442 7367"/>
                            <a:gd name="T21" fmla="*/ T20 w 90"/>
                            <a:gd name="T22" fmla="+- 0 782 691"/>
                            <a:gd name="T23" fmla="*/ 782 h 194"/>
                            <a:gd name="T24" fmla="+- 0 7453 7367"/>
                            <a:gd name="T25" fmla="*/ T24 w 90"/>
                            <a:gd name="T26" fmla="+- 0 769 691"/>
                            <a:gd name="T27" fmla="*/ 769 h 194"/>
                            <a:gd name="T28" fmla="+- 0 7456 7367"/>
                            <a:gd name="T29" fmla="*/ T28 w 90"/>
                            <a:gd name="T30" fmla="+- 0 738 691"/>
                            <a:gd name="T31" fmla="*/ 738 h 194"/>
                            <a:gd name="T32" fmla="+- 0 7456 7367"/>
                            <a:gd name="T33" fmla="*/ T32 w 90"/>
                            <a:gd name="T34" fmla="+- 0 735 691"/>
                            <a:gd name="T35" fmla="*/ 735 h 194"/>
                            <a:gd name="T36" fmla="+- 0 7453 7367"/>
                            <a:gd name="T37" fmla="*/ T36 w 90"/>
                            <a:gd name="T38" fmla="+- 0 709 691"/>
                            <a:gd name="T39" fmla="*/ 709 h 194"/>
                            <a:gd name="T40" fmla="+- 0 7441 7367"/>
                            <a:gd name="T41" fmla="*/ T40 w 90"/>
                            <a:gd name="T42" fmla="+- 0 695 691"/>
                            <a:gd name="T43" fmla="*/ 695 h 194"/>
                            <a:gd name="T44" fmla="+- 0 7416 7367"/>
                            <a:gd name="T45" fmla="*/ T44 w 90"/>
                            <a:gd name="T46" fmla="+- 0 691 691"/>
                            <a:gd name="T47" fmla="*/ 691 h 194"/>
                            <a:gd name="T48" fmla="+- 0 7395 7367"/>
                            <a:gd name="T49" fmla="*/ T48 w 90"/>
                            <a:gd name="T50" fmla="+- 0 712 691"/>
                            <a:gd name="T51" fmla="*/ 712 h 194"/>
                            <a:gd name="T52" fmla="+- 0 7426 7367"/>
                            <a:gd name="T53" fmla="*/ T52 w 90"/>
                            <a:gd name="T54" fmla="+- 0 712 691"/>
                            <a:gd name="T55" fmla="*/ 712 h 194"/>
                            <a:gd name="T56" fmla="+- 0 7430 7367"/>
                            <a:gd name="T57" fmla="*/ T56 w 90"/>
                            <a:gd name="T58" fmla="+- 0 718 691"/>
                            <a:gd name="T59" fmla="*/ 718 h 194"/>
                            <a:gd name="T60" fmla="+- 0 7430 7367"/>
                            <a:gd name="T61" fmla="*/ T60 w 90"/>
                            <a:gd name="T62" fmla="+- 0 771 691"/>
                            <a:gd name="T63" fmla="*/ 771 h 194"/>
                            <a:gd name="T64" fmla="+- 0 7428 7367"/>
                            <a:gd name="T65" fmla="*/ T64 w 90"/>
                            <a:gd name="T66" fmla="+- 0 774 691"/>
                            <a:gd name="T67" fmla="*/ 774 h 194"/>
                            <a:gd name="T68" fmla="+- 0 7413 7367"/>
                            <a:gd name="T69" fmla="*/ T68 w 90"/>
                            <a:gd name="T70" fmla="+- 0 795 691"/>
                            <a:gd name="T71" fmla="*/ 795 h 194"/>
                            <a:gd name="T72" fmla="+- 0 7429 7367"/>
                            <a:gd name="T73" fmla="*/ T72 w 90"/>
                            <a:gd name="T74" fmla="+- 0 795 691"/>
                            <a:gd name="T75" fmla="*/ 795 h 194"/>
                            <a:gd name="T76" fmla="+- 0 7431 7367"/>
                            <a:gd name="T77" fmla="*/ T76 w 90"/>
                            <a:gd name="T78" fmla="+- 0 800 691"/>
                            <a:gd name="T79" fmla="*/ 800 h 194"/>
                            <a:gd name="T80" fmla="+- 0 7431 7367"/>
                            <a:gd name="T81" fmla="*/ T80 w 90"/>
                            <a:gd name="T82" fmla="+- 0 860 691"/>
                            <a:gd name="T83" fmla="*/ 860 h 194"/>
                            <a:gd name="T84" fmla="+- 0 7428 7367"/>
                            <a:gd name="T85" fmla="*/ T84 w 90"/>
                            <a:gd name="T86" fmla="+- 0 864 691"/>
                            <a:gd name="T87" fmla="*/ 864 h 194"/>
                            <a:gd name="T88" fmla="+- 0 7429 7367"/>
                            <a:gd name="T89" fmla="*/ T88 w 90"/>
                            <a:gd name="T90" fmla="+- 0 884 691"/>
                            <a:gd name="T91" fmla="*/ 884 h 194"/>
                            <a:gd name="T92" fmla="+- 0 7447 7367"/>
                            <a:gd name="T93" fmla="*/ T92 w 90"/>
                            <a:gd name="T94" fmla="+- 0 876 691"/>
                            <a:gd name="T95" fmla="*/ 876 h 194"/>
                            <a:gd name="T96" fmla="+- 0 7455 7367"/>
                            <a:gd name="T97" fmla="*/ T96 w 90"/>
                            <a:gd name="T98" fmla="+- 0 858 691"/>
                            <a:gd name="T99" fmla="*/ 858 h 194"/>
                            <a:gd name="T100" fmla="+- 0 7457 7367"/>
                            <a:gd name="T101" fmla="*/ T100 w 90"/>
                            <a:gd name="T102" fmla="+- 0 830 691"/>
                            <a:gd name="T103" fmla="*/ 830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90" h="194">
                              <a:moveTo>
                                <a:pt x="90" y="139"/>
                              </a:moveTo>
                              <a:lnTo>
                                <a:pt x="89" y="120"/>
                              </a:lnTo>
                              <a:lnTo>
                                <a:pt x="82" y="102"/>
                              </a:lnTo>
                              <a:lnTo>
                                <a:pt x="63" y="94"/>
                              </a:lnTo>
                              <a:lnTo>
                                <a:pt x="75" y="91"/>
                              </a:lnTo>
                              <a:lnTo>
                                <a:pt x="86" y="78"/>
                              </a:lnTo>
                              <a:lnTo>
                                <a:pt x="89" y="47"/>
                              </a:lnTo>
                              <a:lnTo>
                                <a:pt x="89" y="44"/>
                              </a:lnTo>
                              <a:lnTo>
                                <a:pt x="86" y="18"/>
                              </a:lnTo>
                              <a:lnTo>
                                <a:pt x="74" y="4"/>
                              </a:lnTo>
                              <a:lnTo>
                                <a:pt x="49" y="0"/>
                              </a:lnTo>
                              <a:lnTo>
                                <a:pt x="28" y="21"/>
                              </a:lnTo>
                              <a:lnTo>
                                <a:pt x="59" y="21"/>
                              </a:lnTo>
                              <a:lnTo>
                                <a:pt x="63" y="27"/>
                              </a:lnTo>
                              <a:lnTo>
                                <a:pt x="63" y="80"/>
                              </a:lnTo>
                              <a:lnTo>
                                <a:pt x="61" y="83"/>
                              </a:lnTo>
                              <a:lnTo>
                                <a:pt x="46" y="104"/>
                              </a:lnTo>
                              <a:lnTo>
                                <a:pt x="62" y="104"/>
                              </a:lnTo>
                              <a:lnTo>
                                <a:pt x="64" y="109"/>
                              </a:lnTo>
                              <a:lnTo>
                                <a:pt x="64" y="169"/>
                              </a:lnTo>
                              <a:lnTo>
                                <a:pt x="61" y="173"/>
                              </a:lnTo>
                              <a:lnTo>
                                <a:pt x="62" y="193"/>
                              </a:lnTo>
                              <a:lnTo>
                                <a:pt x="80" y="185"/>
                              </a:lnTo>
                              <a:lnTo>
                                <a:pt x="88" y="167"/>
                              </a:lnTo>
                              <a:lnTo>
                                <a:pt x="90" y="13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7" name="Freeform 160"/>
                      <wps:cNvSpPr/>
                      <wps:spPr bwMode="auto">
                        <a:xfrm>
                          <a:off x="7476" y="690"/>
                          <a:ext cx="95" cy="197"/>
                        </a:xfrm>
                        <a:custGeom>
                          <a:avLst/>
                          <a:gdLst>
                            <a:gd name="T0" fmla="+- 0 7504 7476"/>
                            <a:gd name="T1" fmla="*/ T0 w 95"/>
                            <a:gd name="T2" fmla="+- 0 719 690"/>
                            <a:gd name="T3" fmla="*/ 719 h 197"/>
                            <a:gd name="T4" fmla="+- 0 7511 7476"/>
                            <a:gd name="T5" fmla="*/ T4 w 95"/>
                            <a:gd name="T6" fmla="+- 0 711 690"/>
                            <a:gd name="T7" fmla="*/ 711 h 197"/>
                            <a:gd name="T8" fmla="+- 0 7536 7476"/>
                            <a:gd name="T9" fmla="*/ T8 w 95"/>
                            <a:gd name="T10" fmla="+- 0 711 690"/>
                            <a:gd name="T11" fmla="*/ 711 h 197"/>
                            <a:gd name="T12" fmla="+- 0 7543 7476"/>
                            <a:gd name="T13" fmla="*/ T12 w 95"/>
                            <a:gd name="T14" fmla="+- 0 719 690"/>
                            <a:gd name="T15" fmla="*/ 719 h 197"/>
                            <a:gd name="T16" fmla="+- 0 7543 7476"/>
                            <a:gd name="T17" fmla="*/ T16 w 95"/>
                            <a:gd name="T18" fmla="+- 0 857 690"/>
                            <a:gd name="T19" fmla="*/ 857 h 197"/>
                            <a:gd name="T20" fmla="+- 0 7538 7476"/>
                            <a:gd name="T21" fmla="*/ T20 w 95"/>
                            <a:gd name="T22" fmla="+- 0 885 690"/>
                            <a:gd name="T23" fmla="*/ 885 h 197"/>
                            <a:gd name="T24" fmla="+- 0 7558 7476"/>
                            <a:gd name="T25" fmla="*/ T24 w 95"/>
                            <a:gd name="T26" fmla="+- 0 875 690"/>
                            <a:gd name="T27" fmla="*/ 875 h 197"/>
                            <a:gd name="T28" fmla="+- 0 7568 7476"/>
                            <a:gd name="T29" fmla="*/ T28 w 95"/>
                            <a:gd name="T30" fmla="+- 0 858 690"/>
                            <a:gd name="T31" fmla="*/ 858 h 197"/>
                            <a:gd name="T32" fmla="+- 0 7571 7476"/>
                            <a:gd name="T33" fmla="*/ T32 w 95"/>
                            <a:gd name="T34" fmla="+- 0 836 690"/>
                            <a:gd name="T35" fmla="*/ 836 h 197"/>
                            <a:gd name="T36" fmla="+- 0 7571 7476"/>
                            <a:gd name="T37" fmla="*/ T36 w 95"/>
                            <a:gd name="T38" fmla="+- 0 738 690"/>
                            <a:gd name="T39" fmla="*/ 738 h 197"/>
                            <a:gd name="T40" fmla="+- 0 7570 7476"/>
                            <a:gd name="T41" fmla="*/ T40 w 95"/>
                            <a:gd name="T42" fmla="+- 0 728 690"/>
                            <a:gd name="T43" fmla="*/ 728 h 197"/>
                            <a:gd name="T44" fmla="+- 0 7564 7476"/>
                            <a:gd name="T45" fmla="*/ T44 w 95"/>
                            <a:gd name="T46" fmla="+- 0 707 690"/>
                            <a:gd name="T47" fmla="*/ 707 h 197"/>
                            <a:gd name="T48" fmla="+- 0 7549 7476"/>
                            <a:gd name="T49" fmla="*/ T48 w 95"/>
                            <a:gd name="T50" fmla="+- 0 694 690"/>
                            <a:gd name="T51" fmla="*/ 694 h 197"/>
                            <a:gd name="T52" fmla="+- 0 7523 7476"/>
                            <a:gd name="T53" fmla="*/ T52 w 95"/>
                            <a:gd name="T54" fmla="+- 0 690 690"/>
                            <a:gd name="T55" fmla="*/ 690 h 197"/>
                            <a:gd name="T56" fmla="+- 0 7509 7476"/>
                            <a:gd name="T57" fmla="*/ T56 w 95"/>
                            <a:gd name="T58" fmla="+- 0 691 690"/>
                            <a:gd name="T59" fmla="*/ 691 h 197"/>
                            <a:gd name="T60" fmla="+- 0 7489 7476"/>
                            <a:gd name="T61" fmla="*/ T60 w 95"/>
                            <a:gd name="T62" fmla="+- 0 701 690"/>
                            <a:gd name="T63" fmla="*/ 701 h 197"/>
                            <a:gd name="T64" fmla="+- 0 7479 7476"/>
                            <a:gd name="T65" fmla="*/ T64 w 95"/>
                            <a:gd name="T66" fmla="+- 0 718 690"/>
                            <a:gd name="T67" fmla="*/ 718 h 197"/>
                            <a:gd name="T68" fmla="+- 0 7476 7476"/>
                            <a:gd name="T69" fmla="*/ T68 w 95"/>
                            <a:gd name="T70" fmla="+- 0 741 690"/>
                            <a:gd name="T71" fmla="*/ 741 h 197"/>
                            <a:gd name="T72" fmla="+- 0 7476 7476"/>
                            <a:gd name="T73" fmla="*/ T72 w 95"/>
                            <a:gd name="T74" fmla="+- 0 839 690"/>
                            <a:gd name="T75" fmla="*/ 839 h 197"/>
                            <a:gd name="T76" fmla="+- 0 7477 7476"/>
                            <a:gd name="T77" fmla="*/ T76 w 95"/>
                            <a:gd name="T78" fmla="+- 0 848 690"/>
                            <a:gd name="T79" fmla="*/ 848 h 197"/>
                            <a:gd name="T80" fmla="+- 0 7483 7476"/>
                            <a:gd name="T81" fmla="*/ T80 w 95"/>
                            <a:gd name="T82" fmla="+- 0 869 690"/>
                            <a:gd name="T83" fmla="*/ 869 h 197"/>
                            <a:gd name="T84" fmla="+- 0 7498 7476"/>
                            <a:gd name="T85" fmla="*/ T84 w 95"/>
                            <a:gd name="T86" fmla="+- 0 882 690"/>
                            <a:gd name="T87" fmla="*/ 882 h 197"/>
                            <a:gd name="T88" fmla="+- 0 7523 7476"/>
                            <a:gd name="T89" fmla="*/ T88 w 95"/>
                            <a:gd name="T90" fmla="+- 0 887 690"/>
                            <a:gd name="T91" fmla="*/ 887 h 197"/>
                            <a:gd name="T92" fmla="+- 0 7504 7476"/>
                            <a:gd name="T93" fmla="*/ T92 w 95"/>
                            <a:gd name="T94" fmla="+- 0 857 690"/>
                            <a:gd name="T95" fmla="*/ 857 h 197"/>
                            <a:gd name="T96" fmla="+- 0 7504 7476"/>
                            <a:gd name="T97" fmla="*/ T96 w 95"/>
                            <a:gd name="T98" fmla="+- 0 719 690"/>
                            <a:gd name="T99" fmla="*/ 719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5" h="197">
                              <a:moveTo>
                                <a:pt x="28" y="29"/>
                              </a:moveTo>
                              <a:lnTo>
                                <a:pt x="35" y="21"/>
                              </a:lnTo>
                              <a:lnTo>
                                <a:pt x="60" y="21"/>
                              </a:lnTo>
                              <a:lnTo>
                                <a:pt x="67" y="29"/>
                              </a:lnTo>
                              <a:lnTo>
                                <a:pt x="67" y="167"/>
                              </a:lnTo>
                              <a:lnTo>
                                <a:pt x="62" y="195"/>
                              </a:lnTo>
                              <a:lnTo>
                                <a:pt x="82" y="185"/>
                              </a:lnTo>
                              <a:lnTo>
                                <a:pt x="92" y="168"/>
                              </a:lnTo>
                              <a:lnTo>
                                <a:pt x="95" y="146"/>
                              </a:lnTo>
                              <a:lnTo>
                                <a:pt x="95" y="48"/>
                              </a:lnTo>
                              <a:lnTo>
                                <a:pt x="94" y="38"/>
                              </a:lnTo>
                              <a:lnTo>
                                <a:pt x="88" y="17"/>
                              </a:lnTo>
                              <a:lnTo>
                                <a:pt x="73" y="4"/>
                              </a:lnTo>
                              <a:lnTo>
                                <a:pt x="47" y="0"/>
                              </a:lnTo>
                              <a:lnTo>
                                <a:pt x="33" y="1"/>
                              </a:lnTo>
                              <a:lnTo>
                                <a:pt x="13" y="11"/>
                              </a:lnTo>
                              <a:lnTo>
                                <a:pt x="3" y="28"/>
                              </a:lnTo>
                              <a:lnTo>
                                <a:pt x="0" y="51"/>
                              </a:lnTo>
                              <a:lnTo>
                                <a:pt x="0" y="149"/>
                              </a:lnTo>
                              <a:lnTo>
                                <a:pt x="1" y="158"/>
                              </a:lnTo>
                              <a:lnTo>
                                <a:pt x="7" y="179"/>
                              </a:lnTo>
                              <a:lnTo>
                                <a:pt x="22" y="192"/>
                              </a:lnTo>
                              <a:lnTo>
                                <a:pt x="47" y="197"/>
                              </a:lnTo>
                              <a:lnTo>
                                <a:pt x="28" y="167"/>
                              </a:lnTo>
                              <a:lnTo>
                                <a:pt x="28" y="2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8" name="Freeform 161"/>
                      <wps:cNvSpPr/>
                      <wps:spPr bwMode="auto">
                        <a:xfrm>
                          <a:off x="7476" y="690"/>
                          <a:ext cx="95" cy="197"/>
                        </a:xfrm>
                        <a:custGeom>
                          <a:avLst/>
                          <a:gdLst>
                            <a:gd name="T0" fmla="+- 0 7543 7476"/>
                            <a:gd name="T1" fmla="*/ T0 w 95"/>
                            <a:gd name="T2" fmla="+- 0 857 690"/>
                            <a:gd name="T3" fmla="*/ 857 h 197"/>
                            <a:gd name="T4" fmla="+- 0 7535 7476"/>
                            <a:gd name="T5" fmla="*/ T4 w 95"/>
                            <a:gd name="T6" fmla="+- 0 866 690"/>
                            <a:gd name="T7" fmla="*/ 866 h 197"/>
                            <a:gd name="T8" fmla="+- 0 7512 7476"/>
                            <a:gd name="T9" fmla="*/ T8 w 95"/>
                            <a:gd name="T10" fmla="+- 0 866 690"/>
                            <a:gd name="T11" fmla="*/ 866 h 197"/>
                            <a:gd name="T12" fmla="+- 0 7504 7476"/>
                            <a:gd name="T13" fmla="*/ T12 w 95"/>
                            <a:gd name="T14" fmla="+- 0 857 690"/>
                            <a:gd name="T15" fmla="*/ 857 h 197"/>
                            <a:gd name="T16" fmla="+- 0 7523 7476"/>
                            <a:gd name="T17" fmla="*/ T16 w 95"/>
                            <a:gd name="T18" fmla="+- 0 887 690"/>
                            <a:gd name="T19" fmla="*/ 887 h 197"/>
                            <a:gd name="T20" fmla="+- 0 7538 7476"/>
                            <a:gd name="T21" fmla="*/ T20 w 95"/>
                            <a:gd name="T22" fmla="+- 0 885 690"/>
                            <a:gd name="T23" fmla="*/ 885 h 197"/>
                            <a:gd name="T24" fmla="+- 0 7543 7476"/>
                            <a:gd name="T25" fmla="*/ T24 w 95"/>
                            <a:gd name="T26" fmla="+- 0 857 690"/>
                            <a:gd name="T27" fmla="*/ 857 h 197"/>
                          </a:gdLst>
                          <a:ahLst/>
                          <a:cxnLst>
                            <a:cxn ang="0">
                              <a:pos x="T1" y="T3"/>
                            </a:cxn>
                            <a:cxn ang="0">
                              <a:pos x="T5" y="T7"/>
                            </a:cxn>
                            <a:cxn ang="0">
                              <a:pos x="T9" y="T11"/>
                            </a:cxn>
                            <a:cxn ang="0">
                              <a:pos x="T13" y="T15"/>
                            </a:cxn>
                            <a:cxn ang="0">
                              <a:pos x="T17" y="T19"/>
                            </a:cxn>
                            <a:cxn ang="0">
                              <a:pos x="T21" y="T23"/>
                            </a:cxn>
                            <a:cxn ang="0">
                              <a:pos x="T25" y="T27"/>
                            </a:cxn>
                          </a:cxnLst>
                          <a:rect l="0" t="0" r="r" b="b"/>
                          <a:pathLst>
                            <a:path w="95" h="197">
                              <a:moveTo>
                                <a:pt x="67" y="167"/>
                              </a:moveTo>
                              <a:lnTo>
                                <a:pt x="59" y="176"/>
                              </a:lnTo>
                              <a:lnTo>
                                <a:pt x="36" y="176"/>
                              </a:lnTo>
                              <a:lnTo>
                                <a:pt x="28" y="167"/>
                              </a:lnTo>
                              <a:lnTo>
                                <a:pt x="47" y="197"/>
                              </a:lnTo>
                              <a:lnTo>
                                <a:pt x="62" y="195"/>
                              </a:lnTo>
                              <a:lnTo>
                                <a:pt x="67" y="16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9" name="Freeform 162"/>
                      <wps:cNvSpPr/>
                      <wps:spPr bwMode="auto">
                        <a:xfrm>
                          <a:off x="7593" y="691"/>
                          <a:ext cx="89" cy="194"/>
                        </a:xfrm>
                        <a:custGeom>
                          <a:avLst/>
                          <a:gdLst>
                            <a:gd name="T0" fmla="+- 0 7648 7593"/>
                            <a:gd name="T1" fmla="*/ T0 w 89"/>
                            <a:gd name="T2" fmla="+- 0 773 691"/>
                            <a:gd name="T3" fmla="*/ 773 h 194"/>
                            <a:gd name="T4" fmla="+- 0 7628 7593"/>
                            <a:gd name="T5" fmla="*/ T4 w 89"/>
                            <a:gd name="T6" fmla="+- 0 778 691"/>
                            <a:gd name="T7" fmla="*/ 778 h 194"/>
                            <a:gd name="T8" fmla="+- 0 7620 7593"/>
                            <a:gd name="T9" fmla="*/ T8 w 89"/>
                            <a:gd name="T10" fmla="+- 0 778 691"/>
                            <a:gd name="T11" fmla="*/ 778 h 194"/>
                            <a:gd name="T12" fmla="+- 0 7620 7593"/>
                            <a:gd name="T13" fmla="*/ T12 w 89"/>
                            <a:gd name="T14" fmla="+- 0 714 691"/>
                            <a:gd name="T15" fmla="*/ 714 h 194"/>
                            <a:gd name="T16" fmla="+- 0 7636 7593"/>
                            <a:gd name="T17" fmla="*/ T16 w 89"/>
                            <a:gd name="T18" fmla="+- 0 691 691"/>
                            <a:gd name="T19" fmla="*/ 691 h 194"/>
                            <a:gd name="T20" fmla="+- 0 7593 7593"/>
                            <a:gd name="T21" fmla="*/ T20 w 89"/>
                            <a:gd name="T22" fmla="+- 0 691 691"/>
                            <a:gd name="T23" fmla="*/ 691 h 194"/>
                            <a:gd name="T24" fmla="+- 0 7593 7593"/>
                            <a:gd name="T25" fmla="*/ T24 w 89"/>
                            <a:gd name="T26" fmla="+- 0 885 691"/>
                            <a:gd name="T27" fmla="*/ 885 h 194"/>
                            <a:gd name="T28" fmla="+- 0 7620 7593"/>
                            <a:gd name="T29" fmla="*/ T28 w 89"/>
                            <a:gd name="T30" fmla="+- 0 885 691"/>
                            <a:gd name="T31" fmla="*/ 885 h 194"/>
                            <a:gd name="T32" fmla="+- 0 7620 7593"/>
                            <a:gd name="T33" fmla="*/ T32 w 89"/>
                            <a:gd name="T34" fmla="+- 0 801 691"/>
                            <a:gd name="T35" fmla="*/ 801 h 194"/>
                            <a:gd name="T36" fmla="+- 0 7648 7593"/>
                            <a:gd name="T37" fmla="*/ T36 w 89"/>
                            <a:gd name="T38" fmla="+- 0 801 691"/>
                            <a:gd name="T39" fmla="*/ 801 h 194"/>
                            <a:gd name="T40" fmla="+- 0 7652 7593"/>
                            <a:gd name="T41" fmla="*/ T40 w 89"/>
                            <a:gd name="T42" fmla="+- 0 806 691"/>
                            <a:gd name="T43" fmla="*/ 806 h 194"/>
                            <a:gd name="T44" fmla="+- 0 7653 7593"/>
                            <a:gd name="T45" fmla="*/ T44 w 89"/>
                            <a:gd name="T46" fmla="+- 0 748 691"/>
                            <a:gd name="T47" fmla="*/ 748 h 194"/>
                            <a:gd name="T48" fmla="+- 0 7648 7593"/>
                            <a:gd name="T49" fmla="*/ T48 w 89"/>
                            <a:gd name="T50" fmla="+- 0 773 691"/>
                            <a:gd name="T51" fmla="*/ 773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89" h="194">
                              <a:moveTo>
                                <a:pt x="55" y="82"/>
                              </a:moveTo>
                              <a:lnTo>
                                <a:pt x="35" y="87"/>
                              </a:lnTo>
                              <a:lnTo>
                                <a:pt x="27" y="87"/>
                              </a:lnTo>
                              <a:lnTo>
                                <a:pt x="27" y="23"/>
                              </a:lnTo>
                              <a:lnTo>
                                <a:pt x="43" y="0"/>
                              </a:lnTo>
                              <a:lnTo>
                                <a:pt x="0" y="0"/>
                              </a:lnTo>
                              <a:lnTo>
                                <a:pt x="0" y="194"/>
                              </a:lnTo>
                              <a:lnTo>
                                <a:pt x="27" y="194"/>
                              </a:lnTo>
                              <a:lnTo>
                                <a:pt x="27" y="110"/>
                              </a:lnTo>
                              <a:lnTo>
                                <a:pt x="55" y="110"/>
                              </a:lnTo>
                              <a:lnTo>
                                <a:pt x="59" y="115"/>
                              </a:lnTo>
                              <a:lnTo>
                                <a:pt x="60" y="57"/>
                              </a:lnTo>
                              <a:lnTo>
                                <a:pt x="55" y="82"/>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30" name="Freeform 163"/>
                      <wps:cNvSpPr/>
                      <wps:spPr bwMode="auto">
                        <a:xfrm>
                          <a:off x="7593" y="691"/>
                          <a:ext cx="89" cy="194"/>
                        </a:xfrm>
                        <a:custGeom>
                          <a:avLst/>
                          <a:gdLst>
                            <a:gd name="T0" fmla="+- 0 7652 7593"/>
                            <a:gd name="T1" fmla="*/ T0 w 89"/>
                            <a:gd name="T2" fmla="+- 0 868 691"/>
                            <a:gd name="T3" fmla="*/ 868 h 194"/>
                            <a:gd name="T4" fmla="+- 0 7652 7593"/>
                            <a:gd name="T5" fmla="*/ T4 w 89"/>
                            <a:gd name="T6" fmla="+- 0 875 691"/>
                            <a:gd name="T7" fmla="*/ 875 h 194"/>
                            <a:gd name="T8" fmla="+- 0 7652 7593"/>
                            <a:gd name="T9" fmla="*/ T8 w 89"/>
                            <a:gd name="T10" fmla="+- 0 880 691"/>
                            <a:gd name="T11" fmla="*/ 880 h 194"/>
                            <a:gd name="T12" fmla="+- 0 7655 7593"/>
                            <a:gd name="T13" fmla="*/ T12 w 89"/>
                            <a:gd name="T14" fmla="+- 0 885 691"/>
                            <a:gd name="T15" fmla="*/ 885 h 194"/>
                            <a:gd name="T16" fmla="+- 0 7681 7593"/>
                            <a:gd name="T17" fmla="*/ T16 w 89"/>
                            <a:gd name="T18" fmla="+- 0 885 691"/>
                            <a:gd name="T19" fmla="*/ 885 h 194"/>
                            <a:gd name="T20" fmla="+- 0 7680 7593"/>
                            <a:gd name="T21" fmla="*/ T20 w 89"/>
                            <a:gd name="T22" fmla="+- 0 877 691"/>
                            <a:gd name="T23" fmla="*/ 877 h 194"/>
                            <a:gd name="T24" fmla="+- 0 7680 7593"/>
                            <a:gd name="T25" fmla="*/ T24 w 89"/>
                            <a:gd name="T26" fmla="+- 0 800 691"/>
                            <a:gd name="T27" fmla="*/ 800 h 194"/>
                            <a:gd name="T28" fmla="+- 0 7673 7593"/>
                            <a:gd name="T29" fmla="*/ T28 w 89"/>
                            <a:gd name="T30" fmla="+- 0 791 691"/>
                            <a:gd name="T31" fmla="*/ 791 h 194"/>
                            <a:gd name="T32" fmla="+- 0 7654 7593"/>
                            <a:gd name="T33" fmla="*/ T32 w 89"/>
                            <a:gd name="T34" fmla="+- 0 789 691"/>
                            <a:gd name="T35" fmla="*/ 789 h 194"/>
                            <a:gd name="T36" fmla="+- 0 7654 7593"/>
                            <a:gd name="T37" fmla="*/ T36 w 89"/>
                            <a:gd name="T38" fmla="+- 0 788 691"/>
                            <a:gd name="T39" fmla="*/ 788 h 194"/>
                            <a:gd name="T40" fmla="+- 0 7667 7593"/>
                            <a:gd name="T41" fmla="*/ T40 w 89"/>
                            <a:gd name="T42" fmla="+- 0 783 691"/>
                            <a:gd name="T43" fmla="*/ 783 h 194"/>
                            <a:gd name="T44" fmla="+- 0 7678 7593"/>
                            <a:gd name="T45" fmla="*/ T44 w 89"/>
                            <a:gd name="T46" fmla="+- 0 768 691"/>
                            <a:gd name="T47" fmla="*/ 768 h 194"/>
                            <a:gd name="T48" fmla="+- 0 7681 7593"/>
                            <a:gd name="T49" fmla="*/ T48 w 89"/>
                            <a:gd name="T50" fmla="+- 0 744 691"/>
                            <a:gd name="T51" fmla="*/ 744 h 194"/>
                            <a:gd name="T52" fmla="+- 0 7680 7593"/>
                            <a:gd name="T53" fmla="*/ T52 w 89"/>
                            <a:gd name="T54" fmla="+- 0 729 691"/>
                            <a:gd name="T55" fmla="*/ 729 h 194"/>
                            <a:gd name="T56" fmla="+- 0 7676 7593"/>
                            <a:gd name="T57" fmla="*/ T56 w 89"/>
                            <a:gd name="T58" fmla="+- 0 706 691"/>
                            <a:gd name="T59" fmla="*/ 706 h 194"/>
                            <a:gd name="T60" fmla="+- 0 7663 7593"/>
                            <a:gd name="T61" fmla="*/ T60 w 89"/>
                            <a:gd name="T62" fmla="+- 0 694 691"/>
                            <a:gd name="T63" fmla="*/ 694 h 194"/>
                            <a:gd name="T64" fmla="+- 0 7636 7593"/>
                            <a:gd name="T65" fmla="*/ T64 w 89"/>
                            <a:gd name="T66" fmla="+- 0 691 691"/>
                            <a:gd name="T67" fmla="*/ 691 h 194"/>
                            <a:gd name="T68" fmla="+- 0 7620 7593"/>
                            <a:gd name="T69" fmla="*/ T68 w 89"/>
                            <a:gd name="T70" fmla="+- 0 714 691"/>
                            <a:gd name="T71" fmla="*/ 714 h 194"/>
                            <a:gd name="T72" fmla="+- 0 7651 7593"/>
                            <a:gd name="T73" fmla="*/ T72 w 89"/>
                            <a:gd name="T74" fmla="+- 0 714 691"/>
                            <a:gd name="T75" fmla="*/ 714 h 194"/>
                            <a:gd name="T76" fmla="+- 0 7653 7593"/>
                            <a:gd name="T77" fmla="*/ T76 w 89"/>
                            <a:gd name="T78" fmla="+- 0 716 691"/>
                            <a:gd name="T79" fmla="*/ 716 h 194"/>
                            <a:gd name="T80" fmla="+- 0 7653 7593"/>
                            <a:gd name="T81" fmla="*/ T80 w 89"/>
                            <a:gd name="T82" fmla="+- 0 748 691"/>
                            <a:gd name="T83" fmla="*/ 748 h 194"/>
                            <a:gd name="T84" fmla="+- 0 7652 7593"/>
                            <a:gd name="T85" fmla="*/ T84 w 89"/>
                            <a:gd name="T86" fmla="+- 0 806 691"/>
                            <a:gd name="T87" fmla="*/ 806 h 194"/>
                            <a:gd name="T88" fmla="+- 0 7652 7593"/>
                            <a:gd name="T89" fmla="*/ T88 w 89"/>
                            <a:gd name="T90" fmla="+- 0 868 691"/>
                            <a:gd name="T91" fmla="*/ 868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89" h="194">
                              <a:moveTo>
                                <a:pt x="59" y="177"/>
                              </a:moveTo>
                              <a:lnTo>
                                <a:pt x="59" y="184"/>
                              </a:lnTo>
                              <a:lnTo>
                                <a:pt x="59" y="189"/>
                              </a:lnTo>
                              <a:lnTo>
                                <a:pt x="62" y="194"/>
                              </a:lnTo>
                              <a:lnTo>
                                <a:pt x="88" y="194"/>
                              </a:lnTo>
                              <a:lnTo>
                                <a:pt x="87" y="186"/>
                              </a:lnTo>
                              <a:lnTo>
                                <a:pt x="87" y="109"/>
                              </a:lnTo>
                              <a:lnTo>
                                <a:pt x="80" y="100"/>
                              </a:lnTo>
                              <a:lnTo>
                                <a:pt x="61" y="98"/>
                              </a:lnTo>
                              <a:lnTo>
                                <a:pt x="61" y="97"/>
                              </a:lnTo>
                              <a:lnTo>
                                <a:pt x="74" y="92"/>
                              </a:lnTo>
                              <a:lnTo>
                                <a:pt x="85" y="77"/>
                              </a:lnTo>
                              <a:lnTo>
                                <a:pt x="88" y="53"/>
                              </a:lnTo>
                              <a:lnTo>
                                <a:pt x="87" y="38"/>
                              </a:lnTo>
                              <a:lnTo>
                                <a:pt x="83" y="15"/>
                              </a:lnTo>
                              <a:lnTo>
                                <a:pt x="70" y="3"/>
                              </a:lnTo>
                              <a:lnTo>
                                <a:pt x="43" y="0"/>
                              </a:lnTo>
                              <a:lnTo>
                                <a:pt x="27" y="23"/>
                              </a:lnTo>
                              <a:lnTo>
                                <a:pt x="58" y="23"/>
                              </a:lnTo>
                              <a:lnTo>
                                <a:pt x="60" y="25"/>
                              </a:lnTo>
                              <a:lnTo>
                                <a:pt x="60" y="57"/>
                              </a:lnTo>
                              <a:lnTo>
                                <a:pt x="59" y="115"/>
                              </a:lnTo>
                              <a:lnTo>
                                <a:pt x="59" y="17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31" name="Freeform 164"/>
                      <wps:cNvSpPr/>
                      <wps:spPr bwMode="auto">
                        <a:xfrm>
                          <a:off x="7691" y="691"/>
                          <a:ext cx="77" cy="194"/>
                        </a:xfrm>
                        <a:custGeom>
                          <a:avLst/>
                          <a:gdLst>
                            <a:gd name="T0" fmla="+- 0 7735 7691"/>
                            <a:gd name="T1" fmla="*/ T0 w 77"/>
                            <a:gd name="T2" fmla="+- 0 691 691"/>
                            <a:gd name="T3" fmla="*/ 691 h 194"/>
                            <a:gd name="T4" fmla="+- 0 7732 7691"/>
                            <a:gd name="T5" fmla="*/ T4 w 77"/>
                            <a:gd name="T6" fmla="+- 0 813 691"/>
                            <a:gd name="T7" fmla="*/ 813 h 194"/>
                            <a:gd name="T8" fmla="+- 0 7750 7691"/>
                            <a:gd name="T9" fmla="*/ T8 w 77"/>
                            <a:gd name="T10" fmla="+- 0 720 691"/>
                            <a:gd name="T11" fmla="*/ 720 h 194"/>
                            <a:gd name="T12" fmla="+- 0 7768 7691"/>
                            <a:gd name="T13" fmla="*/ T12 w 77"/>
                            <a:gd name="T14" fmla="+- 0 691 691"/>
                            <a:gd name="T15" fmla="*/ 691 h 194"/>
                            <a:gd name="T16" fmla="+- 0 7735 7691"/>
                            <a:gd name="T17" fmla="*/ T16 w 77"/>
                            <a:gd name="T18" fmla="+- 0 691 691"/>
                            <a:gd name="T19" fmla="*/ 691 h 194"/>
                          </a:gdLst>
                          <a:ahLst/>
                          <a:cxnLst>
                            <a:cxn ang="0">
                              <a:pos x="T1" y="T3"/>
                            </a:cxn>
                            <a:cxn ang="0">
                              <a:pos x="T5" y="T7"/>
                            </a:cxn>
                            <a:cxn ang="0">
                              <a:pos x="T9" y="T11"/>
                            </a:cxn>
                            <a:cxn ang="0">
                              <a:pos x="T13" y="T15"/>
                            </a:cxn>
                            <a:cxn ang="0">
                              <a:pos x="T17" y="T19"/>
                            </a:cxn>
                          </a:cxnLst>
                          <a:rect l="0" t="0" r="r" b="b"/>
                          <a:pathLst>
                            <a:path w="77" h="194">
                              <a:moveTo>
                                <a:pt x="44" y="0"/>
                              </a:moveTo>
                              <a:lnTo>
                                <a:pt x="41" y="122"/>
                              </a:lnTo>
                              <a:lnTo>
                                <a:pt x="59" y="29"/>
                              </a:lnTo>
                              <a:lnTo>
                                <a:pt x="77" y="0"/>
                              </a:lnTo>
                              <a:lnTo>
                                <a:pt x="4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32" name="Freeform 165"/>
                      <wps:cNvSpPr/>
                      <wps:spPr bwMode="auto">
                        <a:xfrm>
                          <a:off x="7691" y="691"/>
                          <a:ext cx="77" cy="194"/>
                        </a:xfrm>
                        <a:custGeom>
                          <a:avLst/>
                          <a:gdLst>
                            <a:gd name="T0" fmla="+- 0 7750 7691"/>
                            <a:gd name="T1" fmla="*/ T0 w 77"/>
                            <a:gd name="T2" fmla="+- 0 720 691"/>
                            <a:gd name="T3" fmla="*/ 720 h 194"/>
                            <a:gd name="T4" fmla="+- 0 7750 7691"/>
                            <a:gd name="T5" fmla="*/ T4 w 77"/>
                            <a:gd name="T6" fmla="+- 0 720 691"/>
                            <a:gd name="T7" fmla="*/ 720 h 194"/>
                            <a:gd name="T8" fmla="+- 0 7768 7691"/>
                            <a:gd name="T9" fmla="*/ T8 w 77"/>
                            <a:gd name="T10" fmla="+- 0 813 691"/>
                            <a:gd name="T11" fmla="*/ 813 h 194"/>
                            <a:gd name="T12" fmla="+- 0 7732 7691"/>
                            <a:gd name="T13" fmla="*/ T12 w 77"/>
                            <a:gd name="T14" fmla="+- 0 813 691"/>
                            <a:gd name="T15" fmla="*/ 813 h 194"/>
                            <a:gd name="T16" fmla="+- 0 7735 7691"/>
                            <a:gd name="T17" fmla="*/ T16 w 77"/>
                            <a:gd name="T18" fmla="+- 0 691 691"/>
                            <a:gd name="T19" fmla="*/ 691 h 194"/>
                            <a:gd name="T20" fmla="+- 0 7691 7691"/>
                            <a:gd name="T21" fmla="*/ T20 w 77"/>
                            <a:gd name="T22" fmla="+- 0 885 691"/>
                            <a:gd name="T23" fmla="*/ 885 h 194"/>
                            <a:gd name="T24" fmla="+- 0 7719 7691"/>
                            <a:gd name="T25" fmla="*/ T24 w 77"/>
                            <a:gd name="T26" fmla="+- 0 885 691"/>
                            <a:gd name="T27" fmla="*/ 885 h 194"/>
                            <a:gd name="T28" fmla="+- 0 7728 7691"/>
                            <a:gd name="T29" fmla="*/ T28 w 77"/>
                            <a:gd name="T30" fmla="+- 0 836 691"/>
                            <a:gd name="T31" fmla="*/ 836 h 194"/>
                            <a:gd name="T32" fmla="+- 0 7772 7691"/>
                            <a:gd name="T33" fmla="*/ T32 w 77"/>
                            <a:gd name="T34" fmla="+- 0 836 691"/>
                            <a:gd name="T35" fmla="*/ 836 h 194"/>
                            <a:gd name="T36" fmla="+- 0 7781 7691"/>
                            <a:gd name="T37" fmla="*/ T36 w 77"/>
                            <a:gd name="T38" fmla="+- 0 885 691"/>
                            <a:gd name="T39" fmla="*/ 885 h 194"/>
                            <a:gd name="T40" fmla="+- 0 7809 7691"/>
                            <a:gd name="T41" fmla="*/ T40 w 77"/>
                            <a:gd name="T42" fmla="+- 0 885 691"/>
                            <a:gd name="T43" fmla="*/ 885 h 194"/>
                            <a:gd name="T44" fmla="+- 0 7768 7691"/>
                            <a:gd name="T45" fmla="*/ T44 w 77"/>
                            <a:gd name="T46" fmla="+- 0 691 691"/>
                            <a:gd name="T47" fmla="*/ 691 h 194"/>
                            <a:gd name="T48" fmla="+- 0 7750 7691"/>
                            <a:gd name="T49" fmla="*/ T48 w 77"/>
                            <a:gd name="T50" fmla="+- 0 720 691"/>
                            <a:gd name="T51" fmla="*/ 720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77" h="194">
                              <a:moveTo>
                                <a:pt x="59" y="29"/>
                              </a:moveTo>
                              <a:lnTo>
                                <a:pt x="59" y="29"/>
                              </a:lnTo>
                              <a:lnTo>
                                <a:pt x="77" y="122"/>
                              </a:lnTo>
                              <a:lnTo>
                                <a:pt x="41" y="122"/>
                              </a:lnTo>
                              <a:lnTo>
                                <a:pt x="44" y="0"/>
                              </a:lnTo>
                              <a:lnTo>
                                <a:pt x="0" y="194"/>
                              </a:lnTo>
                              <a:lnTo>
                                <a:pt x="28" y="194"/>
                              </a:lnTo>
                              <a:lnTo>
                                <a:pt x="37" y="145"/>
                              </a:lnTo>
                              <a:lnTo>
                                <a:pt x="81" y="145"/>
                              </a:lnTo>
                              <a:lnTo>
                                <a:pt x="90" y="194"/>
                              </a:lnTo>
                              <a:lnTo>
                                <a:pt x="118" y="194"/>
                              </a:lnTo>
                              <a:lnTo>
                                <a:pt x="77" y="0"/>
                              </a:lnTo>
                              <a:lnTo>
                                <a:pt x="59" y="2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33" name="Freeform 166"/>
                      <wps:cNvSpPr/>
                      <wps:spPr bwMode="auto">
                        <a:xfrm>
                          <a:off x="7795" y="691"/>
                          <a:ext cx="95" cy="194"/>
                        </a:xfrm>
                        <a:custGeom>
                          <a:avLst/>
                          <a:gdLst>
                            <a:gd name="T0" fmla="+- 0 7829 7795"/>
                            <a:gd name="T1" fmla="*/ T0 w 95"/>
                            <a:gd name="T2" fmla="+- 0 885 691"/>
                            <a:gd name="T3" fmla="*/ 885 h 194"/>
                            <a:gd name="T4" fmla="+- 0 7857 7795"/>
                            <a:gd name="T5" fmla="*/ T4 w 95"/>
                            <a:gd name="T6" fmla="+- 0 885 691"/>
                            <a:gd name="T7" fmla="*/ 885 h 194"/>
                            <a:gd name="T8" fmla="+- 0 7857 7795"/>
                            <a:gd name="T9" fmla="*/ T8 w 95"/>
                            <a:gd name="T10" fmla="+- 0 714 691"/>
                            <a:gd name="T11" fmla="*/ 714 h 194"/>
                            <a:gd name="T12" fmla="+- 0 7890 7795"/>
                            <a:gd name="T13" fmla="*/ T12 w 95"/>
                            <a:gd name="T14" fmla="+- 0 714 691"/>
                            <a:gd name="T15" fmla="*/ 714 h 194"/>
                            <a:gd name="T16" fmla="+- 0 7890 7795"/>
                            <a:gd name="T17" fmla="*/ T16 w 95"/>
                            <a:gd name="T18" fmla="+- 0 691 691"/>
                            <a:gd name="T19" fmla="*/ 691 h 194"/>
                            <a:gd name="T20" fmla="+- 0 7795 7795"/>
                            <a:gd name="T21" fmla="*/ T20 w 95"/>
                            <a:gd name="T22" fmla="+- 0 691 691"/>
                            <a:gd name="T23" fmla="*/ 691 h 194"/>
                            <a:gd name="T24" fmla="+- 0 7795 7795"/>
                            <a:gd name="T25" fmla="*/ T24 w 95"/>
                            <a:gd name="T26" fmla="+- 0 714 691"/>
                            <a:gd name="T27" fmla="*/ 714 h 194"/>
                            <a:gd name="T28" fmla="+- 0 7829 7795"/>
                            <a:gd name="T29" fmla="*/ T28 w 95"/>
                            <a:gd name="T30" fmla="+- 0 714 691"/>
                            <a:gd name="T31" fmla="*/ 714 h 194"/>
                            <a:gd name="T32" fmla="+- 0 7829 7795"/>
                            <a:gd name="T33" fmla="*/ T32 w 95"/>
                            <a:gd name="T34" fmla="+- 0 885 691"/>
                            <a:gd name="T35" fmla="*/ 885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5" h="194">
                              <a:moveTo>
                                <a:pt x="34" y="194"/>
                              </a:moveTo>
                              <a:lnTo>
                                <a:pt x="62" y="194"/>
                              </a:lnTo>
                              <a:lnTo>
                                <a:pt x="62" y="23"/>
                              </a:lnTo>
                              <a:lnTo>
                                <a:pt x="95" y="23"/>
                              </a:lnTo>
                              <a:lnTo>
                                <a:pt x="95" y="0"/>
                              </a:lnTo>
                              <a:lnTo>
                                <a:pt x="0" y="0"/>
                              </a:lnTo>
                              <a:lnTo>
                                <a:pt x="0" y="23"/>
                              </a:lnTo>
                              <a:lnTo>
                                <a:pt x="34" y="23"/>
                              </a:lnTo>
                              <a:lnTo>
                                <a:pt x="34" y="19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34" name="Freeform 167"/>
                      <wps:cNvSpPr/>
                      <wps:spPr bwMode="auto">
                        <a:xfrm>
                          <a:off x="7893" y="690"/>
                          <a:ext cx="95" cy="197"/>
                        </a:xfrm>
                        <a:custGeom>
                          <a:avLst/>
                          <a:gdLst>
                            <a:gd name="T0" fmla="+- 0 7921 7893"/>
                            <a:gd name="T1" fmla="*/ T0 w 95"/>
                            <a:gd name="T2" fmla="+- 0 719 690"/>
                            <a:gd name="T3" fmla="*/ 719 h 197"/>
                            <a:gd name="T4" fmla="+- 0 7928 7893"/>
                            <a:gd name="T5" fmla="*/ T4 w 95"/>
                            <a:gd name="T6" fmla="+- 0 711 690"/>
                            <a:gd name="T7" fmla="*/ 711 h 197"/>
                            <a:gd name="T8" fmla="+- 0 7953 7893"/>
                            <a:gd name="T9" fmla="*/ T8 w 95"/>
                            <a:gd name="T10" fmla="+- 0 711 690"/>
                            <a:gd name="T11" fmla="*/ 711 h 197"/>
                            <a:gd name="T12" fmla="+- 0 7960 7893"/>
                            <a:gd name="T13" fmla="*/ T12 w 95"/>
                            <a:gd name="T14" fmla="+- 0 719 690"/>
                            <a:gd name="T15" fmla="*/ 719 h 197"/>
                            <a:gd name="T16" fmla="+- 0 7960 7893"/>
                            <a:gd name="T17" fmla="*/ T16 w 95"/>
                            <a:gd name="T18" fmla="+- 0 857 690"/>
                            <a:gd name="T19" fmla="*/ 857 h 197"/>
                            <a:gd name="T20" fmla="+- 0 7954 7893"/>
                            <a:gd name="T21" fmla="*/ T20 w 95"/>
                            <a:gd name="T22" fmla="+- 0 885 690"/>
                            <a:gd name="T23" fmla="*/ 885 h 197"/>
                            <a:gd name="T24" fmla="+- 0 7975 7893"/>
                            <a:gd name="T25" fmla="*/ T24 w 95"/>
                            <a:gd name="T26" fmla="+- 0 875 690"/>
                            <a:gd name="T27" fmla="*/ 875 h 197"/>
                            <a:gd name="T28" fmla="+- 0 7985 7893"/>
                            <a:gd name="T29" fmla="*/ T28 w 95"/>
                            <a:gd name="T30" fmla="+- 0 858 690"/>
                            <a:gd name="T31" fmla="*/ 858 h 197"/>
                            <a:gd name="T32" fmla="+- 0 7988 7893"/>
                            <a:gd name="T33" fmla="*/ T32 w 95"/>
                            <a:gd name="T34" fmla="+- 0 836 690"/>
                            <a:gd name="T35" fmla="*/ 836 h 197"/>
                            <a:gd name="T36" fmla="+- 0 7988 7893"/>
                            <a:gd name="T37" fmla="*/ T36 w 95"/>
                            <a:gd name="T38" fmla="+- 0 738 690"/>
                            <a:gd name="T39" fmla="*/ 738 h 197"/>
                            <a:gd name="T40" fmla="+- 0 7987 7893"/>
                            <a:gd name="T41" fmla="*/ T40 w 95"/>
                            <a:gd name="T42" fmla="+- 0 728 690"/>
                            <a:gd name="T43" fmla="*/ 728 h 197"/>
                            <a:gd name="T44" fmla="+- 0 7981 7893"/>
                            <a:gd name="T45" fmla="*/ T44 w 95"/>
                            <a:gd name="T46" fmla="+- 0 707 690"/>
                            <a:gd name="T47" fmla="*/ 707 h 197"/>
                            <a:gd name="T48" fmla="+- 0 7966 7893"/>
                            <a:gd name="T49" fmla="*/ T48 w 95"/>
                            <a:gd name="T50" fmla="+- 0 694 690"/>
                            <a:gd name="T51" fmla="*/ 694 h 197"/>
                            <a:gd name="T52" fmla="+- 0 7940 7893"/>
                            <a:gd name="T53" fmla="*/ T52 w 95"/>
                            <a:gd name="T54" fmla="+- 0 690 690"/>
                            <a:gd name="T55" fmla="*/ 690 h 197"/>
                            <a:gd name="T56" fmla="+- 0 7926 7893"/>
                            <a:gd name="T57" fmla="*/ T56 w 95"/>
                            <a:gd name="T58" fmla="+- 0 691 690"/>
                            <a:gd name="T59" fmla="*/ 691 h 197"/>
                            <a:gd name="T60" fmla="+- 0 7906 7893"/>
                            <a:gd name="T61" fmla="*/ T60 w 95"/>
                            <a:gd name="T62" fmla="+- 0 701 690"/>
                            <a:gd name="T63" fmla="*/ 701 h 197"/>
                            <a:gd name="T64" fmla="+- 0 7896 7893"/>
                            <a:gd name="T65" fmla="*/ T64 w 95"/>
                            <a:gd name="T66" fmla="+- 0 718 690"/>
                            <a:gd name="T67" fmla="*/ 718 h 197"/>
                            <a:gd name="T68" fmla="+- 0 7893 7893"/>
                            <a:gd name="T69" fmla="*/ T68 w 95"/>
                            <a:gd name="T70" fmla="+- 0 741 690"/>
                            <a:gd name="T71" fmla="*/ 741 h 197"/>
                            <a:gd name="T72" fmla="+- 0 7893 7893"/>
                            <a:gd name="T73" fmla="*/ T72 w 95"/>
                            <a:gd name="T74" fmla="+- 0 839 690"/>
                            <a:gd name="T75" fmla="*/ 839 h 197"/>
                            <a:gd name="T76" fmla="+- 0 7893 7893"/>
                            <a:gd name="T77" fmla="*/ T76 w 95"/>
                            <a:gd name="T78" fmla="+- 0 848 690"/>
                            <a:gd name="T79" fmla="*/ 848 h 197"/>
                            <a:gd name="T80" fmla="+- 0 7900 7893"/>
                            <a:gd name="T81" fmla="*/ T80 w 95"/>
                            <a:gd name="T82" fmla="+- 0 869 690"/>
                            <a:gd name="T83" fmla="*/ 869 h 197"/>
                            <a:gd name="T84" fmla="+- 0 7914 7893"/>
                            <a:gd name="T85" fmla="*/ T84 w 95"/>
                            <a:gd name="T86" fmla="+- 0 882 690"/>
                            <a:gd name="T87" fmla="*/ 882 h 197"/>
                            <a:gd name="T88" fmla="+- 0 7940 7893"/>
                            <a:gd name="T89" fmla="*/ T88 w 95"/>
                            <a:gd name="T90" fmla="+- 0 887 690"/>
                            <a:gd name="T91" fmla="*/ 887 h 197"/>
                            <a:gd name="T92" fmla="+- 0 7921 7893"/>
                            <a:gd name="T93" fmla="*/ T92 w 95"/>
                            <a:gd name="T94" fmla="+- 0 857 690"/>
                            <a:gd name="T95" fmla="*/ 857 h 197"/>
                            <a:gd name="T96" fmla="+- 0 7921 7893"/>
                            <a:gd name="T97" fmla="*/ T96 w 95"/>
                            <a:gd name="T98" fmla="+- 0 719 690"/>
                            <a:gd name="T99" fmla="*/ 719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5" h="197">
                              <a:moveTo>
                                <a:pt x="28" y="29"/>
                              </a:moveTo>
                              <a:lnTo>
                                <a:pt x="35" y="21"/>
                              </a:lnTo>
                              <a:lnTo>
                                <a:pt x="60" y="21"/>
                              </a:lnTo>
                              <a:lnTo>
                                <a:pt x="67" y="29"/>
                              </a:lnTo>
                              <a:lnTo>
                                <a:pt x="67" y="167"/>
                              </a:lnTo>
                              <a:lnTo>
                                <a:pt x="61" y="195"/>
                              </a:lnTo>
                              <a:lnTo>
                                <a:pt x="82" y="185"/>
                              </a:lnTo>
                              <a:lnTo>
                                <a:pt x="92" y="168"/>
                              </a:lnTo>
                              <a:lnTo>
                                <a:pt x="95" y="146"/>
                              </a:lnTo>
                              <a:lnTo>
                                <a:pt x="95" y="48"/>
                              </a:lnTo>
                              <a:lnTo>
                                <a:pt x="94" y="38"/>
                              </a:lnTo>
                              <a:lnTo>
                                <a:pt x="88" y="17"/>
                              </a:lnTo>
                              <a:lnTo>
                                <a:pt x="73" y="4"/>
                              </a:lnTo>
                              <a:lnTo>
                                <a:pt x="47" y="0"/>
                              </a:lnTo>
                              <a:lnTo>
                                <a:pt x="33" y="1"/>
                              </a:lnTo>
                              <a:lnTo>
                                <a:pt x="13" y="11"/>
                              </a:lnTo>
                              <a:lnTo>
                                <a:pt x="3" y="28"/>
                              </a:lnTo>
                              <a:lnTo>
                                <a:pt x="0" y="51"/>
                              </a:lnTo>
                              <a:lnTo>
                                <a:pt x="0" y="149"/>
                              </a:lnTo>
                              <a:lnTo>
                                <a:pt x="0" y="158"/>
                              </a:lnTo>
                              <a:lnTo>
                                <a:pt x="7" y="179"/>
                              </a:lnTo>
                              <a:lnTo>
                                <a:pt x="21" y="192"/>
                              </a:lnTo>
                              <a:lnTo>
                                <a:pt x="47" y="197"/>
                              </a:lnTo>
                              <a:lnTo>
                                <a:pt x="28" y="167"/>
                              </a:lnTo>
                              <a:lnTo>
                                <a:pt x="28" y="2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35" name="Freeform 168"/>
                      <wps:cNvSpPr/>
                      <wps:spPr bwMode="auto">
                        <a:xfrm>
                          <a:off x="7893" y="690"/>
                          <a:ext cx="95" cy="197"/>
                        </a:xfrm>
                        <a:custGeom>
                          <a:avLst/>
                          <a:gdLst>
                            <a:gd name="T0" fmla="+- 0 7960 7893"/>
                            <a:gd name="T1" fmla="*/ T0 w 95"/>
                            <a:gd name="T2" fmla="+- 0 857 690"/>
                            <a:gd name="T3" fmla="*/ 857 h 197"/>
                            <a:gd name="T4" fmla="+- 0 7952 7893"/>
                            <a:gd name="T5" fmla="*/ T4 w 95"/>
                            <a:gd name="T6" fmla="+- 0 866 690"/>
                            <a:gd name="T7" fmla="*/ 866 h 197"/>
                            <a:gd name="T8" fmla="+- 0 7929 7893"/>
                            <a:gd name="T9" fmla="*/ T8 w 95"/>
                            <a:gd name="T10" fmla="+- 0 866 690"/>
                            <a:gd name="T11" fmla="*/ 866 h 197"/>
                            <a:gd name="T12" fmla="+- 0 7921 7893"/>
                            <a:gd name="T13" fmla="*/ T12 w 95"/>
                            <a:gd name="T14" fmla="+- 0 857 690"/>
                            <a:gd name="T15" fmla="*/ 857 h 197"/>
                            <a:gd name="T16" fmla="+- 0 7940 7893"/>
                            <a:gd name="T17" fmla="*/ T16 w 95"/>
                            <a:gd name="T18" fmla="+- 0 887 690"/>
                            <a:gd name="T19" fmla="*/ 887 h 197"/>
                            <a:gd name="T20" fmla="+- 0 7954 7893"/>
                            <a:gd name="T21" fmla="*/ T20 w 95"/>
                            <a:gd name="T22" fmla="+- 0 885 690"/>
                            <a:gd name="T23" fmla="*/ 885 h 197"/>
                            <a:gd name="T24" fmla="+- 0 7960 7893"/>
                            <a:gd name="T25" fmla="*/ T24 w 95"/>
                            <a:gd name="T26" fmla="+- 0 857 690"/>
                            <a:gd name="T27" fmla="*/ 857 h 197"/>
                          </a:gdLst>
                          <a:ahLst/>
                          <a:cxnLst>
                            <a:cxn ang="0">
                              <a:pos x="T1" y="T3"/>
                            </a:cxn>
                            <a:cxn ang="0">
                              <a:pos x="T5" y="T7"/>
                            </a:cxn>
                            <a:cxn ang="0">
                              <a:pos x="T9" y="T11"/>
                            </a:cxn>
                            <a:cxn ang="0">
                              <a:pos x="T13" y="T15"/>
                            </a:cxn>
                            <a:cxn ang="0">
                              <a:pos x="T17" y="T19"/>
                            </a:cxn>
                            <a:cxn ang="0">
                              <a:pos x="T21" y="T23"/>
                            </a:cxn>
                            <a:cxn ang="0">
                              <a:pos x="T25" y="T27"/>
                            </a:cxn>
                          </a:cxnLst>
                          <a:rect l="0" t="0" r="r" b="b"/>
                          <a:pathLst>
                            <a:path w="95" h="197">
                              <a:moveTo>
                                <a:pt x="67" y="167"/>
                              </a:moveTo>
                              <a:lnTo>
                                <a:pt x="59" y="176"/>
                              </a:lnTo>
                              <a:lnTo>
                                <a:pt x="36" y="176"/>
                              </a:lnTo>
                              <a:lnTo>
                                <a:pt x="28" y="167"/>
                              </a:lnTo>
                              <a:lnTo>
                                <a:pt x="47" y="197"/>
                              </a:lnTo>
                              <a:lnTo>
                                <a:pt x="61" y="195"/>
                              </a:lnTo>
                              <a:lnTo>
                                <a:pt x="67" y="16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36" name="Freeform 169"/>
                      <wps:cNvSpPr/>
                      <wps:spPr bwMode="auto">
                        <a:xfrm>
                          <a:off x="8007" y="691"/>
                          <a:ext cx="89" cy="194"/>
                        </a:xfrm>
                        <a:custGeom>
                          <a:avLst/>
                          <a:gdLst>
                            <a:gd name="T0" fmla="+- 0 8062 8007"/>
                            <a:gd name="T1" fmla="*/ T0 w 89"/>
                            <a:gd name="T2" fmla="+- 0 773 691"/>
                            <a:gd name="T3" fmla="*/ 773 h 194"/>
                            <a:gd name="T4" fmla="+- 0 8042 8007"/>
                            <a:gd name="T5" fmla="*/ T4 w 89"/>
                            <a:gd name="T6" fmla="+- 0 778 691"/>
                            <a:gd name="T7" fmla="*/ 778 h 194"/>
                            <a:gd name="T8" fmla="+- 0 8035 8007"/>
                            <a:gd name="T9" fmla="*/ T8 w 89"/>
                            <a:gd name="T10" fmla="+- 0 778 691"/>
                            <a:gd name="T11" fmla="*/ 778 h 194"/>
                            <a:gd name="T12" fmla="+- 0 8035 8007"/>
                            <a:gd name="T13" fmla="*/ T12 w 89"/>
                            <a:gd name="T14" fmla="+- 0 714 691"/>
                            <a:gd name="T15" fmla="*/ 714 h 194"/>
                            <a:gd name="T16" fmla="+- 0 8050 8007"/>
                            <a:gd name="T17" fmla="*/ T16 w 89"/>
                            <a:gd name="T18" fmla="+- 0 691 691"/>
                            <a:gd name="T19" fmla="*/ 691 h 194"/>
                            <a:gd name="T20" fmla="+- 0 8007 8007"/>
                            <a:gd name="T21" fmla="*/ T20 w 89"/>
                            <a:gd name="T22" fmla="+- 0 691 691"/>
                            <a:gd name="T23" fmla="*/ 691 h 194"/>
                            <a:gd name="T24" fmla="+- 0 8007 8007"/>
                            <a:gd name="T25" fmla="*/ T24 w 89"/>
                            <a:gd name="T26" fmla="+- 0 885 691"/>
                            <a:gd name="T27" fmla="*/ 885 h 194"/>
                            <a:gd name="T28" fmla="+- 0 8035 8007"/>
                            <a:gd name="T29" fmla="*/ T28 w 89"/>
                            <a:gd name="T30" fmla="+- 0 885 691"/>
                            <a:gd name="T31" fmla="*/ 885 h 194"/>
                            <a:gd name="T32" fmla="+- 0 8035 8007"/>
                            <a:gd name="T33" fmla="*/ T32 w 89"/>
                            <a:gd name="T34" fmla="+- 0 801 691"/>
                            <a:gd name="T35" fmla="*/ 801 h 194"/>
                            <a:gd name="T36" fmla="+- 0 8062 8007"/>
                            <a:gd name="T37" fmla="*/ T36 w 89"/>
                            <a:gd name="T38" fmla="+- 0 801 691"/>
                            <a:gd name="T39" fmla="*/ 801 h 194"/>
                            <a:gd name="T40" fmla="+- 0 8066 8007"/>
                            <a:gd name="T41" fmla="*/ T40 w 89"/>
                            <a:gd name="T42" fmla="+- 0 806 691"/>
                            <a:gd name="T43" fmla="*/ 806 h 194"/>
                            <a:gd name="T44" fmla="+- 0 8067 8007"/>
                            <a:gd name="T45" fmla="*/ T44 w 89"/>
                            <a:gd name="T46" fmla="+- 0 748 691"/>
                            <a:gd name="T47" fmla="*/ 748 h 194"/>
                            <a:gd name="T48" fmla="+- 0 8062 8007"/>
                            <a:gd name="T49" fmla="*/ T48 w 89"/>
                            <a:gd name="T50" fmla="+- 0 773 691"/>
                            <a:gd name="T51" fmla="*/ 773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89" h="194">
                              <a:moveTo>
                                <a:pt x="55" y="82"/>
                              </a:moveTo>
                              <a:lnTo>
                                <a:pt x="35" y="87"/>
                              </a:lnTo>
                              <a:lnTo>
                                <a:pt x="28" y="87"/>
                              </a:lnTo>
                              <a:lnTo>
                                <a:pt x="28" y="23"/>
                              </a:lnTo>
                              <a:lnTo>
                                <a:pt x="43" y="0"/>
                              </a:lnTo>
                              <a:lnTo>
                                <a:pt x="0" y="0"/>
                              </a:lnTo>
                              <a:lnTo>
                                <a:pt x="0" y="194"/>
                              </a:lnTo>
                              <a:lnTo>
                                <a:pt x="28" y="194"/>
                              </a:lnTo>
                              <a:lnTo>
                                <a:pt x="28" y="110"/>
                              </a:lnTo>
                              <a:lnTo>
                                <a:pt x="55" y="110"/>
                              </a:lnTo>
                              <a:lnTo>
                                <a:pt x="59" y="115"/>
                              </a:lnTo>
                              <a:lnTo>
                                <a:pt x="60" y="57"/>
                              </a:lnTo>
                              <a:lnTo>
                                <a:pt x="55" y="82"/>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37" name="Freeform 170"/>
                      <wps:cNvSpPr/>
                      <wps:spPr bwMode="auto">
                        <a:xfrm>
                          <a:off x="8007" y="691"/>
                          <a:ext cx="89" cy="194"/>
                        </a:xfrm>
                        <a:custGeom>
                          <a:avLst/>
                          <a:gdLst>
                            <a:gd name="T0" fmla="+- 0 8066 8007"/>
                            <a:gd name="T1" fmla="*/ T0 w 89"/>
                            <a:gd name="T2" fmla="+- 0 868 691"/>
                            <a:gd name="T3" fmla="*/ 868 h 194"/>
                            <a:gd name="T4" fmla="+- 0 8066 8007"/>
                            <a:gd name="T5" fmla="*/ T4 w 89"/>
                            <a:gd name="T6" fmla="+- 0 875 691"/>
                            <a:gd name="T7" fmla="*/ 875 h 194"/>
                            <a:gd name="T8" fmla="+- 0 8066 8007"/>
                            <a:gd name="T9" fmla="*/ T8 w 89"/>
                            <a:gd name="T10" fmla="+- 0 880 691"/>
                            <a:gd name="T11" fmla="*/ 880 h 194"/>
                            <a:gd name="T12" fmla="+- 0 8069 8007"/>
                            <a:gd name="T13" fmla="*/ T12 w 89"/>
                            <a:gd name="T14" fmla="+- 0 885 691"/>
                            <a:gd name="T15" fmla="*/ 885 h 194"/>
                            <a:gd name="T16" fmla="+- 0 8095 8007"/>
                            <a:gd name="T17" fmla="*/ T16 w 89"/>
                            <a:gd name="T18" fmla="+- 0 885 691"/>
                            <a:gd name="T19" fmla="*/ 885 h 194"/>
                            <a:gd name="T20" fmla="+- 0 8094 8007"/>
                            <a:gd name="T21" fmla="*/ T20 w 89"/>
                            <a:gd name="T22" fmla="+- 0 877 691"/>
                            <a:gd name="T23" fmla="*/ 877 h 194"/>
                            <a:gd name="T24" fmla="+- 0 8094 8007"/>
                            <a:gd name="T25" fmla="*/ T24 w 89"/>
                            <a:gd name="T26" fmla="+- 0 800 691"/>
                            <a:gd name="T27" fmla="*/ 800 h 194"/>
                            <a:gd name="T28" fmla="+- 0 8087 8007"/>
                            <a:gd name="T29" fmla="*/ T28 w 89"/>
                            <a:gd name="T30" fmla="+- 0 791 691"/>
                            <a:gd name="T31" fmla="*/ 791 h 194"/>
                            <a:gd name="T32" fmla="+- 0 8068 8007"/>
                            <a:gd name="T33" fmla="*/ T32 w 89"/>
                            <a:gd name="T34" fmla="+- 0 789 691"/>
                            <a:gd name="T35" fmla="*/ 789 h 194"/>
                            <a:gd name="T36" fmla="+- 0 8068 8007"/>
                            <a:gd name="T37" fmla="*/ T36 w 89"/>
                            <a:gd name="T38" fmla="+- 0 788 691"/>
                            <a:gd name="T39" fmla="*/ 788 h 194"/>
                            <a:gd name="T40" fmla="+- 0 8081 8007"/>
                            <a:gd name="T41" fmla="*/ T40 w 89"/>
                            <a:gd name="T42" fmla="+- 0 783 691"/>
                            <a:gd name="T43" fmla="*/ 783 h 194"/>
                            <a:gd name="T44" fmla="+- 0 8092 8007"/>
                            <a:gd name="T45" fmla="*/ T44 w 89"/>
                            <a:gd name="T46" fmla="+- 0 768 691"/>
                            <a:gd name="T47" fmla="*/ 768 h 194"/>
                            <a:gd name="T48" fmla="+- 0 8095 8007"/>
                            <a:gd name="T49" fmla="*/ T48 w 89"/>
                            <a:gd name="T50" fmla="+- 0 744 691"/>
                            <a:gd name="T51" fmla="*/ 744 h 194"/>
                            <a:gd name="T52" fmla="+- 0 8095 8007"/>
                            <a:gd name="T53" fmla="*/ T52 w 89"/>
                            <a:gd name="T54" fmla="+- 0 729 691"/>
                            <a:gd name="T55" fmla="*/ 729 h 194"/>
                            <a:gd name="T56" fmla="+- 0 8090 8007"/>
                            <a:gd name="T57" fmla="*/ T56 w 89"/>
                            <a:gd name="T58" fmla="+- 0 706 691"/>
                            <a:gd name="T59" fmla="*/ 706 h 194"/>
                            <a:gd name="T60" fmla="+- 0 8077 8007"/>
                            <a:gd name="T61" fmla="*/ T60 w 89"/>
                            <a:gd name="T62" fmla="+- 0 694 691"/>
                            <a:gd name="T63" fmla="*/ 694 h 194"/>
                            <a:gd name="T64" fmla="+- 0 8050 8007"/>
                            <a:gd name="T65" fmla="*/ T64 w 89"/>
                            <a:gd name="T66" fmla="+- 0 691 691"/>
                            <a:gd name="T67" fmla="*/ 691 h 194"/>
                            <a:gd name="T68" fmla="+- 0 8035 8007"/>
                            <a:gd name="T69" fmla="*/ T68 w 89"/>
                            <a:gd name="T70" fmla="+- 0 714 691"/>
                            <a:gd name="T71" fmla="*/ 714 h 194"/>
                            <a:gd name="T72" fmla="+- 0 8065 8007"/>
                            <a:gd name="T73" fmla="*/ T72 w 89"/>
                            <a:gd name="T74" fmla="+- 0 714 691"/>
                            <a:gd name="T75" fmla="*/ 714 h 194"/>
                            <a:gd name="T76" fmla="+- 0 8067 8007"/>
                            <a:gd name="T77" fmla="*/ T76 w 89"/>
                            <a:gd name="T78" fmla="+- 0 716 691"/>
                            <a:gd name="T79" fmla="*/ 716 h 194"/>
                            <a:gd name="T80" fmla="+- 0 8067 8007"/>
                            <a:gd name="T81" fmla="*/ T80 w 89"/>
                            <a:gd name="T82" fmla="+- 0 748 691"/>
                            <a:gd name="T83" fmla="*/ 748 h 194"/>
                            <a:gd name="T84" fmla="+- 0 8066 8007"/>
                            <a:gd name="T85" fmla="*/ T84 w 89"/>
                            <a:gd name="T86" fmla="+- 0 806 691"/>
                            <a:gd name="T87" fmla="*/ 806 h 194"/>
                            <a:gd name="T88" fmla="+- 0 8066 8007"/>
                            <a:gd name="T89" fmla="*/ T88 w 89"/>
                            <a:gd name="T90" fmla="+- 0 868 691"/>
                            <a:gd name="T91" fmla="*/ 868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89" h="194">
                              <a:moveTo>
                                <a:pt x="59" y="177"/>
                              </a:moveTo>
                              <a:lnTo>
                                <a:pt x="59" y="184"/>
                              </a:lnTo>
                              <a:lnTo>
                                <a:pt x="59" y="189"/>
                              </a:lnTo>
                              <a:lnTo>
                                <a:pt x="62" y="194"/>
                              </a:lnTo>
                              <a:lnTo>
                                <a:pt x="88" y="194"/>
                              </a:lnTo>
                              <a:lnTo>
                                <a:pt x="87" y="186"/>
                              </a:lnTo>
                              <a:lnTo>
                                <a:pt x="87" y="109"/>
                              </a:lnTo>
                              <a:lnTo>
                                <a:pt x="80" y="100"/>
                              </a:lnTo>
                              <a:lnTo>
                                <a:pt x="61" y="98"/>
                              </a:lnTo>
                              <a:lnTo>
                                <a:pt x="61" y="97"/>
                              </a:lnTo>
                              <a:lnTo>
                                <a:pt x="74" y="92"/>
                              </a:lnTo>
                              <a:lnTo>
                                <a:pt x="85" y="77"/>
                              </a:lnTo>
                              <a:lnTo>
                                <a:pt x="88" y="53"/>
                              </a:lnTo>
                              <a:lnTo>
                                <a:pt x="88" y="38"/>
                              </a:lnTo>
                              <a:lnTo>
                                <a:pt x="83" y="15"/>
                              </a:lnTo>
                              <a:lnTo>
                                <a:pt x="70" y="3"/>
                              </a:lnTo>
                              <a:lnTo>
                                <a:pt x="43" y="0"/>
                              </a:lnTo>
                              <a:lnTo>
                                <a:pt x="28" y="23"/>
                              </a:lnTo>
                              <a:lnTo>
                                <a:pt x="58" y="23"/>
                              </a:lnTo>
                              <a:lnTo>
                                <a:pt x="60" y="25"/>
                              </a:lnTo>
                              <a:lnTo>
                                <a:pt x="60" y="57"/>
                              </a:lnTo>
                              <a:lnTo>
                                <a:pt x="59" y="115"/>
                              </a:lnTo>
                              <a:lnTo>
                                <a:pt x="59" y="17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38" name="Freeform 171"/>
                      <wps:cNvSpPr/>
                      <wps:spPr bwMode="auto">
                        <a:xfrm>
                          <a:off x="8132" y="691"/>
                          <a:ext cx="0" cy="194"/>
                        </a:xfrm>
                        <a:custGeom>
                          <a:avLst/>
                          <a:gdLst>
                            <a:gd name="T0" fmla="+- 0 691 691"/>
                            <a:gd name="T1" fmla="*/ 691 h 194"/>
                            <a:gd name="T2" fmla="+- 0 885 691"/>
                            <a:gd name="T3" fmla="*/ 885 h 194"/>
                          </a:gdLst>
                          <a:ahLst/>
                          <a:cxnLst>
                            <a:cxn ang="0">
                              <a:pos x="0" y="T1"/>
                            </a:cxn>
                            <a:cxn ang="0">
                              <a:pos x="0" y="T3"/>
                            </a:cxn>
                          </a:cxnLst>
                          <a:rect l="0" t="0" r="r" b="b"/>
                          <a:pathLst>
                            <a:path h="194">
                              <a:moveTo>
                                <a:pt x="0" y="0"/>
                              </a:moveTo>
                              <a:lnTo>
                                <a:pt x="0" y="194"/>
                              </a:lnTo>
                            </a:path>
                          </a:pathLst>
                        </a:custGeom>
                        <a:noFill/>
                        <a:ln w="18986">
                          <a:solidFill>
                            <a:srgbClr val="5F6062"/>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9" name="Freeform 172"/>
                      <wps:cNvSpPr/>
                      <wps:spPr bwMode="auto">
                        <a:xfrm>
                          <a:off x="8171" y="691"/>
                          <a:ext cx="95" cy="195"/>
                        </a:xfrm>
                        <a:custGeom>
                          <a:avLst/>
                          <a:gdLst>
                            <a:gd name="T0" fmla="+- 0 8218 8171"/>
                            <a:gd name="T1" fmla="*/ T0 w 95"/>
                            <a:gd name="T2" fmla="+- 0 866 691"/>
                            <a:gd name="T3" fmla="*/ 866 h 195"/>
                            <a:gd name="T4" fmla="+- 0 8204 8171"/>
                            <a:gd name="T5" fmla="*/ T4 w 95"/>
                            <a:gd name="T6" fmla="+- 0 866 691"/>
                            <a:gd name="T7" fmla="*/ 866 h 195"/>
                            <a:gd name="T8" fmla="+- 0 8199 8171"/>
                            <a:gd name="T9" fmla="*/ T8 w 95"/>
                            <a:gd name="T10" fmla="+- 0 859 691"/>
                            <a:gd name="T11" fmla="*/ 859 h 195"/>
                            <a:gd name="T12" fmla="+- 0 8199 8171"/>
                            <a:gd name="T13" fmla="*/ T12 w 95"/>
                            <a:gd name="T14" fmla="+- 0 691 691"/>
                            <a:gd name="T15" fmla="*/ 691 h 195"/>
                            <a:gd name="T16" fmla="+- 0 8171 8171"/>
                            <a:gd name="T17" fmla="*/ T16 w 95"/>
                            <a:gd name="T18" fmla="+- 0 691 691"/>
                            <a:gd name="T19" fmla="*/ 691 h 195"/>
                            <a:gd name="T20" fmla="+- 0 8171 8171"/>
                            <a:gd name="T21" fmla="*/ T20 w 95"/>
                            <a:gd name="T22" fmla="+- 0 841 691"/>
                            <a:gd name="T23" fmla="*/ 841 h 195"/>
                            <a:gd name="T24" fmla="+- 0 8171 8171"/>
                            <a:gd name="T25" fmla="*/ T24 w 95"/>
                            <a:gd name="T26" fmla="+- 0 847 691"/>
                            <a:gd name="T27" fmla="*/ 847 h 195"/>
                            <a:gd name="T28" fmla="+- 0 8176 8171"/>
                            <a:gd name="T29" fmla="*/ T28 w 95"/>
                            <a:gd name="T30" fmla="+- 0 866 691"/>
                            <a:gd name="T31" fmla="*/ 866 h 195"/>
                            <a:gd name="T32" fmla="+- 0 8191 8171"/>
                            <a:gd name="T33" fmla="*/ T32 w 95"/>
                            <a:gd name="T34" fmla="+- 0 881 691"/>
                            <a:gd name="T35" fmla="*/ 881 h 195"/>
                            <a:gd name="T36" fmla="+- 0 8218 8171"/>
                            <a:gd name="T37" fmla="*/ T36 w 95"/>
                            <a:gd name="T38" fmla="+- 0 887 691"/>
                            <a:gd name="T39" fmla="*/ 887 h 195"/>
                            <a:gd name="T40" fmla="+- 0 8227 8171"/>
                            <a:gd name="T41" fmla="*/ T40 w 95"/>
                            <a:gd name="T42" fmla="+- 0 886 691"/>
                            <a:gd name="T43" fmla="*/ 886 h 195"/>
                            <a:gd name="T44" fmla="+- 0 8251 8171"/>
                            <a:gd name="T45" fmla="*/ T44 w 95"/>
                            <a:gd name="T46" fmla="+- 0 878 691"/>
                            <a:gd name="T47" fmla="*/ 878 h 195"/>
                            <a:gd name="T48" fmla="+- 0 8262 8171"/>
                            <a:gd name="T49" fmla="*/ T48 w 95"/>
                            <a:gd name="T50" fmla="+- 0 861 691"/>
                            <a:gd name="T51" fmla="*/ 861 h 195"/>
                            <a:gd name="T52" fmla="+- 0 8266 8171"/>
                            <a:gd name="T53" fmla="*/ T52 w 95"/>
                            <a:gd name="T54" fmla="+- 0 841 691"/>
                            <a:gd name="T55" fmla="*/ 841 h 195"/>
                            <a:gd name="T56" fmla="+- 0 8266 8171"/>
                            <a:gd name="T57" fmla="*/ T56 w 95"/>
                            <a:gd name="T58" fmla="+- 0 691 691"/>
                            <a:gd name="T59" fmla="*/ 691 h 195"/>
                            <a:gd name="T60" fmla="+- 0 8238 8171"/>
                            <a:gd name="T61" fmla="*/ T60 w 95"/>
                            <a:gd name="T62" fmla="+- 0 691 691"/>
                            <a:gd name="T63" fmla="*/ 691 h 195"/>
                            <a:gd name="T64" fmla="+- 0 8238 8171"/>
                            <a:gd name="T65" fmla="*/ T64 w 95"/>
                            <a:gd name="T66" fmla="+- 0 859 691"/>
                            <a:gd name="T67" fmla="*/ 859 h 195"/>
                            <a:gd name="T68" fmla="+- 0 8233 8171"/>
                            <a:gd name="T69" fmla="*/ T68 w 95"/>
                            <a:gd name="T70" fmla="+- 0 866 691"/>
                            <a:gd name="T71" fmla="*/ 866 h 195"/>
                            <a:gd name="T72" fmla="+- 0 8218 8171"/>
                            <a:gd name="T73" fmla="*/ T72 w 95"/>
                            <a:gd name="T74" fmla="+- 0 866 691"/>
                            <a:gd name="T75" fmla="*/ 866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95" h="195">
                              <a:moveTo>
                                <a:pt x="47" y="175"/>
                              </a:moveTo>
                              <a:lnTo>
                                <a:pt x="33" y="175"/>
                              </a:lnTo>
                              <a:lnTo>
                                <a:pt x="28" y="168"/>
                              </a:lnTo>
                              <a:lnTo>
                                <a:pt x="28" y="0"/>
                              </a:lnTo>
                              <a:lnTo>
                                <a:pt x="0" y="0"/>
                              </a:lnTo>
                              <a:lnTo>
                                <a:pt x="0" y="150"/>
                              </a:lnTo>
                              <a:lnTo>
                                <a:pt x="0" y="156"/>
                              </a:lnTo>
                              <a:lnTo>
                                <a:pt x="5" y="175"/>
                              </a:lnTo>
                              <a:lnTo>
                                <a:pt x="20" y="190"/>
                              </a:lnTo>
                              <a:lnTo>
                                <a:pt x="47" y="196"/>
                              </a:lnTo>
                              <a:lnTo>
                                <a:pt x="56" y="195"/>
                              </a:lnTo>
                              <a:lnTo>
                                <a:pt x="80" y="187"/>
                              </a:lnTo>
                              <a:lnTo>
                                <a:pt x="91" y="170"/>
                              </a:lnTo>
                              <a:lnTo>
                                <a:pt x="95" y="150"/>
                              </a:lnTo>
                              <a:lnTo>
                                <a:pt x="95" y="0"/>
                              </a:lnTo>
                              <a:lnTo>
                                <a:pt x="67" y="0"/>
                              </a:lnTo>
                              <a:lnTo>
                                <a:pt x="67" y="168"/>
                              </a:lnTo>
                              <a:lnTo>
                                <a:pt x="62" y="175"/>
                              </a:lnTo>
                              <a:lnTo>
                                <a:pt x="47" y="175"/>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40" name="Freeform 173"/>
                      <wps:cNvSpPr/>
                      <wps:spPr bwMode="auto">
                        <a:xfrm>
                          <a:off x="8288" y="691"/>
                          <a:ext cx="140" cy="194"/>
                        </a:xfrm>
                        <a:custGeom>
                          <a:avLst/>
                          <a:gdLst>
                            <a:gd name="T0" fmla="+- 0 8288 8288"/>
                            <a:gd name="T1" fmla="*/ T0 w 140"/>
                            <a:gd name="T2" fmla="+- 0 691 691"/>
                            <a:gd name="T3" fmla="*/ 691 h 194"/>
                            <a:gd name="T4" fmla="+- 0 8288 8288"/>
                            <a:gd name="T5" fmla="*/ T4 w 140"/>
                            <a:gd name="T6" fmla="+- 0 885 691"/>
                            <a:gd name="T7" fmla="*/ 885 h 194"/>
                            <a:gd name="T8" fmla="+- 0 8313 8288"/>
                            <a:gd name="T9" fmla="*/ T8 w 140"/>
                            <a:gd name="T10" fmla="+- 0 885 691"/>
                            <a:gd name="T11" fmla="*/ 885 h 194"/>
                            <a:gd name="T12" fmla="+- 0 8313 8288"/>
                            <a:gd name="T13" fmla="*/ T12 w 140"/>
                            <a:gd name="T14" fmla="+- 0 711 691"/>
                            <a:gd name="T15" fmla="*/ 711 h 194"/>
                            <a:gd name="T16" fmla="+- 0 8313 8288"/>
                            <a:gd name="T17" fmla="*/ T16 w 140"/>
                            <a:gd name="T18" fmla="+- 0 711 691"/>
                            <a:gd name="T19" fmla="*/ 711 h 194"/>
                            <a:gd name="T20" fmla="+- 0 8345 8288"/>
                            <a:gd name="T21" fmla="*/ T20 w 140"/>
                            <a:gd name="T22" fmla="+- 0 885 691"/>
                            <a:gd name="T23" fmla="*/ 885 h 194"/>
                            <a:gd name="T24" fmla="+- 0 8372 8288"/>
                            <a:gd name="T25" fmla="*/ T24 w 140"/>
                            <a:gd name="T26" fmla="+- 0 885 691"/>
                            <a:gd name="T27" fmla="*/ 885 h 194"/>
                            <a:gd name="T28" fmla="+- 0 8401 8288"/>
                            <a:gd name="T29" fmla="*/ T28 w 140"/>
                            <a:gd name="T30" fmla="+- 0 711 691"/>
                            <a:gd name="T31" fmla="*/ 711 h 194"/>
                            <a:gd name="T32" fmla="+- 0 8401 8288"/>
                            <a:gd name="T33" fmla="*/ T32 w 140"/>
                            <a:gd name="T34" fmla="+- 0 711 691"/>
                            <a:gd name="T35" fmla="*/ 711 h 194"/>
                            <a:gd name="T36" fmla="+- 0 8401 8288"/>
                            <a:gd name="T37" fmla="*/ T36 w 140"/>
                            <a:gd name="T38" fmla="+- 0 885 691"/>
                            <a:gd name="T39" fmla="*/ 885 h 194"/>
                            <a:gd name="T40" fmla="+- 0 8428 8288"/>
                            <a:gd name="T41" fmla="*/ T40 w 140"/>
                            <a:gd name="T42" fmla="+- 0 885 691"/>
                            <a:gd name="T43" fmla="*/ 885 h 194"/>
                            <a:gd name="T44" fmla="+- 0 8428 8288"/>
                            <a:gd name="T45" fmla="*/ T44 w 140"/>
                            <a:gd name="T46" fmla="+- 0 691 691"/>
                            <a:gd name="T47" fmla="*/ 691 h 194"/>
                            <a:gd name="T48" fmla="+- 0 8384 8288"/>
                            <a:gd name="T49" fmla="*/ T48 w 140"/>
                            <a:gd name="T50" fmla="+- 0 691 691"/>
                            <a:gd name="T51" fmla="*/ 691 h 194"/>
                            <a:gd name="T52" fmla="+- 0 8359 8288"/>
                            <a:gd name="T53" fmla="*/ T52 w 140"/>
                            <a:gd name="T54" fmla="+- 0 839 691"/>
                            <a:gd name="T55" fmla="*/ 839 h 194"/>
                            <a:gd name="T56" fmla="+- 0 8358 8288"/>
                            <a:gd name="T57" fmla="*/ T56 w 140"/>
                            <a:gd name="T58" fmla="+- 0 839 691"/>
                            <a:gd name="T59" fmla="*/ 839 h 194"/>
                            <a:gd name="T60" fmla="+- 0 8333 8288"/>
                            <a:gd name="T61" fmla="*/ T60 w 140"/>
                            <a:gd name="T62" fmla="+- 0 691 691"/>
                            <a:gd name="T63" fmla="*/ 691 h 194"/>
                            <a:gd name="T64" fmla="+- 0 8288 8288"/>
                            <a:gd name="T65" fmla="*/ T64 w 140"/>
                            <a:gd name="T66" fmla="+- 0 691 691"/>
                            <a:gd name="T67" fmla="*/ 691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140" h="194">
                              <a:moveTo>
                                <a:pt x="0" y="0"/>
                              </a:moveTo>
                              <a:lnTo>
                                <a:pt x="0" y="194"/>
                              </a:lnTo>
                              <a:lnTo>
                                <a:pt x="25" y="194"/>
                              </a:lnTo>
                              <a:lnTo>
                                <a:pt x="25" y="20"/>
                              </a:lnTo>
                              <a:lnTo>
                                <a:pt x="57" y="194"/>
                              </a:lnTo>
                              <a:lnTo>
                                <a:pt x="84" y="194"/>
                              </a:lnTo>
                              <a:lnTo>
                                <a:pt x="113" y="20"/>
                              </a:lnTo>
                              <a:lnTo>
                                <a:pt x="113" y="194"/>
                              </a:lnTo>
                              <a:lnTo>
                                <a:pt x="140" y="194"/>
                              </a:lnTo>
                              <a:lnTo>
                                <a:pt x="140" y="0"/>
                              </a:lnTo>
                              <a:lnTo>
                                <a:pt x="96" y="0"/>
                              </a:lnTo>
                              <a:lnTo>
                                <a:pt x="71" y="148"/>
                              </a:lnTo>
                              <a:lnTo>
                                <a:pt x="70" y="148"/>
                              </a:lnTo>
                              <a:lnTo>
                                <a:pt x="45" y="0"/>
                              </a:lnTo>
                              <a:lnTo>
                                <a:pt x="0"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41" name="Freeform 174"/>
                      <wps:cNvSpPr/>
                      <wps:spPr bwMode="auto">
                        <a:xfrm>
                          <a:off x="7152" y="919"/>
                          <a:ext cx="95" cy="194"/>
                        </a:xfrm>
                        <a:custGeom>
                          <a:avLst/>
                          <a:gdLst>
                            <a:gd name="T0" fmla="+- 0 7186 7152"/>
                            <a:gd name="T1" fmla="*/ T0 w 95"/>
                            <a:gd name="T2" fmla="+- 0 1113 919"/>
                            <a:gd name="T3" fmla="*/ 1113 h 194"/>
                            <a:gd name="T4" fmla="+- 0 7214 7152"/>
                            <a:gd name="T5" fmla="*/ T4 w 95"/>
                            <a:gd name="T6" fmla="+- 0 1113 919"/>
                            <a:gd name="T7" fmla="*/ 1113 h 194"/>
                            <a:gd name="T8" fmla="+- 0 7214 7152"/>
                            <a:gd name="T9" fmla="*/ T8 w 95"/>
                            <a:gd name="T10" fmla="+- 0 942 919"/>
                            <a:gd name="T11" fmla="*/ 942 h 194"/>
                            <a:gd name="T12" fmla="+- 0 7247 7152"/>
                            <a:gd name="T13" fmla="*/ T12 w 95"/>
                            <a:gd name="T14" fmla="+- 0 942 919"/>
                            <a:gd name="T15" fmla="*/ 942 h 194"/>
                            <a:gd name="T16" fmla="+- 0 7247 7152"/>
                            <a:gd name="T17" fmla="*/ T16 w 95"/>
                            <a:gd name="T18" fmla="+- 0 919 919"/>
                            <a:gd name="T19" fmla="*/ 919 h 194"/>
                            <a:gd name="T20" fmla="+- 0 7152 7152"/>
                            <a:gd name="T21" fmla="*/ T20 w 95"/>
                            <a:gd name="T22" fmla="+- 0 919 919"/>
                            <a:gd name="T23" fmla="*/ 919 h 194"/>
                            <a:gd name="T24" fmla="+- 0 7152 7152"/>
                            <a:gd name="T25" fmla="*/ T24 w 95"/>
                            <a:gd name="T26" fmla="+- 0 942 919"/>
                            <a:gd name="T27" fmla="*/ 942 h 194"/>
                            <a:gd name="T28" fmla="+- 0 7186 7152"/>
                            <a:gd name="T29" fmla="*/ T28 w 95"/>
                            <a:gd name="T30" fmla="+- 0 942 919"/>
                            <a:gd name="T31" fmla="*/ 942 h 194"/>
                            <a:gd name="T32" fmla="+- 0 7186 7152"/>
                            <a:gd name="T33" fmla="*/ T32 w 95"/>
                            <a:gd name="T34" fmla="+- 0 1113 919"/>
                            <a:gd name="T35" fmla="*/ 1113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5" h="194">
                              <a:moveTo>
                                <a:pt x="34" y="194"/>
                              </a:moveTo>
                              <a:lnTo>
                                <a:pt x="62" y="194"/>
                              </a:lnTo>
                              <a:lnTo>
                                <a:pt x="62" y="23"/>
                              </a:lnTo>
                              <a:lnTo>
                                <a:pt x="95" y="23"/>
                              </a:lnTo>
                              <a:lnTo>
                                <a:pt x="95" y="0"/>
                              </a:lnTo>
                              <a:lnTo>
                                <a:pt x="0" y="0"/>
                              </a:lnTo>
                              <a:lnTo>
                                <a:pt x="0" y="23"/>
                              </a:lnTo>
                              <a:lnTo>
                                <a:pt x="34" y="23"/>
                              </a:lnTo>
                              <a:lnTo>
                                <a:pt x="34" y="19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42" name="Freeform 175"/>
                      <wps:cNvSpPr/>
                      <wps:spPr bwMode="auto">
                        <a:xfrm>
                          <a:off x="7256" y="919"/>
                          <a:ext cx="76" cy="194"/>
                        </a:xfrm>
                        <a:custGeom>
                          <a:avLst/>
                          <a:gdLst>
                            <a:gd name="T0" fmla="+- 0 7284 7256"/>
                            <a:gd name="T1" fmla="*/ T0 w 76"/>
                            <a:gd name="T2" fmla="+- 0 1091 919"/>
                            <a:gd name="T3" fmla="*/ 1091 h 194"/>
                            <a:gd name="T4" fmla="+- 0 7284 7256"/>
                            <a:gd name="T5" fmla="*/ T4 w 76"/>
                            <a:gd name="T6" fmla="+- 0 1025 919"/>
                            <a:gd name="T7" fmla="*/ 1025 h 194"/>
                            <a:gd name="T8" fmla="+- 0 7329 7256"/>
                            <a:gd name="T9" fmla="*/ T8 w 76"/>
                            <a:gd name="T10" fmla="+- 0 1025 919"/>
                            <a:gd name="T11" fmla="*/ 1025 h 194"/>
                            <a:gd name="T12" fmla="+- 0 7329 7256"/>
                            <a:gd name="T13" fmla="*/ T12 w 76"/>
                            <a:gd name="T14" fmla="+- 0 1003 919"/>
                            <a:gd name="T15" fmla="*/ 1003 h 194"/>
                            <a:gd name="T16" fmla="+- 0 7284 7256"/>
                            <a:gd name="T17" fmla="*/ T16 w 76"/>
                            <a:gd name="T18" fmla="+- 0 1003 919"/>
                            <a:gd name="T19" fmla="*/ 1003 h 194"/>
                            <a:gd name="T20" fmla="+- 0 7284 7256"/>
                            <a:gd name="T21" fmla="*/ T20 w 76"/>
                            <a:gd name="T22" fmla="+- 0 942 919"/>
                            <a:gd name="T23" fmla="*/ 942 h 194"/>
                            <a:gd name="T24" fmla="+- 0 7332 7256"/>
                            <a:gd name="T25" fmla="*/ T24 w 76"/>
                            <a:gd name="T26" fmla="+- 0 942 919"/>
                            <a:gd name="T27" fmla="*/ 942 h 194"/>
                            <a:gd name="T28" fmla="+- 0 7332 7256"/>
                            <a:gd name="T29" fmla="*/ T28 w 76"/>
                            <a:gd name="T30" fmla="+- 0 919 919"/>
                            <a:gd name="T31" fmla="*/ 919 h 194"/>
                            <a:gd name="T32" fmla="+- 0 7256 7256"/>
                            <a:gd name="T33" fmla="*/ T32 w 76"/>
                            <a:gd name="T34" fmla="+- 0 919 919"/>
                            <a:gd name="T35" fmla="*/ 919 h 194"/>
                            <a:gd name="T36" fmla="+- 0 7256 7256"/>
                            <a:gd name="T37" fmla="*/ T36 w 76"/>
                            <a:gd name="T38" fmla="+- 0 1113 919"/>
                            <a:gd name="T39" fmla="*/ 1113 h 194"/>
                            <a:gd name="T40" fmla="+- 0 7332 7256"/>
                            <a:gd name="T41" fmla="*/ T40 w 76"/>
                            <a:gd name="T42" fmla="+- 0 1113 919"/>
                            <a:gd name="T43" fmla="*/ 1113 h 194"/>
                            <a:gd name="T44" fmla="+- 0 7332 7256"/>
                            <a:gd name="T45" fmla="*/ T44 w 76"/>
                            <a:gd name="T46" fmla="+- 0 1091 919"/>
                            <a:gd name="T47" fmla="*/ 1091 h 194"/>
                            <a:gd name="T48" fmla="+- 0 7284 7256"/>
                            <a:gd name="T49" fmla="*/ T48 w 76"/>
                            <a:gd name="T50" fmla="+- 0 1091 919"/>
                            <a:gd name="T51" fmla="*/ 1091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76" h="194">
                              <a:moveTo>
                                <a:pt x="28" y="172"/>
                              </a:moveTo>
                              <a:lnTo>
                                <a:pt x="28" y="106"/>
                              </a:lnTo>
                              <a:lnTo>
                                <a:pt x="73" y="106"/>
                              </a:lnTo>
                              <a:lnTo>
                                <a:pt x="73" y="84"/>
                              </a:lnTo>
                              <a:lnTo>
                                <a:pt x="28" y="84"/>
                              </a:lnTo>
                              <a:lnTo>
                                <a:pt x="28" y="23"/>
                              </a:lnTo>
                              <a:lnTo>
                                <a:pt x="76" y="23"/>
                              </a:lnTo>
                              <a:lnTo>
                                <a:pt x="76" y="0"/>
                              </a:lnTo>
                              <a:lnTo>
                                <a:pt x="0" y="0"/>
                              </a:lnTo>
                              <a:lnTo>
                                <a:pt x="0" y="194"/>
                              </a:lnTo>
                              <a:lnTo>
                                <a:pt x="76" y="194"/>
                              </a:lnTo>
                              <a:lnTo>
                                <a:pt x="76" y="172"/>
                              </a:lnTo>
                              <a:lnTo>
                                <a:pt x="28" y="172"/>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43" name="Freeform 176"/>
                      <wps:cNvSpPr/>
                      <wps:spPr bwMode="auto">
                        <a:xfrm>
                          <a:off x="7344" y="918"/>
                          <a:ext cx="88" cy="197"/>
                        </a:xfrm>
                        <a:custGeom>
                          <a:avLst/>
                          <a:gdLst>
                            <a:gd name="T0" fmla="+- 0 7391 7344"/>
                            <a:gd name="T1" fmla="*/ T0 w 88"/>
                            <a:gd name="T2" fmla="+- 0 1115 918"/>
                            <a:gd name="T3" fmla="*/ 1115 h 197"/>
                            <a:gd name="T4" fmla="+- 0 7412 7344"/>
                            <a:gd name="T5" fmla="*/ T4 w 88"/>
                            <a:gd name="T6" fmla="+- 0 1112 918"/>
                            <a:gd name="T7" fmla="*/ 1112 h 197"/>
                            <a:gd name="T8" fmla="+- 0 7427 7344"/>
                            <a:gd name="T9" fmla="*/ T8 w 88"/>
                            <a:gd name="T10" fmla="+- 0 1099 918"/>
                            <a:gd name="T11" fmla="*/ 1099 h 197"/>
                            <a:gd name="T12" fmla="+- 0 7432 7344"/>
                            <a:gd name="T13" fmla="*/ T12 w 88"/>
                            <a:gd name="T14" fmla="+- 0 1079 918"/>
                            <a:gd name="T15" fmla="*/ 1079 h 197"/>
                            <a:gd name="T16" fmla="+- 0 7432 7344"/>
                            <a:gd name="T17" fmla="*/ T16 w 88"/>
                            <a:gd name="T18" fmla="+- 0 1057 918"/>
                            <a:gd name="T19" fmla="*/ 1057 h 197"/>
                            <a:gd name="T20" fmla="+- 0 7405 7344"/>
                            <a:gd name="T21" fmla="*/ T20 w 88"/>
                            <a:gd name="T22" fmla="+- 0 1057 918"/>
                            <a:gd name="T23" fmla="*/ 1057 h 197"/>
                            <a:gd name="T24" fmla="+- 0 7405 7344"/>
                            <a:gd name="T25" fmla="*/ T24 w 88"/>
                            <a:gd name="T26" fmla="+- 0 1087 918"/>
                            <a:gd name="T27" fmla="*/ 1087 h 197"/>
                            <a:gd name="T28" fmla="+- 0 7399 7344"/>
                            <a:gd name="T29" fmla="*/ T28 w 88"/>
                            <a:gd name="T30" fmla="+- 0 1094 918"/>
                            <a:gd name="T31" fmla="*/ 1094 h 197"/>
                            <a:gd name="T32" fmla="+- 0 7379 7344"/>
                            <a:gd name="T33" fmla="*/ T32 w 88"/>
                            <a:gd name="T34" fmla="+- 0 1094 918"/>
                            <a:gd name="T35" fmla="*/ 1094 h 197"/>
                            <a:gd name="T36" fmla="+- 0 7372 7344"/>
                            <a:gd name="T37" fmla="*/ T36 w 88"/>
                            <a:gd name="T38" fmla="+- 0 1090 918"/>
                            <a:gd name="T39" fmla="*/ 1090 h 197"/>
                            <a:gd name="T40" fmla="+- 0 7372 7344"/>
                            <a:gd name="T41" fmla="*/ T40 w 88"/>
                            <a:gd name="T42" fmla="+- 0 949 918"/>
                            <a:gd name="T43" fmla="*/ 949 h 197"/>
                            <a:gd name="T44" fmla="+- 0 7375 7344"/>
                            <a:gd name="T45" fmla="*/ T44 w 88"/>
                            <a:gd name="T46" fmla="+- 0 939 918"/>
                            <a:gd name="T47" fmla="*/ 939 h 197"/>
                            <a:gd name="T48" fmla="+- 0 7401 7344"/>
                            <a:gd name="T49" fmla="*/ T48 w 88"/>
                            <a:gd name="T50" fmla="+- 0 939 918"/>
                            <a:gd name="T51" fmla="*/ 939 h 197"/>
                            <a:gd name="T52" fmla="+- 0 7405 7344"/>
                            <a:gd name="T53" fmla="*/ T52 w 88"/>
                            <a:gd name="T54" fmla="+- 0 947 918"/>
                            <a:gd name="T55" fmla="*/ 947 h 197"/>
                            <a:gd name="T56" fmla="+- 0 7405 7344"/>
                            <a:gd name="T57" fmla="*/ T56 w 88"/>
                            <a:gd name="T58" fmla="+- 0 972 918"/>
                            <a:gd name="T59" fmla="*/ 972 h 197"/>
                            <a:gd name="T60" fmla="+- 0 7432 7344"/>
                            <a:gd name="T61" fmla="*/ T60 w 88"/>
                            <a:gd name="T62" fmla="+- 0 972 918"/>
                            <a:gd name="T63" fmla="*/ 972 h 197"/>
                            <a:gd name="T64" fmla="+- 0 7432 7344"/>
                            <a:gd name="T65" fmla="*/ T64 w 88"/>
                            <a:gd name="T66" fmla="+- 0 953 918"/>
                            <a:gd name="T67" fmla="*/ 953 h 197"/>
                            <a:gd name="T68" fmla="+- 0 7429 7344"/>
                            <a:gd name="T69" fmla="*/ T68 w 88"/>
                            <a:gd name="T70" fmla="+- 0 938 918"/>
                            <a:gd name="T71" fmla="*/ 938 h 197"/>
                            <a:gd name="T72" fmla="+- 0 7416 7344"/>
                            <a:gd name="T73" fmla="*/ T72 w 88"/>
                            <a:gd name="T74" fmla="+- 0 923 918"/>
                            <a:gd name="T75" fmla="*/ 923 h 197"/>
                            <a:gd name="T76" fmla="+- 0 7391 7344"/>
                            <a:gd name="T77" fmla="*/ T76 w 88"/>
                            <a:gd name="T78" fmla="+- 0 918 918"/>
                            <a:gd name="T79" fmla="*/ 918 h 197"/>
                            <a:gd name="T80" fmla="+- 0 7377 7344"/>
                            <a:gd name="T81" fmla="*/ T80 w 88"/>
                            <a:gd name="T82" fmla="+- 0 919 918"/>
                            <a:gd name="T83" fmla="*/ 919 h 197"/>
                            <a:gd name="T84" fmla="+- 0 7357 7344"/>
                            <a:gd name="T85" fmla="*/ T84 w 88"/>
                            <a:gd name="T86" fmla="+- 0 929 918"/>
                            <a:gd name="T87" fmla="*/ 929 h 197"/>
                            <a:gd name="T88" fmla="+- 0 7347 7344"/>
                            <a:gd name="T89" fmla="*/ T88 w 88"/>
                            <a:gd name="T90" fmla="+- 0 947 918"/>
                            <a:gd name="T91" fmla="*/ 947 h 197"/>
                            <a:gd name="T92" fmla="+- 0 7344 7344"/>
                            <a:gd name="T93" fmla="*/ T92 w 88"/>
                            <a:gd name="T94" fmla="+- 0 969 918"/>
                            <a:gd name="T95" fmla="*/ 969 h 197"/>
                            <a:gd name="T96" fmla="+- 0 7344 7344"/>
                            <a:gd name="T97" fmla="*/ T96 w 88"/>
                            <a:gd name="T98" fmla="+- 0 1067 918"/>
                            <a:gd name="T99" fmla="*/ 1067 h 197"/>
                            <a:gd name="T100" fmla="+- 0 7344 7344"/>
                            <a:gd name="T101" fmla="*/ T100 w 88"/>
                            <a:gd name="T102" fmla="+- 0 1076 918"/>
                            <a:gd name="T103" fmla="*/ 1076 h 197"/>
                            <a:gd name="T104" fmla="+- 0 7350 7344"/>
                            <a:gd name="T105" fmla="*/ T104 w 88"/>
                            <a:gd name="T106" fmla="+- 0 1097 918"/>
                            <a:gd name="T107" fmla="*/ 1097 h 197"/>
                            <a:gd name="T108" fmla="+- 0 7365 7344"/>
                            <a:gd name="T109" fmla="*/ T108 w 88"/>
                            <a:gd name="T110" fmla="+- 0 1110 918"/>
                            <a:gd name="T111" fmla="*/ 1110 h 197"/>
                            <a:gd name="T112" fmla="+- 0 7391 7344"/>
                            <a:gd name="T113" fmla="*/ T112 w 88"/>
                            <a:gd name="T114" fmla="+- 0 1115 918"/>
                            <a:gd name="T115" fmla="*/ 1115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88" h="197">
                              <a:moveTo>
                                <a:pt x="47" y="197"/>
                              </a:moveTo>
                              <a:lnTo>
                                <a:pt x="68" y="194"/>
                              </a:lnTo>
                              <a:lnTo>
                                <a:pt x="83" y="181"/>
                              </a:lnTo>
                              <a:lnTo>
                                <a:pt x="88" y="161"/>
                              </a:lnTo>
                              <a:lnTo>
                                <a:pt x="88" y="139"/>
                              </a:lnTo>
                              <a:lnTo>
                                <a:pt x="61" y="139"/>
                              </a:lnTo>
                              <a:lnTo>
                                <a:pt x="61" y="169"/>
                              </a:lnTo>
                              <a:lnTo>
                                <a:pt x="55" y="176"/>
                              </a:lnTo>
                              <a:lnTo>
                                <a:pt x="35" y="176"/>
                              </a:lnTo>
                              <a:lnTo>
                                <a:pt x="28" y="172"/>
                              </a:lnTo>
                              <a:lnTo>
                                <a:pt x="28" y="31"/>
                              </a:lnTo>
                              <a:lnTo>
                                <a:pt x="31" y="21"/>
                              </a:lnTo>
                              <a:lnTo>
                                <a:pt x="57" y="21"/>
                              </a:lnTo>
                              <a:lnTo>
                                <a:pt x="61" y="29"/>
                              </a:lnTo>
                              <a:lnTo>
                                <a:pt x="61" y="54"/>
                              </a:lnTo>
                              <a:lnTo>
                                <a:pt x="88" y="54"/>
                              </a:lnTo>
                              <a:lnTo>
                                <a:pt x="88" y="35"/>
                              </a:lnTo>
                              <a:lnTo>
                                <a:pt x="85" y="20"/>
                              </a:lnTo>
                              <a:lnTo>
                                <a:pt x="72" y="5"/>
                              </a:lnTo>
                              <a:lnTo>
                                <a:pt x="47" y="0"/>
                              </a:lnTo>
                              <a:lnTo>
                                <a:pt x="33" y="1"/>
                              </a:lnTo>
                              <a:lnTo>
                                <a:pt x="13" y="11"/>
                              </a:lnTo>
                              <a:lnTo>
                                <a:pt x="3" y="29"/>
                              </a:lnTo>
                              <a:lnTo>
                                <a:pt x="0" y="51"/>
                              </a:lnTo>
                              <a:lnTo>
                                <a:pt x="0" y="149"/>
                              </a:lnTo>
                              <a:lnTo>
                                <a:pt x="0" y="158"/>
                              </a:lnTo>
                              <a:lnTo>
                                <a:pt x="6" y="179"/>
                              </a:lnTo>
                              <a:lnTo>
                                <a:pt x="21" y="192"/>
                              </a:lnTo>
                              <a:lnTo>
                                <a:pt x="47" y="19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44" name="Freeform 177"/>
                      <wps:cNvSpPr/>
                      <wps:spPr bwMode="auto">
                        <a:xfrm>
                          <a:off x="7448" y="919"/>
                          <a:ext cx="93" cy="194"/>
                        </a:xfrm>
                        <a:custGeom>
                          <a:avLst/>
                          <a:gdLst>
                            <a:gd name="T0" fmla="+- 0 7541 7448"/>
                            <a:gd name="T1" fmla="*/ T0 w 93"/>
                            <a:gd name="T2" fmla="+- 0 919 919"/>
                            <a:gd name="T3" fmla="*/ 919 h 194"/>
                            <a:gd name="T4" fmla="+- 0 7513 7448"/>
                            <a:gd name="T5" fmla="*/ T4 w 93"/>
                            <a:gd name="T6" fmla="+- 0 919 919"/>
                            <a:gd name="T7" fmla="*/ 919 h 194"/>
                            <a:gd name="T8" fmla="+- 0 7513 7448"/>
                            <a:gd name="T9" fmla="*/ T8 w 93"/>
                            <a:gd name="T10" fmla="+- 0 1003 919"/>
                            <a:gd name="T11" fmla="*/ 1003 h 194"/>
                            <a:gd name="T12" fmla="+- 0 7476 7448"/>
                            <a:gd name="T13" fmla="*/ T12 w 93"/>
                            <a:gd name="T14" fmla="+- 0 1003 919"/>
                            <a:gd name="T15" fmla="*/ 1003 h 194"/>
                            <a:gd name="T16" fmla="+- 0 7476 7448"/>
                            <a:gd name="T17" fmla="*/ T16 w 93"/>
                            <a:gd name="T18" fmla="+- 0 919 919"/>
                            <a:gd name="T19" fmla="*/ 919 h 194"/>
                            <a:gd name="T20" fmla="+- 0 7448 7448"/>
                            <a:gd name="T21" fmla="*/ T20 w 93"/>
                            <a:gd name="T22" fmla="+- 0 919 919"/>
                            <a:gd name="T23" fmla="*/ 919 h 194"/>
                            <a:gd name="T24" fmla="+- 0 7448 7448"/>
                            <a:gd name="T25" fmla="*/ T24 w 93"/>
                            <a:gd name="T26" fmla="+- 0 1113 919"/>
                            <a:gd name="T27" fmla="*/ 1113 h 194"/>
                            <a:gd name="T28" fmla="+- 0 7476 7448"/>
                            <a:gd name="T29" fmla="*/ T28 w 93"/>
                            <a:gd name="T30" fmla="+- 0 1113 919"/>
                            <a:gd name="T31" fmla="*/ 1113 h 194"/>
                            <a:gd name="T32" fmla="+- 0 7476 7448"/>
                            <a:gd name="T33" fmla="*/ T32 w 93"/>
                            <a:gd name="T34" fmla="+- 0 1025 919"/>
                            <a:gd name="T35" fmla="*/ 1025 h 194"/>
                            <a:gd name="T36" fmla="+- 0 7513 7448"/>
                            <a:gd name="T37" fmla="*/ T36 w 93"/>
                            <a:gd name="T38" fmla="+- 0 1025 919"/>
                            <a:gd name="T39" fmla="*/ 1025 h 194"/>
                            <a:gd name="T40" fmla="+- 0 7513 7448"/>
                            <a:gd name="T41" fmla="*/ T40 w 93"/>
                            <a:gd name="T42" fmla="+- 0 1113 919"/>
                            <a:gd name="T43" fmla="*/ 1113 h 194"/>
                            <a:gd name="T44" fmla="+- 0 7541 7448"/>
                            <a:gd name="T45" fmla="*/ T44 w 93"/>
                            <a:gd name="T46" fmla="+- 0 1113 919"/>
                            <a:gd name="T47" fmla="*/ 1113 h 194"/>
                            <a:gd name="T48" fmla="+- 0 7541 7448"/>
                            <a:gd name="T49" fmla="*/ T48 w 93"/>
                            <a:gd name="T50" fmla="+- 0 919 919"/>
                            <a:gd name="T51" fmla="*/ 919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3" h="194">
                              <a:moveTo>
                                <a:pt x="93" y="0"/>
                              </a:moveTo>
                              <a:lnTo>
                                <a:pt x="65" y="0"/>
                              </a:lnTo>
                              <a:lnTo>
                                <a:pt x="65" y="84"/>
                              </a:lnTo>
                              <a:lnTo>
                                <a:pt x="28" y="84"/>
                              </a:lnTo>
                              <a:lnTo>
                                <a:pt x="28" y="0"/>
                              </a:lnTo>
                              <a:lnTo>
                                <a:pt x="0" y="0"/>
                              </a:lnTo>
                              <a:lnTo>
                                <a:pt x="0" y="194"/>
                              </a:lnTo>
                              <a:lnTo>
                                <a:pt x="28" y="194"/>
                              </a:lnTo>
                              <a:lnTo>
                                <a:pt x="28" y="106"/>
                              </a:lnTo>
                              <a:lnTo>
                                <a:pt x="65" y="106"/>
                              </a:lnTo>
                              <a:lnTo>
                                <a:pt x="65" y="194"/>
                              </a:lnTo>
                              <a:lnTo>
                                <a:pt x="93" y="194"/>
                              </a:lnTo>
                              <a:lnTo>
                                <a:pt x="93"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52" name="Freeform 178"/>
                      <wps:cNvSpPr/>
                      <wps:spPr bwMode="auto">
                        <a:xfrm>
                          <a:off x="7567" y="919"/>
                          <a:ext cx="98" cy="194"/>
                        </a:xfrm>
                        <a:custGeom>
                          <a:avLst/>
                          <a:gdLst>
                            <a:gd name="T0" fmla="+- 0 7567 7567"/>
                            <a:gd name="T1" fmla="*/ T0 w 98"/>
                            <a:gd name="T2" fmla="+- 0 919 919"/>
                            <a:gd name="T3" fmla="*/ 919 h 194"/>
                            <a:gd name="T4" fmla="+- 0 7567 7567"/>
                            <a:gd name="T5" fmla="*/ T4 w 98"/>
                            <a:gd name="T6" fmla="+- 0 1113 919"/>
                            <a:gd name="T7" fmla="*/ 1113 h 194"/>
                            <a:gd name="T8" fmla="+- 0 7592 7567"/>
                            <a:gd name="T9" fmla="*/ T8 w 98"/>
                            <a:gd name="T10" fmla="+- 0 1113 919"/>
                            <a:gd name="T11" fmla="*/ 1113 h 194"/>
                            <a:gd name="T12" fmla="+- 0 7592 7567"/>
                            <a:gd name="T13" fmla="*/ T12 w 98"/>
                            <a:gd name="T14" fmla="+- 0 948 919"/>
                            <a:gd name="T15" fmla="*/ 948 h 194"/>
                            <a:gd name="T16" fmla="+- 0 7592 7567"/>
                            <a:gd name="T17" fmla="*/ T16 w 98"/>
                            <a:gd name="T18" fmla="+- 0 948 919"/>
                            <a:gd name="T19" fmla="*/ 948 h 194"/>
                            <a:gd name="T20" fmla="+- 0 7625 7567"/>
                            <a:gd name="T21" fmla="*/ T20 w 98"/>
                            <a:gd name="T22" fmla="+- 0 1113 919"/>
                            <a:gd name="T23" fmla="*/ 1113 h 194"/>
                            <a:gd name="T24" fmla="+- 0 7665 7567"/>
                            <a:gd name="T25" fmla="*/ T24 w 98"/>
                            <a:gd name="T26" fmla="+- 0 1113 919"/>
                            <a:gd name="T27" fmla="*/ 1113 h 194"/>
                            <a:gd name="T28" fmla="+- 0 7665 7567"/>
                            <a:gd name="T29" fmla="*/ T28 w 98"/>
                            <a:gd name="T30" fmla="+- 0 919 919"/>
                            <a:gd name="T31" fmla="*/ 919 h 194"/>
                            <a:gd name="T32" fmla="+- 0 7639 7567"/>
                            <a:gd name="T33" fmla="*/ T32 w 98"/>
                            <a:gd name="T34" fmla="+- 0 919 919"/>
                            <a:gd name="T35" fmla="*/ 919 h 194"/>
                            <a:gd name="T36" fmla="+- 0 7639 7567"/>
                            <a:gd name="T37" fmla="*/ T36 w 98"/>
                            <a:gd name="T38" fmla="+- 0 1080 919"/>
                            <a:gd name="T39" fmla="*/ 1080 h 194"/>
                            <a:gd name="T40" fmla="+- 0 7639 7567"/>
                            <a:gd name="T41" fmla="*/ T40 w 98"/>
                            <a:gd name="T42" fmla="+- 0 1080 919"/>
                            <a:gd name="T43" fmla="*/ 1080 h 194"/>
                            <a:gd name="T44" fmla="+- 0 7606 7567"/>
                            <a:gd name="T45" fmla="*/ T44 w 98"/>
                            <a:gd name="T46" fmla="+- 0 919 919"/>
                            <a:gd name="T47" fmla="*/ 919 h 194"/>
                            <a:gd name="T48" fmla="+- 0 7567 7567"/>
                            <a:gd name="T49" fmla="*/ T48 w 98"/>
                            <a:gd name="T50" fmla="+- 0 919 919"/>
                            <a:gd name="T51" fmla="*/ 919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94">
                              <a:moveTo>
                                <a:pt x="0" y="0"/>
                              </a:moveTo>
                              <a:lnTo>
                                <a:pt x="0" y="194"/>
                              </a:lnTo>
                              <a:lnTo>
                                <a:pt x="25" y="194"/>
                              </a:lnTo>
                              <a:lnTo>
                                <a:pt x="25" y="29"/>
                              </a:lnTo>
                              <a:lnTo>
                                <a:pt x="58" y="194"/>
                              </a:lnTo>
                              <a:lnTo>
                                <a:pt x="98" y="194"/>
                              </a:lnTo>
                              <a:lnTo>
                                <a:pt x="98" y="0"/>
                              </a:lnTo>
                              <a:lnTo>
                                <a:pt x="72" y="0"/>
                              </a:lnTo>
                              <a:lnTo>
                                <a:pt x="72" y="161"/>
                              </a:lnTo>
                              <a:lnTo>
                                <a:pt x="39" y="0"/>
                              </a:lnTo>
                              <a:lnTo>
                                <a:pt x="0"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53" name="Freeform 179"/>
                      <wps:cNvSpPr/>
                      <wps:spPr bwMode="auto">
                        <a:xfrm>
                          <a:off x="7688" y="918"/>
                          <a:ext cx="95" cy="197"/>
                        </a:xfrm>
                        <a:custGeom>
                          <a:avLst/>
                          <a:gdLst>
                            <a:gd name="T0" fmla="+- 0 7716 7688"/>
                            <a:gd name="T1" fmla="*/ T0 w 95"/>
                            <a:gd name="T2" fmla="+- 0 948 918"/>
                            <a:gd name="T3" fmla="*/ 948 h 197"/>
                            <a:gd name="T4" fmla="+- 0 7723 7688"/>
                            <a:gd name="T5" fmla="*/ T4 w 95"/>
                            <a:gd name="T6" fmla="+- 0 939 918"/>
                            <a:gd name="T7" fmla="*/ 939 h 197"/>
                            <a:gd name="T8" fmla="+- 0 7748 7688"/>
                            <a:gd name="T9" fmla="*/ T8 w 95"/>
                            <a:gd name="T10" fmla="+- 0 939 918"/>
                            <a:gd name="T11" fmla="*/ 939 h 197"/>
                            <a:gd name="T12" fmla="+- 0 7755 7688"/>
                            <a:gd name="T13" fmla="*/ T12 w 95"/>
                            <a:gd name="T14" fmla="+- 0 948 918"/>
                            <a:gd name="T15" fmla="*/ 948 h 197"/>
                            <a:gd name="T16" fmla="+- 0 7755 7688"/>
                            <a:gd name="T17" fmla="*/ T16 w 95"/>
                            <a:gd name="T18" fmla="+- 0 1085 918"/>
                            <a:gd name="T19" fmla="*/ 1085 h 197"/>
                            <a:gd name="T20" fmla="+- 0 7749 7688"/>
                            <a:gd name="T21" fmla="*/ T20 w 95"/>
                            <a:gd name="T22" fmla="+- 0 1113 918"/>
                            <a:gd name="T23" fmla="*/ 1113 h 197"/>
                            <a:gd name="T24" fmla="+- 0 7770 7688"/>
                            <a:gd name="T25" fmla="*/ T24 w 95"/>
                            <a:gd name="T26" fmla="+- 0 1103 918"/>
                            <a:gd name="T27" fmla="*/ 1103 h 197"/>
                            <a:gd name="T28" fmla="+- 0 7780 7688"/>
                            <a:gd name="T29" fmla="*/ T28 w 95"/>
                            <a:gd name="T30" fmla="+- 0 1086 918"/>
                            <a:gd name="T31" fmla="*/ 1086 h 197"/>
                            <a:gd name="T32" fmla="+- 0 7783 7688"/>
                            <a:gd name="T33" fmla="*/ T32 w 95"/>
                            <a:gd name="T34" fmla="+- 0 1064 918"/>
                            <a:gd name="T35" fmla="*/ 1064 h 197"/>
                            <a:gd name="T36" fmla="+- 0 7783 7688"/>
                            <a:gd name="T37" fmla="*/ T36 w 95"/>
                            <a:gd name="T38" fmla="+- 0 966 918"/>
                            <a:gd name="T39" fmla="*/ 966 h 197"/>
                            <a:gd name="T40" fmla="+- 0 7782 7688"/>
                            <a:gd name="T41" fmla="*/ T40 w 95"/>
                            <a:gd name="T42" fmla="+- 0 956 918"/>
                            <a:gd name="T43" fmla="*/ 956 h 197"/>
                            <a:gd name="T44" fmla="+- 0 7776 7688"/>
                            <a:gd name="T45" fmla="*/ T44 w 95"/>
                            <a:gd name="T46" fmla="+- 0 936 918"/>
                            <a:gd name="T47" fmla="*/ 936 h 197"/>
                            <a:gd name="T48" fmla="+- 0 7761 7688"/>
                            <a:gd name="T49" fmla="*/ T48 w 95"/>
                            <a:gd name="T50" fmla="+- 0 922 918"/>
                            <a:gd name="T51" fmla="*/ 922 h 197"/>
                            <a:gd name="T52" fmla="+- 0 7735 7688"/>
                            <a:gd name="T53" fmla="*/ T52 w 95"/>
                            <a:gd name="T54" fmla="+- 0 918 918"/>
                            <a:gd name="T55" fmla="*/ 918 h 197"/>
                            <a:gd name="T56" fmla="+- 0 7721 7688"/>
                            <a:gd name="T57" fmla="*/ T56 w 95"/>
                            <a:gd name="T58" fmla="+- 0 919 918"/>
                            <a:gd name="T59" fmla="*/ 919 h 197"/>
                            <a:gd name="T60" fmla="+- 0 7701 7688"/>
                            <a:gd name="T61" fmla="*/ T60 w 95"/>
                            <a:gd name="T62" fmla="+- 0 929 918"/>
                            <a:gd name="T63" fmla="*/ 929 h 197"/>
                            <a:gd name="T64" fmla="+- 0 7691 7688"/>
                            <a:gd name="T65" fmla="*/ T64 w 95"/>
                            <a:gd name="T66" fmla="+- 0 947 918"/>
                            <a:gd name="T67" fmla="*/ 947 h 197"/>
                            <a:gd name="T68" fmla="+- 0 7688 7688"/>
                            <a:gd name="T69" fmla="*/ T68 w 95"/>
                            <a:gd name="T70" fmla="+- 0 969 918"/>
                            <a:gd name="T71" fmla="*/ 969 h 197"/>
                            <a:gd name="T72" fmla="+- 0 7688 7688"/>
                            <a:gd name="T73" fmla="*/ T72 w 95"/>
                            <a:gd name="T74" fmla="+- 0 1067 918"/>
                            <a:gd name="T75" fmla="*/ 1067 h 197"/>
                            <a:gd name="T76" fmla="+- 0 7688 7688"/>
                            <a:gd name="T77" fmla="*/ T76 w 95"/>
                            <a:gd name="T78" fmla="+- 0 1076 918"/>
                            <a:gd name="T79" fmla="*/ 1076 h 197"/>
                            <a:gd name="T80" fmla="+- 0 7695 7688"/>
                            <a:gd name="T81" fmla="*/ T80 w 95"/>
                            <a:gd name="T82" fmla="+- 0 1097 918"/>
                            <a:gd name="T83" fmla="*/ 1097 h 197"/>
                            <a:gd name="T84" fmla="+- 0 7709 7688"/>
                            <a:gd name="T85" fmla="*/ T84 w 95"/>
                            <a:gd name="T86" fmla="+- 0 1110 918"/>
                            <a:gd name="T87" fmla="*/ 1110 h 197"/>
                            <a:gd name="T88" fmla="+- 0 7735 7688"/>
                            <a:gd name="T89" fmla="*/ T88 w 95"/>
                            <a:gd name="T90" fmla="+- 0 1115 918"/>
                            <a:gd name="T91" fmla="*/ 1115 h 197"/>
                            <a:gd name="T92" fmla="+- 0 7716 7688"/>
                            <a:gd name="T93" fmla="*/ T92 w 95"/>
                            <a:gd name="T94" fmla="+- 0 1085 918"/>
                            <a:gd name="T95" fmla="*/ 1085 h 197"/>
                            <a:gd name="T96" fmla="+- 0 7716 7688"/>
                            <a:gd name="T97" fmla="*/ T96 w 95"/>
                            <a:gd name="T98" fmla="+- 0 948 918"/>
                            <a:gd name="T99" fmla="*/ 948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5" h="197">
                              <a:moveTo>
                                <a:pt x="28" y="30"/>
                              </a:moveTo>
                              <a:lnTo>
                                <a:pt x="35" y="21"/>
                              </a:lnTo>
                              <a:lnTo>
                                <a:pt x="60" y="21"/>
                              </a:lnTo>
                              <a:lnTo>
                                <a:pt x="67" y="30"/>
                              </a:lnTo>
                              <a:lnTo>
                                <a:pt x="67" y="167"/>
                              </a:lnTo>
                              <a:lnTo>
                                <a:pt x="61" y="195"/>
                              </a:lnTo>
                              <a:lnTo>
                                <a:pt x="82" y="185"/>
                              </a:lnTo>
                              <a:lnTo>
                                <a:pt x="92" y="168"/>
                              </a:lnTo>
                              <a:lnTo>
                                <a:pt x="95" y="146"/>
                              </a:lnTo>
                              <a:lnTo>
                                <a:pt x="95" y="48"/>
                              </a:lnTo>
                              <a:lnTo>
                                <a:pt x="94" y="38"/>
                              </a:lnTo>
                              <a:lnTo>
                                <a:pt x="88" y="18"/>
                              </a:lnTo>
                              <a:lnTo>
                                <a:pt x="73" y="4"/>
                              </a:lnTo>
                              <a:lnTo>
                                <a:pt x="47" y="0"/>
                              </a:lnTo>
                              <a:lnTo>
                                <a:pt x="33" y="1"/>
                              </a:lnTo>
                              <a:lnTo>
                                <a:pt x="13" y="11"/>
                              </a:lnTo>
                              <a:lnTo>
                                <a:pt x="3" y="29"/>
                              </a:lnTo>
                              <a:lnTo>
                                <a:pt x="0" y="51"/>
                              </a:lnTo>
                              <a:lnTo>
                                <a:pt x="0" y="149"/>
                              </a:lnTo>
                              <a:lnTo>
                                <a:pt x="0" y="158"/>
                              </a:lnTo>
                              <a:lnTo>
                                <a:pt x="7" y="179"/>
                              </a:lnTo>
                              <a:lnTo>
                                <a:pt x="21" y="192"/>
                              </a:lnTo>
                              <a:lnTo>
                                <a:pt x="47" y="197"/>
                              </a:lnTo>
                              <a:lnTo>
                                <a:pt x="28" y="167"/>
                              </a:lnTo>
                              <a:lnTo>
                                <a:pt x="28" y="3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54" name="Freeform 180"/>
                      <wps:cNvSpPr/>
                      <wps:spPr bwMode="auto">
                        <a:xfrm>
                          <a:off x="7688" y="918"/>
                          <a:ext cx="95" cy="197"/>
                        </a:xfrm>
                        <a:custGeom>
                          <a:avLst/>
                          <a:gdLst>
                            <a:gd name="T0" fmla="+- 0 7755 7688"/>
                            <a:gd name="T1" fmla="*/ T0 w 95"/>
                            <a:gd name="T2" fmla="+- 0 1085 918"/>
                            <a:gd name="T3" fmla="*/ 1085 h 197"/>
                            <a:gd name="T4" fmla="+- 0 7747 7688"/>
                            <a:gd name="T5" fmla="*/ T4 w 95"/>
                            <a:gd name="T6" fmla="+- 0 1094 918"/>
                            <a:gd name="T7" fmla="*/ 1094 h 197"/>
                            <a:gd name="T8" fmla="+- 0 7724 7688"/>
                            <a:gd name="T9" fmla="*/ T8 w 95"/>
                            <a:gd name="T10" fmla="+- 0 1094 918"/>
                            <a:gd name="T11" fmla="*/ 1094 h 197"/>
                            <a:gd name="T12" fmla="+- 0 7716 7688"/>
                            <a:gd name="T13" fmla="*/ T12 w 95"/>
                            <a:gd name="T14" fmla="+- 0 1085 918"/>
                            <a:gd name="T15" fmla="*/ 1085 h 197"/>
                            <a:gd name="T16" fmla="+- 0 7735 7688"/>
                            <a:gd name="T17" fmla="*/ T16 w 95"/>
                            <a:gd name="T18" fmla="+- 0 1115 918"/>
                            <a:gd name="T19" fmla="*/ 1115 h 197"/>
                            <a:gd name="T20" fmla="+- 0 7749 7688"/>
                            <a:gd name="T21" fmla="*/ T20 w 95"/>
                            <a:gd name="T22" fmla="+- 0 1113 918"/>
                            <a:gd name="T23" fmla="*/ 1113 h 197"/>
                            <a:gd name="T24" fmla="+- 0 7755 7688"/>
                            <a:gd name="T25" fmla="*/ T24 w 95"/>
                            <a:gd name="T26" fmla="+- 0 1085 918"/>
                            <a:gd name="T27" fmla="*/ 1085 h 197"/>
                          </a:gdLst>
                          <a:ahLst/>
                          <a:cxnLst>
                            <a:cxn ang="0">
                              <a:pos x="T1" y="T3"/>
                            </a:cxn>
                            <a:cxn ang="0">
                              <a:pos x="T5" y="T7"/>
                            </a:cxn>
                            <a:cxn ang="0">
                              <a:pos x="T9" y="T11"/>
                            </a:cxn>
                            <a:cxn ang="0">
                              <a:pos x="T13" y="T15"/>
                            </a:cxn>
                            <a:cxn ang="0">
                              <a:pos x="T17" y="T19"/>
                            </a:cxn>
                            <a:cxn ang="0">
                              <a:pos x="T21" y="T23"/>
                            </a:cxn>
                            <a:cxn ang="0">
                              <a:pos x="T25" y="T27"/>
                            </a:cxn>
                          </a:cxnLst>
                          <a:rect l="0" t="0" r="r" b="b"/>
                          <a:pathLst>
                            <a:path w="95" h="197">
                              <a:moveTo>
                                <a:pt x="67" y="167"/>
                              </a:moveTo>
                              <a:lnTo>
                                <a:pt x="59" y="176"/>
                              </a:lnTo>
                              <a:lnTo>
                                <a:pt x="36" y="176"/>
                              </a:lnTo>
                              <a:lnTo>
                                <a:pt x="28" y="167"/>
                              </a:lnTo>
                              <a:lnTo>
                                <a:pt x="47" y="197"/>
                              </a:lnTo>
                              <a:lnTo>
                                <a:pt x="61" y="195"/>
                              </a:lnTo>
                              <a:lnTo>
                                <a:pt x="67" y="16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55" name="Freeform 181"/>
                      <wps:cNvSpPr/>
                      <wps:spPr bwMode="auto">
                        <a:xfrm>
                          <a:off x="7805" y="919"/>
                          <a:ext cx="75" cy="194"/>
                        </a:xfrm>
                        <a:custGeom>
                          <a:avLst/>
                          <a:gdLst>
                            <a:gd name="T0" fmla="+- 0 7833 7805"/>
                            <a:gd name="T1" fmla="*/ T0 w 75"/>
                            <a:gd name="T2" fmla="+- 0 1091 919"/>
                            <a:gd name="T3" fmla="*/ 1091 h 194"/>
                            <a:gd name="T4" fmla="+- 0 7833 7805"/>
                            <a:gd name="T5" fmla="*/ T4 w 75"/>
                            <a:gd name="T6" fmla="+- 0 919 919"/>
                            <a:gd name="T7" fmla="*/ 919 h 194"/>
                            <a:gd name="T8" fmla="+- 0 7805 7805"/>
                            <a:gd name="T9" fmla="*/ T8 w 75"/>
                            <a:gd name="T10" fmla="+- 0 919 919"/>
                            <a:gd name="T11" fmla="*/ 919 h 194"/>
                            <a:gd name="T12" fmla="+- 0 7805 7805"/>
                            <a:gd name="T13" fmla="*/ T12 w 75"/>
                            <a:gd name="T14" fmla="+- 0 1113 919"/>
                            <a:gd name="T15" fmla="*/ 1113 h 194"/>
                            <a:gd name="T16" fmla="+- 0 7880 7805"/>
                            <a:gd name="T17" fmla="*/ T16 w 75"/>
                            <a:gd name="T18" fmla="+- 0 1113 919"/>
                            <a:gd name="T19" fmla="*/ 1113 h 194"/>
                            <a:gd name="T20" fmla="+- 0 7880 7805"/>
                            <a:gd name="T21" fmla="*/ T20 w 75"/>
                            <a:gd name="T22" fmla="+- 0 1091 919"/>
                            <a:gd name="T23" fmla="*/ 1091 h 194"/>
                            <a:gd name="T24" fmla="+- 0 7833 7805"/>
                            <a:gd name="T25" fmla="*/ T24 w 75"/>
                            <a:gd name="T26" fmla="+- 0 1091 919"/>
                            <a:gd name="T27" fmla="*/ 1091 h 194"/>
                          </a:gdLst>
                          <a:ahLst/>
                          <a:cxnLst>
                            <a:cxn ang="0">
                              <a:pos x="T1" y="T3"/>
                            </a:cxn>
                            <a:cxn ang="0">
                              <a:pos x="T5" y="T7"/>
                            </a:cxn>
                            <a:cxn ang="0">
                              <a:pos x="T9" y="T11"/>
                            </a:cxn>
                            <a:cxn ang="0">
                              <a:pos x="T13" y="T15"/>
                            </a:cxn>
                            <a:cxn ang="0">
                              <a:pos x="T17" y="T19"/>
                            </a:cxn>
                            <a:cxn ang="0">
                              <a:pos x="T21" y="T23"/>
                            </a:cxn>
                            <a:cxn ang="0">
                              <a:pos x="T25" y="T27"/>
                            </a:cxn>
                          </a:cxnLst>
                          <a:rect l="0" t="0" r="r" b="b"/>
                          <a:pathLst>
                            <a:path w="75" h="194">
                              <a:moveTo>
                                <a:pt x="28" y="172"/>
                              </a:moveTo>
                              <a:lnTo>
                                <a:pt x="28" y="0"/>
                              </a:lnTo>
                              <a:lnTo>
                                <a:pt x="0" y="0"/>
                              </a:lnTo>
                              <a:lnTo>
                                <a:pt x="0" y="194"/>
                              </a:lnTo>
                              <a:lnTo>
                                <a:pt x="75" y="194"/>
                              </a:lnTo>
                              <a:lnTo>
                                <a:pt x="75" y="172"/>
                              </a:lnTo>
                              <a:lnTo>
                                <a:pt x="28" y="172"/>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56" name="Freeform 182"/>
                      <wps:cNvSpPr/>
                      <wps:spPr bwMode="auto">
                        <a:xfrm>
                          <a:off x="7885" y="918"/>
                          <a:ext cx="95" cy="197"/>
                        </a:xfrm>
                        <a:custGeom>
                          <a:avLst/>
                          <a:gdLst>
                            <a:gd name="T0" fmla="+- 0 7913 7885"/>
                            <a:gd name="T1" fmla="*/ T0 w 95"/>
                            <a:gd name="T2" fmla="+- 0 948 918"/>
                            <a:gd name="T3" fmla="*/ 948 h 197"/>
                            <a:gd name="T4" fmla="+- 0 7920 7885"/>
                            <a:gd name="T5" fmla="*/ T4 w 95"/>
                            <a:gd name="T6" fmla="+- 0 939 918"/>
                            <a:gd name="T7" fmla="*/ 939 h 197"/>
                            <a:gd name="T8" fmla="+- 0 7945 7885"/>
                            <a:gd name="T9" fmla="*/ T8 w 95"/>
                            <a:gd name="T10" fmla="+- 0 939 918"/>
                            <a:gd name="T11" fmla="*/ 939 h 197"/>
                            <a:gd name="T12" fmla="+- 0 7952 7885"/>
                            <a:gd name="T13" fmla="*/ T12 w 95"/>
                            <a:gd name="T14" fmla="+- 0 948 918"/>
                            <a:gd name="T15" fmla="*/ 948 h 197"/>
                            <a:gd name="T16" fmla="+- 0 7952 7885"/>
                            <a:gd name="T17" fmla="*/ T16 w 95"/>
                            <a:gd name="T18" fmla="+- 0 1085 918"/>
                            <a:gd name="T19" fmla="*/ 1085 h 197"/>
                            <a:gd name="T20" fmla="+- 0 7947 7885"/>
                            <a:gd name="T21" fmla="*/ T20 w 95"/>
                            <a:gd name="T22" fmla="+- 0 1113 918"/>
                            <a:gd name="T23" fmla="*/ 1113 h 197"/>
                            <a:gd name="T24" fmla="+- 0 7967 7885"/>
                            <a:gd name="T25" fmla="*/ T24 w 95"/>
                            <a:gd name="T26" fmla="+- 0 1103 918"/>
                            <a:gd name="T27" fmla="*/ 1103 h 197"/>
                            <a:gd name="T28" fmla="+- 0 7977 7885"/>
                            <a:gd name="T29" fmla="*/ T28 w 95"/>
                            <a:gd name="T30" fmla="+- 0 1086 918"/>
                            <a:gd name="T31" fmla="*/ 1086 h 197"/>
                            <a:gd name="T32" fmla="+- 0 7980 7885"/>
                            <a:gd name="T33" fmla="*/ T32 w 95"/>
                            <a:gd name="T34" fmla="+- 0 1064 918"/>
                            <a:gd name="T35" fmla="*/ 1064 h 197"/>
                            <a:gd name="T36" fmla="+- 0 7980 7885"/>
                            <a:gd name="T37" fmla="*/ T36 w 95"/>
                            <a:gd name="T38" fmla="+- 0 966 918"/>
                            <a:gd name="T39" fmla="*/ 966 h 197"/>
                            <a:gd name="T40" fmla="+- 0 7979 7885"/>
                            <a:gd name="T41" fmla="*/ T40 w 95"/>
                            <a:gd name="T42" fmla="+- 0 956 918"/>
                            <a:gd name="T43" fmla="*/ 956 h 197"/>
                            <a:gd name="T44" fmla="+- 0 7973 7885"/>
                            <a:gd name="T45" fmla="*/ T44 w 95"/>
                            <a:gd name="T46" fmla="+- 0 936 918"/>
                            <a:gd name="T47" fmla="*/ 936 h 197"/>
                            <a:gd name="T48" fmla="+- 0 7958 7885"/>
                            <a:gd name="T49" fmla="*/ T48 w 95"/>
                            <a:gd name="T50" fmla="+- 0 922 918"/>
                            <a:gd name="T51" fmla="*/ 922 h 197"/>
                            <a:gd name="T52" fmla="+- 0 7932 7885"/>
                            <a:gd name="T53" fmla="*/ T52 w 95"/>
                            <a:gd name="T54" fmla="+- 0 918 918"/>
                            <a:gd name="T55" fmla="*/ 918 h 197"/>
                            <a:gd name="T56" fmla="+- 0 7918 7885"/>
                            <a:gd name="T57" fmla="*/ T56 w 95"/>
                            <a:gd name="T58" fmla="+- 0 919 918"/>
                            <a:gd name="T59" fmla="*/ 919 h 197"/>
                            <a:gd name="T60" fmla="+- 0 7898 7885"/>
                            <a:gd name="T61" fmla="*/ T60 w 95"/>
                            <a:gd name="T62" fmla="+- 0 929 918"/>
                            <a:gd name="T63" fmla="*/ 929 h 197"/>
                            <a:gd name="T64" fmla="+- 0 7888 7885"/>
                            <a:gd name="T65" fmla="*/ T64 w 95"/>
                            <a:gd name="T66" fmla="+- 0 947 918"/>
                            <a:gd name="T67" fmla="*/ 947 h 197"/>
                            <a:gd name="T68" fmla="+- 0 7885 7885"/>
                            <a:gd name="T69" fmla="*/ T68 w 95"/>
                            <a:gd name="T70" fmla="+- 0 969 918"/>
                            <a:gd name="T71" fmla="*/ 969 h 197"/>
                            <a:gd name="T72" fmla="+- 0 7885 7885"/>
                            <a:gd name="T73" fmla="*/ T72 w 95"/>
                            <a:gd name="T74" fmla="+- 0 1067 918"/>
                            <a:gd name="T75" fmla="*/ 1067 h 197"/>
                            <a:gd name="T76" fmla="+- 0 7886 7885"/>
                            <a:gd name="T77" fmla="*/ T76 w 95"/>
                            <a:gd name="T78" fmla="+- 0 1076 918"/>
                            <a:gd name="T79" fmla="*/ 1076 h 197"/>
                            <a:gd name="T80" fmla="+- 0 7892 7885"/>
                            <a:gd name="T81" fmla="*/ T80 w 95"/>
                            <a:gd name="T82" fmla="+- 0 1097 918"/>
                            <a:gd name="T83" fmla="*/ 1097 h 197"/>
                            <a:gd name="T84" fmla="+- 0 7907 7885"/>
                            <a:gd name="T85" fmla="*/ T84 w 95"/>
                            <a:gd name="T86" fmla="+- 0 1110 918"/>
                            <a:gd name="T87" fmla="*/ 1110 h 197"/>
                            <a:gd name="T88" fmla="+- 0 7932 7885"/>
                            <a:gd name="T89" fmla="*/ T88 w 95"/>
                            <a:gd name="T90" fmla="+- 0 1115 918"/>
                            <a:gd name="T91" fmla="*/ 1115 h 197"/>
                            <a:gd name="T92" fmla="+- 0 7913 7885"/>
                            <a:gd name="T93" fmla="*/ T92 w 95"/>
                            <a:gd name="T94" fmla="+- 0 1085 918"/>
                            <a:gd name="T95" fmla="*/ 1085 h 197"/>
                            <a:gd name="T96" fmla="+- 0 7913 7885"/>
                            <a:gd name="T97" fmla="*/ T96 w 95"/>
                            <a:gd name="T98" fmla="+- 0 948 918"/>
                            <a:gd name="T99" fmla="*/ 948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5" h="197">
                              <a:moveTo>
                                <a:pt x="28" y="30"/>
                              </a:moveTo>
                              <a:lnTo>
                                <a:pt x="35" y="21"/>
                              </a:lnTo>
                              <a:lnTo>
                                <a:pt x="60" y="21"/>
                              </a:lnTo>
                              <a:lnTo>
                                <a:pt x="67" y="30"/>
                              </a:lnTo>
                              <a:lnTo>
                                <a:pt x="67" y="167"/>
                              </a:lnTo>
                              <a:lnTo>
                                <a:pt x="62" y="195"/>
                              </a:lnTo>
                              <a:lnTo>
                                <a:pt x="82" y="185"/>
                              </a:lnTo>
                              <a:lnTo>
                                <a:pt x="92" y="168"/>
                              </a:lnTo>
                              <a:lnTo>
                                <a:pt x="95" y="146"/>
                              </a:lnTo>
                              <a:lnTo>
                                <a:pt x="95" y="48"/>
                              </a:lnTo>
                              <a:lnTo>
                                <a:pt x="94" y="38"/>
                              </a:lnTo>
                              <a:lnTo>
                                <a:pt x="88" y="18"/>
                              </a:lnTo>
                              <a:lnTo>
                                <a:pt x="73" y="4"/>
                              </a:lnTo>
                              <a:lnTo>
                                <a:pt x="47" y="0"/>
                              </a:lnTo>
                              <a:lnTo>
                                <a:pt x="33" y="1"/>
                              </a:lnTo>
                              <a:lnTo>
                                <a:pt x="13" y="11"/>
                              </a:lnTo>
                              <a:lnTo>
                                <a:pt x="3" y="29"/>
                              </a:lnTo>
                              <a:lnTo>
                                <a:pt x="0" y="51"/>
                              </a:lnTo>
                              <a:lnTo>
                                <a:pt x="0" y="149"/>
                              </a:lnTo>
                              <a:lnTo>
                                <a:pt x="1" y="158"/>
                              </a:lnTo>
                              <a:lnTo>
                                <a:pt x="7" y="179"/>
                              </a:lnTo>
                              <a:lnTo>
                                <a:pt x="22" y="192"/>
                              </a:lnTo>
                              <a:lnTo>
                                <a:pt x="47" y="197"/>
                              </a:lnTo>
                              <a:lnTo>
                                <a:pt x="28" y="167"/>
                              </a:lnTo>
                              <a:lnTo>
                                <a:pt x="28" y="3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57" name="Freeform 183"/>
                      <wps:cNvSpPr/>
                      <wps:spPr bwMode="auto">
                        <a:xfrm>
                          <a:off x="7885" y="918"/>
                          <a:ext cx="95" cy="197"/>
                        </a:xfrm>
                        <a:custGeom>
                          <a:avLst/>
                          <a:gdLst>
                            <a:gd name="T0" fmla="+- 0 7952 7885"/>
                            <a:gd name="T1" fmla="*/ T0 w 95"/>
                            <a:gd name="T2" fmla="+- 0 1085 918"/>
                            <a:gd name="T3" fmla="*/ 1085 h 197"/>
                            <a:gd name="T4" fmla="+- 0 7944 7885"/>
                            <a:gd name="T5" fmla="*/ T4 w 95"/>
                            <a:gd name="T6" fmla="+- 0 1094 918"/>
                            <a:gd name="T7" fmla="*/ 1094 h 197"/>
                            <a:gd name="T8" fmla="+- 0 7921 7885"/>
                            <a:gd name="T9" fmla="*/ T8 w 95"/>
                            <a:gd name="T10" fmla="+- 0 1094 918"/>
                            <a:gd name="T11" fmla="*/ 1094 h 197"/>
                            <a:gd name="T12" fmla="+- 0 7913 7885"/>
                            <a:gd name="T13" fmla="*/ T12 w 95"/>
                            <a:gd name="T14" fmla="+- 0 1085 918"/>
                            <a:gd name="T15" fmla="*/ 1085 h 197"/>
                            <a:gd name="T16" fmla="+- 0 7932 7885"/>
                            <a:gd name="T17" fmla="*/ T16 w 95"/>
                            <a:gd name="T18" fmla="+- 0 1115 918"/>
                            <a:gd name="T19" fmla="*/ 1115 h 197"/>
                            <a:gd name="T20" fmla="+- 0 7947 7885"/>
                            <a:gd name="T21" fmla="*/ T20 w 95"/>
                            <a:gd name="T22" fmla="+- 0 1113 918"/>
                            <a:gd name="T23" fmla="*/ 1113 h 197"/>
                            <a:gd name="T24" fmla="+- 0 7952 7885"/>
                            <a:gd name="T25" fmla="*/ T24 w 95"/>
                            <a:gd name="T26" fmla="+- 0 1085 918"/>
                            <a:gd name="T27" fmla="*/ 1085 h 197"/>
                          </a:gdLst>
                          <a:ahLst/>
                          <a:cxnLst>
                            <a:cxn ang="0">
                              <a:pos x="T1" y="T3"/>
                            </a:cxn>
                            <a:cxn ang="0">
                              <a:pos x="T5" y="T7"/>
                            </a:cxn>
                            <a:cxn ang="0">
                              <a:pos x="T9" y="T11"/>
                            </a:cxn>
                            <a:cxn ang="0">
                              <a:pos x="T13" y="T15"/>
                            </a:cxn>
                            <a:cxn ang="0">
                              <a:pos x="T17" y="T19"/>
                            </a:cxn>
                            <a:cxn ang="0">
                              <a:pos x="T21" y="T23"/>
                            </a:cxn>
                            <a:cxn ang="0">
                              <a:pos x="T25" y="T27"/>
                            </a:cxn>
                          </a:cxnLst>
                          <a:rect l="0" t="0" r="r" b="b"/>
                          <a:pathLst>
                            <a:path w="95" h="197">
                              <a:moveTo>
                                <a:pt x="67" y="167"/>
                              </a:moveTo>
                              <a:lnTo>
                                <a:pt x="59" y="176"/>
                              </a:lnTo>
                              <a:lnTo>
                                <a:pt x="36" y="176"/>
                              </a:lnTo>
                              <a:lnTo>
                                <a:pt x="28" y="167"/>
                              </a:lnTo>
                              <a:lnTo>
                                <a:pt x="47" y="197"/>
                              </a:lnTo>
                              <a:lnTo>
                                <a:pt x="62" y="195"/>
                              </a:lnTo>
                              <a:lnTo>
                                <a:pt x="67" y="16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58" name="Freeform 184"/>
                      <wps:cNvSpPr/>
                      <wps:spPr bwMode="auto">
                        <a:xfrm>
                          <a:off x="7997" y="918"/>
                          <a:ext cx="93" cy="197"/>
                        </a:xfrm>
                        <a:custGeom>
                          <a:avLst/>
                          <a:gdLst>
                            <a:gd name="T0" fmla="+- 0 8000 7997"/>
                            <a:gd name="T1" fmla="*/ T0 w 93"/>
                            <a:gd name="T2" fmla="+- 0 943 918"/>
                            <a:gd name="T3" fmla="*/ 943 h 197"/>
                            <a:gd name="T4" fmla="+- 0 7997 7997"/>
                            <a:gd name="T5" fmla="*/ T4 w 93"/>
                            <a:gd name="T6" fmla="+- 0 969 918"/>
                            <a:gd name="T7" fmla="*/ 969 h 197"/>
                            <a:gd name="T8" fmla="+- 0 7997 7997"/>
                            <a:gd name="T9" fmla="*/ T8 w 93"/>
                            <a:gd name="T10" fmla="+- 0 1067 918"/>
                            <a:gd name="T11" fmla="*/ 1067 h 197"/>
                            <a:gd name="T12" fmla="+- 0 7997 7997"/>
                            <a:gd name="T13" fmla="*/ T12 w 93"/>
                            <a:gd name="T14" fmla="+- 0 1076 918"/>
                            <a:gd name="T15" fmla="*/ 1076 h 197"/>
                            <a:gd name="T16" fmla="+- 0 8003 7997"/>
                            <a:gd name="T17" fmla="*/ T16 w 93"/>
                            <a:gd name="T18" fmla="+- 0 1097 918"/>
                            <a:gd name="T19" fmla="*/ 1097 h 197"/>
                            <a:gd name="T20" fmla="+- 0 8018 7997"/>
                            <a:gd name="T21" fmla="*/ T20 w 93"/>
                            <a:gd name="T22" fmla="+- 0 1110 918"/>
                            <a:gd name="T23" fmla="*/ 1110 h 197"/>
                            <a:gd name="T24" fmla="+- 0 8044 7997"/>
                            <a:gd name="T25" fmla="*/ T24 w 93"/>
                            <a:gd name="T26" fmla="+- 0 1115 918"/>
                            <a:gd name="T27" fmla="*/ 1115 h 197"/>
                            <a:gd name="T28" fmla="+- 0 8050 7997"/>
                            <a:gd name="T29" fmla="*/ T28 w 93"/>
                            <a:gd name="T30" fmla="+- 0 1115 918"/>
                            <a:gd name="T31" fmla="*/ 1115 h 197"/>
                            <a:gd name="T32" fmla="+- 0 8072 7997"/>
                            <a:gd name="T33" fmla="*/ T32 w 93"/>
                            <a:gd name="T34" fmla="+- 0 1113 918"/>
                            <a:gd name="T35" fmla="*/ 1113 h 197"/>
                            <a:gd name="T36" fmla="+- 0 8090 7997"/>
                            <a:gd name="T37" fmla="*/ T36 w 93"/>
                            <a:gd name="T38" fmla="+- 0 1110 918"/>
                            <a:gd name="T39" fmla="*/ 1110 h 197"/>
                            <a:gd name="T40" fmla="+- 0 8090 7997"/>
                            <a:gd name="T41" fmla="*/ T40 w 93"/>
                            <a:gd name="T42" fmla="+- 0 1013 918"/>
                            <a:gd name="T43" fmla="*/ 1013 h 197"/>
                            <a:gd name="T44" fmla="+- 0 8043 7997"/>
                            <a:gd name="T45" fmla="*/ T44 w 93"/>
                            <a:gd name="T46" fmla="+- 0 1013 918"/>
                            <a:gd name="T47" fmla="*/ 1013 h 197"/>
                            <a:gd name="T48" fmla="+- 0 8043 7997"/>
                            <a:gd name="T49" fmla="*/ T48 w 93"/>
                            <a:gd name="T50" fmla="+- 0 1035 918"/>
                            <a:gd name="T51" fmla="*/ 1035 h 197"/>
                            <a:gd name="T52" fmla="+- 0 8062 7997"/>
                            <a:gd name="T53" fmla="*/ T52 w 93"/>
                            <a:gd name="T54" fmla="+- 0 1035 918"/>
                            <a:gd name="T55" fmla="*/ 1035 h 197"/>
                            <a:gd name="T56" fmla="+- 0 8062 7997"/>
                            <a:gd name="T57" fmla="*/ T56 w 93"/>
                            <a:gd name="T58" fmla="+- 0 1092 918"/>
                            <a:gd name="T59" fmla="*/ 1092 h 197"/>
                            <a:gd name="T60" fmla="+- 0 8058 7997"/>
                            <a:gd name="T61" fmla="*/ T60 w 93"/>
                            <a:gd name="T62" fmla="+- 0 1093 918"/>
                            <a:gd name="T63" fmla="*/ 1093 h 197"/>
                            <a:gd name="T64" fmla="+- 0 8052 7997"/>
                            <a:gd name="T65" fmla="*/ T64 w 93"/>
                            <a:gd name="T66" fmla="+- 0 1094 918"/>
                            <a:gd name="T67" fmla="*/ 1094 h 197"/>
                            <a:gd name="T68" fmla="+- 0 8033 7997"/>
                            <a:gd name="T69" fmla="*/ T68 w 93"/>
                            <a:gd name="T70" fmla="+- 0 1094 918"/>
                            <a:gd name="T71" fmla="*/ 1094 h 197"/>
                            <a:gd name="T72" fmla="+- 0 8025 7997"/>
                            <a:gd name="T73" fmla="*/ T72 w 93"/>
                            <a:gd name="T74" fmla="+- 0 1084 918"/>
                            <a:gd name="T75" fmla="*/ 1084 h 197"/>
                            <a:gd name="T76" fmla="+- 0 8025 7997"/>
                            <a:gd name="T77" fmla="*/ T76 w 93"/>
                            <a:gd name="T78" fmla="+- 0 950 918"/>
                            <a:gd name="T79" fmla="*/ 950 h 197"/>
                            <a:gd name="T80" fmla="+- 0 8031 7997"/>
                            <a:gd name="T81" fmla="*/ T80 w 93"/>
                            <a:gd name="T82" fmla="+- 0 939 918"/>
                            <a:gd name="T83" fmla="*/ 939 h 197"/>
                            <a:gd name="T84" fmla="+- 0 8055 7997"/>
                            <a:gd name="T85" fmla="*/ T84 w 93"/>
                            <a:gd name="T86" fmla="+- 0 939 918"/>
                            <a:gd name="T87" fmla="*/ 939 h 197"/>
                            <a:gd name="T88" fmla="+- 0 8062 7997"/>
                            <a:gd name="T89" fmla="*/ T88 w 93"/>
                            <a:gd name="T90" fmla="+- 0 947 918"/>
                            <a:gd name="T91" fmla="*/ 947 h 197"/>
                            <a:gd name="T92" fmla="+- 0 8062 7997"/>
                            <a:gd name="T93" fmla="*/ T92 w 93"/>
                            <a:gd name="T94" fmla="+- 0 971 918"/>
                            <a:gd name="T95" fmla="*/ 971 h 197"/>
                            <a:gd name="T96" fmla="+- 0 8090 7997"/>
                            <a:gd name="T97" fmla="*/ T96 w 93"/>
                            <a:gd name="T98" fmla="+- 0 971 918"/>
                            <a:gd name="T99" fmla="*/ 971 h 197"/>
                            <a:gd name="T100" fmla="+- 0 8090 7997"/>
                            <a:gd name="T101" fmla="*/ T100 w 93"/>
                            <a:gd name="T102" fmla="+- 0 953 918"/>
                            <a:gd name="T103" fmla="*/ 953 h 197"/>
                            <a:gd name="T104" fmla="+- 0 8085 7997"/>
                            <a:gd name="T105" fmla="*/ T104 w 93"/>
                            <a:gd name="T106" fmla="+- 0 934 918"/>
                            <a:gd name="T107" fmla="*/ 934 h 197"/>
                            <a:gd name="T108" fmla="+- 0 8070 7997"/>
                            <a:gd name="T109" fmla="*/ T108 w 93"/>
                            <a:gd name="T110" fmla="+- 0 922 918"/>
                            <a:gd name="T111" fmla="*/ 922 h 197"/>
                            <a:gd name="T112" fmla="+- 0 8044 7997"/>
                            <a:gd name="T113" fmla="*/ T112 w 93"/>
                            <a:gd name="T114" fmla="+- 0 918 918"/>
                            <a:gd name="T115" fmla="*/ 918 h 197"/>
                            <a:gd name="T116" fmla="+- 0 8031 7997"/>
                            <a:gd name="T117" fmla="*/ T116 w 93"/>
                            <a:gd name="T118" fmla="+- 0 919 918"/>
                            <a:gd name="T119" fmla="*/ 919 h 197"/>
                            <a:gd name="T120" fmla="+- 0 8011 7997"/>
                            <a:gd name="T121" fmla="*/ T120 w 93"/>
                            <a:gd name="T122" fmla="+- 0 926 918"/>
                            <a:gd name="T123" fmla="*/ 926 h 197"/>
                            <a:gd name="T124" fmla="+- 0 8000 7997"/>
                            <a:gd name="T125" fmla="*/ T124 w 93"/>
                            <a:gd name="T126" fmla="+- 0 943 918"/>
                            <a:gd name="T127" fmla="*/ 943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93" h="197">
                              <a:moveTo>
                                <a:pt x="3" y="25"/>
                              </a:moveTo>
                              <a:lnTo>
                                <a:pt x="0" y="51"/>
                              </a:lnTo>
                              <a:lnTo>
                                <a:pt x="0" y="149"/>
                              </a:lnTo>
                              <a:lnTo>
                                <a:pt x="0" y="158"/>
                              </a:lnTo>
                              <a:lnTo>
                                <a:pt x="6" y="179"/>
                              </a:lnTo>
                              <a:lnTo>
                                <a:pt x="21" y="192"/>
                              </a:lnTo>
                              <a:lnTo>
                                <a:pt x="47" y="197"/>
                              </a:lnTo>
                              <a:lnTo>
                                <a:pt x="53" y="197"/>
                              </a:lnTo>
                              <a:lnTo>
                                <a:pt x="75" y="195"/>
                              </a:lnTo>
                              <a:lnTo>
                                <a:pt x="93" y="192"/>
                              </a:lnTo>
                              <a:lnTo>
                                <a:pt x="93" y="95"/>
                              </a:lnTo>
                              <a:lnTo>
                                <a:pt x="46" y="95"/>
                              </a:lnTo>
                              <a:lnTo>
                                <a:pt x="46" y="117"/>
                              </a:lnTo>
                              <a:lnTo>
                                <a:pt x="65" y="117"/>
                              </a:lnTo>
                              <a:lnTo>
                                <a:pt x="65" y="174"/>
                              </a:lnTo>
                              <a:lnTo>
                                <a:pt x="61" y="175"/>
                              </a:lnTo>
                              <a:lnTo>
                                <a:pt x="55" y="176"/>
                              </a:lnTo>
                              <a:lnTo>
                                <a:pt x="36" y="176"/>
                              </a:lnTo>
                              <a:lnTo>
                                <a:pt x="28" y="166"/>
                              </a:lnTo>
                              <a:lnTo>
                                <a:pt x="28" y="32"/>
                              </a:lnTo>
                              <a:lnTo>
                                <a:pt x="34" y="21"/>
                              </a:lnTo>
                              <a:lnTo>
                                <a:pt x="58" y="21"/>
                              </a:lnTo>
                              <a:lnTo>
                                <a:pt x="65" y="29"/>
                              </a:lnTo>
                              <a:lnTo>
                                <a:pt x="65" y="53"/>
                              </a:lnTo>
                              <a:lnTo>
                                <a:pt x="93" y="53"/>
                              </a:lnTo>
                              <a:lnTo>
                                <a:pt x="93" y="35"/>
                              </a:lnTo>
                              <a:lnTo>
                                <a:pt x="88" y="16"/>
                              </a:lnTo>
                              <a:lnTo>
                                <a:pt x="73" y="4"/>
                              </a:lnTo>
                              <a:lnTo>
                                <a:pt x="47" y="0"/>
                              </a:lnTo>
                              <a:lnTo>
                                <a:pt x="34" y="1"/>
                              </a:lnTo>
                              <a:lnTo>
                                <a:pt x="14" y="8"/>
                              </a:lnTo>
                              <a:lnTo>
                                <a:pt x="3" y="25"/>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59" name="Freeform 185"/>
                      <wps:cNvSpPr/>
                      <wps:spPr bwMode="auto">
                        <a:xfrm>
                          <a:off x="8126" y="919"/>
                          <a:ext cx="0" cy="194"/>
                        </a:xfrm>
                        <a:custGeom>
                          <a:avLst/>
                          <a:gdLst>
                            <a:gd name="T0" fmla="+- 0 919 919"/>
                            <a:gd name="T1" fmla="*/ 919 h 194"/>
                            <a:gd name="T2" fmla="+- 0 1113 919"/>
                            <a:gd name="T3" fmla="*/ 1113 h 194"/>
                          </a:gdLst>
                          <a:ahLst/>
                          <a:cxnLst>
                            <a:cxn ang="0">
                              <a:pos x="0" y="T1"/>
                            </a:cxn>
                            <a:cxn ang="0">
                              <a:pos x="0" y="T3"/>
                            </a:cxn>
                          </a:cxnLst>
                          <a:rect l="0" t="0" r="r" b="b"/>
                          <a:pathLst>
                            <a:path h="194">
                              <a:moveTo>
                                <a:pt x="0" y="0"/>
                              </a:moveTo>
                              <a:lnTo>
                                <a:pt x="0" y="194"/>
                              </a:lnTo>
                            </a:path>
                          </a:pathLst>
                        </a:custGeom>
                        <a:noFill/>
                        <a:ln w="18986">
                          <a:solidFill>
                            <a:srgbClr val="5F6062"/>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60" name="Freeform 186"/>
                      <wps:cNvSpPr/>
                      <wps:spPr bwMode="auto">
                        <a:xfrm>
                          <a:off x="8166" y="919"/>
                          <a:ext cx="76" cy="194"/>
                        </a:xfrm>
                        <a:custGeom>
                          <a:avLst/>
                          <a:gdLst>
                            <a:gd name="T0" fmla="+- 0 8194 8166"/>
                            <a:gd name="T1" fmla="*/ T0 w 76"/>
                            <a:gd name="T2" fmla="+- 0 1091 919"/>
                            <a:gd name="T3" fmla="*/ 1091 h 194"/>
                            <a:gd name="T4" fmla="+- 0 8194 8166"/>
                            <a:gd name="T5" fmla="*/ T4 w 76"/>
                            <a:gd name="T6" fmla="+- 0 1025 919"/>
                            <a:gd name="T7" fmla="*/ 1025 h 194"/>
                            <a:gd name="T8" fmla="+- 0 8239 8166"/>
                            <a:gd name="T9" fmla="*/ T8 w 76"/>
                            <a:gd name="T10" fmla="+- 0 1025 919"/>
                            <a:gd name="T11" fmla="*/ 1025 h 194"/>
                            <a:gd name="T12" fmla="+- 0 8239 8166"/>
                            <a:gd name="T13" fmla="*/ T12 w 76"/>
                            <a:gd name="T14" fmla="+- 0 1003 919"/>
                            <a:gd name="T15" fmla="*/ 1003 h 194"/>
                            <a:gd name="T16" fmla="+- 0 8194 8166"/>
                            <a:gd name="T17" fmla="*/ T16 w 76"/>
                            <a:gd name="T18" fmla="+- 0 1003 919"/>
                            <a:gd name="T19" fmla="*/ 1003 h 194"/>
                            <a:gd name="T20" fmla="+- 0 8194 8166"/>
                            <a:gd name="T21" fmla="*/ T20 w 76"/>
                            <a:gd name="T22" fmla="+- 0 942 919"/>
                            <a:gd name="T23" fmla="*/ 942 h 194"/>
                            <a:gd name="T24" fmla="+- 0 8242 8166"/>
                            <a:gd name="T25" fmla="*/ T24 w 76"/>
                            <a:gd name="T26" fmla="+- 0 942 919"/>
                            <a:gd name="T27" fmla="*/ 942 h 194"/>
                            <a:gd name="T28" fmla="+- 0 8242 8166"/>
                            <a:gd name="T29" fmla="*/ T28 w 76"/>
                            <a:gd name="T30" fmla="+- 0 919 919"/>
                            <a:gd name="T31" fmla="*/ 919 h 194"/>
                            <a:gd name="T32" fmla="+- 0 8166 8166"/>
                            <a:gd name="T33" fmla="*/ T32 w 76"/>
                            <a:gd name="T34" fmla="+- 0 919 919"/>
                            <a:gd name="T35" fmla="*/ 919 h 194"/>
                            <a:gd name="T36" fmla="+- 0 8166 8166"/>
                            <a:gd name="T37" fmla="*/ T36 w 76"/>
                            <a:gd name="T38" fmla="+- 0 1113 919"/>
                            <a:gd name="T39" fmla="*/ 1113 h 194"/>
                            <a:gd name="T40" fmla="+- 0 8242 8166"/>
                            <a:gd name="T41" fmla="*/ T40 w 76"/>
                            <a:gd name="T42" fmla="+- 0 1113 919"/>
                            <a:gd name="T43" fmla="*/ 1113 h 194"/>
                            <a:gd name="T44" fmla="+- 0 8242 8166"/>
                            <a:gd name="T45" fmla="*/ T44 w 76"/>
                            <a:gd name="T46" fmla="+- 0 1091 919"/>
                            <a:gd name="T47" fmla="*/ 1091 h 194"/>
                            <a:gd name="T48" fmla="+- 0 8194 8166"/>
                            <a:gd name="T49" fmla="*/ T48 w 76"/>
                            <a:gd name="T50" fmla="+- 0 1091 919"/>
                            <a:gd name="T51" fmla="*/ 1091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76" h="194">
                              <a:moveTo>
                                <a:pt x="28" y="172"/>
                              </a:moveTo>
                              <a:lnTo>
                                <a:pt x="28" y="106"/>
                              </a:lnTo>
                              <a:lnTo>
                                <a:pt x="73" y="106"/>
                              </a:lnTo>
                              <a:lnTo>
                                <a:pt x="73" y="84"/>
                              </a:lnTo>
                              <a:lnTo>
                                <a:pt x="28" y="84"/>
                              </a:lnTo>
                              <a:lnTo>
                                <a:pt x="28" y="23"/>
                              </a:lnTo>
                              <a:lnTo>
                                <a:pt x="76" y="23"/>
                              </a:lnTo>
                              <a:lnTo>
                                <a:pt x="76" y="0"/>
                              </a:lnTo>
                              <a:lnTo>
                                <a:pt x="0" y="0"/>
                              </a:lnTo>
                              <a:lnTo>
                                <a:pt x="0" y="194"/>
                              </a:lnTo>
                              <a:lnTo>
                                <a:pt x="76" y="194"/>
                              </a:lnTo>
                              <a:lnTo>
                                <a:pt x="76" y="172"/>
                              </a:lnTo>
                              <a:lnTo>
                                <a:pt x="28" y="172"/>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10179CEC" id="Groep 21" o:spid="_x0000_s1026" style="position:absolute;margin-left:357.1pt;margin-top:33.8pt;width:64.75pt;height:22.6pt;z-index:-251641856;mso-position-horizontal-relative:page;mso-position-vertical-relative:page" coordorigin="7142,676" coordsize="1295,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">
              <v:shape id="Freeform 155" o:spid="_x0000_s1027" style="position:absolute;left:7161;top:691;width:75;height:194;visibility:visible;mso-wrap-style:square;v-text-anchor:top" coordsize="75,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" path="m28,171l28,,,,,194r75,l75,171r-47,xe" fillcolor="#5f6062" stroked="f">
                <v:path arrowok="t" o:connecttype="custom" o:connectlocs="28,862;28,691;0,691;0,885;75,885;75,862;28,862" o:connectangles="0,0,0,0,0,0,0"/>
              </v:shape>
              <v:shape id="Freeform 156" o:spid="_x0000_s1028" style="position:absolute;left:7239;top:691;width:77;height:194;visibility:visible;mso-wrap-style:square;v-text-anchor:top" coordsize="77,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" path="m44,l41,122,59,29,76,,44,xe" fillcolor="#5f6062" stroked="f">
                <v:path arrowok="t" o:connecttype="custom" o:connectlocs="44,691;41,813;59,720;76,691;44,691" o:connectangles="0,0,0,0,0"/>
              </v:shape>
              <v:shape id="Freeform 157" o:spid="_x0000_s1029" style="position:absolute;left:7239;top:691;width:77;height:194;visibility:visible;mso-wrap-style:square;v-text-anchor:top" coordsize="77,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" path="m59,29r,l76,122r-35,l44,,,194r28,l37,145r43,l90,194r28,l76,,59,29xe" fillcolor="#5f6062" stroked="f">
                <v:path arrowok="t" o:connecttype="custom" o:connectlocs="59,720;59,720;76,813;41,813;44,691;0,885;28,885;37,836;80,836;90,885;118,885;76,691;59,720" o:connectangles="0,0,0,0,0,0,0,0,0,0,0,0,0"/>
              </v:shape>
              <v:shape id="Freeform 158" o:spid="_x0000_s1030" style="position:absolute;left:7367;top:691;width:90;height:194;visibility:visible;mso-wrap-style:square;v-text-anchor:top" coordsize="90,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" path="m45,173r-17,l28,104r18,l61,83r-33,l28,21,49,,,,,194r44,l62,193,61,173r-16,xe" fillcolor="#5f6062" stroked="f">
                <v:path arrowok="t" o:connecttype="custom" o:connectlocs="45,864;28,864;28,795;46,795;61,774;28,774;28,712;49,691;0,691;0,885;44,885;62,884;61,864;45,864" o:connectangles="0,0,0,0,0,0,0,0,0,0,0,0,0,0"/>
              </v:shape>
              <v:shape id="Freeform 159" o:spid="_x0000_s1031" style="position:absolute;left:7367;top:691;width:90;height:194;visibility:visible;mso-wrap-style:square;v-text-anchor:top" coordsize="90,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" path="m90,139l89,120,82,102,63,94,75,91,86,78,89,47r,-3l86,18,74,4,49,,28,21r31,l63,27r,53l61,83,46,104r16,l64,109r,60l61,173r1,20l80,185r8,-18l90,139xe" fillcolor="#5f6062" stroked="f">
                <v:path arrowok="t" o:connecttype="custom" o:connectlocs="90,830;89,811;82,793;63,785;63,785;75,782;86,769;89,738;89,735;86,709;74,695;49,691;28,712;59,712;63,718;63,771;61,774;46,795;62,795;64,800;64,860;61,864;62,884;80,876;88,858;90,830" o:connectangles="0,0,0,0,0,0,0,0,0,0,0,0,0,0,0,0,0,0,0,0,0,0,0,0,0,0"/>
              </v:shape>
              <v:shape id="Freeform 160" o:spid="_x0000_s1032" style="position:absolute;left:7476;top:690;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" path="m28,29r7,-8l60,21r7,8l67,167r-5,28l82,185,92,168r3,-22l95,48,94,38,88,17,73,4,47,,33,1,13,11,3,28,,51r,98l1,158r6,21l22,192r25,5l28,167,28,29xe" fillcolor="#5f6062" stroked="f">
                <v:path arrowok="t" o:connecttype="custom" o:connectlocs="28,719;35,711;60,711;67,719;67,857;62,885;82,875;92,858;95,836;95,738;94,728;88,707;73,694;47,690;33,691;13,701;3,718;0,741;0,839;1,848;7,869;22,882;47,887;28,857;28,719" o:connectangles="0,0,0,0,0,0,0,0,0,0,0,0,0,0,0,0,0,0,0,0,0,0,0,0,0"/>
              </v:shape>
              <v:shape id="Freeform 161" o:spid="_x0000_s1033" style="position:absolute;left:7476;top:690;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" path="m67,167r-8,9l36,176r-8,-9l47,197r15,-2l67,167xe" fillcolor="#5f6062" stroked="f">
                <v:path arrowok="t" o:connecttype="custom" o:connectlocs="67,857;59,866;36,866;28,857;47,887;62,885;67,857" o:connectangles="0,0,0,0,0,0,0"/>
              </v:shape>
              <v:shape id="Freeform 162" o:spid="_x0000_s1034" style="position:absolute;left:7593;top:691;width:89;height:194;visibility:visible;mso-wrap-style:square;v-text-anchor:top" coordsize="89,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" path="m55,82l35,87r-8,l27,23,43,,,,,194r27,l27,110r28,l59,115,60,57,55,82xe" fillcolor="#5f6062" stroked="f">
                <v:path arrowok="t" o:connecttype="custom" o:connectlocs="55,773;35,778;27,778;27,714;43,691;0,691;0,885;27,885;27,801;55,801;59,806;60,748;55,773" o:connectangles="0,0,0,0,0,0,0,0,0,0,0,0,0"/>
              </v:shape>
              <v:shape id="Freeform 163" o:spid="_x0000_s1035" style="position:absolute;left:7593;top:691;width:89;height:194;visibility:visible;mso-wrap-style:square;v-text-anchor:top" coordsize="89,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" path="m59,177r,7l59,189r3,5l88,194r-1,-8l87,109r-7,-9l61,98r,-1l74,92,85,77,88,53,87,38,83,15,70,3,43,,27,23r31,l60,25r,32l59,115r,62xe" fillcolor="#5f6062" stroked="f">
                <v:path arrowok="t" o:connecttype="custom" o:connectlocs="59,868;59,875;59,880;62,885;88,885;87,877;87,800;80,791;61,789;61,788;74,783;85,768;88,744;87,729;83,706;70,694;43,691;27,714;58,714;60,716;60,748;59,806;59,868" o:connectangles="0,0,0,0,0,0,0,0,0,0,0,0,0,0,0,0,0,0,0,0,0,0,0"/>
              </v:shape>
              <v:shape id="Freeform 164" o:spid="_x0000_s1036" style="position:absolute;left:7691;top:691;width:77;height:194;visibility:visible;mso-wrap-style:square;v-text-anchor:top" coordsize="77,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" path="m44,l41,122,59,29,77,,44,xe" fillcolor="#5f6062" stroked="f">
                <v:path arrowok="t" o:connecttype="custom" o:connectlocs="44,691;41,813;59,720;77,691;44,691" o:connectangles="0,0,0,0,0"/>
              </v:shape>
              <v:shape id="Freeform 165" o:spid="_x0000_s1037" style="position:absolute;left:7691;top:691;width:77;height:194;visibility:visible;mso-wrap-style:square;v-text-anchor:top" coordsize="77,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" path="m59,29r,l77,122r-36,l44,,,194r28,l37,145r44,l90,194r28,l77,,59,29xe" fillcolor="#5f6062" stroked="f">
                <v:path arrowok="t" o:connecttype="custom" o:connectlocs="59,720;59,720;77,813;41,813;44,691;0,885;28,885;37,836;81,836;90,885;118,885;77,691;59,720" o:connectangles="0,0,0,0,0,0,0,0,0,0,0,0,0"/>
              </v:shape>
              <v:shape id="Freeform 166" o:spid="_x0000_s1038" style="position:absolute;left:7795;top:691;width:95;height:194;visibility:visible;mso-wrap-style:square;v-text-anchor:top" coordsize="95,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" path="m34,194r28,l62,23r33,l95,,,,,23r34,l34,194xe" fillcolor="#5f6062" stroked="f">
                <v:path arrowok="t" o:connecttype="custom" o:connectlocs="34,885;62,885;62,714;95,714;95,691;0,691;0,714;34,714;34,885" o:connectangles="0,0,0,0,0,0,0,0,0"/>
              </v:shape>
              <v:shape id="Freeform 167" o:spid="_x0000_s1039" style="position:absolute;left:7893;top:690;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" path="m28,29r7,-8l60,21r7,8l67,167r-6,28l82,185,92,168r3,-22l95,48,94,38,88,17,73,4,47,,33,1,13,11,3,28,,51r,98l,158r7,21l21,192r26,5l28,167,28,29xe" fillcolor="#5f6062" stroked="f">
                <v:path arrowok="t" o:connecttype="custom" o:connectlocs="28,719;35,711;60,711;67,719;67,857;61,885;82,875;92,858;95,836;95,738;94,728;88,707;73,694;47,690;33,691;13,701;3,718;0,741;0,839;0,848;7,869;21,882;47,887;28,857;28,719" o:connectangles="0,0,0,0,0,0,0,0,0,0,0,0,0,0,0,0,0,0,0,0,0,0,0,0,0"/>
              </v:shape>
              <v:shape id="Freeform 168" o:spid="_x0000_s1040" style="position:absolute;left:7893;top:690;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" path="m67,167r-8,9l36,176r-8,-9l47,197r14,-2l67,167xe" fillcolor="#5f6062" stroked="f">
                <v:path arrowok="t" o:connecttype="custom" o:connectlocs="67,857;59,866;36,866;28,857;47,887;61,885;67,857" o:connectangles="0,0,0,0,0,0,0"/>
              </v:shape>
              <v:shape id="Freeform 169" o:spid="_x0000_s1041" style="position:absolute;left:8007;top:691;width:89;height:194;visibility:visible;mso-wrap-style:square;v-text-anchor:top" coordsize="89,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" path="m55,82l35,87r-7,l28,23,43,,,,,194r28,l28,110r27,l59,115,60,57,55,82xe" fillcolor="#5f6062" stroked="f">
                <v:path arrowok="t" o:connecttype="custom" o:connectlocs="55,773;35,778;28,778;28,714;43,691;0,691;0,885;28,885;28,801;55,801;59,806;60,748;55,773" o:connectangles="0,0,0,0,0,0,0,0,0,0,0,0,0"/>
              </v:shape>
              <v:shape id="Freeform 170" o:spid="_x0000_s1042" style="position:absolute;left:8007;top:691;width:89;height:194;visibility:visible;mso-wrap-style:square;v-text-anchor:top" coordsize="89,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" path="m59,177r,7l59,189r3,5l88,194r-1,-8l87,109r-7,-9l61,98r,-1l74,92,85,77,88,53r,-15l83,15,70,3,43,,28,23r30,l60,25r,32l59,115r,62xe" fillcolor="#5f6062" stroked="f">
                <v:path arrowok="t" o:connecttype="custom" o:connectlocs="59,868;59,875;59,880;62,885;88,885;87,877;87,800;80,791;61,789;61,788;74,783;85,768;88,744;88,729;83,706;70,694;43,691;28,714;58,714;60,716;60,748;59,806;59,868" o:connectangles="0,0,0,0,0,0,0,0,0,0,0,0,0,0,0,0,0,0,0,0,0,0,0"/>
              </v:shape>
              <v:shape id="Freeform 171" o:spid="_x0000_s1043" style="position:absolute;left:8132;top:691;width:0;height:194;visibility:visible;mso-wrap-style:square;v-text-anchor:top" coordsize="0,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" path="m,l,194e" filled="f" strokecolor="#5f6062" strokeweight=".52739mm">
                <v:path arrowok="t" o:connecttype="custom" o:connectlocs="0,691;0,885" o:connectangles="0,0"/>
              </v:shape>
              <v:shape id="Freeform 172" o:spid="_x0000_s1044" style="position:absolute;left:8171;top:691;width:95;height:195;visibility:visible;mso-wrap-style:square;v-text-anchor:top" coordsize="9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" path="m47,175r-14,l28,168,28,,,,,150r,6l5,175r15,15l47,196r9,-1l80,187,91,170r4,-20l95,,67,r,168l62,175r-15,xe" fillcolor="#5f6062" stroked="f">
                <v:path arrowok="t" o:connecttype="custom" o:connectlocs="47,866;33,866;28,859;28,691;0,691;0,841;0,847;5,866;20,881;47,887;56,886;80,878;91,861;95,841;95,691;67,691;67,859;62,866;47,866" o:connectangles="0,0,0,0,0,0,0,0,0,0,0,0,0,0,0,0,0,0,0"/>
              </v:shape>
              <v:shape id="Freeform 173" o:spid="_x0000_s1045" style="position:absolute;left:8288;top:691;width:140;height:194;visibility:visible;mso-wrap-style:square;v-text-anchor:top" coordsize="140,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" path="m,l,194r25,l25,20,57,194r27,l113,20r,174l140,194,140,,96,,71,148r-1,l45,,,xe" fillcolor="#5f6062" stroked="f">
                <v:path arrowok="t" o:connecttype="custom" o:connectlocs="0,691;0,885;25,885;25,711;25,711;57,885;84,885;113,711;113,711;113,885;140,885;140,691;96,691;71,839;70,839;45,691;0,691" o:connectangles="0,0,0,0,0,0,0,0,0,0,0,0,0,0,0,0,0"/>
              </v:shape>
              <v:shape id="Freeform 174" o:spid="_x0000_s1046" style="position:absolute;left:7152;top:919;width:95;height:194;visibility:visible;mso-wrap-style:square;v-text-anchor:top" coordsize="95,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" path="m34,194r28,l62,23r33,l95,,,,,23r34,l34,194xe" fillcolor="#5f6062" stroked="f">
                <v:path arrowok="t" o:connecttype="custom" o:connectlocs="34,1113;62,1113;62,942;95,942;95,919;0,919;0,942;34,942;34,1113" o:connectangles="0,0,0,0,0,0,0,0,0"/>
              </v:shape>
              <v:shape id="Freeform 175" o:spid="_x0000_s1047" style="position:absolute;left:7256;top:919;width:76;height:194;visibility:visible;mso-wrap-style:square;v-text-anchor:top" coordsize="7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" path="m28,172r,-66l73,106r,-22l28,84r,-61l76,23,76,,,,,194r76,l76,172r-48,xe" fillcolor="#5f6062" stroked="f">
                <v:path arrowok="t" o:connecttype="custom" o:connectlocs="28,1091;28,1025;73,1025;73,1003;28,1003;28,942;76,942;76,919;0,919;0,1113;76,1113;76,1091;28,1091" o:connectangles="0,0,0,0,0,0,0,0,0,0,0,0,0"/>
              </v:shape>
              <v:shape id="Freeform 176" o:spid="_x0000_s1048" style="position:absolute;left:7344;top:918;width:88;height:197;visibility:visible;mso-wrap-style:square;v-text-anchor:top" coordsize="88,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" path="m47,197r21,-3l83,181r5,-20l88,139r-27,l61,169r-6,7l35,176r-7,-4l28,31,31,21r26,l61,29r,25l88,54r,-19l85,20,72,5,47,,33,1,13,11,3,29,,51r,98l,158r6,21l21,192r26,5xe" fillcolor="#5f6062" stroked="f">
                <v:path arrowok="t" o:connecttype="custom" o:connectlocs="47,1115;68,1112;83,1099;88,1079;88,1057;61,1057;61,1087;55,1094;35,1094;28,1090;28,949;31,939;57,939;61,947;61,972;88,972;88,953;85,938;72,923;47,918;33,919;13,929;3,947;0,969;0,1067;0,1076;6,1097;21,1110;47,1115" o:connectangles="0,0,0,0,0,0,0,0,0,0,0,0,0,0,0,0,0,0,0,0,0,0,0,0,0,0,0,0,0"/>
              </v:shape>
              <v:shape id="Freeform 177" o:spid="_x0000_s1049" style="position:absolute;left:7448;top:919;width:93;height:194;visibility:visible;mso-wrap-style:square;v-text-anchor:top" coordsize="93,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" path="m93,l65,r,84l28,84,28,,,,,194r28,l28,106r37,l65,194r28,l93,xe" fillcolor="#5f6062" stroked="f">
                <v:path arrowok="t" o:connecttype="custom" o:connectlocs="93,919;65,919;65,1003;28,1003;28,919;0,919;0,1113;28,1113;28,1025;65,1025;65,1113;93,1113;93,919" o:connectangles="0,0,0,0,0,0,0,0,0,0,0,0,0"/>
              </v:shape>
              <v:shape id="Freeform 178" o:spid="_x0000_s1050" style="position:absolute;left:7567;top:919;width:98;height:194;visibility:visible;mso-wrap-style:square;v-text-anchor:top" coordsize="98,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" path="m,l,194r25,l25,29,58,194r40,l98,,72,r,161l39,,,xe" fillcolor="#5f6062" stroked="f">
                <v:path arrowok="t" o:connecttype="custom" o:connectlocs="0,919;0,1113;25,1113;25,948;25,948;58,1113;98,1113;98,919;72,919;72,1080;72,1080;39,919;0,919" o:connectangles="0,0,0,0,0,0,0,0,0,0,0,0,0"/>
              </v:shape>
              <v:shape id="Freeform 179" o:spid="_x0000_s1051" style="position:absolute;left:7688;top:918;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" path="m28,30r7,-9l60,21r7,9l67,167r-6,28l82,185,92,168r3,-22l95,48,94,38,88,18,73,4,47,,33,1,13,11,3,29,,51r,98l,158r7,21l21,192r26,5l28,167,28,30xe" fillcolor="#5f6062" stroked="f">
                <v:path arrowok="t" o:connecttype="custom" o:connectlocs="28,948;35,939;60,939;67,948;67,1085;61,1113;82,1103;92,1086;95,1064;95,966;94,956;88,936;73,922;47,918;33,919;13,929;3,947;0,969;0,1067;0,1076;7,1097;21,1110;47,1115;28,1085;28,948" o:connectangles="0,0,0,0,0,0,0,0,0,0,0,0,0,0,0,0,0,0,0,0,0,0,0,0,0"/>
              </v:shape>
              <v:shape id="Freeform 180" o:spid="_x0000_s1052" style="position:absolute;left:7688;top:918;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" path="m67,167r-8,9l36,176r-8,-9l47,197r14,-2l67,167xe" fillcolor="#5f6062" stroked="f">
                <v:path arrowok="t" o:connecttype="custom" o:connectlocs="67,1085;59,1094;36,1094;28,1085;47,1115;61,1113;67,1085" o:connectangles="0,0,0,0,0,0,0"/>
              </v:shape>
              <v:shape id="Freeform 181" o:spid="_x0000_s1053" style="position:absolute;left:7805;top:919;width:75;height:194;visibility:visible;mso-wrap-style:square;v-text-anchor:top" coordsize="75,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" path="m28,172l28,,,,,194r75,l75,172r-47,xe" fillcolor="#5f6062" stroked="f">
                <v:path arrowok="t" o:connecttype="custom" o:connectlocs="28,1091;28,919;0,919;0,1113;75,1113;75,1091;28,1091" o:connectangles="0,0,0,0,0,0,0"/>
              </v:shape>
              <v:shape id="Freeform 182" o:spid="_x0000_s1054" style="position:absolute;left:7885;top:918;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" path="m28,30r7,-9l60,21r7,9l67,167r-5,28l82,185,92,168r3,-22l95,48,94,38,88,18,73,4,47,,33,1,13,11,3,29,,51r,98l1,158r6,21l22,192r25,5l28,167,28,30xe" fillcolor="#5f6062" stroked="f">
                <v:path arrowok="t" o:connecttype="custom" o:connectlocs="28,948;35,939;60,939;67,948;67,1085;62,1113;82,1103;92,1086;95,1064;95,966;94,956;88,936;73,922;47,918;33,919;13,929;3,947;0,969;0,1067;1,1076;7,1097;22,1110;47,1115;28,1085;28,948" o:connectangles="0,0,0,0,0,0,0,0,0,0,0,0,0,0,0,0,0,0,0,0,0,0,0,0,0"/>
              </v:shape>
              <v:shape id="Freeform 183" o:spid="_x0000_s1055" style="position:absolute;left:7885;top:918;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" path="m67,167r-8,9l36,176r-8,-9l47,197r15,-2l67,167xe" fillcolor="#5f6062" stroked="f">
                <v:path arrowok="t" o:connecttype="custom" o:connectlocs="67,1085;59,1094;36,1094;28,1085;47,1115;62,1113;67,1085" o:connectangles="0,0,0,0,0,0,0"/>
              </v:shape>
              <v:shape id="Freeform 184" o:spid="_x0000_s1056" style="position:absolute;left:7997;top:918;width:93;height:197;visibility:visible;mso-wrap-style:square;v-text-anchor:top" coordsize="93,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" path="m3,25l,51r,98l,158r6,21l21,192r26,5l53,197r22,-2l93,192r,-97l46,95r,22l65,117r,57l61,175r-6,1l36,176,28,166,28,32,34,21r24,l65,29r,24l93,53r,-18l88,16,73,4,47,,34,1,14,8,3,25xe" fillcolor="#5f6062" stroked="f">
                <v:path arrowok="t" o:connecttype="custom" o:connectlocs="3,943;0,969;0,1067;0,1076;6,1097;21,1110;47,1115;53,1115;75,1113;93,1110;93,1013;46,1013;46,1035;65,1035;65,1092;61,1093;55,1094;36,1094;28,1084;28,950;34,939;58,939;65,947;65,971;93,971;93,953;88,934;73,922;47,918;34,919;14,926;3,943" o:connectangles="0,0,0,0,0,0,0,0,0,0,0,0,0,0,0,0,0,0,0,0,0,0,0,0,0,0,0,0,0,0,0,0"/>
              </v:shape>
              <v:shape id="Freeform 185" o:spid="_x0000_s1057" style="position:absolute;left:8126;top:919;width:0;height:194;visibility:visible;mso-wrap-style:square;v-text-anchor:top" coordsize="0,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" path="m,l,194e" filled="f" strokecolor="#5f6062" strokeweight=".52739mm">
                <v:path arrowok="t" o:connecttype="custom" o:connectlocs="0,919;0,1113" o:connectangles="0,0"/>
              </v:shape>
              <v:shape id="Freeform 186" o:spid="_x0000_s1058" style="position:absolute;left:8166;top:919;width:76;height:194;visibility:visible;mso-wrap-style:square;v-text-anchor:top" coordsize="7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" path="m28,172r,-66l73,106r,-22l28,84r,-61l76,23,76,,,,,194r76,l76,172r-48,xe" fillcolor="#5f6062" stroked="f">
                <v:path arrowok="t" o:connecttype="custom" o:connectlocs="28,1091;28,1025;73,1025;73,1003;28,1003;28,942;76,942;76,919;0,919;0,1113;76,1113;76,1091;28,1091" o:connectangles="0,0,0,0,0,0,0,0,0,0,0,0,0"/>
              </v:shape>
              <w10:wrap anchorx="page" anchory="page"/>
            </v:group>
          </w:pict>
        </mc:Fallback>
      </mc:AlternateContent>
    </w:r>
    <w:r>
      <w:rPr>
        <w:noProof/>
      </w:rPr>
      <mc:AlternateContent>
        <mc:Choice Requires="wpg">
          <w:drawing>
            <wp:anchor distT="0" distB="0" distL="114300" distR="114300" simplePos="0" relativeHeight="251675648" behindDoc="1" locked="0" layoutInCell="1" allowOverlap="1" wp14:anchorId="789D6D1F" wp14:editId="4A703E2A">
              <wp:simplePos x="0" y="0"/>
              <wp:positionH relativeFrom="page">
                <wp:posOffset>1997710</wp:posOffset>
              </wp:positionH>
              <wp:positionV relativeFrom="page">
                <wp:posOffset>430530</wp:posOffset>
              </wp:positionV>
              <wp:extent cx="258445" cy="281305"/>
              <wp:effectExtent l="0" t="0" r="0" b="0"/>
              <wp:wrapNone/>
              <wp:docPr id="18" name="Groep 18"/>
              <wp:cNvGraphicFramePr/>
              <a:graphic xmlns:a="http://schemas.openxmlformats.org/drawingml/2006/main">
                <a:graphicData uri="http://schemas.microsoft.com/office/word/2010/wordprocessingGroup">
                  <wpg:wgp>
                    <wpg:cNvGrpSpPr/>
                    <wpg:grpSpPr>
                      <a:xfrm>
                        <a:off x="0" y="0"/>
                        <a:ext cx="258445" cy="281305"/>
                        <a:chOff x="3146" y="678"/>
                        <a:chExt cx="407" cy="443"/>
                      </a:xfrm>
                    </wpg:grpSpPr>
                    <wps:wsp>
                      <wps:cNvPr id="19" name="Freeform 188"/>
                      <wps:cNvSpPr/>
                      <wps:spPr bwMode="auto">
                        <a:xfrm>
                          <a:off x="3156" y="688"/>
                          <a:ext cx="159" cy="423"/>
                        </a:xfrm>
                        <a:custGeom>
                          <a:avLst/>
                          <a:gdLst>
                            <a:gd name="T0" fmla="+- 0 3214 3156"/>
                            <a:gd name="T1" fmla="*/ T0 w 159"/>
                            <a:gd name="T2" fmla="+- 0 737 688"/>
                            <a:gd name="T3" fmla="*/ 737 h 423"/>
                            <a:gd name="T4" fmla="+- 0 3315 3156"/>
                            <a:gd name="T5" fmla="*/ T4 w 159"/>
                            <a:gd name="T6" fmla="+- 0 737 688"/>
                            <a:gd name="T7" fmla="*/ 737 h 423"/>
                            <a:gd name="T8" fmla="+- 0 3315 3156"/>
                            <a:gd name="T9" fmla="*/ T8 w 159"/>
                            <a:gd name="T10" fmla="+- 0 688 688"/>
                            <a:gd name="T11" fmla="*/ 688 h 423"/>
                            <a:gd name="T12" fmla="+- 0 3156 3156"/>
                            <a:gd name="T13" fmla="*/ T12 w 159"/>
                            <a:gd name="T14" fmla="+- 0 688 688"/>
                            <a:gd name="T15" fmla="*/ 688 h 423"/>
                            <a:gd name="T16" fmla="+- 0 3156 3156"/>
                            <a:gd name="T17" fmla="*/ T16 w 159"/>
                            <a:gd name="T18" fmla="+- 0 1110 688"/>
                            <a:gd name="T19" fmla="*/ 1110 h 423"/>
                            <a:gd name="T20" fmla="+- 0 3214 3156"/>
                            <a:gd name="T21" fmla="*/ T20 w 159"/>
                            <a:gd name="T22" fmla="+- 0 1110 688"/>
                            <a:gd name="T23" fmla="*/ 1110 h 423"/>
                            <a:gd name="T24" fmla="+- 0 3214 3156"/>
                            <a:gd name="T25" fmla="*/ T24 w 159"/>
                            <a:gd name="T26" fmla="+- 0 918 688"/>
                            <a:gd name="T27" fmla="*/ 918 h 423"/>
                            <a:gd name="T28" fmla="+- 0 3309 3156"/>
                            <a:gd name="T29" fmla="*/ T28 w 159"/>
                            <a:gd name="T30" fmla="+- 0 918 688"/>
                            <a:gd name="T31" fmla="*/ 918 h 423"/>
                            <a:gd name="T32" fmla="+- 0 3309 3156"/>
                            <a:gd name="T33" fmla="*/ T32 w 159"/>
                            <a:gd name="T34" fmla="+- 0 869 688"/>
                            <a:gd name="T35" fmla="*/ 869 h 423"/>
                            <a:gd name="T36" fmla="+- 0 3214 3156"/>
                            <a:gd name="T37" fmla="*/ T36 w 159"/>
                            <a:gd name="T38" fmla="+- 0 869 688"/>
                            <a:gd name="T39" fmla="*/ 869 h 423"/>
                            <a:gd name="T40" fmla="+- 0 3214 3156"/>
                            <a:gd name="T41" fmla="*/ T40 w 159"/>
                            <a:gd name="T42" fmla="+- 0 737 688"/>
                            <a:gd name="T43" fmla="*/ 737 h 4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59" h="423">
                              <a:moveTo>
                                <a:pt x="58" y="49"/>
                              </a:moveTo>
                              <a:lnTo>
                                <a:pt x="159" y="49"/>
                              </a:lnTo>
                              <a:lnTo>
                                <a:pt x="159" y="0"/>
                              </a:lnTo>
                              <a:lnTo>
                                <a:pt x="0" y="0"/>
                              </a:lnTo>
                              <a:lnTo>
                                <a:pt x="0" y="422"/>
                              </a:lnTo>
                              <a:lnTo>
                                <a:pt x="58" y="422"/>
                              </a:lnTo>
                              <a:lnTo>
                                <a:pt x="58" y="230"/>
                              </a:lnTo>
                              <a:lnTo>
                                <a:pt x="153" y="230"/>
                              </a:lnTo>
                              <a:lnTo>
                                <a:pt x="153" y="181"/>
                              </a:lnTo>
                              <a:lnTo>
                                <a:pt x="58" y="181"/>
                              </a:lnTo>
                              <a:lnTo>
                                <a:pt x="58" y="4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0" name="Freeform 189"/>
                      <wps:cNvSpPr/>
                      <wps:spPr bwMode="auto">
                        <a:xfrm>
                          <a:off x="3348" y="688"/>
                          <a:ext cx="195" cy="423"/>
                        </a:xfrm>
                        <a:custGeom>
                          <a:avLst/>
                          <a:gdLst>
                            <a:gd name="T0" fmla="+- 0 3543 3348"/>
                            <a:gd name="T1" fmla="*/ T0 w 195"/>
                            <a:gd name="T2" fmla="+- 0 688 688"/>
                            <a:gd name="T3" fmla="*/ 688 h 423"/>
                            <a:gd name="T4" fmla="+- 0 3484 3348"/>
                            <a:gd name="T5" fmla="*/ T4 w 195"/>
                            <a:gd name="T6" fmla="+- 0 688 688"/>
                            <a:gd name="T7" fmla="*/ 688 h 423"/>
                            <a:gd name="T8" fmla="+- 0 3484 3348"/>
                            <a:gd name="T9" fmla="*/ T8 w 195"/>
                            <a:gd name="T10" fmla="+- 0 869 688"/>
                            <a:gd name="T11" fmla="*/ 869 h 423"/>
                            <a:gd name="T12" fmla="+- 0 3406 3348"/>
                            <a:gd name="T13" fmla="*/ T12 w 195"/>
                            <a:gd name="T14" fmla="+- 0 869 688"/>
                            <a:gd name="T15" fmla="*/ 869 h 423"/>
                            <a:gd name="T16" fmla="+- 0 3406 3348"/>
                            <a:gd name="T17" fmla="*/ T16 w 195"/>
                            <a:gd name="T18" fmla="+- 0 688 688"/>
                            <a:gd name="T19" fmla="*/ 688 h 423"/>
                            <a:gd name="T20" fmla="+- 0 3348 3348"/>
                            <a:gd name="T21" fmla="*/ T20 w 195"/>
                            <a:gd name="T22" fmla="+- 0 688 688"/>
                            <a:gd name="T23" fmla="*/ 688 h 423"/>
                            <a:gd name="T24" fmla="+- 0 3348 3348"/>
                            <a:gd name="T25" fmla="*/ T24 w 195"/>
                            <a:gd name="T26" fmla="+- 0 1110 688"/>
                            <a:gd name="T27" fmla="*/ 1110 h 423"/>
                            <a:gd name="T28" fmla="+- 0 3406 3348"/>
                            <a:gd name="T29" fmla="*/ T28 w 195"/>
                            <a:gd name="T30" fmla="+- 0 1110 688"/>
                            <a:gd name="T31" fmla="*/ 1110 h 423"/>
                            <a:gd name="T32" fmla="+- 0 3406 3348"/>
                            <a:gd name="T33" fmla="*/ T32 w 195"/>
                            <a:gd name="T34" fmla="+- 0 918 688"/>
                            <a:gd name="T35" fmla="*/ 918 h 423"/>
                            <a:gd name="T36" fmla="+- 0 3484 3348"/>
                            <a:gd name="T37" fmla="*/ T36 w 195"/>
                            <a:gd name="T38" fmla="+- 0 918 688"/>
                            <a:gd name="T39" fmla="*/ 918 h 423"/>
                            <a:gd name="T40" fmla="+- 0 3484 3348"/>
                            <a:gd name="T41" fmla="*/ T40 w 195"/>
                            <a:gd name="T42" fmla="+- 0 1110 688"/>
                            <a:gd name="T43" fmla="*/ 1110 h 423"/>
                            <a:gd name="T44" fmla="+- 0 3543 3348"/>
                            <a:gd name="T45" fmla="*/ T44 w 195"/>
                            <a:gd name="T46" fmla="+- 0 1110 688"/>
                            <a:gd name="T47" fmla="*/ 1110 h 423"/>
                            <a:gd name="T48" fmla="+- 0 3543 3348"/>
                            <a:gd name="T49" fmla="*/ T48 w 195"/>
                            <a:gd name="T50" fmla="+- 0 688 688"/>
                            <a:gd name="T51" fmla="*/ 688 h 4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95" h="423">
                              <a:moveTo>
                                <a:pt x="195" y="0"/>
                              </a:moveTo>
                              <a:lnTo>
                                <a:pt x="136" y="0"/>
                              </a:lnTo>
                              <a:lnTo>
                                <a:pt x="136" y="181"/>
                              </a:lnTo>
                              <a:lnTo>
                                <a:pt x="58" y="181"/>
                              </a:lnTo>
                              <a:lnTo>
                                <a:pt x="58" y="0"/>
                              </a:lnTo>
                              <a:lnTo>
                                <a:pt x="0" y="0"/>
                              </a:lnTo>
                              <a:lnTo>
                                <a:pt x="0" y="422"/>
                              </a:lnTo>
                              <a:lnTo>
                                <a:pt x="58" y="422"/>
                              </a:lnTo>
                              <a:lnTo>
                                <a:pt x="58" y="230"/>
                              </a:lnTo>
                              <a:lnTo>
                                <a:pt x="136" y="230"/>
                              </a:lnTo>
                              <a:lnTo>
                                <a:pt x="136" y="422"/>
                              </a:lnTo>
                              <a:lnTo>
                                <a:pt x="195" y="422"/>
                              </a:lnTo>
                              <a:lnTo>
                                <a:pt x="195"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4674BC57" id="Groep 18" o:spid="_x0000_s1026" style="position:absolute;margin-left:157.3pt;margin-top:33.9pt;width:20.35pt;height:22.15pt;z-index:-251640832;mso-position-horizontal-relative:page;mso-position-vertical-relative:page" coordorigin="3146,678" coordsize="407,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">
              <v:shape id="Freeform 188" o:spid="_x0000_s1027" style="position:absolute;left:3156;top:688;width:159;height:423;visibility:visible;mso-wrap-style:square;v-text-anchor:top" coordsize="15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" path="m58,49r101,l159,,,,,422r58,l58,230r95,l153,181r-95,l58,49xe" fillcolor="#5f6062" stroked="f">
                <v:path arrowok="t" o:connecttype="custom" o:connectlocs="58,737;159,737;159,688;0,688;0,1110;58,1110;58,918;153,918;153,869;58,869;58,737" o:connectangles="0,0,0,0,0,0,0,0,0,0,0"/>
              </v:shape>
              <v:shape id="Freeform 189" o:spid="_x0000_s1028" style="position:absolute;left:3348;top:688;width:195;height:423;visibility:visible;mso-wrap-style:square;v-text-anchor:top" coordsize="195,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" path="m195,l136,r,181l58,181,58,,,,,422r58,l58,230r78,l136,422r59,l195,xe" fillcolor="#5f6062" stroked="f">
                <v:path arrowok="t" o:connecttype="custom" o:connectlocs="195,688;136,688;136,869;58,869;58,688;0,688;0,1110;58,1110;58,918;136,918;136,1110;195,1110;195,688" o:connectangles="0,0,0,0,0,0,0,0,0,0,0,0,0"/>
              </v:shape>
              <w10:wrap anchorx="page" anchory="page"/>
            </v:group>
          </w:pict>
        </mc:Fallback>
      </mc:AlternateContent>
    </w:r>
    <w:r>
      <w:rPr>
        <w:noProof/>
      </w:rPr>
      <mc:AlternateContent>
        <mc:Choice Requires="wpg">
          <w:drawing>
            <wp:anchor distT="0" distB="0" distL="114300" distR="114300" simplePos="0" relativeHeight="251676672" behindDoc="1" locked="0" layoutInCell="1" allowOverlap="1" wp14:anchorId="4F0DAD7E" wp14:editId="5AC5AB9D">
              <wp:simplePos x="0" y="0"/>
              <wp:positionH relativeFrom="page">
                <wp:posOffset>3856990</wp:posOffset>
              </wp:positionH>
              <wp:positionV relativeFrom="page">
                <wp:posOffset>431165</wp:posOffset>
              </wp:positionV>
              <wp:extent cx="258445" cy="281305"/>
              <wp:effectExtent l="0" t="0" r="0" b="0"/>
              <wp:wrapNone/>
              <wp:docPr id="15" name="Groep 15"/>
              <wp:cNvGraphicFramePr/>
              <a:graphic xmlns:a="http://schemas.openxmlformats.org/drawingml/2006/main">
                <a:graphicData uri="http://schemas.microsoft.com/office/word/2010/wordprocessingGroup">
                  <wpg:wgp>
                    <wpg:cNvGrpSpPr/>
                    <wpg:grpSpPr>
                      <a:xfrm>
                        <a:off x="0" y="0"/>
                        <a:ext cx="258445" cy="281305"/>
                        <a:chOff x="6074" y="679"/>
                        <a:chExt cx="407" cy="443"/>
                      </a:xfrm>
                    </wpg:grpSpPr>
                    <wps:wsp>
                      <wps:cNvPr id="16" name="Freeform 191"/>
                      <wps:cNvSpPr/>
                      <wps:spPr bwMode="auto">
                        <a:xfrm>
                          <a:off x="6084" y="689"/>
                          <a:ext cx="159" cy="423"/>
                        </a:xfrm>
                        <a:custGeom>
                          <a:avLst/>
                          <a:gdLst>
                            <a:gd name="T0" fmla="+- 0 6143 6084"/>
                            <a:gd name="T1" fmla="*/ T0 w 159"/>
                            <a:gd name="T2" fmla="+- 0 738 689"/>
                            <a:gd name="T3" fmla="*/ 738 h 423"/>
                            <a:gd name="T4" fmla="+- 0 6243 6084"/>
                            <a:gd name="T5" fmla="*/ T4 w 159"/>
                            <a:gd name="T6" fmla="+- 0 738 689"/>
                            <a:gd name="T7" fmla="*/ 738 h 423"/>
                            <a:gd name="T8" fmla="+- 0 6243 6084"/>
                            <a:gd name="T9" fmla="*/ T8 w 159"/>
                            <a:gd name="T10" fmla="+- 0 689 689"/>
                            <a:gd name="T11" fmla="*/ 689 h 423"/>
                            <a:gd name="T12" fmla="+- 0 6084 6084"/>
                            <a:gd name="T13" fmla="*/ T12 w 159"/>
                            <a:gd name="T14" fmla="+- 0 689 689"/>
                            <a:gd name="T15" fmla="*/ 689 h 423"/>
                            <a:gd name="T16" fmla="+- 0 6084 6084"/>
                            <a:gd name="T17" fmla="*/ T16 w 159"/>
                            <a:gd name="T18" fmla="+- 0 1112 689"/>
                            <a:gd name="T19" fmla="*/ 1112 h 423"/>
                            <a:gd name="T20" fmla="+- 0 6143 6084"/>
                            <a:gd name="T21" fmla="*/ T20 w 159"/>
                            <a:gd name="T22" fmla="+- 0 1112 689"/>
                            <a:gd name="T23" fmla="*/ 1112 h 423"/>
                            <a:gd name="T24" fmla="+- 0 6143 6084"/>
                            <a:gd name="T25" fmla="*/ T24 w 159"/>
                            <a:gd name="T26" fmla="+- 0 920 689"/>
                            <a:gd name="T27" fmla="*/ 920 h 423"/>
                            <a:gd name="T28" fmla="+- 0 6237 6084"/>
                            <a:gd name="T29" fmla="*/ T28 w 159"/>
                            <a:gd name="T30" fmla="+- 0 920 689"/>
                            <a:gd name="T31" fmla="*/ 920 h 423"/>
                            <a:gd name="T32" fmla="+- 0 6237 6084"/>
                            <a:gd name="T33" fmla="*/ T32 w 159"/>
                            <a:gd name="T34" fmla="+- 0 871 689"/>
                            <a:gd name="T35" fmla="*/ 871 h 423"/>
                            <a:gd name="T36" fmla="+- 0 6143 6084"/>
                            <a:gd name="T37" fmla="*/ T36 w 159"/>
                            <a:gd name="T38" fmla="+- 0 871 689"/>
                            <a:gd name="T39" fmla="*/ 871 h 423"/>
                            <a:gd name="T40" fmla="+- 0 6143 6084"/>
                            <a:gd name="T41" fmla="*/ T40 w 159"/>
                            <a:gd name="T42" fmla="+- 0 738 689"/>
                            <a:gd name="T43" fmla="*/ 738 h 4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59" h="423">
                              <a:moveTo>
                                <a:pt x="59" y="49"/>
                              </a:moveTo>
                              <a:lnTo>
                                <a:pt x="159" y="49"/>
                              </a:lnTo>
                              <a:lnTo>
                                <a:pt x="159" y="0"/>
                              </a:lnTo>
                              <a:lnTo>
                                <a:pt x="0" y="0"/>
                              </a:lnTo>
                              <a:lnTo>
                                <a:pt x="0" y="423"/>
                              </a:lnTo>
                              <a:lnTo>
                                <a:pt x="59" y="423"/>
                              </a:lnTo>
                              <a:lnTo>
                                <a:pt x="59" y="231"/>
                              </a:lnTo>
                              <a:lnTo>
                                <a:pt x="153" y="231"/>
                              </a:lnTo>
                              <a:lnTo>
                                <a:pt x="153" y="182"/>
                              </a:lnTo>
                              <a:lnTo>
                                <a:pt x="59" y="182"/>
                              </a:lnTo>
                              <a:lnTo>
                                <a:pt x="59" y="4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7" name="Freeform 192"/>
                      <wps:cNvSpPr/>
                      <wps:spPr bwMode="auto">
                        <a:xfrm>
                          <a:off x="6276" y="689"/>
                          <a:ext cx="195" cy="423"/>
                        </a:xfrm>
                        <a:custGeom>
                          <a:avLst/>
                          <a:gdLst>
                            <a:gd name="T0" fmla="+- 0 6471 6276"/>
                            <a:gd name="T1" fmla="*/ T0 w 195"/>
                            <a:gd name="T2" fmla="+- 0 689 689"/>
                            <a:gd name="T3" fmla="*/ 689 h 423"/>
                            <a:gd name="T4" fmla="+- 0 6412 6276"/>
                            <a:gd name="T5" fmla="*/ T4 w 195"/>
                            <a:gd name="T6" fmla="+- 0 689 689"/>
                            <a:gd name="T7" fmla="*/ 689 h 423"/>
                            <a:gd name="T8" fmla="+- 0 6412 6276"/>
                            <a:gd name="T9" fmla="*/ T8 w 195"/>
                            <a:gd name="T10" fmla="+- 0 871 689"/>
                            <a:gd name="T11" fmla="*/ 871 h 423"/>
                            <a:gd name="T12" fmla="+- 0 6335 6276"/>
                            <a:gd name="T13" fmla="*/ T12 w 195"/>
                            <a:gd name="T14" fmla="+- 0 871 689"/>
                            <a:gd name="T15" fmla="*/ 871 h 423"/>
                            <a:gd name="T16" fmla="+- 0 6335 6276"/>
                            <a:gd name="T17" fmla="*/ T16 w 195"/>
                            <a:gd name="T18" fmla="+- 0 689 689"/>
                            <a:gd name="T19" fmla="*/ 689 h 423"/>
                            <a:gd name="T20" fmla="+- 0 6276 6276"/>
                            <a:gd name="T21" fmla="*/ T20 w 195"/>
                            <a:gd name="T22" fmla="+- 0 689 689"/>
                            <a:gd name="T23" fmla="*/ 689 h 423"/>
                            <a:gd name="T24" fmla="+- 0 6276 6276"/>
                            <a:gd name="T25" fmla="*/ T24 w 195"/>
                            <a:gd name="T26" fmla="+- 0 1112 689"/>
                            <a:gd name="T27" fmla="*/ 1112 h 423"/>
                            <a:gd name="T28" fmla="+- 0 6335 6276"/>
                            <a:gd name="T29" fmla="*/ T28 w 195"/>
                            <a:gd name="T30" fmla="+- 0 1112 689"/>
                            <a:gd name="T31" fmla="*/ 1112 h 423"/>
                            <a:gd name="T32" fmla="+- 0 6335 6276"/>
                            <a:gd name="T33" fmla="*/ T32 w 195"/>
                            <a:gd name="T34" fmla="+- 0 920 689"/>
                            <a:gd name="T35" fmla="*/ 920 h 423"/>
                            <a:gd name="T36" fmla="+- 0 6412 6276"/>
                            <a:gd name="T37" fmla="*/ T36 w 195"/>
                            <a:gd name="T38" fmla="+- 0 920 689"/>
                            <a:gd name="T39" fmla="*/ 920 h 423"/>
                            <a:gd name="T40" fmla="+- 0 6412 6276"/>
                            <a:gd name="T41" fmla="*/ T40 w 195"/>
                            <a:gd name="T42" fmla="+- 0 1112 689"/>
                            <a:gd name="T43" fmla="*/ 1112 h 423"/>
                            <a:gd name="T44" fmla="+- 0 6471 6276"/>
                            <a:gd name="T45" fmla="*/ T44 w 195"/>
                            <a:gd name="T46" fmla="+- 0 1112 689"/>
                            <a:gd name="T47" fmla="*/ 1112 h 423"/>
                            <a:gd name="T48" fmla="+- 0 6471 6276"/>
                            <a:gd name="T49" fmla="*/ T48 w 195"/>
                            <a:gd name="T50" fmla="+- 0 689 689"/>
                            <a:gd name="T51" fmla="*/ 689 h 4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95" h="423">
                              <a:moveTo>
                                <a:pt x="195" y="0"/>
                              </a:moveTo>
                              <a:lnTo>
                                <a:pt x="136" y="0"/>
                              </a:lnTo>
                              <a:lnTo>
                                <a:pt x="136" y="182"/>
                              </a:lnTo>
                              <a:lnTo>
                                <a:pt x="59" y="182"/>
                              </a:lnTo>
                              <a:lnTo>
                                <a:pt x="59" y="0"/>
                              </a:lnTo>
                              <a:lnTo>
                                <a:pt x="0" y="0"/>
                              </a:lnTo>
                              <a:lnTo>
                                <a:pt x="0" y="423"/>
                              </a:lnTo>
                              <a:lnTo>
                                <a:pt x="59" y="423"/>
                              </a:lnTo>
                              <a:lnTo>
                                <a:pt x="59" y="231"/>
                              </a:lnTo>
                              <a:lnTo>
                                <a:pt x="136" y="231"/>
                              </a:lnTo>
                              <a:lnTo>
                                <a:pt x="136" y="423"/>
                              </a:lnTo>
                              <a:lnTo>
                                <a:pt x="195" y="423"/>
                              </a:lnTo>
                              <a:lnTo>
                                <a:pt x="195"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0A11DA7A" id="Groep 15" o:spid="_x0000_s1026" style="position:absolute;margin-left:303.7pt;margin-top:33.95pt;width:20.35pt;height:22.15pt;z-index:-251639808;mso-position-horizontal-relative:page;mso-position-vertical-relative:page" coordorigin="6074,679" coordsize="407,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">
              <v:shape id="Freeform 191" o:spid="_x0000_s1027" style="position:absolute;left:6084;top:689;width:159;height:423;visibility:visible;mso-wrap-style:square;v-text-anchor:top" coordsize="15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" path="m59,49r100,l159,,,,,423r59,l59,231r94,l153,182r-94,l59,49xe" fillcolor="#5f6062" stroked="f">
                <v:path arrowok="t" o:connecttype="custom" o:connectlocs="59,738;159,738;159,689;0,689;0,1112;59,1112;59,920;153,920;153,871;59,871;59,738" o:connectangles="0,0,0,0,0,0,0,0,0,0,0"/>
              </v:shape>
              <v:shape id="Freeform 192" o:spid="_x0000_s1028" style="position:absolute;left:6276;top:689;width:195;height:423;visibility:visible;mso-wrap-style:square;v-text-anchor:top" coordsize="195,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" path="m195,l136,r,182l59,182,59,,,,,423r59,l59,231r77,l136,423r59,l195,xe" fillcolor="#5f6062" stroked="f">
                <v:path arrowok="t" o:connecttype="custom" o:connectlocs="195,689;136,689;136,871;59,871;59,689;0,689;0,1112;59,1112;59,920;136,920;136,1112;195,1112;195,689" o:connectangles="0,0,0,0,0,0,0,0,0,0,0,0,0"/>
              </v:shape>
              <w10:wrap anchorx="page" anchory="page"/>
            </v:group>
          </w:pict>
        </mc:Fallback>
      </mc:AlternateContent>
    </w:r>
    <w:r>
      <w:rPr>
        <w:noProof/>
      </w:rPr>
      <mc:AlternateContent>
        <mc:Choice Requires="wpg">
          <w:drawing>
            <wp:anchor distT="0" distB="0" distL="114300" distR="114300" simplePos="0" relativeHeight="251677696" behindDoc="1" locked="0" layoutInCell="1" allowOverlap="1" wp14:anchorId="6C559500" wp14:editId="2A422194">
              <wp:simplePos x="0" y="0"/>
              <wp:positionH relativeFrom="page">
                <wp:posOffset>4229100</wp:posOffset>
              </wp:positionH>
              <wp:positionV relativeFrom="page">
                <wp:posOffset>574040</wp:posOffset>
              </wp:positionV>
              <wp:extent cx="17780" cy="207645"/>
              <wp:effectExtent l="0" t="145415" r="267970" b="0"/>
              <wp:wrapNone/>
              <wp:docPr id="12" name="Groep 12"/>
              <wp:cNvGraphicFramePr/>
              <a:graphic xmlns:a="http://schemas.openxmlformats.org/drawingml/2006/main">
                <a:graphicData uri="http://schemas.microsoft.com/office/word/2010/wordprocessingGroup">
                  <wpg:wgp>
                    <wpg:cNvGrpSpPr/>
                    <wpg:grpSpPr>
                      <a:xfrm>
                        <a:off x="0" y="0"/>
                        <a:ext cx="17780" cy="207645"/>
                        <a:chOff x="6660" y="904"/>
                        <a:chExt cx="28" cy="327"/>
                      </a:xfrm>
                    </wpg:grpSpPr>
                    <wps:wsp>
                      <wps:cNvPr id="13" name="Freeform 194"/>
                      <wps:cNvSpPr/>
                      <wps:spPr bwMode="auto">
                        <a:xfrm>
                          <a:off x="6660" y="904"/>
                          <a:ext cx="28" cy="327"/>
                        </a:xfrm>
                        <a:custGeom>
                          <a:avLst/>
                          <a:gdLst>
                            <a:gd name="T0" fmla="+- 0 6681 6660"/>
                            <a:gd name="T1" fmla="*/ T0 w 28"/>
                            <a:gd name="T2" fmla="+- 0 927 904"/>
                            <a:gd name="T3" fmla="*/ 927 h 327"/>
                            <a:gd name="T4" fmla="+- 0 6679 6660"/>
                            <a:gd name="T5" fmla="*/ T4 w 28"/>
                            <a:gd name="T6" fmla="+- 0 904 904"/>
                            <a:gd name="T7" fmla="*/ 904 h 327"/>
                            <a:gd name="T8" fmla="+- 0 6678 6660"/>
                            <a:gd name="T9" fmla="*/ T8 w 28"/>
                            <a:gd name="T10" fmla="+- 0 988 904"/>
                            <a:gd name="T11" fmla="*/ 988 h 327"/>
                            <a:gd name="T12" fmla="+- 0 6688 6660"/>
                            <a:gd name="T13" fmla="*/ T12 w 28"/>
                            <a:gd name="T14" fmla="+- 0 1008 904"/>
                            <a:gd name="T15" fmla="*/ 1008 h 327"/>
                            <a:gd name="T16" fmla="+- 0 6681 6660"/>
                            <a:gd name="T17" fmla="*/ T16 w 28"/>
                            <a:gd name="T18" fmla="+- 0 927 904"/>
                            <a:gd name="T19" fmla="*/ 927 h 327"/>
                          </a:gdLst>
                          <a:ahLst/>
                          <a:cxnLst>
                            <a:cxn ang="0">
                              <a:pos x="T1" y="T3"/>
                            </a:cxn>
                            <a:cxn ang="0">
                              <a:pos x="T5" y="T7"/>
                            </a:cxn>
                            <a:cxn ang="0">
                              <a:pos x="T9" y="T11"/>
                            </a:cxn>
                            <a:cxn ang="0">
                              <a:pos x="T13" y="T15"/>
                            </a:cxn>
                            <a:cxn ang="0">
                              <a:pos x="T17" y="T19"/>
                            </a:cxn>
                          </a:cxnLst>
                          <a:rect l="0" t="0" r="r" b="b"/>
                          <a:pathLst>
                            <a:path w="28" h="327">
                              <a:moveTo>
                                <a:pt x="21" y="23"/>
                              </a:moveTo>
                              <a:lnTo>
                                <a:pt x="19" y="0"/>
                              </a:lnTo>
                              <a:lnTo>
                                <a:pt x="18" y="84"/>
                              </a:lnTo>
                              <a:lnTo>
                                <a:pt x="28" y="104"/>
                              </a:lnTo>
                              <a:lnTo>
                                <a:pt x="21" y="23"/>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4" name="Freeform 195"/>
                      <wps:cNvSpPr/>
                      <wps:spPr bwMode="auto">
                        <a:xfrm>
                          <a:off x="6660" y="904"/>
                          <a:ext cx="28" cy="327"/>
                        </a:xfrm>
                        <a:custGeom>
                          <a:avLst/>
                          <a:gdLst>
                            <a:gd name="T0" fmla="+- 0 6727 6660"/>
                            <a:gd name="T1" fmla="*/ T0 w 28"/>
                            <a:gd name="T2" fmla="+- 0 1059 904"/>
                            <a:gd name="T3" fmla="*/ 1059 h 327"/>
                            <a:gd name="T4" fmla="+- 0 6762 6660"/>
                            <a:gd name="T5" fmla="*/ T4 w 28"/>
                            <a:gd name="T6" fmla="+- 0 1086 904"/>
                            <a:gd name="T7" fmla="*/ 1086 h 327"/>
                            <a:gd name="T8" fmla="+- 0 6801 6660"/>
                            <a:gd name="T9" fmla="*/ T8 w 28"/>
                            <a:gd name="T10" fmla="+- 0 1106 904"/>
                            <a:gd name="T11" fmla="*/ 1106 h 327"/>
                            <a:gd name="T12" fmla="+- 0 6844 6660"/>
                            <a:gd name="T13" fmla="*/ T12 w 28"/>
                            <a:gd name="T14" fmla="+- 0 1117 904"/>
                            <a:gd name="T15" fmla="*/ 1117 h 327"/>
                            <a:gd name="T16" fmla="+- 0 6880 6660"/>
                            <a:gd name="T17" fmla="*/ T16 w 28"/>
                            <a:gd name="T18" fmla="+- 0 1120 904"/>
                            <a:gd name="T19" fmla="*/ 1120 h 327"/>
                            <a:gd name="T20" fmla="+- 0 6925 6660"/>
                            <a:gd name="T21" fmla="*/ T20 w 28"/>
                            <a:gd name="T22" fmla="+- 0 1116 904"/>
                            <a:gd name="T23" fmla="*/ 1116 h 327"/>
                            <a:gd name="T24" fmla="+- 0 6967 6660"/>
                            <a:gd name="T25" fmla="*/ T24 w 28"/>
                            <a:gd name="T26" fmla="+- 0 1102 904"/>
                            <a:gd name="T27" fmla="*/ 1102 h 327"/>
                            <a:gd name="T28" fmla="+- 0 7005 6660"/>
                            <a:gd name="T29" fmla="*/ T28 w 28"/>
                            <a:gd name="T30" fmla="+- 0 1081 904"/>
                            <a:gd name="T31" fmla="*/ 1081 h 327"/>
                            <a:gd name="T32" fmla="+- 0 7038 6660"/>
                            <a:gd name="T33" fmla="*/ T32 w 28"/>
                            <a:gd name="T34" fmla="+- 0 1052 904"/>
                            <a:gd name="T35" fmla="*/ 1052 h 327"/>
                            <a:gd name="T36" fmla="+- 0 7065 6660"/>
                            <a:gd name="T37" fmla="*/ T36 w 28"/>
                            <a:gd name="T38" fmla="+- 0 1018 904"/>
                            <a:gd name="T39" fmla="*/ 1018 h 327"/>
                            <a:gd name="T40" fmla="+- 0 7085 6660"/>
                            <a:gd name="T41" fmla="*/ T40 w 28"/>
                            <a:gd name="T42" fmla="+- 0 979 904"/>
                            <a:gd name="T43" fmla="*/ 979 h 327"/>
                            <a:gd name="T44" fmla="+- 0 7097 6660"/>
                            <a:gd name="T45" fmla="*/ T44 w 28"/>
                            <a:gd name="T46" fmla="+- 0 936 904"/>
                            <a:gd name="T47" fmla="*/ 936 h 327"/>
                            <a:gd name="T48" fmla="+- 0 7100 6660"/>
                            <a:gd name="T49" fmla="*/ T48 w 28"/>
                            <a:gd name="T50" fmla="+- 0 900 904"/>
                            <a:gd name="T51" fmla="*/ 900 h 327"/>
                            <a:gd name="T52" fmla="+- 0 7095 6660"/>
                            <a:gd name="T53" fmla="*/ T52 w 28"/>
                            <a:gd name="T54" fmla="+- 0 855 904"/>
                            <a:gd name="T55" fmla="*/ 855 h 327"/>
                            <a:gd name="T56" fmla="+- 0 7081 6660"/>
                            <a:gd name="T57" fmla="*/ T56 w 28"/>
                            <a:gd name="T58" fmla="+- 0 812 904"/>
                            <a:gd name="T59" fmla="*/ 812 h 327"/>
                            <a:gd name="T60" fmla="+- 0 7060 6660"/>
                            <a:gd name="T61" fmla="*/ T60 w 28"/>
                            <a:gd name="T62" fmla="+- 0 774 904"/>
                            <a:gd name="T63" fmla="*/ 774 h 327"/>
                            <a:gd name="T64" fmla="+- 0 7032 6660"/>
                            <a:gd name="T65" fmla="*/ T64 w 28"/>
                            <a:gd name="T66" fmla="+- 0 741 904"/>
                            <a:gd name="T67" fmla="*/ 741 h 327"/>
                            <a:gd name="T68" fmla="+- 0 6997 6660"/>
                            <a:gd name="T69" fmla="*/ T68 w 28"/>
                            <a:gd name="T70" fmla="+- 0 715 904"/>
                            <a:gd name="T71" fmla="*/ 715 h 327"/>
                            <a:gd name="T72" fmla="+- 0 6958 6660"/>
                            <a:gd name="T73" fmla="*/ T72 w 28"/>
                            <a:gd name="T74" fmla="+- 0 695 904"/>
                            <a:gd name="T75" fmla="*/ 695 h 327"/>
                            <a:gd name="T76" fmla="+- 0 6915 6660"/>
                            <a:gd name="T77" fmla="*/ T76 w 28"/>
                            <a:gd name="T78" fmla="+- 0 683 904"/>
                            <a:gd name="T79" fmla="*/ 683 h 327"/>
                            <a:gd name="T80" fmla="+- 0 6880 6660"/>
                            <a:gd name="T81" fmla="*/ T80 w 28"/>
                            <a:gd name="T82" fmla="+- 0 680 904"/>
                            <a:gd name="T83" fmla="*/ 680 h 327"/>
                            <a:gd name="T84" fmla="+- 0 6834 6660"/>
                            <a:gd name="T85" fmla="*/ T84 w 28"/>
                            <a:gd name="T86" fmla="+- 0 685 904"/>
                            <a:gd name="T87" fmla="*/ 685 h 327"/>
                            <a:gd name="T88" fmla="+- 0 6792 6660"/>
                            <a:gd name="T89" fmla="*/ T88 w 28"/>
                            <a:gd name="T90" fmla="+- 0 699 904"/>
                            <a:gd name="T91" fmla="*/ 699 h 327"/>
                            <a:gd name="T92" fmla="+- 0 6754 6660"/>
                            <a:gd name="T93" fmla="*/ T92 w 28"/>
                            <a:gd name="T94" fmla="+- 0 720 904"/>
                            <a:gd name="T95" fmla="*/ 720 h 327"/>
                            <a:gd name="T96" fmla="+- 0 6721 6660"/>
                            <a:gd name="T97" fmla="*/ T96 w 28"/>
                            <a:gd name="T98" fmla="+- 0 748 904"/>
                            <a:gd name="T99" fmla="*/ 748 h 327"/>
                            <a:gd name="T100" fmla="+- 0 6694 6660"/>
                            <a:gd name="T101" fmla="*/ T100 w 28"/>
                            <a:gd name="T102" fmla="+- 0 782 904"/>
                            <a:gd name="T103" fmla="*/ 782 h 327"/>
                            <a:gd name="T104" fmla="+- 0 6674 6660"/>
                            <a:gd name="T105" fmla="*/ T104 w 28"/>
                            <a:gd name="T106" fmla="+- 0 822 904"/>
                            <a:gd name="T107" fmla="*/ 822 h 327"/>
                            <a:gd name="T108" fmla="+- 0 6662 6660"/>
                            <a:gd name="T109" fmla="*/ T108 w 28"/>
                            <a:gd name="T110" fmla="+- 0 865 904"/>
                            <a:gd name="T111" fmla="*/ 865 h 327"/>
                            <a:gd name="T112" fmla="+- 0 6660 6660"/>
                            <a:gd name="T113" fmla="*/ T112 w 28"/>
                            <a:gd name="T114" fmla="+- 0 900 904"/>
                            <a:gd name="T115" fmla="*/ 900 h 327"/>
                            <a:gd name="T116" fmla="+- 0 6664 6660"/>
                            <a:gd name="T117" fmla="*/ T116 w 28"/>
                            <a:gd name="T118" fmla="+- 0 946 904"/>
                            <a:gd name="T119" fmla="*/ 946 h 327"/>
                            <a:gd name="T120" fmla="+- 0 6678 6660"/>
                            <a:gd name="T121" fmla="*/ T120 w 28"/>
                            <a:gd name="T122" fmla="+- 0 988 904"/>
                            <a:gd name="T123" fmla="*/ 988 h 327"/>
                            <a:gd name="T124" fmla="+- 0 6679 6660"/>
                            <a:gd name="T125" fmla="*/ T124 w 28"/>
                            <a:gd name="T126" fmla="+- 0 900 904"/>
                            <a:gd name="T127" fmla="*/ 900 h 327"/>
                            <a:gd name="T128" fmla="+- 0 6684 6660"/>
                            <a:gd name="T129" fmla="*/ T128 w 28"/>
                            <a:gd name="T130" fmla="+- 0 855 904"/>
                            <a:gd name="T131" fmla="*/ 855 h 327"/>
                            <a:gd name="T132" fmla="+- 0 6699 6660"/>
                            <a:gd name="T133" fmla="*/ T132 w 28"/>
                            <a:gd name="T134" fmla="+- 0 813 904"/>
                            <a:gd name="T135" fmla="*/ 813 h 327"/>
                            <a:gd name="T136" fmla="+- 0 6722 6660"/>
                            <a:gd name="T137" fmla="*/ T136 w 28"/>
                            <a:gd name="T138" fmla="+- 0 776 904"/>
                            <a:gd name="T139" fmla="*/ 776 h 327"/>
                            <a:gd name="T140" fmla="+- 0 6753 6660"/>
                            <a:gd name="T141" fmla="*/ T140 w 28"/>
                            <a:gd name="T142" fmla="+- 0 745 904"/>
                            <a:gd name="T143" fmla="*/ 745 h 327"/>
                            <a:gd name="T144" fmla="+- 0 6789 6660"/>
                            <a:gd name="T145" fmla="*/ T144 w 28"/>
                            <a:gd name="T146" fmla="+- 0 722 904"/>
                            <a:gd name="T147" fmla="*/ 722 h 327"/>
                            <a:gd name="T148" fmla="+- 0 6831 6660"/>
                            <a:gd name="T149" fmla="*/ T148 w 28"/>
                            <a:gd name="T150" fmla="+- 0 706 904"/>
                            <a:gd name="T151" fmla="*/ 706 h 327"/>
                            <a:gd name="T152" fmla="+- 0 6876 6660"/>
                            <a:gd name="T153" fmla="*/ T152 w 28"/>
                            <a:gd name="T154" fmla="+- 0 700 904"/>
                            <a:gd name="T155" fmla="*/ 700 h 327"/>
                            <a:gd name="T156" fmla="+- 0 6903 6660"/>
                            <a:gd name="T157" fmla="*/ T156 w 28"/>
                            <a:gd name="T158" fmla="+- 0 701 904"/>
                            <a:gd name="T159" fmla="*/ 701 h 327"/>
                            <a:gd name="T160" fmla="+- 0 6946 6660"/>
                            <a:gd name="T161" fmla="*/ T160 w 28"/>
                            <a:gd name="T162" fmla="+- 0 712 904"/>
                            <a:gd name="T163" fmla="*/ 712 h 327"/>
                            <a:gd name="T164" fmla="+- 0 6986 6660"/>
                            <a:gd name="T165" fmla="*/ T164 w 28"/>
                            <a:gd name="T166" fmla="+- 0 731 904"/>
                            <a:gd name="T167" fmla="*/ 731 h 327"/>
                            <a:gd name="T168" fmla="+- 0 7020 6660"/>
                            <a:gd name="T169" fmla="*/ T168 w 28"/>
                            <a:gd name="T170" fmla="+- 0 758 904"/>
                            <a:gd name="T171" fmla="*/ 758 h 327"/>
                            <a:gd name="T172" fmla="+- 0 7047 6660"/>
                            <a:gd name="T173" fmla="*/ T172 w 28"/>
                            <a:gd name="T174" fmla="+- 0 791 904"/>
                            <a:gd name="T175" fmla="*/ 791 h 327"/>
                            <a:gd name="T176" fmla="+- 0 7067 6660"/>
                            <a:gd name="T177" fmla="*/ T176 w 28"/>
                            <a:gd name="T178" fmla="+- 0 830 904"/>
                            <a:gd name="T179" fmla="*/ 830 h 327"/>
                            <a:gd name="T180" fmla="+- 0 7078 6660"/>
                            <a:gd name="T181" fmla="*/ T180 w 28"/>
                            <a:gd name="T182" fmla="+- 0 874 904"/>
                            <a:gd name="T183" fmla="*/ 874 h 327"/>
                            <a:gd name="T184" fmla="+- 0 7080 6660"/>
                            <a:gd name="T185" fmla="*/ T184 w 28"/>
                            <a:gd name="T186" fmla="+- 0 900 904"/>
                            <a:gd name="T187" fmla="*/ 900 h 327"/>
                            <a:gd name="T188" fmla="+- 0 7075 6660"/>
                            <a:gd name="T189" fmla="*/ T188 w 28"/>
                            <a:gd name="T190" fmla="+- 0 946 904"/>
                            <a:gd name="T191" fmla="*/ 946 h 327"/>
                            <a:gd name="T192" fmla="+- 0 7060 6660"/>
                            <a:gd name="T193" fmla="*/ T192 w 28"/>
                            <a:gd name="T194" fmla="+- 0 987 904"/>
                            <a:gd name="T195" fmla="*/ 987 h 327"/>
                            <a:gd name="T196" fmla="+- 0 7037 6660"/>
                            <a:gd name="T197" fmla="*/ T196 w 28"/>
                            <a:gd name="T198" fmla="+- 0 1024 904"/>
                            <a:gd name="T199" fmla="*/ 1024 h 327"/>
                            <a:gd name="T200" fmla="+- 0 7006 6660"/>
                            <a:gd name="T201" fmla="*/ T200 w 28"/>
                            <a:gd name="T202" fmla="+- 0 1055 904"/>
                            <a:gd name="T203" fmla="*/ 1055 h 327"/>
                            <a:gd name="T204" fmla="+- 0 6970 6660"/>
                            <a:gd name="T205" fmla="*/ T204 w 28"/>
                            <a:gd name="T206" fmla="+- 0 1079 904"/>
                            <a:gd name="T207" fmla="*/ 1079 h 327"/>
                            <a:gd name="T208" fmla="+- 0 6928 6660"/>
                            <a:gd name="T209" fmla="*/ T208 w 28"/>
                            <a:gd name="T210" fmla="+- 0 1095 904"/>
                            <a:gd name="T211" fmla="*/ 1095 h 327"/>
                            <a:gd name="T212" fmla="+- 0 6883 6660"/>
                            <a:gd name="T213" fmla="*/ T212 w 28"/>
                            <a:gd name="T214" fmla="+- 0 1101 904"/>
                            <a:gd name="T215" fmla="*/ 1101 h 327"/>
                            <a:gd name="T216" fmla="+- 0 6856 6660"/>
                            <a:gd name="T217" fmla="*/ T216 w 28"/>
                            <a:gd name="T218" fmla="+- 0 1099 904"/>
                            <a:gd name="T219" fmla="*/ 1099 h 327"/>
                            <a:gd name="T220" fmla="+- 0 6813 6660"/>
                            <a:gd name="T221" fmla="*/ T220 w 28"/>
                            <a:gd name="T222" fmla="+- 0 1089 904"/>
                            <a:gd name="T223" fmla="*/ 1089 h 327"/>
                            <a:gd name="T224" fmla="+- 0 6773 6660"/>
                            <a:gd name="T225" fmla="*/ T224 w 28"/>
                            <a:gd name="T226" fmla="+- 0 1070 904"/>
                            <a:gd name="T227" fmla="*/ 1070 h 327"/>
                            <a:gd name="T228" fmla="+- 0 6739 6660"/>
                            <a:gd name="T229" fmla="*/ T228 w 28"/>
                            <a:gd name="T230" fmla="+- 0 1043 904"/>
                            <a:gd name="T231" fmla="*/ 1043 h 327"/>
                            <a:gd name="T232" fmla="+- 0 6712 6660"/>
                            <a:gd name="T233" fmla="*/ T232 w 28"/>
                            <a:gd name="T234" fmla="+- 0 1009 904"/>
                            <a:gd name="T235" fmla="*/ 1009 h 327"/>
                            <a:gd name="T236" fmla="+- 0 6692 6660"/>
                            <a:gd name="T237" fmla="*/ T236 w 28"/>
                            <a:gd name="T238" fmla="+- 0 970 904"/>
                            <a:gd name="T239" fmla="*/ 970 h 327"/>
                            <a:gd name="T240" fmla="+- 0 6681 6660"/>
                            <a:gd name="T241" fmla="*/ T240 w 28"/>
                            <a:gd name="T242" fmla="+- 0 927 904"/>
                            <a:gd name="T243" fmla="*/ 927 h 327"/>
                            <a:gd name="T244" fmla="+- 0 6699 6660"/>
                            <a:gd name="T245" fmla="*/ T244 w 28"/>
                            <a:gd name="T246" fmla="+- 0 1026 904"/>
                            <a:gd name="T247" fmla="*/ 1026 h 3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28" h="327">
                              <a:moveTo>
                                <a:pt x="53" y="139"/>
                              </a:moveTo>
                              <a:lnTo>
                                <a:pt x="67" y="155"/>
                              </a:lnTo>
                              <a:lnTo>
                                <a:pt x="84" y="169"/>
                              </a:lnTo>
                              <a:lnTo>
                                <a:pt x="102" y="182"/>
                              </a:lnTo>
                              <a:lnTo>
                                <a:pt x="121" y="193"/>
                              </a:lnTo>
                              <a:lnTo>
                                <a:pt x="141" y="202"/>
                              </a:lnTo>
                              <a:lnTo>
                                <a:pt x="162" y="209"/>
                              </a:lnTo>
                              <a:lnTo>
                                <a:pt x="184" y="213"/>
                              </a:lnTo>
                              <a:lnTo>
                                <a:pt x="207" y="216"/>
                              </a:lnTo>
                              <a:lnTo>
                                <a:pt x="220" y="216"/>
                              </a:lnTo>
                              <a:lnTo>
                                <a:pt x="243" y="215"/>
                              </a:lnTo>
                              <a:lnTo>
                                <a:pt x="265" y="212"/>
                              </a:lnTo>
                              <a:lnTo>
                                <a:pt x="287" y="206"/>
                              </a:lnTo>
                              <a:lnTo>
                                <a:pt x="307" y="198"/>
                              </a:lnTo>
                              <a:lnTo>
                                <a:pt x="327" y="188"/>
                              </a:lnTo>
                              <a:lnTo>
                                <a:pt x="345" y="177"/>
                              </a:lnTo>
                              <a:lnTo>
                                <a:pt x="363" y="163"/>
                              </a:lnTo>
                              <a:lnTo>
                                <a:pt x="378" y="148"/>
                              </a:lnTo>
                              <a:lnTo>
                                <a:pt x="393" y="132"/>
                              </a:lnTo>
                              <a:lnTo>
                                <a:pt x="405" y="114"/>
                              </a:lnTo>
                              <a:lnTo>
                                <a:pt x="416" y="95"/>
                              </a:lnTo>
                              <a:lnTo>
                                <a:pt x="425" y="75"/>
                              </a:lnTo>
                              <a:lnTo>
                                <a:pt x="432" y="54"/>
                              </a:lnTo>
                              <a:lnTo>
                                <a:pt x="437" y="32"/>
                              </a:lnTo>
                              <a:lnTo>
                                <a:pt x="439" y="9"/>
                              </a:lnTo>
                              <a:lnTo>
                                <a:pt x="440" y="-4"/>
                              </a:lnTo>
                              <a:lnTo>
                                <a:pt x="438" y="-27"/>
                              </a:lnTo>
                              <a:lnTo>
                                <a:pt x="435" y="-49"/>
                              </a:lnTo>
                              <a:lnTo>
                                <a:pt x="429" y="-71"/>
                              </a:lnTo>
                              <a:lnTo>
                                <a:pt x="421" y="-92"/>
                              </a:lnTo>
                              <a:lnTo>
                                <a:pt x="411" y="-111"/>
                              </a:lnTo>
                              <a:lnTo>
                                <a:pt x="400" y="-130"/>
                              </a:lnTo>
                              <a:lnTo>
                                <a:pt x="386" y="-147"/>
                              </a:lnTo>
                              <a:lnTo>
                                <a:pt x="372" y="-163"/>
                              </a:lnTo>
                              <a:lnTo>
                                <a:pt x="355" y="-177"/>
                              </a:lnTo>
                              <a:lnTo>
                                <a:pt x="337" y="-189"/>
                              </a:lnTo>
                              <a:lnTo>
                                <a:pt x="318" y="-200"/>
                              </a:lnTo>
                              <a:lnTo>
                                <a:pt x="298" y="-209"/>
                              </a:lnTo>
                              <a:lnTo>
                                <a:pt x="277" y="-216"/>
                              </a:lnTo>
                              <a:lnTo>
                                <a:pt x="255" y="-221"/>
                              </a:lnTo>
                              <a:lnTo>
                                <a:pt x="232" y="-223"/>
                              </a:lnTo>
                              <a:lnTo>
                                <a:pt x="220" y="-224"/>
                              </a:lnTo>
                              <a:lnTo>
                                <a:pt x="196" y="-222"/>
                              </a:lnTo>
                              <a:lnTo>
                                <a:pt x="174" y="-219"/>
                              </a:lnTo>
                              <a:lnTo>
                                <a:pt x="152" y="-213"/>
                              </a:lnTo>
                              <a:lnTo>
                                <a:pt x="132" y="-205"/>
                              </a:lnTo>
                              <a:lnTo>
                                <a:pt x="112" y="-196"/>
                              </a:lnTo>
                              <a:lnTo>
                                <a:pt x="94" y="-184"/>
                              </a:lnTo>
                              <a:lnTo>
                                <a:pt x="76" y="-171"/>
                              </a:lnTo>
                              <a:lnTo>
                                <a:pt x="61" y="-156"/>
                              </a:lnTo>
                              <a:lnTo>
                                <a:pt x="46" y="-139"/>
                              </a:lnTo>
                              <a:lnTo>
                                <a:pt x="34" y="-122"/>
                              </a:lnTo>
                              <a:lnTo>
                                <a:pt x="23" y="-103"/>
                              </a:lnTo>
                              <a:lnTo>
                                <a:pt x="14" y="-82"/>
                              </a:lnTo>
                              <a:lnTo>
                                <a:pt x="7" y="-61"/>
                              </a:lnTo>
                              <a:lnTo>
                                <a:pt x="2" y="-39"/>
                              </a:lnTo>
                              <a:lnTo>
                                <a:pt x="0" y="-17"/>
                              </a:lnTo>
                              <a:lnTo>
                                <a:pt x="0" y="-4"/>
                              </a:lnTo>
                              <a:lnTo>
                                <a:pt x="1" y="19"/>
                              </a:lnTo>
                              <a:lnTo>
                                <a:pt x="4" y="42"/>
                              </a:lnTo>
                              <a:lnTo>
                                <a:pt x="10" y="63"/>
                              </a:lnTo>
                              <a:lnTo>
                                <a:pt x="18" y="84"/>
                              </a:lnTo>
                              <a:lnTo>
                                <a:pt x="19" y="0"/>
                              </a:lnTo>
                              <a:lnTo>
                                <a:pt x="19" y="-4"/>
                              </a:lnTo>
                              <a:lnTo>
                                <a:pt x="21" y="-27"/>
                              </a:lnTo>
                              <a:lnTo>
                                <a:pt x="24" y="-49"/>
                              </a:lnTo>
                              <a:lnTo>
                                <a:pt x="31" y="-70"/>
                              </a:lnTo>
                              <a:lnTo>
                                <a:pt x="39" y="-91"/>
                              </a:lnTo>
                              <a:lnTo>
                                <a:pt x="50" y="-110"/>
                              </a:lnTo>
                              <a:lnTo>
                                <a:pt x="62" y="-128"/>
                              </a:lnTo>
                              <a:lnTo>
                                <a:pt x="77" y="-144"/>
                              </a:lnTo>
                              <a:lnTo>
                                <a:pt x="93" y="-159"/>
                              </a:lnTo>
                              <a:lnTo>
                                <a:pt x="110" y="-172"/>
                              </a:lnTo>
                              <a:lnTo>
                                <a:pt x="129" y="-182"/>
                              </a:lnTo>
                              <a:lnTo>
                                <a:pt x="149" y="-191"/>
                              </a:lnTo>
                              <a:lnTo>
                                <a:pt x="171" y="-198"/>
                              </a:lnTo>
                              <a:lnTo>
                                <a:pt x="193" y="-202"/>
                              </a:lnTo>
                              <a:lnTo>
                                <a:pt x="216" y="-204"/>
                              </a:lnTo>
                              <a:lnTo>
                                <a:pt x="220" y="-204"/>
                              </a:lnTo>
                              <a:lnTo>
                                <a:pt x="243" y="-203"/>
                              </a:lnTo>
                              <a:lnTo>
                                <a:pt x="265" y="-199"/>
                              </a:lnTo>
                              <a:lnTo>
                                <a:pt x="286" y="-192"/>
                              </a:lnTo>
                              <a:lnTo>
                                <a:pt x="307" y="-184"/>
                              </a:lnTo>
                              <a:lnTo>
                                <a:pt x="326" y="-173"/>
                              </a:lnTo>
                              <a:lnTo>
                                <a:pt x="344" y="-161"/>
                              </a:lnTo>
                              <a:lnTo>
                                <a:pt x="360" y="-146"/>
                              </a:lnTo>
                              <a:lnTo>
                                <a:pt x="374" y="-130"/>
                              </a:lnTo>
                              <a:lnTo>
                                <a:pt x="387" y="-113"/>
                              </a:lnTo>
                              <a:lnTo>
                                <a:pt x="398" y="-94"/>
                              </a:lnTo>
                              <a:lnTo>
                                <a:pt x="407" y="-74"/>
                              </a:lnTo>
                              <a:lnTo>
                                <a:pt x="414" y="-53"/>
                              </a:lnTo>
                              <a:lnTo>
                                <a:pt x="418" y="-30"/>
                              </a:lnTo>
                              <a:lnTo>
                                <a:pt x="420" y="-7"/>
                              </a:lnTo>
                              <a:lnTo>
                                <a:pt x="420" y="-4"/>
                              </a:lnTo>
                              <a:lnTo>
                                <a:pt x="418" y="19"/>
                              </a:lnTo>
                              <a:lnTo>
                                <a:pt x="415" y="42"/>
                              </a:lnTo>
                              <a:lnTo>
                                <a:pt x="408" y="63"/>
                              </a:lnTo>
                              <a:lnTo>
                                <a:pt x="400" y="83"/>
                              </a:lnTo>
                              <a:lnTo>
                                <a:pt x="389" y="103"/>
                              </a:lnTo>
                              <a:lnTo>
                                <a:pt x="377" y="120"/>
                              </a:lnTo>
                              <a:lnTo>
                                <a:pt x="362" y="137"/>
                              </a:lnTo>
                              <a:lnTo>
                                <a:pt x="346" y="151"/>
                              </a:lnTo>
                              <a:lnTo>
                                <a:pt x="329" y="164"/>
                              </a:lnTo>
                              <a:lnTo>
                                <a:pt x="310" y="175"/>
                              </a:lnTo>
                              <a:lnTo>
                                <a:pt x="290" y="184"/>
                              </a:lnTo>
                              <a:lnTo>
                                <a:pt x="268" y="191"/>
                              </a:lnTo>
                              <a:lnTo>
                                <a:pt x="246" y="195"/>
                              </a:lnTo>
                              <a:lnTo>
                                <a:pt x="223" y="197"/>
                              </a:lnTo>
                              <a:lnTo>
                                <a:pt x="220" y="197"/>
                              </a:lnTo>
                              <a:lnTo>
                                <a:pt x="196" y="195"/>
                              </a:lnTo>
                              <a:lnTo>
                                <a:pt x="174" y="191"/>
                              </a:lnTo>
                              <a:lnTo>
                                <a:pt x="153" y="185"/>
                              </a:lnTo>
                              <a:lnTo>
                                <a:pt x="132" y="177"/>
                              </a:lnTo>
                              <a:lnTo>
                                <a:pt x="113" y="166"/>
                              </a:lnTo>
                              <a:lnTo>
                                <a:pt x="96" y="153"/>
                              </a:lnTo>
                              <a:lnTo>
                                <a:pt x="79" y="139"/>
                              </a:lnTo>
                              <a:lnTo>
                                <a:pt x="65" y="123"/>
                              </a:lnTo>
                              <a:lnTo>
                                <a:pt x="52" y="105"/>
                              </a:lnTo>
                              <a:lnTo>
                                <a:pt x="41" y="87"/>
                              </a:lnTo>
                              <a:lnTo>
                                <a:pt x="32" y="66"/>
                              </a:lnTo>
                              <a:lnTo>
                                <a:pt x="25" y="45"/>
                              </a:lnTo>
                              <a:lnTo>
                                <a:pt x="21" y="23"/>
                              </a:lnTo>
                              <a:lnTo>
                                <a:pt x="28" y="104"/>
                              </a:lnTo>
                              <a:lnTo>
                                <a:pt x="39" y="122"/>
                              </a:lnTo>
                              <a:lnTo>
                                <a:pt x="53" y="139"/>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1E467AB4" id="Groep 12" o:spid="_x0000_s1026" style="position:absolute;margin-left:333pt;margin-top:45.2pt;width:1.4pt;height:16.35pt;z-index:-251638784;mso-position-horizontal-relative:page;mso-position-vertical-relative:page" coordorigin="6660,904" coordsize="28,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">
              <v:shape id="Freeform 194" o:spid="_x0000_s1027" style="position:absolute;left:6660;top:904;width:28;height:327;visibility:visible;mso-wrap-style:square;v-text-anchor:top" coordsize="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" path="m21,23l19,,18,84r10,20l21,23xe" fillcolor="#fcb938" stroked="f">
                <v:path arrowok="t" o:connecttype="custom" o:connectlocs="21,927;19,904;18,988;28,1008;21,927" o:connectangles="0,0,0,0,0"/>
              </v:shape>
              <v:shape id="Freeform 195" o:spid="_x0000_s1028" style="position:absolute;left:6660;top:904;width:28;height:327;visibility:visible;mso-wrap-style:square;v-text-anchor:top" coordsize="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" path="m53,139r14,16l84,169r18,13l121,193r20,9l162,209r22,4l207,216r13,l243,215r22,-3l287,206r20,-8l327,188r18,-11l363,163r15,-15l393,132r12,-18l416,95r9,-20l432,54r5,-22l439,9r1,-13l438,-27r-3,-22l429,-71r-8,-21l411,-111r-11,-19l386,-147r-14,-16l355,-177r-18,-12l318,-200r-20,-9l277,-216r-22,-5l232,-223r-12,-1l196,-222r-22,3l152,-213r-20,8l112,-196r-18,12l76,-171r-15,15l46,-139r-12,17l23,-103r-9,21l7,-61,2,-39,,-17,,-4,1,19,4,42r6,21l18,84,19,r,-4l21,-27r3,-22l31,-70r8,-21l50,-110r12,-18l77,-144r16,-15l110,-172r19,-10l149,-191r22,-7l193,-202r23,-2l220,-204r23,1l265,-199r21,7l307,-184r19,11l344,-161r16,15l374,-130r13,17l398,-94r9,20l414,-53r4,23l420,-7r,3l418,19r-3,23l408,63r-8,20l389,103r-12,17l362,137r-16,14l329,164r-19,11l290,184r-22,7l246,195r-23,2l220,197r-24,-2l174,191r-21,-6l132,177,113,166,96,153,79,139,65,123,52,105,41,87,32,66,25,45,21,23r7,81l39,122r14,17xe" fillcolor="#fcb938" stroked="f">
                <v:path arrowok="t" o:connecttype="custom" o:connectlocs="67,1059;102,1086;141,1106;184,1117;220,1120;265,1116;307,1102;345,1081;378,1052;405,1018;425,979;437,936;440,900;435,855;421,812;400,774;372,741;337,715;298,695;255,683;220,680;174,685;132,699;94,720;61,748;34,782;14,822;2,865;0,900;4,946;18,988;19,900;24,855;39,813;62,776;93,745;129,722;171,706;216,700;243,701;286,712;326,731;360,758;387,791;407,830;418,874;420,900;415,946;400,987;377,1024;346,1055;310,1079;268,1095;223,1101;196,1099;153,1089;113,1070;79,1043;52,1009;32,970;21,927;39,1026" o:connectangles="0,0,0,0,0,0,0,0,0,0,0,0,0,0,0,0,0,0,0,0,0,0,0,0,0,0,0,0,0,0,0,0,0,0,0,0,0,0,0,0,0,0,0,0,0,0,0,0,0,0,0,0,0,0,0,0,0,0,0,0,0,0"/>
              </v:shape>
              <w10:wrap anchorx="page" anchory="page"/>
            </v:group>
          </w:pict>
        </mc:Fallback>
      </mc:AlternateContent>
    </w:r>
    <w:r>
      <w:rPr>
        <w:noProof/>
      </w:rPr>
      <mc:AlternateContent>
        <mc:Choice Requires="wpg">
          <w:drawing>
            <wp:anchor distT="0" distB="0" distL="114300" distR="114300" simplePos="0" relativeHeight="251678720" behindDoc="1" locked="0" layoutInCell="1" allowOverlap="1" wp14:anchorId="460EF8EA" wp14:editId="47701428">
              <wp:simplePos x="0" y="0"/>
              <wp:positionH relativeFrom="page">
                <wp:posOffset>4293870</wp:posOffset>
              </wp:positionH>
              <wp:positionV relativeFrom="page">
                <wp:posOffset>574675</wp:posOffset>
              </wp:positionV>
              <wp:extent cx="154305" cy="223520"/>
              <wp:effectExtent l="7620" t="117475" r="9525" b="0"/>
              <wp:wrapNone/>
              <wp:docPr id="7" name="Groep 7"/>
              <wp:cNvGraphicFramePr/>
              <a:graphic xmlns:a="http://schemas.openxmlformats.org/drawingml/2006/main">
                <a:graphicData uri="http://schemas.microsoft.com/office/word/2010/wordprocessingGroup">
                  <wpg:wgp>
                    <wpg:cNvGrpSpPr/>
                    <wpg:grpSpPr>
                      <a:xfrm>
                        <a:off x="0" y="0"/>
                        <a:ext cx="154305" cy="223520"/>
                        <a:chOff x="6762" y="905"/>
                        <a:chExt cx="243" cy="352"/>
                      </a:xfrm>
                    </wpg:grpSpPr>
                    <wps:wsp>
                      <wps:cNvPr id="8" name="Freeform 197"/>
                      <wps:cNvSpPr/>
                      <wps:spPr bwMode="auto">
                        <a:xfrm>
                          <a:off x="6762" y="905"/>
                          <a:ext cx="243" cy="352"/>
                        </a:xfrm>
                        <a:custGeom>
                          <a:avLst/>
                          <a:gdLst>
                            <a:gd name="T0" fmla="+- 0 6762 6762"/>
                            <a:gd name="T1" fmla="*/ T0 w 243"/>
                            <a:gd name="T2" fmla="+- 0 954 905"/>
                            <a:gd name="T3" fmla="*/ 954 h 352"/>
                            <a:gd name="T4" fmla="+- 0 6762 6762"/>
                            <a:gd name="T5" fmla="*/ T4 w 243"/>
                            <a:gd name="T6" fmla="+- 0 975 905"/>
                            <a:gd name="T7" fmla="*/ 975 h 352"/>
                            <a:gd name="T8" fmla="+- 0 6764 6762"/>
                            <a:gd name="T9" fmla="*/ T8 w 243"/>
                            <a:gd name="T10" fmla="+- 0 996 905"/>
                            <a:gd name="T11" fmla="*/ 996 h 352"/>
                            <a:gd name="T12" fmla="+- 0 6769 6762"/>
                            <a:gd name="T13" fmla="*/ T12 w 243"/>
                            <a:gd name="T14" fmla="+- 0 1015 905"/>
                            <a:gd name="T15" fmla="*/ 1015 h 352"/>
                            <a:gd name="T16" fmla="+- 0 6777 6762"/>
                            <a:gd name="T17" fmla="*/ T16 w 243"/>
                            <a:gd name="T18" fmla="+- 0 1033 905"/>
                            <a:gd name="T19" fmla="*/ 1033 h 352"/>
                            <a:gd name="T20" fmla="+- 0 6788 6762"/>
                            <a:gd name="T21" fmla="*/ T20 w 243"/>
                            <a:gd name="T22" fmla="+- 0 1050 905"/>
                            <a:gd name="T23" fmla="*/ 1050 h 352"/>
                            <a:gd name="T24" fmla="+- 0 6800 6762"/>
                            <a:gd name="T25" fmla="*/ T24 w 243"/>
                            <a:gd name="T26" fmla="+- 0 1062 905"/>
                            <a:gd name="T27" fmla="*/ 1062 h 352"/>
                            <a:gd name="T28" fmla="+- 0 6815 6762"/>
                            <a:gd name="T29" fmla="*/ T28 w 243"/>
                            <a:gd name="T30" fmla="+- 0 1073 905"/>
                            <a:gd name="T31" fmla="*/ 1073 h 352"/>
                            <a:gd name="T32" fmla="+- 0 6809 6762"/>
                            <a:gd name="T33" fmla="*/ T32 w 243"/>
                            <a:gd name="T34" fmla="+- 0 1011 905"/>
                            <a:gd name="T35" fmla="*/ 1011 h 352"/>
                            <a:gd name="T36" fmla="+- 0 6805 6762"/>
                            <a:gd name="T37" fmla="*/ T36 w 243"/>
                            <a:gd name="T38" fmla="+- 0 1018 905"/>
                            <a:gd name="T39" fmla="*/ 1018 h 352"/>
                            <a:gd name="T40" fmla="+- 0 6806 6762"/>
                            <a:gd name="T41" fmla="*/ T40 w 243"/>
                            <a:gd name="T42" fmla="+- 0 1034 905"/>
                            <a:gd name="T43" fmla="*/ 1034 h 352"/>
                            <a:gd name="T44" fmla="+- 0 6809 6762"/>
                            <a:gd name="T45" fmla="*/ T44 w 243"/>
                            <a:gd name="T46" fmla="+- 0 1044 905"/>
                            <a:gd name="T47" fmla="*/ 1044 h 352"/>
                            <a:gd name="T48" fmla="+- 0 6794 6762"/>
                            <a:gd name="T49" fmla="*/ T48 w 243"/>
                            <a:gd name="T50" fmla="+- 0 1029 905"/>
                            <a:gd name="T51" fmla="*/ 1029 h 352"/>
                            <a:gd name="T52" fmla="+- 0 6786 6762"/>
                            <a:gd name="T53" fmla="*/ T52 w 243"/>
                            <a:gd name="T54" fmla="+- 0 1011 905"/>
                            <a:gd name="T55" fmla="*/ 1011 h 352"/>
                            <a:gd name="T56" fmla="+- 0 6781 6762"/>
                            <a:gd name="T57" fmla="*/ T56 w 243"/>
                            <a:gd name="T58" fmla="+- 0 995 905"/>
                            <a:gd name="T59" fmla="*/ 995 h 352"/>
                            <a:gd name="T60" fmla="+- 0 6789 6762"/>
                            <a:gd name="T61" fmla="*/ T60 w 243"/>
                            <a:gd name="T62" fmla="+- 0 1003 905"/>
                            <a:gd name="T63" fmla="*/ 1003 h 352"/>
                            <a:gd name="T64" fmla="+- 0 6799 6762"/>
                            <a:gd name="T65" fmla="*/ T64 w 243"/>
                            <a:gd name="T66" fmla="+- 0 934 905"/>
                            <a:gd name="T67" fmla="*/ 934 h 352"/>
                            <a:gd name="T68" fmla="+- 0 6781 6762"/>
                            <a:gd name="T69" fmla="*/ T68 w 243"/>
                            <a:gd name="T70" fmla="+- 0 947 905"/>
                            <a:gd name="T71" fmla="*/ 947 h 352"/>
                            <a:gd name="T72" fmla="+- 0 6780 6762"/>
                            <a:gd name="T73" fmla="*/ T72 w 243"/>
                            <a:gd name="T74" fmla="+- 0 905 905"/>
                            <a:gd name="T75" fmla="*/ 905 h 352"/>
                            <a:gd name="T76" fmla="+- 0 6771 6762"/>
                            <a:gd name="T77" fmla="*/ T76 w 243"/>
                            <a:gd name="T78" fmla="+- 0 923 905"/>
                            <a:gd name="T79" fmla="*/ 923 h 352"/>
                            <a:gd name="T80" fmla="+- 0 6768 6762"/>
                            <a:gd name="T81" fmla="*/ T80 w 243"/>
                            <a:gd name="T82" fmla="+- 0 932 905"/>
                            <a:gd name="T83" fmla="*/ 932 h 352"/>
                            <a:gd name="T84" fmla="+- 0 6766 6762"/>
                            <a:gd name="T85" fmla="*/ T84 w 243"/>
                            <a:gd name="T86" fmla="+- 0 940 905"/>
                            <a:gd name="T87" fmla="*/ 940 h 352"/>
                            <a:gd name="T88" fmla="+- 0 6764 6762"/>
                            <a:gd name="T89" fmla="*/ T88 w 243"/>
                            <a:gd name="T90" fmla="+- 0 947 905"/>
                            <a:gd name="T91" fmla="*/ 947 h 352"/>
                            <a:gd name="T92" fmla="+- 0 6762 6762"/>
                            <a:gd name="T93" fmla="*/ T92 w 243"/>
                            <a:gd name="T94" fmla="+- 0 954 905"/>
                            <a:gd name="T95" fmla="*/ 954 h 3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43" h="352">
                              <a:moveTo>
                                <a:pt x="0" y="49"/>
                              </a:moveTo>
                              <a:lnTo>
                                <a:pt x="0" y="70"/>
                              </a:lnTo>
                              <a:lnTo>
                                <a:pt x="2" y="91"/>
                              </a:lnTo>
                              <a:lnTo>
                                <a:pt x="7" y="110"/>
                              </a:lnTo>
                              <a:lnTo>
                                <a:pt x="15" y="128"/>
                              </a:lnTo>
                              <a:lnTo>
                                <a:pt x="26" y="145"/>
                              </a:lnTo>
                              <a:lnTo>
                                <a:pt x="38" y="157"/>
                              </a:lnTo>
                              <a:lnTo>
                                <a:pt x="53" y="168"/>
                              </a:lnTo>
                              <a:lnTo>
                                <a:pt x="47" y="106"/>
                              </a:lnTo>
                              <a:lnTo>
                                <a:pt x="43" y="113"/>
                              </a:lnTo>
                              <a:lnTo>
                                <a:pt x="44" y="129"/>
                              </a:lnTo>
                              <a:lnTo>
                                <a:pt x="47" y="139"/>
                              </a:lnTo>
                              <a:lnTo>
                                <a:pt x="32" y="124"/>
                              </a:lnTo>
                              <a:lnTo>
                                <a:pt x="24" y="106"/>
                              </a:lnTo>
                              <a:lnTo>
                                <a:pt x="19" y="90"/>
                              </a:lnTo>
                              <a:lnTo>
                                <a:pt x="27" y="98"/>
                              </a:lnTo>
                              <a:lnTo>
                                <a:pt x="37" y="29"/>
                              </a:lnTo>
                              <a:lnTo>
                                <a:pt x="19" y="42"/>
                              </a:lnTo>
                              <a:lnTo>
                                <a:pt x="18" y="0"/>
                              </a:lnTo>
                              <a:lnTo>
                                <a:pt x="9" y="18"/>
                              </a:lnTo>
                              <a:lnTo>
                                <a:pt x="6" y="27"/>
                              </a:lnTo>
                              <a:lnTo>
                                <a:pt x="4" y="35"/>
                              </a:lnTo>
                              <a:lnTo>
                                <a:pt x="2" y="42"/>
                              </a:lnTo>
                              <a:lnTo>
                                <a:pt x="0" y="49"/>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 name="Freeform 198"/>
                      <wps:cNvSpPr/>
                      <wps:spPr bwMode="auto">
                        <a:xfrm>
                          <a:off x="6762" y="905"/>
                          <a:ext cx="243" cy="352"/>
                        </a:xfrm>
                        <a:custGeom>
                          <a:avLst/>
                          <a:gdLst>
                            <a:gd name="T0" fmla="+- 0 6956 6762"/>
                            <a:gd name="T1" fmla="*/ T0 w 243"/>
                            <a:gd name="T2" fmla="+- 0 1043 905"/>
                            <a:gd name="T3" fmla="*/ 1043 h 352"/>
                            <a:gd name="T4" fmla="+- 0 6959 6762"/>
                            <a:gd name="T5" fmla="*/ T4 w 243"/>
                            <a:gd name="T6" fmla="+- 0 1067 905"/>
                            <a:gd name="T7" fmla="*/ 1067 h 352"/>
                            <a:gd name="T8" fmla="+- 0 6975 6762"/>
                            <a:gd name="T9" fmla="*/ T8 w 243"/>
                            <a:gd name="T10" fmla="+- 0 1052 905"/>
                            <a:gd name="T11" fmla="*/ 1052 h 352"/>
                            <a:gd name="T12" fmla="+- 0 6987 6762"/>
                            <a:gd name="T13" fmla="*/ T12 w 243"/>
                            <a:gd name="T14" fmla="+- 0 1035 905"/>
                            <a:gd name="T15" fmla="*/ 1035 h 352"/>
                            <a:gd name="T16" fmla="+- 0 6984 6762"/>
                            <a:gd name="T17" fmla="*/ T16 w 243"/>
                            <a:gd name="T18" fmla="+- 0 998 905"/>
                            <a:gd name="T19" fmla="*/ 998 h 352"/>
                            <a:gd name="T20" fmla="+- 0 6977 6762"/>
                            <a:gd name="T21" fmla="*/ T20 w 243"/>
                            <a:gd name="T22" fmla="+- 0 1017 905"/>
                            <a:gd name="T23" fmla="*/ 1017 h 352"/>
                            <a:gd name="T24" fmla="+- 0 6966 6762"/>
                            <a:gd name="T25" fmla="*/ T24 w 243"/>
                            <a:gd name="T26" fmla="+- 0 1033 905"/>
                            <a:gd name="T27" fmla="*/ 1033 h 352"/>
                            <a:gd name="T28" fmla="+- 0 6956 6762"/>
                            <a:gd name="T29" fmla="*/ T28 w 243"/>
                            <a:gd name="T30" fmla="+- 0 1043 905"/>
                            <a:gd name="T31" fmla="*/ 1043 h 35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43" h="352">
                              <a:moveTo>
                                <a:pt x="194" y="138"/>
                              </a:moveTo>
                              <a:lnTo>
                                <a:pt x="197" y="162"/>
                              </a:lnTo>
                              <a:lnTo>
                                <a:pt x="213" y="147"/>
                              </a:lnTo>
                              <a:lnTo>
                                <a:pt x="225" y="130"/>
                              </a:lnTo>
                              <a:lnTo>
                                <a:pt x="222" y="93"/>
                              </a:lnTo>
                              <a:lnTo>
                                <a:pt x="215" y="112"/>
                              </a:lnTo>
                              <a:lnTo>
                                <a:pt x="204" y="128"/>
                              </a:lnTo>
                              <a:lnTo>
                                <a:pt x="194" y="138"/>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 name="Freeform 199"/>
                      <wps:cNvSpPr/>
                      <wps:spPr bwMode="auto">
                        <a:xfrm>
                          <a:off x="6762" y="905"/>
                          <a:ext cx="243" cy="352"/>
                        </a:xfrm>
                        <a:custGeom>
                          <a:avLst/>
                          <a:gdLst>
                            <a:gd name="T0" fmla="+- 0 6882 6762"/>
                            <a:gd name="T1" fmla="*/ T0 w 243"/>
                            <a:gd name="T2" fmla="+- 0 1044 905"/>
                            <a:gd name="T3" fmla="*/ 1044 h 352"/>
                            <a:gd name="T4" fmla="+- 0 6914 6762"/>
                            <a:gd name="T5" fmla="*/ T4 w 243"/>
                            <a:gd name="T6" fmla="+- 0 1069 905"/>
                            <a:gd name="T7" fmla="*/ 1069 h 352"/>
                            <a:gd name="T8" fmla="+- 0 6896 6762"/>
                            <a:gd name="T9" fmla="*/ T8 w 243"/>
                            <a:gd name="T10" fmla="+- 0 1074 905"/>
                            <a:gd name="T11" fmla="*/ 1074 h 352"/>
                            <a:gd name="T12" fmla="+- 0 6856 6762"/>
                            <a:gd name="T13" fmla="*/ T12 w 243"/>
                            <a:gd name="T14" fmla="+- 0 1072 905"/>
                            <a:gd name="T15" fmla="*/ 1072 h 352"/>
                            <a:gd name="T16" fmla="+- 0 6867 6762"/>
                            <a:gd name="T17" fmla="*/ T16 w 243"/>
                            <a:gd name="T18" fmla="+- 0 1062 905"/>
                            <a:gd name="T19" fmla="*/ 1062 h 352"/>
                            <a:gd name="T20" fmla="+- 0 6835 6762"/>
                            <a:gd name="T21" fmla="*/ T20 w 243"/>
                            <a:gd name="T22" fmla="+- 0 939 905"/>
                            <a:gd name="T23" fmla="*/ 939 h 352"/>
                            <a:gd name="T24" fmla="+- 0 6799 6762"/>
                            <a:gd name="T25" fmla="*/ T24 w 243"/>
                            <a:gd name="T26" fmla="+- 0 934 905"/>
                            <a:gd name="T27" fmla="*/ 934 h 352"/>
                            <a:gd name="T28" fmla="+- 0 6798 6762"/>
                            <a:gd name="T29" fmla="*/ T28 w 243"/>
                            <a:gd name="T30" fmla="+- 0 1010 905"/>
                            <a:gd name="T31" fmla="*/ 1010 h 352"/>
                            <a:gd name="T32" fmla="+- 0 6815 6762"/>
                            <a:gd name="T33" fmla="*/ T32 w 243"/>
                            <a:gd name="T34" fmla="+- 0 1073 905"/>
                            <a:gd name="T35" fmla="*/ 1073 h 352"/>
                            <a:gd name="T36" fmla="+- 0 6851 6762"/>
                            <a:gd name="T37" fmla="*/ T36 w 243"/>
                            <a:gd name="T38" fmla="+- 0 1089 905"/>
                            <a:gd name="T39" fmla="*/ 1089 h 352"/>
                            <a:gd name="T40" fmla="+- 0 6891 6762"/>
                            <a:gd name="T41" fmla="*/ T40 w 243"/>
                            <a:gd name="T42" fmla="+- 0 1093 905"/>
                            <a:gd name="T43" fmla="*/ 1093 h 352"/>
                            <a:gd name="T44" fmla="+- 0 6923 6762"/>
                            <a:gd name="T45" fmla="*/ T44 w 243"/>
                            <a:gd name="T46" fmla="+- 0 1087 905"/>
                            <a:gd name="T47" fmla="*/ 1087 h 352"/>
                            <a:gd name="T48" fmla="+- 0 6959 6762"/>
                            <a:gd name="T49" fmla="*/ T48 w 243"/>
                            <a:gd name="T50" fmla="+- 0 1067 905"/>
                            <a:gd name="T51" fmla="*/ 1067 h 352"/>
                            <a:gd name="T52" fmla="+- 0 6961 6762"/>
                            <a:gd name="T53" fmla="*/ T52 w 243"/>
                            <a:gd name="T54" fmla="+- 0 1033 905"/>
                            <a:gd name="T55" fmla="*/ 1033 h 352"/>
                            <a:gd name="T56" fmla="+- 0 6956 6762"/>
                            <a:gd name="T57" fmla="*/ T56 w 243"/>
                            <a:gd name="T58" fmla="+- 0 1013 905"/>
                            <a:gd name="T59" fmla="*/ 1013 h 352"/>
                            <a:gd name="T60" fmla="+- 0 6975 6762"/>
                            <a:gd name="T61" fmla="*/ T60 w 243"/>
                            <a:gd name="T62" fmla="+- 0 1005 905"/>
                            <a:gd name="T63" fmla="*/ 1005 h 352"/>
                            <a:gd name="T64" fmla="+- 0 6987 6762"/>
                            <a:gd name="T65" fmla="*/ T64 w 243"/>
                            <a:gd name="T66" fmla="+- 0 1035 905"/>
                            <a:gd name="T67" fmla="*/ 1035 h 352"/>
                            <a:gd name="T68" fmla="+- 0 7002 6762"/>
                            <a:gd name="T69" fmla="*/ T68 w 243"/>
                            <a:gd name="T70" fmla="+- 0 996 905"/>
                            <a:gd name="T71" fmla="*/ 996 h 352"/>
                            <a:gd name="T72" fmla="+- 0 7005 6762"/>
                            <a:gd name="T73" fmla="*/ T72 w 243"/>
                            <a:gd name="T74" fmla="+- 0 970 905"/>
                            <a:gd name="T75" fmla="*/ 970 h 352"/>
                            <a:gd name="T76" fmla="+- 0 7003 6762"/>
                            <a:gd name="T77" fmla="*/ T76 w 243"/>
                            <a:gd name="T78" fmla="+- 0 950 905"/>
                            <a:gd name="T79" fmla="*/ 950 h 352"/>
                            <a:gd name="T80" fmla="+- 0 6990 6762"/>
                            <a:gd name="T81" fmla="*/ T80 w 243"/>
                            <a:gd name="T82" fmla="+- 0 911 905"/>
                            <a:gd name="T83" fmla="*/ 911 h 352"/>
                            <a:gd name="T84" fmla="+- 0 6963 6762"/>
                            <a:gd name="T85" fmla="*/ T84 w 243"/>
                            <a:gd name="T86" fmla="+- 0 878 905"/>
                            <a:gd name="T87" fmla="*/ 878 h 352"/>
                            <a:gd name="T88" fmla="+- 0 6927 6762"/>
                            <a:gd name="T89" fmla="*/ T88 w 243"/>
                            <a:gd name="T90" fmla="+- 0 856 905"/>
                            <a:gd name="T91" fmla="*/ 856 h 352"/>
                            <a:gd name="T92" fmla="+- 0 6923 6762"/>
                            <a:gd name="T93" fmla="*/ T92 w 243"/>
                            <a:gd name="T94" fmla="+- 0 722 905"/>
                            <a:gd name="T95" fmla="*/ 722 h 352"/>
                            <a:gd name="T96" fmla="+- 0 6845 6762"/>
                            <a:gd name="T97" fmla="*/ T96 w 243"/>
                            <a:gd name="T98" fmla="+- 0 854 905"/>
                            <a:gd name="T99" fmla="*/ 854 h 352"/>
                            <a:gd name="T100" fmla="+- 0 6809 6762"/>
                            <a:gd name="T101" fmla="*/ T100 w 243"/>
                            <a:gd name="T102" fmla="+- 0 874 905"/>
                            <a:gd name="T103" fmla="*/ 874 h 352"/>
                            <a:gd name="T104" fmla="+- 0 6780 6762"/>
                            <a:gd name="T105" fmla="*/ T104 w 243"/>
                            <a:gd name="T106" fmla="+- 0 905 905"/>
                            <a:gd name="T107" fmla="*/ 905 h 352"/>
                            <a:gd name="T108" fmla="+- 0 6787 6762"/>
                            <a:gd name="T109" fmla="*/ T108 w 243"/>
                            <a:gd name="T110" fmla="+- 0 928 905"/>
                            <a:gd name="T111" fmla="*/ 928 h 352"/>
                            <a:gd name="T112" fmla="+- 0 6812 6762"/>
                            <a:gd name="T113" fmla="*/ T112 w 243"/>
                            <a:gd name="T114" fmla="+- 0 893 905"/>
                            <a:gd name="T115" fmla="*/ 893 h 352"/>
                            <a:gd name="T116" fmla="+- 0 6848 6762"/>
                            <a:gd name="T117" fmla="*/ T116 w 243"/>
                            <a:gd name="T118" fmla="+- 0 871 905"/>
                            <a:gd name="T119" fmla="*/ 871 h 352"/>
                            <a:gd name="T120" fmla="+- 0 6861 6762"/>
                            <a:gd name="T121" fmla="*/ T120 w 243"/>
                            <a:gd name="T122" fmla="+- 0 740 905"/>
                            <a:gd name="T123" fmla="*/ 740 h 352"/>
                            <a:gd name="T124" fmla="+- 0 6906 6762"/>
                            <a:gd name="T125" fmla="*/ T124 w 243"/>
                            <a:gd name="T126" fmla="+- 0 865 905"/>
                            <a:gd name="T127" fmla="*/ 865 h 352"/>
                            <a:gd name="T128" fmla="+- 0 6942 6762"/>
                            <a:gd name="T129" fmla="*/ T128 w 243"/>
                            <a:gd name="T130" fmla="+- 0 883 905"/>
                            <a:gd name="T131" fmla="*/ 883 h 352"/>
                            <a:gd name="T132" fmla="+- 0 6971 6762"/>
                            <a:gd name="T133" fmla="*/ T132 w 243"/>
                            <a:gd name="T134" fmla="+- 0 911 905"/>
                            <a:gd name="T135" fmla="*/ 911 h 352"/>
                            <a:gd name="T136" fmla="+- 0 6982 6762"/>
                            <a:gd name="T137" fmla="*/ T136 w 243"/>
                            <a:gd name="T138" fmla="+- 0 931 905"/>
                            <a:gd name="T139" fmla="*/ 931 h 352"/>
                            <a:gd name="T140" fmla="+- 0 6987 6762"/>
                            <a:gd name="T141" fmla="*/ T140 w 243"/>
                            <a:gd name="T142" fmla="+- 0 950 905"/>
                            <a:gd name="T143" fmla="*/ 950 h 352"/>
                            <a:gd name="T144" fmla="+- 0 6981 6762"/>
                            <a:gd name="T145" fmla="*/ T144 w 243"/>
                            <a:gd name="T146" fmla="+- 0 944 905"/>
                            <a:gd name="T147" fmla="*/ 944 h 352"/>
                            <a:gd name="T148" fmla="+- 0 6962 6762"/>
                            <a:gd name="T149" fmla="*/ T148 w 243"/>
                            <a:gd name="T150" fmla="+- 0 933 905"/>
                            <a:gd name="T151" fmla="*/ 933 h 352"/>
                            <a:gd name="T152" fmla="+- 0 6925 6762"/>
                            <a:gd name="T153" fmla="*/ T152 w 243"/>
                            <a:gd name="T154" fmla="+- 0 942 905"/>
                            <a:gd name="T155" fmla="*/ 942 h 352"/>
                            <a:gd name="T156" fmla="+- 0 6901 6762"/>
                            <a:gd name="T157" fmla="*/ T156 w 243"/>
                            <a:gd name="T158" fmla="+- 0 937 905"/>
                            <a:gd name="T159" fmla="*/ 937 h 352"/>
                            <a:gd name="T160" fmla="+- 0 6881 6762"/>
                            <a:gd name="T161" fmla="*/ T160 w 243"/>
                            <a:gd name="T162" fmla="+- 0 1046 905"/>
                            <a:gd name="T163" fmla="*/ 1046 h 3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243" h="352">
                              <a:moveTo>
                                <a:pt x="119" y="141"/>
                              </a:moveTo>
                              <a:lnTo>
                                <a:pt x="120" y="139"/>
                              </a:lnTo>
                              <a:lnTo>
                                <a:pt x="134" y="155"/>
                              </a:lnTo>
                              <a:lnTo>
                                <a:pt x="152" y="164"/>
                              </a:lnTo>
                              <a:lnTo>
                                <a:pt x="153" y="165"/>
                              </a:lnTo>
                              <a:lnTo>
                                <a:pt x="134" y="169"/>
                              </a:lnTo>
                              <a:lnTo>
                                <a:pt x="114" y="170"/>
                              </a:lnTo>
                              <a:lnTo>
                                <a:pt x="94" y="167"/>
                              </a:lnTo>
                              <a:lnTo>
                                <a:pt x="87" y="165"/>
                              </a:lnTo>
                              <a:lnTo>
                                <a:pt x="105" y="157"/>
                              </a:lnTo>
                              <a:lnTo>
                                <a:pt x="87" y="46"/>
                              </a:lnTo>
                              <a:lnTo>
                                <a:pt x="73" y="34"/>
                              </a:lnTo>
                              <a:lnTo>
                                <a:pt x="56" y="27"/>
                              </a:lnTo>
                              <a:lnTo>
                                <a:pt x="37" y="29"/>
                              </a:lnTo>
                              <a:lnTo>
                                <a:pt x="27" y="98"/>
                              </a:lnTo>
                              <a:lnTo>
                                <a:pt x="36" y="105"/>
                              </a:lnTo>
                              <a:lnTo>
                                <a:pt x="47" y="106"/>
                              </a:lnTo>
                              <a:lnTo>
                                <a:pt x="53" y="168"/>
                              </a:lnTo>
                              <a:lnTo>
                                <a:pt x="71" y="177"/>
                              </a:lnTo>
                              <a:lnTo>
                                <a:pt x="89" y="184"/>
                              </a:lnTo>
                              <a:lnTo>
                                <a:pt x="109" y="187"/>
                              </a:lnTo>
                              <a:lnTo>
                                <a:pt x="129" y="188"/>
                              </a:lnTo>
                              <a:lnTo>
                                <a:pt x="148" y="185"/>
                              </a:lnTo>
                              <a:lnTo>
                                <a:pt x="161" y="182"/>
                              </a:lnTo>
                              <a:lnTo>
                                <a:pt x="180" y="174"/>
                              </a:lnTo>
                              <a:lnTo>
                                <a:pt x="197" y="162"/>
                              </a:lnTo>
                              <a:lnTo>
                                <a:pt x="194" y="138"/>
                              </a:lnTo>
                              <a:lnTo>
                                <a:pt x="199" y="128"/>
                              </a:lnTo>
                              <a:lnTo>
                                <a:pt x="196" y="119"/>
                              </a:lnTo>
                              <a:lnTo>
                                <a:pt x="194" y="108"/>
                              </a:lnTo>
                              <a:lnTo>
                                <a:pt x="204" y="106"/>
                              </a:lnTo>
                              <a:lnTo>
                                <a:pt x="213" y="100"/>
                              </a:lnTo>
                              <a:lnTo>
                                <a:pt x="222" y="93"/>
                              </a:lnTo>
                              <a:lnTo>
                                <a:pt x="225" y="130"/>
                              </a:lnTo>
                              <a:lnTo>
                                <a:pt x="235" y="111"/>
                              </a:lnTo>
                              <a:lnTo>
                                <a:pt x="240" y="91"/>
                              </a:lnTo>
                              <a:lnTo>
                                <a:pt x="241" y="85"/>
                              </a:lnTo>
                              <a:lnTo>
                                <a:pt x="243" y="65"/>
                              </a:lnTo>
                              <a:lnTo>
                                <a:pt x="241" y="46"/>
                              </a:lnTo>
                              <a:lnTo>
                                <a:pt x="241" y="45"/>
                              </a:lnTo>
                              <a:lnTo>
                                <a:pt x="236" y="25"/>
                              </a:lnTo>
                              <a:lnTo>
                                <a:pt x="228" y="6"/>
                              </a:lnTo>
                              <a:lnTo>
                                <a:pt x="216" y="-11"/>
                              </a:lnTo>
                              <a:lnTo>
                                <a:pt x="201" y="-27"/>
                              </a:lnTo>
                              <a:lnTo>
                                <a:pt x="184" y="-40"/>
                              </a:lnTo>
                              <a:lnTo>
                                <a:pt x="165" y="-49"/>
                              </a:lnTo>
                              <a:lnTo>
                                <a:pt x="161" y="-50"/>
                              </a:lnTo>
                              <a:lnTo>
                                <a:pt x="161" y="-183"/>
                              </a:lnTo>
                              <a:lnTo>
                                <a:pt x="82" y="-183"/>
                              </a:lnTo>
                              <a:lnTo>
                                <a:pt x="83" y="-51"/>
                              </a:lnTo>
                              <a:lnTo>
                                <a:pt x="64" y="-43"/>
                              </a:lnTo>
                              <a:lnTo>
                                <a:pt x="47" y="-31"/>
                              </a:lnTo>
                              <a:lnTo>
                                <a:pt x="31" y="-16"/>
                              </a:lnTo>
                              <a:lnTo>
                                <a:pt x="18" y="0"/>
                              </a:lnTo>
                              <a:lnTo>
                                <a:pt x="19" y="42"/>
                              </a:lnTo>
                              <a:lnTo>
                                <a:pt x="25" y="23"/>
                              </a:lnTo>
                              <a:lnTo>
                                <a:pt x="36" y="5"/>
                              </a:lnTo>
                              <a:lnTo>
                                <a:pt x="50" y="-12"/>
                              </a:lnTo>
                              <a:lnTo>
                                <a:pt x="67" y="-25"/>
                              </a:lnTo>
                              <a:lnTo>
                                <a:pt x="86" y="-34"/>
                              </a:lnTo>
                              <a:lnTo>
                                <a:pt x="100" y="-38"/>
                              </a:lnTo>
                              <a:lnTo>
                                <a:pt x="99" y="-165"/>
                              </a:lnTo>
                              <a:lnTo>
                                <a:pt x="144" y="-165"/>
                              </a:lnTo>
                              <a:lnTo>
                                <a:pt x="144" y="-40"/>
                              </a:lnTo>
                              <a:lnTo>
                                <a:pt x="162" y="-33"/>
                              </a:lnTo>
                              <a:lnTo>
                                <a:pt x="180" y="-22"/>
                              </a:lnTo>
                              <a:lnTo>
                                <a:pt x="196" y="-9"/>
                              </a:lnTo>
                              <a:lnTo>
                                <a:pt x="209" y="6"/>
                              </a:lnTo>
                              <a:lnTo>
                                <a:pt x="216" y="17"/>
                              </a:lnTo>
                              <a:lnTo>
                                <a:pt x="220" y="26"/>
                              </a:lnTo>
                              <a:lnTo>
                                <a:pt x="223" y="37"/>
                              </a:lnTo>
                              <a:lnTo>
                                <a:pt x="225" y="45"/>
                              </a:lnTo>
                              <a:lnTo>
                                <a:pt x="225" y="48"/>
                              </a:lnTo>
                              <a:lnTo>
                                <a:pt x="219" y="39"/>
                              </a:lnTo>
                              <a:lnTo>
                                <a:pt x="209" y="32"/>
                              </a:lnTo>
                              <a:lnTo>
                                <a:pt x="200" y="28"/>
                              </a:lnTo>
                              <a:lnTo>
                                <a:pt x="180" y="28"/>
                              </a:lnTo>
                              <a:lnTo>
                                <a:pt x="163" y="37"/>
                              </a:lnTo>
                              <a:lnTo>
                                <a:pt x="154" y="46"/>
                              </a:lnTo>
                              <a:lnTo>
                                <a:pt x="139" y="32"/>
                              </a:lnTo>
                              <a:lnTo>
                                <a:pt x="120" y="28"/>
                              </a:lnTo>
                              <a:lnTo>
                                <a:pt x="119" y="141"/>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 name="Freeform 200"/>
                      <wps:cNvSpPr/>
                      <wps:spPr bwMode="auto">
                        <a:xfrm>
                          <a:off x="6762" y="905"/>
                          <a:ext cx="243" cy="352"/>
                        </a:xfrm>
                        <a:custGeom>
                          <a:avLst/>
                          <a:gdLst>
                            <a:gd name="T0" fmla="+- 0 6882 6762"/>
                            <a:gd name="T1" fmla="*/ T0 w 243"/>
                            <a:gd name="T2" fmla="+- 0 933 905"/>
                            <a:gd name="T3" fmla="*/ 933 h 352"/>
                            <a:gd name="T4" fmla="+- 0 6880 6762"/>
                            <a:gd name="T5" fmla="*/ T4 w 243"/>
                            <a:gd name="T6" fmla="+- 0 933 905"/>
                            <a:gd name="T7" fmla="*/ 933 h 352"/>
                            <a:gd name="T8" fmla="+- 0 6868 6762"/>
                            <a:gd name="T9" fmla="*/ T8 w 243"/>
                            <a:gd name="T10" fmla="+- 0 934 905"/>
                            <a:gd name="T11" fmla="*/ 934 h 352"/>
                            <a:gd name="T12" fmla="+- 0 6858 6762"/>
                            <a:gd name="T13" fmla="*/ T12 w 243"/>
                            <a:gd name="T14" fmla="+- 0 942 905"/>
                            <a:gd name="T15" fmla="*/ 942 h 352"/>
                            <a:gd name="T16" fmla="+- 0 6849 6762"/>
                            <a:gd name="T17" fmla="*/ T16 w 243"/>
                            <a:gd name="T18" fmla="+- 0 951 905"/>
                            <a:gd name="T19" fmla="*/ 951 h 352"/>
                            <a:gd name="T20" fmla="+- 0 6867 6762"/>
                            <a:gd name="T21" fmla="*/ T20 w 243"/>
                            <a:gd name="T22" fmla="+- 0 1062 905"/>
                            <a:gd name="T23" fmla="*/ 1062 h 352"/>
                            <a:gd name="T24" fmla="+- 0 6881 6762"/>
                            <a:gd name="T25" fmla="*/ T24 w 243"/>
                            <a:gd name="T26" fmla="+- 0 1046 905"/>
                            <a:gd name="T27" fmla="*/ 1046 h 352"/>
                            <a:gd name="T28" fmla="+- 0 6882 6762"/>
                            <a:gd name="T29" fmla="*/ T28 w 243"/>
                            <a:gd name="T30" fmla="+- 0 933 905"/>
                            <a:gd name="T31" fmla="*/ 933 h 35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43" h="352">
                              <a:moveTo>
                                <a:pt x="120" y="28"/>
                              </a:moveTo>
                              <a:lnTo>
                                <a:pt x="118" y="28"/>
                              </a:lnTo>
                              <a:lnTo>
                                <a:pt x="106" y="29"/>
                              </a:lnTo>
                              <a:lnTo>
                                <a:pt x="96" y="37"/>
                              </a:lnTo>
                              <a:lnTo>
                                <a:pt x="87" y="46"/>
                              </a:lnTo>
                              <a:lnTo>
                                <a:pt x="105" y="157"/>
                              </a:lnTo>
                              <a:lnTo>
                                <a:pt x="119" y="141"/>
                              </a:lnTo>
                              <a:lnTo>
                                <a:pt x="120" y="28"/>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1B60BDDE" id="Groep 7" o:spid="_x0000_s1026" style="position:absolute;margin-left:338.1pt;margin-top:45.25pt;width:12.15pt;height:17.6pt;z-index:-251637760;mso-position-horizontal-relative:page;mso-position-vertical-relative:page" coordorigin="6762,905" coordsize="243,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">
              <v:shape id="Freeform 197" o:spid="_x0000_s1027" style="position:absolute;left:6762;top:905;width:243;height:352;visibility:visible;mso-wrap-style:square;v-text-anchor:top" coordsize="2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" path="m,49l,70,2,91r5,19l15,128r11,17l38,157r15,11l47,106r-4,7l44,129r3,10l32,124,24,106,19,90r8,8l37,29,19,42,18,,9,18,6,27,4,35,2,42,,49xe" fillcolor="#fcb938" stroked="f">
                <v:path arrowok="t" o:connecttype="custom" o:connectlocs="0,954;0,975;2,996;7,1015;15,1033;26,1050;38,1062;53,1073;47,1011;43,1018;44,1034;47,1044;32,1029;24,1011;19,995;27,1003;37,934;19,947;18,905;9,923;6,932;4,940;2,947;0,954" o:connectangles="0,0,0,0,0,0,0,0,0,0,0,0,0,0,0,0,0,0,0,0,0,0,0,0"/>
              </v:shape>
              <v:shape id="Freeform 198" o:spid="_x0000_s1028" style="position:absolute;left:6762;top:905;width:243;height:352;visibility:visible;mso-wrap-style:square;v-text-anchor:top" coordsize="2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" path="m194,138r3,24l213,147r12,-17l222,93r-7,19l204,128r-10,10xe" fillcolor="#fcb938" stroked="f">
                <v:path arrowok="t" o:connecttype="custom" o:connectlocs="194,1043;197,1067;213,1052;225,1035;222,998;215,1017;204,1033;194,1043" o:connectangles="0,0,0,0,0,0,0,0"/>
              </v:shape>
              <v:shape id="Freeform 199" o:spid="_x0000_s1029" style="position:absolute;left:6762;top:905;width:243;height:352;visibility:visible;mso-wrap-style:square;v-text-anchor:top" coordsize="2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" path="m119,141r1,-2l134,155r18,9l153,165r-19,4l114,170,94,167r-7,-2l105,157,87,46,73,34,56,27,37,29,27,98r9,7l47,106r6,62l71,177r18,7l109,187r20,1l148,185r13,-3l180,174r17,-12l194,138r5,-10l196,119r-2,-11l204,106r9,-6l222,93r3,37l235,111r5,-20l241,85r2,-20l241,46r,-1l236,25,228,6,216,-11,201,-27,184,-40r-19,-9l161,-50r,-133l82,-183r1,132l64,-43,47,-31,31,-16,18,r1,42l25,23,36,5,50,-12,67,-25r19,-9l100,-38,99,-165r45,l144,-40r18,7l180,-22r16,13l209,6r7,11l220,26r3,11l225,45r,3l219,39,209,32r-9,-4l180,28r-17,9l154,46,139,32,120,28r-1,113xe" fillcolor="#fcb938" stroked="f">
                <v:path arrowok="t" o:connecttype="custom" o:connectlocs="120,1044;152,1069;134,1074;94,1072;105,1062;73,939;37,934;36,1010;53,1073;89,1089;129,1093;161,1087;197,1067;199,1033;194,1013;213,1005;225,1035;240,996;243,970;241,950;228,911;201,878;165,856;161,722;83,854;47,874;18,905;25,928;50,893;86,871;99,740;144,865;180,883;209,911;220,931;225,950;219,944;200,933;163,942;139,937;119,1046" o:connectangles="0,0,0,0,0,0,0,0,0,0,0,0,0,0,0,0,0,0,0,0,0,0,0,0,0,0,0,0,0,0,0,0,0,0,0,0,0,0,0,0,0"/>
              </v:shape>
              <v:shape id="Freeform 200" o:spid="_x0000_s1030" style="position:absolute;left:6762;top:905;width:243;height:352;visibility:visible;mso-wrap-style:square;v-text-anchor:top" coordsize="2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" path="m120,28r-2,l106,29,96,37r-9,9l105,157r14,-16l120,28xe" fillcolor="#fcb938" stroked="f">
                <v:path arrowok="t" o:connecttype="custom" o:connectlocs="120,933;118,933;106,934;96,942;87,951;105,1062;119,1046;120,933" o:connectangles="0,0,0,0,0,0,0,0"/>
              </v:shape>
              <w10:wrap anchorx="page" anchory="page"/>
            </v:group>
          </w:pict>
        </mc:Fallback>
      </mc:AlternateContent>
    </w:r>
  </w:p>
  <w:p w14:paraId="21764AEF" w14:textId="77777777" w:rsidR="00986AE2" w:rsidRDefault="00986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B8461" w14:textId="77777777" w:rsidR="00986AE2" w:rsidRDefault="00986AE2" w:rsidP="008579E5">
    <w:pPr>
      <w:spacing w:line="200" w:lineRule="exact"/>
    </w:pPr>
    <w:r>
      <w:rPr>
        <w:noProof/>
      </w:rPr>
      <w:drawing>
        <wp:anchor distT="0" distB="0" distL="114300" distR="114300" simplePos="0" relativeHeight="251679744" behindDoc="1" locked="0" layoutInCell="1" allowOverlap="1" wp14:anchorId="1EAE472C" wp14:editId="1EED3329">
          <wp:simplePos x="0" y="0"/>
          <wp:positionH relativeFrom="page">
            <wp:posOffset>5807710</wp:posOffset>
          </wp:positionH>
          <wp:positionV relativeFrom="page">
            <wp:posOffset>352425</wp:posOffset>
          </wp:positionV>
          <wp:extent cx="1031875" cy="375285"/>
          <wp:effectExtent l="0" t="0" r="0" b="5715"/>
          <wp:wrapNone/>
          <wp:docPr id="131" name="Afbeelding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749633" name="Picture 20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1875" cy="375285"/>
                  </a:xfrm>
                  <a:prstGeom prst="rect">
                    <a:avLst/>
                  </a:prstGeom>
                  <a:noFill/>
                </pic:spPr>
              </pic:pic>
            </a:graphicData>
          </a:graphic>
        </wp:anchor>
      </w:drawing>
    </w:r>
    <w:r>
      <w:rPr>
        <w:noProof/>
      </w:rPr>
      <mc:AlternateContent>
        <mc:Choice Requires="wpg">
          <w:drawing>
            <wp:anchor distT="0" distB="0" distL="114300" distR="114300" simplePos="0" relativeHeight="251680768" behindDoc="1" locked="0" layoutInCell="1" allowOverlap="1" wp14:anchorId="0CD06D03" wp14:editId="32F2B9A6">
              <wp:simplePos x="0" y="0"/>
              <wp:positionH relativeFrom="page">
                <wp:posOffset>2305050</wp:posOffset>
              </wp:positionH>
              <wp:positionV relativeFrom="page">
                <wp:posOffset>436880</wp:posOffset>
              </wp:positionV>
              <wp:extent cx="0" cy="268605"/>
              <wp:effectExtent l="28575" t="27305" r="28575" b="27940"/>
              <wp:wrapNone/>
              <wp:docPr id="129" name="Groep 129"/>
              <wp:cNvGraphicFramePr/>
              <a:graphic xmlns:a="http://schemas.openxmlformats.org/drawingml/2006/main">
                <a:graphicData uri="http://schemas.microsoft.com/office/word/2010/wordprocessingGroup">
                  <wpg:wgp>
                    <wpg:cNvGrpSpPr/>
                    <wpg:grpSpPr>
                      <a:xfrm>
                        <a:off x="0" y="0"/>
                        <a:ext cx="0" cy="268605"/>
                        <a:chOff x="3630" y="688"/>
                        <a:chExt cx="0" cy="423"/>
                      </a:xfrm>
                    </wpg:grpSpPr>
                    <wps:wsp>
                      <wps:cNvPr id="130" name="Freeform 203"/>
                      <wps:cNvSpPr/>
                      <wps:spPr bwMode="auto">
                        <a:xfrm>
                          <a:off x="3630" y="688"/>
                          <a:ext cx="0" cy="423"/>
                        </a:xfrm>
                        <a:custGeom>
                          <a:avLst/>
                          <a:gdLst>
                            <a:gd name="T0" fmla="+- 0 688 688"/>
                            <a:gd name="T1" fmla="*/ 688 h 423"/>
                            <a:gd name="T2" fmla="+- 0 1110 688"/>
                            <a:gd name="T3" fmla="*/ 1110 h 423"/>
                          </a:gdLst>
                          <a:ahLst/>
                          <a:cxnLst>
                            <a:cxn ang="0">
                              <a:pos x="0" y="T1"/>
                            </a:cxn>
                            <a:cxn ang="0">
                              <a:pos x="0" y="T3"/>
                            </a:cxn>
                          </a:cxnLst>
                          <a:rect l="0" t="0" r="r" b="b"/>
                          <a:pathLst>
                            <a:path h="423">
                              <a:moveTo>
                                <a:pt x="0" y="0"/>
                              </a:moveTo>
                              <a:lnTo>
                                <a:pt x="0" y="422"/>
                              </a:lnTo>
                            </a:path>
                          </a:pathLst>
                        </a:custGeom>
                        <a:noFill/>
                        <a:ln w="38444">
                          <a:solidFill>
                            <a:srgbClr val="5F6062"/>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anchor>
          </w:drawing>
        </mc:Choice>
        <mc:Fallback>
          <w:pict>
            <v:group w14:anchorId="28399876" id="Groep 129" o:spid="_x0000_s1026" style="position:absolute;margin-left:181.5pt;margin-top:34.4pt;width:0;height:21.15pt;z-index:-251635712;mso-position-horizontal-relative:page;mso-position-vertical-relative:page" coordorigin="3630,688" coordsize="0,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">
              <v:shape id="Freeform 203" o:spid="_x0000_s1027" style="position:absolute;left:3630;top:688;width:0;height:423;visibility:visible;mso-wrap-style:square;v-text-anchor:top" coordsize="0,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" path="m,l,422e" filled="f" strokecolor="#5f6062" strokeweight="1.0679mm">
                <v:path arrowok="t" o:connecttype="custom" o:connectlocs="0,688;0,1110" o:connectangles="0,0"/>
              </v:shape>
              <w10:wrap anchorx="page" anchory="page"/>
            </v:group>
          </w:pict>
        </mc:Fallback>
      </mc:AlternateContent>
    </w:r>
    <w:r>
      <w:rPr>
        <w:noProof/>
      </w:rPr>
      <mc:AlternateContent>
        <mc:Choice Requires="wpg">
          <w:drawing>
            <wp:anchor distT="0" distB="0" distL="114300" distR="114300" simplePos="0" relativeHeight="251681792" behindDoc="1" locked="0" layoutInCell="1" allowOverlap="1" wp14:anchorId="24C8D991" wp14:editId="484F555C">
              <wp:simplePos x="0" y="0"/>
              <wp:positionH relativeFrom="page">
                <wp:posOffset>4164330</wp:posOffset>
              </wp:positionH>
              <wp:positionV relativeFrom="page">
                <wp:posOffset>437515</wp:posOffset>
              </wp:positionV>
              <wp:extent cx="0" cy="268605"/>
              <wp:effectExtent l="20955" t="27940" r="26670" b="27305"/>
              <wp:wrapNone/>
              <wp:docPr id="127" name="Groep 127"/>
              <wp:cNvGraphicFramePr/>
              <a:graphic xmlns:a="http://schemas.openxmlformats.org/drawingml/2006/main">
                <a:graphicData uri="http://schemas.microsoft.com/office/word/2010/wordprocessingGroup">
                  <wpg:wgp>
                    <wpg:cNvGrpSpPr/>
                    <wpg:grpSpPr>
                      <a:xfrm>
                        <a:off x="0" y="0"/>
                        <a:ext cx="0" cy="268605"/>
                        <a:chOff x="6558" y="689"/>
                        <a:chExt cx="0" cy="423"/>
                      </a:xfrm>
                    </wpg:grpSpPr>
                    <wps:wsp>
                      <wps:cNvPr id="128" name="Freeform 205"/>
                      <wps:cNvSpPr/>
                      <wps:spPr bwMode="auto">
                        <a:xfrm>
                          <a:off x="6558" y="689"/>
                          <a:ext cx="0" cy="423"/>
                        </a:xfrm>
                        <a:custGeom>
                          <a:avLst/>
                          <a:gdLst>
                            <a:gd name="T0" fmla="+- 0 689 689"/>
                            <a:gd name="T1" fmla="*/ 689 h 423"/>
                            <a:gd name="T2" fmla="+- 0 1112 689"/>
                            <a:gd name="T3" fmla="*/ 1112 h 423"/>
                          </a:gdLst>
                          <a:ahLst/>
                          <a:cxnLst>
                            <a:cxn ang="0">
                              <a:pos x="0" y="T1"/>
                            </a:cxn>
                            <a:cxn ang="0">
                              <a:pos x="0" y="T3"/>
                            </a:cxn>
                          </a:cxnLst>
                          <a:rect l="0" t="0" r="r" b="b"/>
                          <a:pathLst>
                            <a:path h="423">
                              <a:moveTo>
                                <a:pt x="0" y="0"/>
                              </a:moveTo>
                              <a:lnTo>
                                <a:pt x="0" y="423"/>
                              </a:lnTo>
                            </a:path>
                          </a:pathLst>
                        </a:custGeom>
                        <a:noFill/>
                        <a:ln w="38444">
                          <a:solidFill>
                            <a:srgbClr val="5F6062"/>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anchor>
          </w:drawing>
        </mc:Choice>
        <mc:Fallback>
          <w:pict>
            <v:group w14:anchorId="3B402CB9" id="Groep 127" o:spid="_x0000_s1026" style="position:absolute;margin-left:327.9pt;margin-top:34.45pt;width:0;height:21.15pt;z-index:-251634688;mso-position-horizontal-relative:page;mso-position-vertical-relative:page" coordorigin="6558,689" coordsize="0,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">
              <v:shape id="Freeform 205" o:spid="_x0000_s1027" style="position:absolute;left:6558;top:689;width:0;height:423;visibility:visible;mso-wrap-style:square;v-text-anchor:top" coordsize="0,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" path="m,l,423e" filled="f" strokecolor="#5f6062" strokeweight="1.0679mm">
                <v:path arrowok="t" o:connecttype="custom" o:connectlocs="0,689;0,1112" o:connectangles="0,0"/>
              </v:shape>
              <w10:wrap anchorx="page" anchory="page"/>
            </v:group>
          </w:pict>
        </mc:Fallback>
      </mc:AlternateContent>
    </w:r>
    <w:r>
      <w:rPr>
        <w:noProof/>
      </w:rPr>
      <mc:AlternateContent>
        <mc:Choice Requires="wpg">
          <w:drawing>
            <wp:anchor distT="0" distB="0" distL="114300" distR="114300" simplePos="0" relativeHeight="251682816" behindDoc="1" locked="0" layoutInCell="1" allowOverlap="1" wp14:anchorId="268A816A" wp14:editId="2A9394ED">
              <wp:simplePos x="0" y="0"/>
              <wp:positionH relativeFrom="page">
                <wp:posOffset>713740</wp:posOffset>
              </wp:positionH>
              <wp:positionV relativeFrom="page">
                <wp:posOffset>425450</wp:posOffset>
              </wp:positionV>
              <wp:extent cx="833755" cy="292100"/>
              <wp:effectExtent l="0" t="0" r="0" b="0"/>
              <wp:wrapNone/>
              <wp:docPr id="121" name="Groep 121"/>
              <wp:cNvGraphicFramePr/>
              <a:graphic xmlns:a="http://schemas.openxmlformats.org/drawingml/2006/main">
                <a:graphicData uri="http://schemas.microsoft.com/office/word/2010/wordprocessingGroup">
                  <wpg:wgp>
                    <wpg:cNvGrpSpPr/>
                    <wpg:grpSpPr>
                      <a:xfrm>
                        <a:off x="0" y="0"/>
                        <a:ext cx="833755" cy="292100"/>
                        <a:chOff x="1124" y="670"/>
                        <a:chExt cx="1313" cy="460"/>
                      </a:xfrm>
                    </wpg:grpSpPr>
                    <wps:wsp>
                      <wps:cNvPr id="122" name="Freeform 207"/>
                      <wps:cNvSpPr/>
                      <wps:spPr bwMode="auto">
                        <a:xfrm>
                          <a:off x="1134" y="680"/>
                          <a:ext cx="1293" cy="440"/>
                        </a:xfrm>
                        <a:custGeom>
                          <a:avLst/>
                          <a:gdLst>
                            <a:gd name="T0" fmla="+- 0 1134 1134"/>
                            <a:gd name="T1" fmla="*/ T0 w 1293"/>
                            <a:gd name="T2" fmla="+- 0 1120 680"/>
                            <a:gd name="T3" fmla="*/ 1120 h 440"/>
                            <a:gd name="T4" fmla="+- 0 2427 1134"/>
                            <a:gd name="T5" fmla="*/ T4 w 1293"/>
                            <a:gd name="T6" fmla="+- 0 1120 680"/>
                            <a:gd name="T7" fmla="*/ 1120 h 440"/>
                            <a:gd name="T8" fmla="+- 0 2427 1134"/>
                            <a:gd name="T9" fmla="*/ T8 w 1293"/>
                            <a:gd name="T10" fmla="+- 0 680 680"/>
                            <a:gd name="T11" fmla="*/ 680 h 440"/>
                            <a:gd name="T12" fmla="+- 0 1134 1134"/>
                            <a:gd name="T13" fmla="*/ T12 w 1293"/>
                            <a:gd name="T14" fmla="+- 0 680 680"/>
                            <a:gd name="T15" fmla="*/ 680 h 440"/>
                            <a:gd name="T16" fmla="+- 0 1134 1134"/>
                            <a:gd name="T17" fmla="*/ T16 w 1293"/>
                            <a:gd name="T18" fmla="+- 0 1120 680"/>
                            <a:gd name="T19" fmla="*/ 1120 h 440"/>
                          </a:gdLst>
                          <a:ahLst/>
                          <a:cxnLst>
                            <a:cxn ang="0">
                              <a:pos x="T1" y="T3"/>
                            </a:cxn>
                            <a:cxn ang="0">
                              <a:pos x="T5" y="T7"/>
                            </a:cxn>
                            <a:cxn ang="0">
                              <a:pos x="T9" y="T11"/>
                            </a:cxn>
                            <a:cxn ang="0">
                              <a:pos x="T13" y="T15"/>
                            </a:cxn>
                            <a:cxn ang="0">
                              <a:pos x="T17" y="T19"/>
                            </a:cxn>
                          </a:cxnLst>
                          <a:rect l="0" t="0" r="r" b="b"/>
                          <a:pathLst>
                            <a:path w="1293" h="440">
                              <a:moveTo>
                                <a:pt x="0" y="440"/>
                              </a:moveTo>
                              <a:lnTo>
                                <a:pt x="1293" y="440"/>
                              </a:lnTo>
                              <a:lnTo>
                                <a:pt x="1293" y="0"/>
                              </a:lnTo>
                              <a:lnTo>
                                <a:pt x="0" y="0"/>
                              </a:lnTo>
                              <a:lnTo>
                                <a:pt x="0" y="440"/>
                              </a:lnTo>
                              <a:close/>
                            </a:path>
                          </a:pathLst>
                        </a:custGeom>
                        <a:solidFill>
                          <a:srgbClr val="F696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23" name="Freeform 208"/>
                      <wps:cNvSpPr/>
                      <wps:spPr bwMode="auto">
                        <a:xfrm>
                          <a:off x="1253" y="767"/>
                          <a:ext cx="295" cy="287"/>
                        </a:xfrm>
                        <a:custGeom>
                          <a:avLst/>
                          <a:gdLst>
                            <a:gd name="T0" fmla="+- 0 1313 1253"/>
                            <a:gd name="T1" fmla="*/ T0 w 295"/>
                            <a:gd name="T2" fmla="+- 0 982 767"/>
                            <a:gd name="T3" fmla="*/ 982 h 287"/>
                            <a:gd name="T4" fmla="+- 0 1313 1253"/>
                            <a:gd name="T5" fmla="*/ T4 w 295"/>
                            <a:gd name="T6" fmla="+- 0 845 767"/>
                            <a:gd name="T7" fmla="*/ 845 h 287"/>
                            <a:gd name="T8" fmla="+- 0 1509 1253"/>
                            <a:gd name="T9" fmla="*/ T8 w 295"/>
                            <a:gd name="T10" fmla="+- 0 1054 767"/>
                            <a:gd name="T11" fmla="*/ 1054 h 287"/>
                            <a:gd name="T12" fmla="+- 0 1548 1253"/>
                            <a:gd name="T13" fmla="*/ T12 w 295"/>
                            <a:gd name="T14" fmla="+- 0 1054 767"/>
                            <a:gd name="T15" fmla="*/ 1054 h 287"/>
                            <a:gd name="T16" fmla="+- 0 1491 1253"/>
                            <a:gd name="T17" fmla="*/ T16 w 295"/>
                            <a:gd name="T18" fmla="+- 0 784 767"/>
                            <a:gd name="T19" fmla="*/ 784 h 287"/>
                            <a:gd name="T20" fmla="+- 0 1525 1253"/>
                            <a:gd name="T21" fmla="*/ T20 w 295"/>
                            <a:gd name="T22" fmla="+- 0 774 767"/>
                            <a:gd name="T23" fmla="*/ 774 h 287"/>
                            <a:gd name="T24" fmla="+- 0 1525 1253"/>
                            <a:gd name="T25" fmla="*/ T24 w 295"/>
                            <a:gd name="T26" fmla="+- 0 767 767"/>
                            <a:gd name="T27" fmla="*/ 767 h 287"/>
                            <a:gd name="T28" fmla="+- 0 1433 1253"/>
                            <a:gd name="T29" fmla="*/ T28 w 295"/>
                            <a:gd name="T30" fmla="+- 0 767 767"/>
                            <a:gd name="T31" fmla="*/ 767 h 287"/>
                            <a:gd name="T32" fmla="+- 0 1433 1253"/>
                            <a:gd name="T33" fmla="*/ T32 w 295"/>
                            <a:gd name="T34" fmla="+- 0 774 767"/>
                            <a:gd name="T35" fmla="*/ 774 h 287"/>
                            <a:gd name="T36" fmla="+- 0 1465 1253"/>
                            <a:gd name="T37" fmla="*/ T36 w 295"/>
                            <a:gd name="T38" fmla="+- 0 784 767"/>
                            <a:gd name="T39" fmla="*/ 784 h 287"/>
                            <a:gd name="T40" fmla="+- 0 1511 1253"/>
                            <a:gd name="T41" fmla="*/ T40 w 295"/>
                            <a:gd name="T42" fmla="+- 0 986 767"/>
                            <a:gd name="T43" fmla="*/ 986 h 287"/>
                            <a:gd name="T44" fmla="+- 0 1332 1253"/>
                            <a:gd name="T45" fmla="*/ T44 w 295"/>
                            <a:gd name="T46" fmla="+- 0 800 767"/>
                            <a:gd name="T47" fmla="*/ 800 h 287"/>
                            <a:gd name="T48" fmla="+- 0 1253 1253"/>
                            <a:gd name="T49" fmla="*/ T48 w 295"/>
                            <a:gd name="T50" fmla="+- 0 800 767"/>
                            <a:gd name="T51" fmla="*/ 800 h 287"/>
                            <a:gd name="T52" fmla="+- 0 1253 1253"/>
                            <a:gd name="T53" fmla="*/ T52 w 295"/>
                            <a:gd name="T54" fmla="+- 0 807 767"/>
                            <a:gd name="T55" fmla="*/ 807 h 287"/>
                            <a:gd name="T56" fmla="+- 0 1287 1253"/>
                            <a:gd name="T57" fmla="*/ T56 w 295"/>
                            <a:gd name="T58" fmla="+- 0 816 767"/>
                            <a:gd name="T59" fmla="*/ 816 h 287"/>
                            <a:gd name="T60" fmla="+- 0 1287 1253"/>
                            <a:gd name="T61" fmla="*/ T60 w 295"/>
                            <a:gd name="T62" fmla="+- 0 982 767"/>
                            <a:gd name="T63" fmla="*/ 982 h 287"/>
                            <a:gd name="T64" fmla="+- 0 1253 1253"/>
                            <a:gd name="T65" fmla="*/ T64 w 295"/>
                            <a:gd name="T66" fmla="+- 0 991 767"/>
                            <a:gd name="T67" fmla="*/ 991 h 287"/>
                            <a:gd name="T68" fmla="+- 0 1253 1253"/>
                            <a:gd name="T69" fmla="*/ T68 w 295"/>
                            <a:gd name="T70" fmla="+- 0 998 767"/>
                            <a:gd name="T71" fmla="*/ 998 h 287"/>
                            <a:gd name="T72" fmla="+- 0 1345 1253"/>
                            <a:gd name="T73" fmla="*/ T72 w 295"/>
                            <a:gd name="T74" fmla="+- 0 998 767"/>
                            <a:gd name="T75" fmla="*/ 998 h 287"/>
                            <a:gd name="T76" fmla="+- 0 1345 1253"/>
                            <a:gd name="T77" fmla="*/ T76 w 295"/>
                            <a:gd name="T78" fmla="+- 0 991 767"/>
                            <a:gd name="T79" fmla="*/ 991 h 287"/>
                            <a:gd name="T80" fmla="+- 0 1313 1253"/>
                            <a:gd name="T81" fmla="*/ T80 w 295"/>
                            <a:gd name="T82" fmla="+- 0 982 767"/>
                            <a:gd name="T83" fmla="*/ 982 h 2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95" h="287">
                              <a:moveTo>
                                <a:pt x="60" y="215"/>
                              </a:moveTo>
                              <a:lnTo>
                                <a:pt x="60" y="78"/>
                              </a:lnTo>
                              <a:lnTo>
                                <a:pt x="256" y="287"/>
                              </a:lnTo>
                              <a:lnTo>
                                <a:pt x="295" y="287"/>
                              </a:lnTo>
                              <a:lnTo>
                                <a:pt x="238" y="17"/>
                              </a:lnTo>
                              <a:lnTo>
                                <a:pt x="272" y="7"/>
                              </a:lnTo>
                              <a:lnTo>
                                <a:pt x="272" y="0"/>
                              </a:lnTo>
                              <a:lnTo>
                                <a:pt x="180" y="0"/>
                              </a:lnTo>
                              <a:lnTo>
                                <a:pt x="180" y="7"/>
                              </a:lnTo>
                              <a:lnTo>
                                <a:pt x="212" y="17"/>
                              </a:lnTo>
                              <a:lnTo>
                                <a:pt x="258" y="219"/>
                              </a:lnTo>
                              <a:lnTo>
                                <a:pt x="79" y="33"/>
                              </a:lnTo>
                              <a:lnTo>
                                <a:pt x="0" y="33"/>
                              </a:lnTo>
                              <a:lnTo>
                                <a:pt x="0" y="40"/>
                              </a:lnTo>
                              <a:lnTo>
                                <a:pt x="34" y="49"/>
                              </a:lnTo>
                              <a:lnTo>
                                <a:pt x="34" y="215"/>
                              </a:lnTo>
                              <a:lnTo>
                                <a:pt x="0" y="224"/>
                              </a:lnTo>
                              <a:lnTo>
                                <a:pt x="0" y="231"/>
                              </a:lnTo>
                              <a:lnTo>
                                <a:pt x="92" y="231"/>
                              </a:lnTo>
                              <a:lnTo>
                                <a:pt x="92" y="224"/>
                              </a:lnTo>
                              <a:lnTo>
                                <a:pt x="60" y="215"/>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24" name="Freeform 209"/>
                      <wps:cNvSpPr/>
                      <wps:spPr bwMode="auto">
                        <a:xfrm>
                          <a:off x="1595" y="800"/>
                          <a:ext cx="211" cy="197"/>
                        </a:xfrm>
                        <a:custGeom>
                          <a:avLst/>
                          <a:gdLst>
                            <a:gd name="T0" fmla="+- 0 1799 1595"/>
                            <a:gd name="T1" fmla="*/ T0 w 211"/>
                            <a:gd name="T2" fmla="+- 0 800 800"/>
                            <a:gd name="T3" fmla="*/ 800 h 197"/>
                            <a:gd name="T4" fmla="+- 0 1595 1595"/>
                            <a:gd name="T5" fmla="*/ T4 w 211"/>
                            <a:gd name="T6" fmla="+- 0 800 800"/>
                            <a:gd name="T7" fmla="*/ 800 h 197"/>
                            <a:gd name="T8" fmla="+- 0 1595 1595"/>
                            <a:gd name="T9" fmla="*/ T8 w 211"/>
                            <a:gd name="T10" fmla="+- 0 808 800"/>
                            <a:gd name="T11" fmla="*/ 808 h 197"/>
                            <a:gd name="T12" fmla="+- 0 1629 1595"/>
                            <a:gd name="T13" fmla="*/ T12 w 211"/>
                            <a:gd name="T14" fmla="+- 0 819 800"/>
                            <a:gd name="T15" fmla="*/ 819 h 197"/>
                            <a:gd name="T16" fmla="+- 0 1629 1595"/>
                            <a:gd name="T17" fmla="*/ T16 w 211"/>
                            <a:gd name="T18" fmla="+- 0 979 800"/>
                            <a:gd name="T19" fmla="*/ 979 h 197"/>
                            <a:gd name="T20" fmla="+- 0 1595 1595"/>
                            <a:gd name="T21" fmla="*/ T20 w 211"/>
                            <a:gd name="T22" fmla="+- 0 989 800"/>
                            <a:gd name="T23" fmla="*/ 989 h 197"/>
                            <a:gd name="T24" fmla="+- 0 1595 1595"/>
                            <a:gd name="T25" fmla="*/ T24 w 211"/>
                            <a:gd name="T26" fmla="+- 0 998 800"/>
                            <a:gd name="T27" fmla="*/ 998 h 197"/>
                            <a:gd name="T28" fmla="+- 0 1801 1595"/>
                            <a:gd name="T29" fmla="*/ T28 w 211"/>
                            <a:gd name="T30" fmla="+- 0 998 800"/>
                            <a:gd name="T31" fmla="*/ 998 h 197"/>
                            <a:gd name="T32" fmla="+- 0 1806 1595"/>
                            <a:gd name="T33" fmla="*/ T32 w 211"/>
                            <a:gd name="T34" fmla="+- 0 950 800"/>
                            <a:gd name="T35" fmla="*/ 950 h 197"/>
                            <a:gd name="T36" fmla="+- 0 1789 1595"/>
                            <a:gd name="T37" fmla="*/ T36 w 211"/>
                            <a:gd name="T38" fmla="+- 0 950 800"/>
                            <a:gd name="T39" fmla="*/ 950 h 197"/>
                            <a:gd name="T40" fmla="+- 0 1766 1595"/>
                            <a:gd name="T41" fmla="*/ T40 w 211"/>
                            <a:gd name="T42" fmla="+- 0 984 800"/>
                            <a:gd name="T43" fmla="*/ 984 h 197"/>
                            <a:gd name="T44" fmla="+- 0 1681 1595"/>
                            <a:gd name="T45" fmla="*/ T44 w 211"/>
                            <a:gd name="T46" fmla="+- 0 984 800"/>
                            <a:gd name="T47" fmla="*/ 984 h 197"/>
                            <a:gd name="T48" fmla="+- 0 1681 1595"/>
                            <a:gd name="T49" fmla="*/ T48 w 211"/>
                            <a:gd name="T50" fmla="+- 0 905 800"/>
                            <a:gd name="T51" fmla="*/ 905 h 197"/>
                            <a:gd name="T52" fmla="+- 0 1749 1595"/>
                            <a:gd name="T53" fmla="*/ T52 w 211"/>
                            <a:gd name="T54" fmla="+- 0 905 800"/>
                            <a:gd name="T55" fmla="*/ 905 h 197"/>
                            <a:gd name="T56" fmla="+- 0 1763 1595"/>
                            <a:gd name="T57" fmla="*/ T56 w 211"/>
                            <a:gd name="T58" fmla="+- 0 930 800"/>
                            <a:gd name="T59" fmla="*/ 930 h 197"/>
                            <a:gd name="T60" fmla="+- 0 1779 1595"/>
                            <a:gd name="T61" fmla="*/ T60 w 211"/>
                            <a:gd name="T62" fmla="+- 0 930 800"/>
                            <a:gd name="T63" fmla="*/ 930 h 197"/>
                            <a:gd name="T64" fmla="+- 0 1779 1595"/>
                            <a:gd name="T65" fmla="*/ T64 w 211"/>
                            <a:gd name="T66" fmla="+- 0 863 800"/>
                            <a:gd name="T67" fmla="*/ 863 h 197"/>
                            <a:gd name="T68" fmla="+- 0 1763 1595"/>
                            <a:gd name="T69" fmla="*/ T68 w 211"/>
                            <a:gd name="T70" fmla="+- 0 863 800"/>
                            <a:gd name="T71" fmla="*/ 863 h 197"/>
                            <a:gd name="T72" fmla="+- 0 1749 1595"/>
                            <a:gd name="T73" fmla="*/ T72 w 211"/>
                            <a:gd name="T74" fmla="+- 0 890 800"/>
                            <a:gd name="T75" fmla="*/ 890 h 197"/>
                            <a:gd name="T76" fmla="+- 0 1681 1595"/>
                            <a:gd name="T77" fmla="*/ T76 w 211"/>
                            <a:gd name="T78" fmla="+- 0 890 800"/>
                            <a:gd name="T79" fmla="*/ 890 h 197"/>
                            <a:gd name="T80" fmla="+- 0 1681 1595"/>
                            <a:gd name="T81" fmla="*/ T80 w 211"/>
                            <a:gd name="T82" fmla="+- 0 813 800"/>
                            <a:gd name="T83" fmla="*/ 813 h 197"/>
                            <a:gd name="T84" fmla="+- 0 1763 1595"/>
                            <a:gd name="T85" fmla="*/ T84 w 211"/>
                            <a:gd name="T86" fmla="+- 0 813 800"/>
                            <a:gd name="T87" fmla="*/ 813 h 197"/>
                            <a:gd name="T88" fmla="+- 0 1783 1595"/>
                            <a:gd name="T89" fmla="*/ T88 w 211"/>
                            <a:gd name="T90" fmla="+- 0 847 800"/>
                            <a:gd name="T91" fmla="*/ 847 h 197"/>
                            <a:gd name="T92" fmla="+- 0 1799 1595"/>
                            <a:gd name="T93" fmla="*/ T92 w 211"/>
                            <a:gd name="T94" fmla="+- 0 847 800"/>
                            <a:gd name="T95" fmla="*/ 847 h 197"/>
                            <a:gd name="T96" fmla="+- 0 1799 1595"/>
                            <a:gd name="T97" fmla="*/ T96 w 211"/>
                            <a:gd name="T98" fmla="+- 0 800 800"/>
                            <a:gd name="T99" fmla="*/ 800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211" h="197">
                              <a:moveTo>
                                <a:pt x="204" y="0"/>
                              </a:moveTo>
                              <a:lnTo>
                                <a:pt x="0" y="0"/>
                              </a:lnTo>
                              <a:lnTo>
                                <a:pt x="0" y="8"/>
                              </a:lnTo>
                              <a:lnTo>
                                <a:pt x="34" y="19"/>
                              </a:lnTo>
                              <a:lnTo>
                                <a:pt x="34" y="179"/>
                              </a:lnTo>
                              <a:lnTo>
                                <a:pt x="0" y="189"/>
                              </a:lnTo>
                              <a:lnTo>
                                <a:pt x="0" y="198"/>
                              </a:lnTo>
                              <a:lnTo>
                                <a:pt x="206" y="198"/>
                              </a:lnTo>
                              <a:lnTo>
                                <a:pt x="211" y="150"/>
                              </a:lnTo>
                              <a:lnTo>
                                <a:pt x="194" y="150"/>
                              </a:lnTo>
                              <a:lnTo>
                                <a:pt x="171" y="184"/>
                              </a:lnTo>
                              <a:lnTo>
                                <a:pt x="86" y="184"/>
                              </a:lnTo>
                              <a:lnTo>
                                <a:pt x="86" y="105"/>
                              </a:lnTo>
                              <a:lnTo>
                                <a:pt x="154" y="105"/>
                              </a:lnTo>
                              <a:lnTo>
                                <a:pt x="168" y="130"/>
                              </a:lnTo>
                              <a:lnTo>
                                <a:pt x="184" y="130"/>
                              </a:lnTo>
                              <a:lnTo>
                                <a:pt x="184" y="63"/>
                              </a:lnTo>
                              <a:lnTo>
                                <a:pt x="168" y="63"/>
                              </a:lnTo>
                              <a:lnTo>
                                <a:pt x="154" y="90"/>
                              </a:lnTo>
                              <a:lnTo>
                                <a:pt x="86" y="90"/>
                              </a:lnTo>
                              <a:lnTo>
                                <a:pt x="86" y="13"/>
                              </a:lnTo>
                              <a:lnTo>
                                <a:pt x="168" y="13"/>
                              </a:lnTo>
                              <a:lnTo>
                                <a:pt x="188" y="47"/>
                              </a:lnTo>
                              <a:lnTo>
                                <a:pt x="204" y="47"/>
                              </a:lnTo>
                              <a:lnTo>
                                <a:pt x="204" y="0"/>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25" name="Freeform 210"/>
                      <wps:cNvSpPr/>
                      <wps:spPr bwMode="auto">
                        <a:xfrm>
                          <a:off x="1852" y="800"/>
                          <a:ext cx="286" cy="200"/>
                        </a:xfrm>
                        <a:custGeom>
                          <a:avLst/>
                          <a:gdLst>
                            <a:gd name="T0" fmla="+- 0 2107 1852"/>
                            <a:gd name="T1" fmla="*/ T0 w 286"/>
                            <a:gd name="T2" fmla="+- 0 818 800"/>
                            <a:gd name="T3" fmla="*/ 818 h 200"/>
                            <a:gd name="T4" fmla="+- 0 2138 1852"/>
                            <a:gd name="T5" fmla="*/ T4 w 286"/>
                            <a:gd name="T6" fmla="+- 0 808 800"/>
                            <a:gd name="T7" fmla="*/ 808 h 200"/>
                            <a:gd name="T8" fmla="+- 0 2138 1852"/>
                            <a:gd name="T9" fmla="*/ T8 w 286"/>
                            <a:gd name="T10" fmla="+- 0 800 800"/>
                            <a:gd name="T11" fmla="*/ 800 h 200"/>
                            <a:gd name="T12" fmla="+- 0 2046 1852"/>
                            <a:gd name="T13" fmla="*/ T12 w 286"/>
                            <a:gd name="T14" fmla="+- 0 800 800"/>
                            <a:gd name="T15" fmla="*/ 800 h 200"/>
                            <a:gd name="T16" fmla="+- 0 2046 1852"/>
                            <a:gd name="T17" fmla="*/ T16 w 286"/>
                            <a:gd name="T18" fmla="+- 0 808 800"/>
                            <a:gd name="T19" fmla="*/ 808 h 200"/>
                            <a:gd name="T20" fmla="+- 0 2077 1852"/>
                            <a:gd name="T21" fmla="*/ T20 w 286"/>
                            <a:gd name="T22" fmla="+- 0 818 800"/>
                            <a:gd name="T23" fmla="*/ 818 h 200"/>
                            <a:gd name="T24" fmla="+- 0 2004 1852"/>
                            <a:gd name="T25" fmla="*/ T24 w 286"/>
                            <a:gd name="T26" fmla="+- 0 951 800"/>
                            <a:gd name="T27" fmla="*/ 951 h 200"/>
                            <a:gd name="T28" fmla="+- 0 1999 1852"/>
                            <a:gd name="T29" fmla="*/ T28 w 286"/>
                            <a:gd name="T30" fmla="+- 0 938 800"/>
                            <a:gd name="T31" fmla="*/ 938 h 200"/>
                            <a:gd name="T32" fmla="+- 0 1996 1852"/>
                            <a:gd name="T33" fmla="*/ T32 w 286"/>
                            <a:gd name="T34" fmla="+- 0 932 800"/>
                            <a:gd name="T35" fmla="*/ 932 h 200"/>
                            <a:gd name="T36" fmla="+- 0 1991 1852"/>
                            <a:gd name="T37" fmla="*/ T36 w 286"/>
                            <a:gd name="T38" fmla="+- 0 922 800"/>
                            <a:gd name="T39" fmla="*/ 922 h 200"/>
                            <a:gd name="T40" fmla="+- 0 1938 1852"/>
                            <a:gd name="T41" fmla="*/ T40 w 286"/>
                            <a:gd name="T42" fmla="+- 0 818 800"/>
                            <a:gd name="T43" fmla="*/ 818 h 200"/>
                            <a:gd name="T44" fmla="+- 0 1968 1852"/>
                            <a:gd name="T45" fmla="*/ T44 w 286"/>
                            <a:gd name="T46" fmla="+- 0 808 800"/>
                            <a:gd name="T47" fmla="*/ 808 h 200"/>
                            <a:gd name="T48" fmla="+- 0 1968 1852"/>
                            <a:gd name="T49" fmla="*/ T48 w 286"/>
                            <a:gd name="T50" fmla="+- 0 800 800"/>
                            <a:gd name="T51" fmla="*/ 800 h 200"/>
                            <a:gd name="T52" fmla="+- 0 1852 1852"/>
                            <a:gd name="T53" fmla="*/ T52 w 286"/>
                            <a:gd name="T54" fmla="+- 0 800 800"/>
                            <a:gd name="T55" fmla="*/ 800 h 200"/>
                            <a:gd name="T56" fmla="+- 0 1852 1852"/>
                            <a:gd name="T57" fmla="*/ T56 w 286"/>
                            <a:gd name="T58" fmla="+- 0 808 800"/>
                            <a:gd name="T59" fmla="*/ 808 h 200"/>
                            <a:gd name="T60" fmla="+- 0 1883 1852"/>
                            <a:gd name="T61" fmla="*/ T60 w 286"/>
                            <a:gd name="T62" fmla="+- 0 818 800"/>
                            <a:gd name="T63" fmla="*/ 818 h 200"/>
                            <a:gd name="T64" fmla="+- 0 1978 1852"/>
                            <a:gd name="T65" fmla="*/ T64 w 286"/>
                            <a:gd name="T66" fmla="+- 0 1001 800"/>
                            <a:gd name="T67" fmla="*/ 1001 h 200"/>
                            <a:gd name="T68" fmla="+- 0 1999 1852"/>
                            <a:gd name="T69" fmla="*/ T68 w 286"/>
                            <a:gd name="T70" fmla="+- 0 1001 800"/>
                            <a:gd name="T71" fmla="*/ 1001 h 200"/>
                            <a:gd name="T72" fmla="+- 0 2107 1852"/>
                            <a:gd name="T73" fmla="*/ T72 w 286"/>
                            <a:gd name="T74" fmla="+- 0 818 800"/>
                            <a:gd name="T75" fmla="*/ 818 h 2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86" h="200">
                              <a:moveTo>
                                <a:pt x="255" y="18"/>
                              </a:moveTo>
                              <a:lnTo>
                                <a:pt x="286" y="8"/>
                              </a:lnTo>
                              <a:lnTo>
                                <a:pt x="286" y="0"/>
                              </a:lnTo>
                              <a:lnTo>
                                <a:pt x="194" y="0"/>
                              </a:lnTo>
                              <a:lnTo>
                                <a:pt x="194" y="8"/>
                              </a:lnTo>
                              <a:lnTo>
                                <a:pt x="225" y="18"/>
                              </a:lnTo>
                              <a:lnTo>
                                <a:pt x="152" y="151"/>
                              </a:lnTo>
                              <a:lnTo>
                                <a:pt x="147" y="138"/>
                              </a:lnTo>
                              <a:lnTo>
                                <a:pt x="144" y="132"/>
                              </a:lnTo>
                              <a:lnTo>
                                <a:pt x="139" y="122"/>
                              </a:lnTo>
                              <a:lnTo>
                                <a:pt x="86" y="18"/>
                              </a:lnTo>
                              <a:lnTo>
                                <a:pt x="116" y="8"/>
                              </a:lnTo>
                              <a:lnTo>
                                <a:pt x="116" y="0"/>
                              </a:lnTo>
                              <a:lnTo>
                                <a:pt x="0" y="0"/>
                              </a:lnTo>
                              <a:lnTo>
                                <a:pt x="0" y="8"/>
                              </a:lnTo>
                              <a:lnTo>
                                <a:pt x="31" y="18"/>
                              </a:lnTo>
                              <a:lnTo>
                                <a:pt x="126" y="201"/>
                              </a:lnTo>
                              <a:lnTo>
                                <a:pt x="147" y="201"/>
                              </a:lnTo>
                              <a:lnTo>
                                <a:pt x="255" y="18"/>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26" name="Freeform 211"/>
                      <wps:cNvSpPr/>
                      <wps:spPr bwMode="auto">
                        <a:xfrm>
                          <a:off x="2185" y="800"/>
                          <a:ext cx="120" cy="197"/>
                        </a:xfrm>
                        <a:custGeom>
                          <a:avLst/>
                          <a:gdLst>
                            <a:gd name="T0" fmla="+- 0 2305 2185"/>
                            <a:gd name="T1" fmla="*/ T0 w 120"/>
                            <a:gd name="T2" fmla="+- 0 808 800"/>
                            <a:gd name="T3" fmla="*/ 808 h 197"/>
                            <a:gd name="T4" fmla="+- 0 2305 2185"/>
                            <a:gd name="T5" fmla="*/ T4 w 120"/>
                            <a:gd name="T6" fmla="+- 0 800 800"/>
                            <a:gd name="T7" fmla="*/ 800 h 197"/>
                            <a:gd name="T8" fmla="+- 0 2185 2185"/>
                            <a:gd name="T9" fmla="*/ T8 w 120"/>
                            <a:gd name="T10" fmla="+- 0 800 800"/>
                            <a:gd name="T11" fmla="*/ 800 h 197"/>
                            <a:gd name="T12" fmla="+- 0 2185 2185"/>
                            <a:gd name="T13" fmla="*/ T12 w 120"/>
                            <a:gd name="T14" fmla="+- 0 808 800"/>
                            <a:gd name="T15" fmla="*/ 808 h 197"/>
                            <a:gd name="T16" fmla="+- 0 2219 2185"/>
                            <a:gd name="T17" fmla="*/ T16 w 120"/>
                            <a:gd name="T18" fmla="+- 0 819 800"/>
                            <a:gd name="T19" fmla="*/ 819 h 197"/>
                            <a:gd name="T20" fmla="+- 0 2219 2185"/>
                            <a:gd name="T21" fmla="*/ T20 w 120"/>
                            <a:gd name="T22" fmla="+- 0 979 800"/>
                            <a:gd name="T23" fmla="*/ 979 h 197"/>
                            <a:gd name="T24" fmla="+- 0 2185 2185"/>
                            <a:gd name="T25" fmla="*/ T24 w 120"/>
                            <a:gd name="T26" fmla="+- 0 989 800"/>
                            <a:gd name="T27" fmla="*/ 989 h 197"/>
                            <a:gd name="T28" fmla="+- 0 2185 2185"/>
                            <a:gd name="T29" fmla="*/ T28 w 120"/>
                            <a:gd name="T30" fmla="+- 0 998 800"/>
                            <a:gd name="T31" fmla="*/ 998 h 197"/>
                            <a:gd name="T32" fmla="+- 0 2305 2185"/>
                            <a:gd name="T33" fmla="*/ T32 w 120"/>
                            <a:gd name="T34" fmla="+- 0 998 800"/>
                            <a:gd name="T35" fmla="*/ 998 h 197"/>
                            <a:gd name="T36" fmla="+- 0 2305 2185"/>
                            <a:gd name="T37" fmla="*/ T36 w 120"/>
                            <a:gd name="T38" fmla="+- 0 989 800"/>
                            <a:gd name="T39" fmla="*/ 989 h 197"/>
                            <a:gd name="T40" fmla="+- 0 2271 2185"/>
                            <a:gd name="T41" fmla="*/ T40 w 120"/>
                            <a:gd name="T42" fmla="+- 0 979 800"/>
                            <a:gd name="T43" fmla="*/ 979 h 197"/>
                            <a:gd name="T44" fmla="+- 0 2271 2185"/>
                            <a:gd name="T45" fmla="*/ T44 w 120"/>
                            <a:gd name="T46" fmla="+- 0 819 800"/>
                            <a:gd name="T47" fmla="*/ 819 h 197"/>
                            <a:gd name="T48" fmla="+- 0 2305 2185"/>
                            <a:gd name="T49" fmla="*/ T48 w 120"/>
                            <a:gd name="T50" fmla="+- 0 808 800"/>
                            <a:gd name="T51" fmla="*/ 808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20" h="197">
                              <a:moveTo>
                                <a:pt x="120" y="8"/>
                              </a:moveTo>
                              <a:lnTo>
                                <a:pt x="120" y="0"/>
                              </a:lnTo>
                              <a:lnTo>
                                <a:pt x="0" y="0"/>
                              </a:lnTo>
                              <a:lnTo>
                                <a:pt x="0" y="8"/>
                              </a:lnTo>
                              <a:lnTo>
                                <a:pt x="34" y="19"/>
                              </a:lnTo>
                              <a:lnTo>
                                <a:pt x="34" y="179"/>
                              </a:lnTo>
                              <a:lnTo>
                                <a:pt x="0" y="189"/>
                              </a:lnTo>
                              <a:lnTo>
                                <a:pt x="0" y="198"/>
                              </a:lnTo>
                              <a:lnTo>
                                <a:pt x="120" y="198"/>
                              </a:lnTo>
                              <a:lnTo>
                                <a:pt x="120" y="189"/>
                              </a:lnTo>
                              <a:lnTo>
                                <a:pt x="86" y="179"/>
                              </a:lnTo>
                              <a:lnTo>
                                <a:pt x="86" y="19"/>
                              </a:lnTo>
                              <a:lnTo>
                                <a:pt x="120" y="8"/>
                              </a:lnTo>
                              <a:close/>
                            </a:path>
                          </a:pathLst>
                        </a:custGeom>
                        <a:solidFill>
                          <a:srgbClr val="FD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39AFC857" id="Groep 121" o:spid="_x0000_s1026" style="position:absolute;margin-left:56.2pt;margin-top:33.5pt;width:65.65pt;height:23pt;z-index:-251633664;mso-position-horizontal-relative:page;mso-position-vertical-relative:page" coordorigin="1124,670" coordsize="1313,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">
              <v:shape id="Freeform 207" o:spid="_x0000_s1027" style="position:absolute;left:1134;top:680;width:1293;height:440;visibility:visible;mso-wrap-style:square;v-text-anchor:top" coordsize="129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" path="m,440r1293,l1293,,,,,440xe" fillcolor="#f69633" stroked="f">
                <v:path arrowok="t" o:connecttype="custom" o:connectlocs="0,1120;1293,1120;1293,680;0,680;0,1120" o:connectangles="0,0,0,0,0"/>
              </v:shape>
              <v:shape id="Freeform 208" o:spid="_x0000_s1028" style="position:absolute;left:1253;top:767;width:295;height:287;visibility:visible;mso-wrap-style:square;v-text-anchor:top" coordsize="295,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" path="m60,215l60,78,256,287r39,l238,17,272,7r,-7l180,r,7l212,17r46,202l79,33,,33r,7l34,49r,166l,224r,7l92,231r,-7l60,215xe" fillcolor="#fdfdfd" stroked="f">
                <v:path arrowok="t" o:connecttype="custom" o:connectlocs="60,982;60,845;256,1054;295,1054;238,784;272,774;272,767;180,767;180,774;212,784;258,986;79,800;0,800;0,807;34,816;34,982;0,991;0,998;92,998;92,991;60,982" o:connectangles="0,0,0,0,0,0,0,0,0,0,0,0,0,0,0,0,0,0,0,0,0"/>
              </v:shape>
              <v:shape id="Freeform 209" o:spid="_x0000_s1029" style="position:absolute;left:1595;top:800;width:211;height:197;visibility:visible;mso-wrap-style:square;v-text-anchor:top" coordsize="21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" path="m204,l,,,8,34,19r,160l,189r,9l206,198r5,-48l194,150r-23,34l86,184r,-79l154,105r14,25l184,130r,-67l168,63,154,90r-68,l86,13r82,l188,47r16,l204,xe" fillcolor="#fdfdfd" stroked="f">
                <v:path arrowok="t" o:connecttype="custom" o:connectlocs="204,800;0,800;0,808;34,819;34,979;0,989;0,998;206,998;211,950;194,950;171,984;86,984;86,905;154,905;168,930;184,930;184,863;168,863;154,890;86,890;86,813;168,813;188,847;204,847;204,800" o:connectangles="0,0,0,0,0,0,0,0,0,0,0,0,0,0,0,0,0,0,0,0,0,0,0,0,0"/>
              </v:shape>
              <v:shape id="Freeform 210" o:spid="_x0000_s1030" style="position:absolute;left:1852;top:800;width:286;height:200;visibility:visible;mso-wrap-style:square;v-text-anchor:top" coordsize="28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" path="m255,18l286,8r,-8l194,r,8l225,18,152,151r-5,-13l144,132r-5,-10l86,18,116,8r,-8l,,,8,31,18r95,183l147,201,255,18xe" fillcolor="#fdfdfd" stroked="f">
                <v:path arrowok="t" o:connecttype="custom" o:connectlocs="255,818;286,808;286,800;194,800;194,808;225,818;152,951;147,938;144,932;139,922;86,818;116,808;116,800;0,800;0,808;31,818;126,1001;147,1001;255,818" o:connectangles="0,0,0,0,0,0,0,0,0,0,0,0,0,0,0,0,0,0,0"/>
              </v:shape>
              <v:shape id="Freeform 211" o:spid="_x0000_s1031" style="position:absolute;left:2185;top:800;width:120;height:197;visibility:visible;mso-wrap-style:square;v-text-anchor:top" coordsize="120,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" path="m120,8r,-8l,,,8,34,19r,160l,189r,9l120,198r,-9l86,179,86,19,120,8xe" fillcolor="#fdfdfd" stroked="f">
                <v:path arrowok="t" o:connecttype="custom" o:connectlocs="120,808;120,800;0,800;0,808;34,819;34,979;0,989;0,998;120,998;120,989;86,979;86,819;120,808" o:connectangles="0,0,0,0,0,0,0,0,0,0,0,0,0"/>
              </v:shape>
              <w10:wrap anchorx="page" anchory="page"/>
            </v:group>
          </w:pict>
        </mc:Fallback>
      </mc:AlternateContent>
    </w:r>
    <w:r>
      <w:rPr>
        <w:noProof/>
      </w:rPr>
      <w:drawing>
        <wp:anchor distT="0" distB="0" distL="114300" distR="114300" simplePos="0" relativeHeight="251683840" behindDoc="1" locked="0" layoutInCell="1" allowOverlap="1" wp14:anchorId="7AC524A1" wp14:editId="781B4133">
          <wp:simplePos x="0" y="0"/>
          <wp:positionH relativeFrom="page">
            <wp:posOffset>2362835</wp:posOffset>
          </wp:positionH>
          <wp:positionV relativeFrom="page">
            <wp:posOffset>425450</wp:posOffset>
          </wp:positionV>
          <wp:extent cx="1018540" cy="292100"/>
          <wp:effectExtent l="0" t="0" r="0" b="0"/>
          <wp:wrapNone/>
          <wp:docPr id="120" name="Afbeelding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599076" name="Picture 212"/>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018540" cy="292100"/>
                  </a:xfrm>
                  <a:prstGeom prst="rect">
                    <a:avLst/>
                  </a:prstGeom>
                  <a:noFill/>
                </pic:spPr>
              </pic:pic>
            </a:graphicData>
          </a:graphic>
        </wp:anchor>
      </w:drawing>
    </w:r>
    <w:r>
      <w:rPr>
        <w:noProof/>
      </w:rPr>
      <mc:AlternateContent>
        <mc:Choice Requires="wpg">
          <w:drawing>
            <wp:anchor distT="0" distB="0" distL="114300" distR="114300" simplePos="0" relativeHeight="251684864" behindDoc="1" locked="0" layoutInCell="1" allowOverlap="1" wp14:anchorId="48A14686" wp14:editId="6E1B6C67">
              <wp:simplePos x="0" y="0"/>
              <wp:positionH relativeFrom="page">
                <wp:posOffset>4535170</wp:posOffset>
              </wp:positionH>
              <wp:positionV relativeFrom="page">
                <wp:posOffset>429260</wp:posOffset>
              </wp:positionV>
              <wp:extent cx="822325" cy="287020"/>
              <wp:effectExtent l="0" t="635" r="0" b="7620"/>
              <wp:wrapNone/>
              <wp:docPr id="87" name="Groep 87"/>
              <wp:cNvGraphicFramePr/>
              <a:graphic xmlns:a="http://schemas.openxmlformats.org/drawingml/2006/main">
                <a:graphicData uri="http://schemas.microsoft.com/office/word/2010/wordprocessingGroup">
                  <wpg:wgp>
                    <wpg:cNvGrpSpPr/>
                    <wpg:grpSpPr>
                      <a:xfrm>
                        <a:off x="0" y="0"/>
                        <a:ext cx="822325" cy="287020"/>
                        <a:chOff x="7142" y="676"/>
                        <a:chExt cx="1295" cy="452"/>
                      </a:xfrm>
                    </wpg:grpSpPr>
                    <wps:wsp>
                      <wps:cNvPr id="88" name="Freeform 214"/>
                      <wps:cNvSpPr/>
                      <wps:spPr bwMode="auto">
                        <a:xfrm>
                          <a:off x="7161" y="691"/>
                          <a:ext cx="75" cy="194"/>
                        </a:xfrm>
                        <a:custGeom>
                          <a:avLst/>
                          <a:gdLst>
                            <a:gd name="T0" fmla="+- 0 7189 7161"/>
                            <a:gd name="T1" fmla="*/ T0 w 75"/>
                            <a:gd name="T2" fmla="+- 0 862 691"/>
                            <a:gd name="T3" fmla="*/ 862 h 194"/>
                            <a:gd name="T4" fmla="+- 0 7189 7161"/>
                            <a:gd name="T5" fmla="*/ T4 w 75"/>
                            <a:gd name="T6" fmla="+- 0 691 691"/>
                            <a:gd name="T7" fmla="*/ 691 h 194"/>
                            <a:gd name="T8" fmla="+- 0 7161 7161"/>
                            <a:gd name="T9" fmla="*/ T8 w 75"/>
                            <a:gd name="T10" fmla="+- 0 691 691"/>
                            <a:gd name="T11" fmla="*/ 691 h 194"/>
                            <a:gd name="T12" fmla="+- 0 7161 7161"/>
                            <a:gd name="T13" fmla="*/ T12 w 75"/>
                            <a:gd name="T14" fmla="+- 0 885 691"/>
                            <a:gd name="T15" fmla="*/ 885 h 194"/>
                            <a:gd name="T16" fmla="+- 0 7236 7161"/>
                            <a:gd name="T17" fmla="*/ T16 w 75"/>
                            <a:gd name="T18" fmla="+- 0 885 691"/>
                            <a:gd name="T19" fmla="*/ 885 h 194"/>
                            <a:gd name="T20" fmla="+- 0 7236 7161"/>
                            <a:gd name="T21" fmla="*/ T20 w 75"/>
                            <a:gd name="T22" fmla="+- 0 862 691"/>
                            <a:gd name="T23" fmla="*/ 862 h 194"/>
                            <a:gd name="T24" fmla="+- 0 7189 7161"/>
                            <a:gd name="T25" fmla="*/ T24 w 75"/>
                            <a:gd name="T26" fmla="+- 0 862 691"/>
                            <a:gd name="T27" fmla="*/ 862 h 194"/>
                          </a:gdLst>
                          <a:ahLst/>
                          <a:cxnLst>
                            <a:cxn ang="0">
                              <a:pos x="T1" y="T3"/>
                            </a:cxn>
                            <a:cxn ang="0">
                              <a:pos x="T5" y="T7"/>
                            </a:cxn>
                            <a:cxn ang="0">
                              <a:pos x="T9" y="T11"/>
                            </a:cxn>
                            <a:cxn ang="0">
                              <a:pos x="T13" y="T15"/>
                            </a:cxn>
                            <a:cxn ang="0">
                              <a:pos x="T17" y="T19"/>
                            </a:cxn>
                            <a:cxn ang="0">
                              <a:pos x="T21" y="T23"/>
                            </a:cxn>
                            <a:cxn ang="0">
                              <a:pos x="T25" y="T27"/>
                            </a:cxn>
                          </a:cxnLst>
                          <a:rect l="0" t="0" r="r" b="b"/>
                          <a:pathLst>
                            <a:path w="75" h="194">
                              <a:moveTo>
                                <a:pt x="28" y="171"/>
                              </a:moveTo>
                              <a:lnTo>
                                <a:pt x="28" y="0"/>
                              </a:lnTo>
                              <a:lnTo>
                                <a:pt x="0" y="0"/>
                              </a:lnTo>
                              <a:lnTo>
                                <a:pt x="0" y="194"/>
                              </a:lnTo>
                              <a:lnTo>
                                <a:pt x="75" y="194"/>
                              </a:lnTo>
                              <a:lnTo>
                                <a:pt x="75" y="171"/>
                              </a:lnTo>
                              <a:lnTo>
                                <a:pt x="28" y="17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89" name="Freeform 215"/>
                      <wps:cNvSpPr/>
                      <wps:spPr bwMode="auto">
                        <a:xfrm>
                          <a:off x="7239" y="691"/>
                          <a:ext cx="77" cy="194"/>
                        </a:xfrm>
                        <a:custGeom>
                          <a:avLst/>
                          <a:gdLst>
                            <a:gd name="T0" fmla="+- 0 7283 7239"/>
                            <a:gd name="T1" fmla="*/ T0 w 77"/>
                            <a:gd name="T2" fmla="+- 0 691 691"/>
                            <a:gd name="T3" fmla="*/ 691 h 194"/>
                            <a:gd name="T4" fmla="+- 0 7280 7239"/>
                            <a:gd name="T5" fmla="*/ T4 w 77"/>
                            <a:gd name="T6" fmla="+- 0 813 691"/>
                            <a:gd name="T7" fmla="*/ 813 h 194"/>
                            <a:gd name="T8" fmla="+- 0 7298 7239"/>
                            <a:gd name="T9" fmla="*/ T8 w 77"/>
                            <a:gd name="T10" fmla="+- 0 720 691"/>
                            <a:gd name="T11" fmla="*/ 720 h 194"/>
                            <a:gd name="T12" fmla="+- 0 7315 7239"/>
                            <a:gd name="T13" fmla="*/ T12 w 77"/>
                            <a:gd name="T14" fmla="+- 0 691 691"/>
                            <a:gd name="T15" fmla="*/ 691 h 194"/>
                            <a:gd name="T16" fmla="+- 0 7283 7239"/>
                            <a:gd name="T17" fmla="*/ T16 w 77"/>
                            <a:gd name="T18" fmla="+- 0 691 691"/>
                            <a:gd name="T19" fmla="*/ 691 h 194"/>
                          </a:gdLst>
                          <a:ahLst/>
                          <a:cxnLst>
                            <a:cxn ang="0">
                              <a:pos x="T1" y="T3"/>
                            </a:cxn>
                            <a:cxn ang="0">
                              <a:pos x="T5" y="T7"/>
                            </a:cxn>
                            <a:cxn ang="0">
                              <a:pos x="T9" y="T11"/>
                            </a:cxn>
                            <a:cxn ang="0">
                              <a:pos x="T13" y="T15"/>
                            </a:cxn>
                            <a:cxn ang="0">
                              <a:pos x="T17" y="T19"/>
                            </a:cxn>
                          </a:cxnLst>
                          <a:rect l="0" t="0" r="r" b="b"/>
                          <a:pathLst>
                            <a:path w="77" h="194">
                              <a:moveTo>
                                <a:pt x="44" y="0"/>
                              </a:moveTo>
                              <a:lnTo>
                                <a:pt x="41" y="122"/>
                              </a:lnTo>
                              <a:lnTo>
                                <a:pt x="59" y="29"/>
                              </a:lnTo>
                              <a:lnTo>
                                <a:pt x="76" y="0"/>
                              </a:lnTo>
                              <a:lnTo>
                                <a:pt x="4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0" name="Freeform 216"/>
                      <wps:cNvSpPr/>
                      <wps:spPr bwMode="auto">
                        <a:xfrm>
                          <a:off x="7239" y="691"/>
                          <a:ext cx="77" cy="194"/>
                        </a:xfrm>
                        <a:custGeom>
                          <a:avLst/>
                          <a:gdLst>
                            <a:gd name="T0" fmla="+- 0 7298 7239"/>
                            <a:gd name="T1" fmla="*/ T0 w 77"/>
                            <a:gd name="T2" fmla="+- 0 720 691"/>
                            <a:gd name="T3" fmla="*/ 720 h 194"/>
                            <a:gd name="T4" fmla="+- 0 7298 7239"/>
                            <a:gd name="T5" fmla="*/ T4 w 77"/>
                            <a:gd name="T6" fmla="+- 0 720 691"/>
                            <a:gd name="T7" fmla="*/ 720 h 194"/>
                            <a:gd name="T8" fmla="+- 0 7315 7239"/>
                            <a:gd name="T9" fmla="*/ T8 w 77"/>
                            <a:gd name="T10" fmla="+- 0 813 691"/>
                            <a:gd name="T11" fmla="*/ 813 h 194"/>
                            <a:gd name="T12" fmla="+- 0 7280 7239"/>
                            <a:gd name="T13" fmla="*/ T12 w 77"/>
                            <a:gd name="T14" fmla="+- 0 813 691"/>
                            <a:gd name="T15" fmla="*/ 813 h 194"/>
                            <a:gd name="T16" fmla="+- 0 7283 7239"/>
                            <a:gd name="T17" fmla="*/ T16 w 77"/>
                            <a:gd name="T18" fmla="+- 0 691 691"/>
                            <a:gd name="T19" fmla="*/ 691 h 194"/>
                            <a:gd name="T20" fmla="+- 0 7239 7239"/>
                            <a:gd name="T21" fmla="*/ T20 w 77"/>
                            <a:gd name="T22" fmla="+- 0 885 691"/>
                            <a:gd name="T23" fmla="*/ 885 h 194"/>
                            <a:gd name="T24" fmla="+- 0 7267 7239"/>
                            <a:gd name="T25" fmla="*/ T24 w 77"/>
                            <a:gd name="T26" fmla="+- 0 885 691"/>
                            <a:gd name="T27" fmla="*/ 885 h 194"/>
                            <a:gd name="T28" fmla="+- 0 7276 7239"/>
                            <a:gd name="T29" fmla="*/ T28 w 77"/>
                            <a:gd name="T30" fmla="+- 0 836 691"/>
                            <a:gd name="T31" fmla="*/ 836 h 194"/>
                            <a:gd name="T32" fmla="+- 0 7319 7239"/>
                            <a:gd name="T33" fmla="*/ T32 w 77"/>
                            <a:gd name="T34" fmla="+- 0 836 691"/>
                            <a:gd name="T35" fmla="*/ 836 h 194"/>
                            <a:gd name="T36" fmla="+- 0 7329 7239"/>
                            <a:gd name="T37" fmla="*/ T36 w 77"/>
                            <a:gd name="T38" fmla="+- 0 885 691"/>
                            <a:gd name="T39" fmla="*/ 885 h 194"/>
                            <a:gd name="T40" fmla="+- 0 7357 7239"/>
                            <a:gd name="T41" fmla="*/ T40 w 77"/>
                            <a:gd name="T42" fmla="+- 0 885 691"/>
                            <a:gd name="T43" fmla="*/ 885 h 194"/>
                            <a:gd name="T44" fmla="+- 0 7315 7239"/>
                            <a:gd name="T45" fmla="*/ T44 w 77"/>
                            <a:gd name="T46" fmla="+- 0 691 691"/>
                            <a:gd name="T47" fmla="*/ 691 h 194"/>
                            <a:gd name="T48" fmla="+- 0 7298 7239"/>
                            <a:gd name="T49" fmla="*/ T48 w 77"/>
                            <a:gd name="T50" fmla="+- 0 720 691"/>
                            <a:gd name="T51" fmla="*/ 720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77" h="194">
                              <a:moveTo>
                                <a:pt x="59" y="29"/>
                              </a:moveTo>
                              <a:lnTo>
                                <a:pt x="59" y="29"/>
                              </a:lnTo>
                              <a:lnTo>
                                <a:pt x="76" y="122"/>
                              </a:lnTo>
                              <a:lnTo>
                                <a:pt x="41" y="122"/>
                              </a:lnTo>
                              <a:lnTo>
                                <a:pt x="44" y="0"/>
                              </a:lnTo>
                              <a:lnTo>
                                <a:pt x="0" y="194"/>
                              </a:lnTo>
                              <a:lnTo>
                                <a:pt x="28" y="194"/>
                              </a:lnTo>
                              <a:lnTo>
                                <a:pt x="37" y="145"/>
                              </a:lnTo>
                              <a:lnTo>
                                <a:pt x="80" y="145"/>
                              </a:lnTo>
                              <a:lnTo>
                                <a:pt x="90" y="194"/>
                              </a:lnTo>
                              <a:lnTo>
                                <a:pt x="118" y="194"/>
                              </a:lnTo>
                              <a:lnTo>
                                <a:pt x="76" y="0"/>
                              </a:lnTo>
                              <a:lnTo>
                                <a:pt x="59" y="2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1" name="Freeform 217"/>
                      <wps:cNvSpPr/>
                      <wps:spPr bwMode="auto">
                        <a:xfrm>
                          <a:off x="7367" y="691"/>
                          <a:ext cx="90" cy="194"/>
                        </a:xfrm>
                        <a:custGeom>
                          <a:avLst/>
                          <a:gdLst>
                            <a:gd name="T0" fmla="+- 0 7412 7367"/>
                            <a:gd name="T1" fmla="*/ T0 w 90"/>
                            <a:gd name="T2" fmla="+- 0 864 691"/>
                            <a:gd name="T3" fmla="*/ 864 h 194"/>
                            <a:gd name="T4" fmla="+- 0 7395 7367"/>
                            <a:gd name="T5" fmla="*/ T4 w 90"/>
                            <a:gd name="T6" fmla="+- 0 864 691"/>
                            <a:gd name="T7" fmla="*/ 864 h 194"/>
                            <a:gd name="T8" fmla="+- 0 7395 7367"/>
                            <a:gd name="T9" fmla="*/ T8 w 90"/>
                            <a:gd name="T10" fmla="+- 0 795 691"/>
                            <a:gd name="T11" fmla="*/ 795 h 194"/>
                            <a:gd name="T12" fmla="+- 0 7413 7367"/>
                            <a:gd name="T13" fmla="*/ T12 w 90"/>
                            <a:gd name="T14" fmla="+- 0 795 691"/>
                            <a:gd name="T15" fmla="*/ 795 h 194"/>
                            <a:gd name="T16" fmla="+- 0 7428 7367"/>
                            <a:gd name="T17" fmla="*/ T16 w 90"/>
                            <a:gd name="T18" fmla="+- 0 774 691"/>
                            <a:gd name="T19" fmla="*/ 774 h 194"/>
                            <a:gd name="T20" fmla="+- 0 7395 7367"/>
                            <a:gd name="T21" fmla="*/ T20 w 90"/>
                            <a:gd name="T22" fmla="+- 0 774 691"/>
                            <a:gd name="T23" fmla="*/ 774 h 194"/>
                            <a:gd name="T24" fmla="+- 0 7395 7367"/>
                            <a:gd name="T25" fmla="*/ T24 w 90"/>
                            <a:gd name="T26" fmla="+- 0 712 691"/>
                            <a:gd name="T27" fmla="*/ 712 h 194"/>
                            <a:gd name="T28" fmla="+- 0 7416 7367"/>
                            <a:gd name="T29" fmla="*/ T28 w 90"/>
                            <a:gd name="T30" fmla="+- 0 691 691"/>
                            <a:gd name="T31" fmla="*/ 691 h 194"/>
                            <a:gd name="T32" fmla="+- 0 7367 7367"/>
                            <a:gd name="T33" fmla="*/ T32 w 90"/>
                            <a:gd name="T34" fmla="+- 0 691 691"/>
                            <a:gd name="T35" fmla="*/ 691 h 194"/>
                            <a:gd name="T36" fmla="+- 0 7367 7367"/>
                            <a:gd name="T37" fmla="*/ T36 w 90"/>
                            <a:gd name="T38" fmla="+- 0 885 691"/>
                            <a:gd name="T39" fmla="*/ 885 h 194"/>
                            <a:gd name="T40" fmla="+- 0 7411 7367"/>
                            <a:gd name="T41" fmla="*/ T40 w 90"/>
                            <a:gd name="T42" fmla="+- 0 885 691"/>
                            <a:gd name="T43" fmla="*/ 885 h 194"/>
                            <a:gd name="T44" fmla="+- 0 7429 7367"/>
                            <a:gd name="T45" fmla="*/ T44 w 90"/>
                            <a:gd name="T46" fmla="+- 0 884 691"/>
                            <a:gd name="T47" fmla="*/ 884 h 194"/>
                            <a:gd name="T48" fmla="+- 0 7428 7367"/>
                            <a:gd name="T49" fmla="*/ T48 w 90"/>
                            <a:gd name="T50" fmla="+- 0 864 691"/>
                            <a:gd name="T51" fmla="*/ 864 h 194"/>
                            <a:gd name="T52" fmla="+- 0 7412 7367"/>
                            <a:gd name="T53" fmla="*/ T52 w 90"/>
                            <a:gd name="T54" fmla="+- 0 864 691"/>
                            <a:gd name="T55" fmla="*/ 864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90" h="194">
                              <a:moveTo>
                                <a:pt x="45" y="173"/>
                              </a:moveTo>
                              <a:lnTo>
                                <a:pt x="28" y="173"/>
                              </a:lnTo>
                              <a:lnTo>
                                <a:pt x="28" y="104"/>
                              </a:lnTo>
                              <a:lnTo>
                                <a:pt x="46" y="104"/>
                              </a:lnTo>
                              <a:lnTo>
                                <a:pt x="61" y="83"/>
                              </a:lnTo>
                              <a:lnTo>
                                <a:pt x="28" y="83"/>
                              </a:lnTo>
                              <a:lnTo>
                                <a:pt x="28" y="21"/>
                              </a:lnTo>
                              <a:lnTo>
                                <a:pt x="49" y="0"/>
                              </a:lnTo>
                              <a:lnTo>
                                <a:pt x="0" y="0"/>
                              </a:lnTo>
                              <a:lnTo>
                                <a:pt x="0" y="194"/>
                              </a:lnTo>
                              <a:lnTo>
                                <a:pt x="44" y="194"/>
                              </a:lnTo>
                              <a:lnTo>
                                <a:pt x="62" y="193"/>
                              </a:lnTo>
                              <a:lnTo>
                                <a:pt x="61" y="173"/>
                              </a:lnTo>
                              <a:lnTo>
                                <a:pt x="45" y="173"/>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2" name="Freeform 218"/>
                      <wps:cNvSpPr/>
                      <wps:spPr bwMode="auto">
                        <a:xfrm>
                          <a:off x="7367" y="691"/>
                          <a:ext cx="90" cy="194"/>
                        </a:xfrm>
                        <a:custGeom>
                          <a:avLst/>
                          <a:gdLst>
                            <a:gd name="T0" fmla="+- 0 7457 7367"/>
                            <a:gd name="T1" fmla="*/ T0 w 90"/>
                            <a:gd name="T2" fmla="+- 0 830 691"/>
                            <a:gd name="T3" fmla="*/ 830 h 194"/>
                            <a:gd name="T4" fmla="+- 0 7456 7367"/>
                            <a:gd name="T5" fmla="*/ T4 w 90"/>
                            <a:gd name="T6" fmla="+- 0 811 691"/>
                            <a:gd name="T7" fmla="*/ 811 h 194"/>
                            <a:gd name="T8" fmla="+- 0 7449 7367"/>
                            <a:gd name="T9" fmla="*/ T8 w 90"/>
                            <a:gd name="T10" fmla="+- 0 793 691"/>
                            <a:gd name="T11" fmla="*/ 793 h 194"/>
                            <a:gd name="T12" fmla="+- 0 7430 7367"/>
                            <a:gd name="T13" fmla="*/ T12 w 90"/>
                            <a:gd name="T14" fmla="+- 0 785 691"/>
                            <a:gd name="T15" fmla="*/ 785 h 194"/>
                            <a:gd name="T16" fmla="+- 0 7430 7367"/>
                            <a:gd name="T17" fmla="*/ T16 w 90"/>
                            <a:gd name="T18" fmla="+- 0 785 691"/>
                            <a:gd name="T19" fmla="*/ 785 h 194"/>
                            <a:gd name="T20" fmla="+- 0 7442 7367"/>
                            <a:gd name="T21" fmla="*/ T20 w 90"/>
                            <a:gd name="T22" fmla="+- 0 782 691"/>
                            <a:gd name="T23" fmla="*/ 782 h 194"/>
                            <a:gd name="T24" fmla="+- 0 7453 7367"/>
                            <a:gd name="T25" fmla="*/ T24 w 90"/>
                            <a:gd name="T26" fmla="+- 0 769 691"/>
                            <a:gd name="T27" fmla="*/ 769 h 194"/>
                            <a:gd name="T28" fmla="+- 0 7456 7367"/>
                            <a:gd name="T29" fmla="*/ T28 w 90"/>
                            <a:gd name="T30" fmla="+- 0 738 691"/>
                            <a:gd name="T31" fmla="*/ 738 h 194"/>
                            <a:gd name="T32" fmla="+- 0 7456 7367"/>
                            <a:gd name="T33" fmla="*/ T32 w 90"/>
                            <a:gd name="T34" fmla="+- 0 735 691"/>
                            <a:gd name="T35" fmla="*/ 735 h 194"/>
                            <a:gd name="T36" fmla="+- 0 7453 7367"/>
                            <a:gd name="T37" fmla="*/ T36 w 90"/>
                            <a:gd name="T38" fmla="+- 0 709 691"/>
                            <a:gd name="T39" fmla="*/ 709 h 194"/>
                            <a:gd name="T40" fmla="+- 0 7441 7367"/>
                            <a:gd name="T41" fmla="*/ T40 w 90"/>
                            <a:gd name="T42" fmla="+- 0 695 691"/>
                            <a:gd name="T43" fmla="*/ 695 h 194"/>
                            <a:gd name="T44" fmla="+- 0 7416 7367"/>
                            <a:gd name="T45" fmla="*/ T44 w 90"/>
                            <a:gd name="T46" fmla="+- 0 691 691"/>
                            <a:gd name="T47" fmla="*/ 691 h 194"/>
                            <a:gd name="T48" fmla="+- 0 7395 7367"/>
                            <a:gd name="T49" fmla="*/ T48 w 90"/>
                            <a:gd name="T50" fmla="+- 0 712 691"/>
                            <a:gd name="T51" fmla="*/ 712 h 194"/>
                            <a:gd name="T52" fmla="+- 0 7426 7367"/>
                            <a:gd name="T53" fmla="*/ T52 w 90"/>
                            <a:gd name="T54" fmla="+- 0 712 691"/>
                            <a:gd name="T55" fmla="*/ 712 h 194"/>
                            <a:gd name="T56" fmla="+- 0 7430 7367"/>
                            <a:gd name="T57" fmla="*/ T56 w 90"/>
                            <a:gd name="T58" fmla="+- 0 718 691"/>
                            <a:gd name="T59" fmla="*/ 718 h 194"/>
                            <a:gd name="T60" fmla="+- 0 7430 7367"/>
                            <a:gd name="T61" fmla="*/ T60 w 90"/>
                            <a:gd name="T62" fmla="+- 0 771 691"/>
                            <a:gd name="T63" fmla="*/ 771 h 194"/>
                            <a:gd name="T64" fmla="+- 0 7428 7367"/>
                            <a:gd name="T65" fmla="*/ T64 w 90"/>
                            <a:gd name="T66" fmla="+- 0 774 691"/>
                            <a:gd name="T67" fmla="*/ 774 h 194"/>
                            <a:gd name="T68" fmla="+- 0 7413 7367"/>
                            <a:gd name="T69" fmla="*/ T68 w 90"/>
                            <a:gd name="T70" fmla="+- 0 795 691"/>
                            <a:gd name="T71" fmla="*/ 795 h 194"/>
                            <a:gd name="T72" fmla="+- 0 7429 7367"/>
                            <a:gd name="T73" fmla="*/ T72 w 90"/>
                            <a:gd name="T74" fmla="+- 0 795 691"/>
                            <a:gd name="T75" fmla="*/ 795 h 194"/>
                            <a:gd name="T76" fmla="+- 0 7431 7367"/>
                            <a:gd name="T77" fmla="*/ T76 w 90"/>
                            <a:gd name="T78" fmla="+- 0 800 691"/>
                            <a:gd name="T79" fmla="*/ 800 h 194"/>
                            <a:gd name="T80" fmla="+- 0 7431 7367"/>
                            <a:gd name="T81" fmla="*/ T80 w 90"/>
                            <a:gd name="T82" fmla="+- 0 860 691"/>
                            <a:gd name="T83" fmla="*/ 860 h 194"/>
                            <a:gd name="T84" fmla="+- 0 7428 7367"/>
                            <a:gd name="T85" fmla="*/ T84 w 90"/>
                            <a:gd name="T86" fmla="+- 0 864 691"/>
                            <a:gd name="T87" fmla="*/ 864 h 194"/>
                            <a:gd name="T88" fmla="+- 0 7429 7367"/>
                            <a:gd name="T89" fmla="*/ T88 w 90"/>
                            <a:gd name="T90" fmla="+- 0 884 691"/>
                            <a:gd name="T91" fmla="*/ 884 h 194"/>
                            <a:gd name="T92" fmla="+- 0 7447 7367"/>
                            <a:gd name="T93" fmla="*/ T92 w 90"/>
                            <a:gd name="T94" fmla="+- 0 876 691"/>
                            <a:gd name="T95" fmla="*/ 876 h 194"/>
                            <a:gd name="T96" fmla="+- 0 7455 7367"/>
                            <a:gd name="T97" fmla="*/ T96 w 90"/>
                            <a:gd name="T98" fmla="+- 0 858 691"/>
                            <a:gd name="T99" fmla="*/ 858 h 194"/>
                            <a:gd name="T100" fmla="+- 0 7457 7367"/>
                            <a:gd name="T101" fmla="*/ T100 w 90"/>
                            <a:gd name="T102" fmla="+- 0 830 691"/>
                            <a:gd name="T103" fmla="*/ 830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90" h="194">
                              <a:moveTo>
                                <a:pt x="90" y="139"/>
                              </a:moveTo>
                              <a:lnTo>
                                <a:pt x="89" y="120"/>
                              </a:lnTo>
                              <a:lnTo>
                                <a:pt x="82" y="102"/>
                              </a:lnTo>
                              <a:lnTo>
                                <a:pt x="63" y="94"/>
                              </a:lnTo>
                              <a:lnTo>
                                <a:pt x="75" y="91"/>
                              </a:lnTo>
                              <a:lnTo>
                                <a:pt x="86" y="78"/>
                              </a:lnTo>
                              <a:lnTo>
                                <a:pt x="89" y="47"/>
                              </a:lnTo>
                              <a:lnTo>
                                <a:pt x="89" y="44"/>
                              </a:lnTo>
                              <a:lnTo>
                                <a:pt x="86" y="18"/>
                              </a:lnTo>
                              <a:lnTo>
                                <a:pt x="74" y="4"/>
                              </a:lnTo>
                              <a:lnTo>
                                <a:pt x="49" y="0"/>
                              </a:lnTo>
                              <a:lnTo>
                                <a:pt x="28" y="21"/>
                              </a:lnTo>
                              <a:lnTo>
                                <a:pt x="59" y="21"/>
                              </a:lnTo>
                              <a:lnTo>
                                <a:pt x="63" y="27"/>
                              </a:lnTo>
                              <a:lnTo>
                                <a:pt x="63" y="80"/>
                              </a:lnTo>
                              <a:lnTo>
                                <a:pt x="61" y="83"/>
                              </a:lnTo>
                              <a:lnTo>
                                <a:pt x="46" y="104"/>
                              </a:lnTo>
                              <a:lnTo>
                                <a:pt x="62" y="104"/>
                              </a:lnTo>
                              <a:lnTo>
                                <a:pt x="64" y="109"/>
                              </a:lnTo>
                              <a:lnTo>
                                <a:pt x="64" y="169"/>
                              </a:lnTo>
                              <a:lnTo>
                                <a:pt x="61" y="173"/>
                              </a:lnTo>
                              <a:lnTo>
                                <a:pt x="62" y="193"/>
                              </a:lnTo>
                              <a:lnTo>
                                <a:pt x="80" y="185"/>
                              </a:lnTo>
                              <a:lnTo>
                                <a:pt x="88" y="167"/>
                              </a:lnTo>
                              <a:lnTo>
                                <a:pt x="90" y="13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3" name="Freeform 219"/>
                      <wps:cNvSpPr/>
                      <wps:spPr bwMode="auto">
                        <a:xfrm>
                          <a:off x="7476" y="690"/>
                          <a:ext cx="95" cy="197"/>
                        </a:xfrm>
                        <a:custGeom>
                          <a:avLst/>
                          <a:gdLst>
                            <a:gd name="T0" fmla="+- 0 7504 7476"/>
                            <a:gd name="T1" fmla="*/ T0 w 95"/>
                            <a:gd name="T2" fmla="+- 0 719 690"/>
                            <a:gd name="T3" fmla="*/ 719 h 197"/>
                            <a:gd name="T4" fmla="+- 0 7511 7476"/>
                            <a:gd name="T5" fmla="*/ T4 w 95"/>
                            <a:gd name="T6" fmla="+- 0 711 690"/>
                            <a:gd name="T7" fmla="*/ 711 h 197"/>
                            <a:gd name="T8" fmla="+- 0 7536 7476"/>
                            <a:gd name="T9" fmla="*/ T8 w 95"/>
                            <a:gd name="T10" fmla="+- 0 711 690"/>
                            <a:gd name="T11" fmla="*/ 711 h 197"/>
                            <a:gd name="T12" fmla="+- 0 7543 7476"/>
                            <a:gd name="T13" fmla="*/ T12 w 95"/>
                            <a:gd name="T14" fmla="+- 0 719 690"/>
                            <a:gd name="T15" fmla="*/ 719 h 197"/>
                            <a:gd name="T16" fmla="+- 0 7543 7476"/>
                            <a:gd name="T17" fmla="*/ T16 w 95"/>
                            <a:gd name="T18" fmla="+- 0 857 690"/>
                            <a:gd name="T19" fmla="*/ 857 h 197"/>
                            <a:gd name="T20" fmla="+- 0 7538 7476"/>
                            <a:gd name="T21" fmla="*/ T20 w 95"/>
                            <a:gd name="T22" fmla="+- 0 885 690"/>
                            <a:gd name="T23" fmla="*/ 885 h 197"/>
                            <a:gd name="T24" fmla="+- 0 7558 7476"/>
                            <a:gd name="T25" fmla="*/ T24 w 95"/>
                            <a:gd name="T26" fmla="+- 0 875 690"/>
                            <a:gd name="T27" fmla="*/ 875 h 197"/>
                            <a:gd name="T28" fmla="+- 0 7568 7476"/>
                            <a:gd name="T29" fmla="*/ T28 w 95"/>
                            <a:gd name="T30" fmla="+- 0 858 690"/>
                            <a:gd name="T31" fmla="*/ 858 h 197"/>
                            <a:gd name="T32" fmla="+- 0 7571 7476"/>
                            <a:gd name="T33" fmla="*/ T32 w 95"/>
                            <a:gd name="T34" fmla="+- 0 836 690"/>
                            <a:gd name="T35" fmla="*/ 836 h 197"/>
                            <a:gd name="T36" fmla="+- 0 7571 7476"/>
                            <a:gd name="T37" fmla="*/ T36 w 95"/>
                            <a:gd name="T38" fmla="+- 0 738 690"/>
                            <a:gd name="T39" fmla="*/ 738 h 197"/>
                            <a:gd name="T40" fmla="+- 0 7570 7476"/>
                            <a:gd name="T41" fmla="*/ T40 w 95"/>
                            <a:gd name="T42" fmla="+- 0 728 690"/>
                            <a:gd name="T43" fmla="*/ 728 h 197"/>
                            <a:gd name="T44" fmla="+- 0 7564 7476"/>
                            <a:gd name="T45" fmla="*/ T44 w 95"/>
                            <a:gd name="T46" fmla="+- 0 707 690"/>
                            <a:gd name="T47" fmla="*/ 707 h 197"/>
                            <a:gd name="T48" fmla="+- 0 7549 7476"/>
                            <a:gd name="T49" fmla="*/ T48 w 95"/>
                            <a:gd name="T50" fmla="+- 0 694 690"/>
                            <a:gd name="T51" fmla="*/ 694 h 197"/>
                            <a:gd name="T52" fmla="+- 0 7523 7476"/>
                            <a:gd name="T53" fmla="*/ T52 w 95"/>
                            <a:gd name="T54" fmla="+- 0 690 690"/>
                            <a:gd name="T55" fmla="*/ 690 h 197"/>
                            <a:gd name="T56" fmla="+- 0 7509 7476"/>
                            <a:gd name="T57" fmla="*/ T56 w 95"/>
                            <a:gd name="T58" fmla="+- 0 691 690"/>
                            <a:gd name="T59" fmla="*/ 691 h 197"/>
                            <a:gd name="T60" fmla="+- 0 7489 7476"/>
                            <a:gd name="T61" fmla="*/ T60 w 95"/>
                            <a:gd name="T62" fmla="+- 0 701 690"/>
                            <a:gd name="T63" fmla="*/ 701 h 197"/>
                            <a:gd name="T64" fmla="+- 0 7479 7476"/>
                            <a:gd name="T65" fmla="*/ T64 w 95"/>
                            <a:gd name="T66" fmla="+- 0 718 690"/>
                            <a:gd name="T67" fmla="*/ 718 h 197"/>
                            <a:gd name="T68" fmla="+- 0 7476 7476"/>
                            <a:gd name="T69" fmla="*/ T68 w 95"/>
                            <a:gd name="T70" fmla="+- 0 741 690"/>
                            <a:gd name="T71" fmla="*/ 741 h 197"/>
                            <a:gd name="T72" fmla="+- 0 7476 7476"/>
                            <a:gd name="T73" fmla="*/ T72 w 95"/>
                            <a:gd name="T74" fmla="+- 0 839 690"/>
                            <a:gd name="T75" fmla="*/ 839 h 197"/>
                            <a:gd name="T76" fmla="+- 0 7477 7476"/>
                            <a:gd name="T77" fmla="*/ T76 w 95"/>
                            <a:gd name="T78" fmla="+- 0 848 690"/>
                            <a:gd name="T79" fmla="*/ 848 h 197"/>
                            <a:gd name="T80" fmla="+- 0 7483 7476"/>
                            <a:gd name="T81" fmla="*/ T80 w 95"/>
                            <a:gd name="T82" fmla="+- 0 869 690"/>
                            <a:gd name="T83" fmla="*/ 869 h 197"/>
                            <a:gd name="T84" fmla="+- 0 7498 7476"/>
                            <a:gd name="T85" fmla="*/ T84 w 95"/>
                            <a:gd name="T86" fmla="+- 0 882 690"/>
                            <a:gd name="T87" fmla="*/ 882 h 197"/>
                            <a:gd name="T88" fmla="+- 0 7523 7476"/>
                            <a:gd name="T89" fmla="*/ T88 w 95"/>
                            <a:gd name="T90" fmla="+- 0 887 690"/>
                            <a:gd name="T91" fmla="*/ 887 h 197"/>
                            <a:gd name="T92" fmla="+- 0 7504 7476"/>
                            <a:gd name="T93" fmla="*/ T92 w 95"/>
                            <a:gd name="T94" fmla="+- 0 857 690"/>
                            <a:gd name="T95" fmla="*/ 857 h 197"/>
                            <a:gd name="T96" fmla="+- 0 7504 7476"/>
                            <a:gd name="T97" fmla="*/ T96 w 95"/>
                            <a:gd name="T98" fmla="+- 0 719 690"/>
                            <a:gd name="T99" fmla="*/ 719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5" h="197">
                              <a:moveTo>
                                <a:pt x="28" y="29"/>
                              </a:moveTo>
                              <a:lnTo>
                                <a:pt x="35" y="21"/>
                              </a:lnTo>
                              <a:lnTo>
                                <a:pt x="60" y="21"/>
                              </a:lnTo>
                              <a:lnTo>
                                <a:pt x="67" y="29"/>
                              </a:lnTo>
                              <a:lnTo>
                                <a:pt x="67" y="167"/>
                              </a:lnTo>
                              <a:lnTo>
                                <a:pt x="62" y="195"/>
                              </a:lnTo>
                              <a:lnTo>
                                <a:pt x="82" y="185"/>
                              </a:lnTo>
                              <a:lnTo>
                                <a:pt x="92" y="168"/>
                              </a:lnTo>
                              <a:lnTo>
                                <a:pt x="95" y="146"/>
                              </a:lnTo>
                              <a:lnTo>
                                <a:pt x="95" y="48"/>
                              </a:lnTo>
                              <a:lnTo>
                                <a:pt x="94" y="38"/>
                              </a:lnTo>
                              <a:lnTo>
                                <a:pt x="88" y="17"/>
                              </a:lnTo>
                              <a:lnTo>
                                <a:pt x="73" y="4"/>
                              </a:lnTo>
                              <a:lnTo>
                                <a:pt x="47" y="0"/>
                              </a:lnTo>
                              <a:lnTo>
                                <a:pt x="33" y="1"/>
                              </a:lnTo>
                              <a:lnTo>
                                <a:pt x="13" y="11"/>
                              </a:lnTo>
                              <a:lnTo>
                                <a:pt x="3" y="28"/>
                              </a:lnTo>
                              <a:lnTo>
                                <a:pt x="0" y="51"/>
                              </a:lnTo>
                              <a:lnTo>
                                <a:pt x="0" y="149"/>
                              </a:lnTo>
                              <a:lnTo>
                                <a:pt x="1" y="158"/>
                              </a:lnTo>
                              <a:lnTo>
                                <a:pt x="7" y="179"/>
                              </a:lnTo>
                              <a:lnTo>
                                <a:pt x="22" y="192"/>
                              </a:lnTo>
                              <a:lnTo>
                                <a:pt x="47" y="197"/>
                              </a:lnTo>
                              <a:lnTo>
                                <a:pt x="28" y="167"/>
                              </a:lnTo>
                              <a:lnTo>
                                <a:pt x="28" y="2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4" name="Freeform 220"/>
                      <wps:cNvSpPr/>
                      <wps:spPr bwMode="auto">
                        <a:xfrm>
                          <a:off x="7476" y="690"/>
                          <a:ext cx="95" cy="197"/>
                        </a:xfrm>
                        <a:custGeom>
                          <a:avLst/>
                          <a:gdLst>
                            <a:gd name="T0" fmla="+- 0 7543 7476"/>
                            <a:gd name="T1" fmla="*/ T0 w 95"/>
                            <a:gd name="T2" fmla="+- 0 857 690"/>
                            <a:gd name="T3" fmla="*/ 857 h 197"/>
                            <a:gd name="T4" fmla="+- 0 7535 7476"/>
                            <a:gd name="T5" fmla="*/ T4 w 95"/>
                            <a:gd name="T6" fmla="+- 0 866 690"/>
                            <a:gd name="T7" fmla="*/ 866 h 197"/>
                            <a:gd name="T8" fmla="+- 0 7512 7476"/>
                            <a:gd name="T9" fmla="*/ T8 w 95"/>
                            <a:gd name="T10" fmla="+- 0 866 690"/>
                            <a:gd name="T11" fmla="*/ 866 h 197"/>
                            <a:gd name="T12" fmla="+- 0 7504 7476"/>
                            <a:gd name="T13" fmla="*/ T12 w 95"/>
                            <a:gd name="T14" fmla="+- 0 857 690"/>
                            <a:gd name="T15" fmla="*/ 857 h 197"/>
                            <a:gd name="T16" fmla="+- 0 7523 7476"/>
                            <a:gd name="T17" fmla="*/ T16 w 95"/>
                            <a:gd name="T18" fmla="+- 0 887 690"/>
                            <a:gd name="T19" fmla="*/ 887 h 197"/>
                            <a:gd name="T20" fmla="+- 0 7538 7476"/>
                            <a:gd name="T21" fmla="*/ T20 w 95"/>
                            <a:gd name="T22" fmla="+- 0 885 690"/>
                            <a:gd name="T23" fmla="*/ 885 h 197"/>
                            <a:gd name="T24" fmla="+- 0 7543 7476"/>
                            <a:gd name="T25" fmla="*/ T24 w 95"/>
                            <a:gd name="T26" fmla="+- 0 857 690"/>
                            <a:gd name="T27" fmla="*/ 857 h 197"/>
                          </a:gdLst>
                          <a:ahLst/>
                          <a:cxnLst>
                            <a:cxn ang="0">
                              <a:pos x="T1" y="T3"/>
                            </a:cxn>
                            <a:cxn ang="0">
                              <a:pos x="T5" y="T7"/>
                            </a:cxn>
                            <a:cxn ang="0">
                              <a:pos x="T9" y="T11"/>
                            </a:cxn>
                            <a:cxn ang="0">
                              <a:pos x="T13" y="T15"/>
                            </a:cxn>
                            <a:cxn ang="0">
                              <a:pos x="T17" y="T19"/>
                            </a:cxn>
                            <a:cxn ang="0">
                              <a:pos x="T21" y="T23"/>
                            </a:cxn>
                            <a:cxn ang="0">
                              <a:pos x="T25" y="T27"/>
                            </a:cxn>
                          </a:cxnLst>
                          <a:rect l="0" t="0" r="r" b="b"/>
                          <a:pathLst>
                            <a:path w="95" h="197">
                              <a:moveTo>
                                <a:pt x="67" y="167"/>
                              </a:moveTo>
                              <a:lnTo>
                                <a:pt x="59" y="176"/>
                              </a:lnTo>
                              <a:lnTo>
                                <a:pt x="36" y="176"/>
                              </a:lnTo>
                              <a:lnTo>
                                <a:pt x="28" y="167"/>
                              </a:lnTo>
                              <a:lnTo>
                                <a:pt x="47" y="197"/>
                              </a:lnTo>
                              <a:lnTo>
                                <a:pt x="62" y="195"/>
                              </a:lnTo>
                              <a:lnTo>
                                <a:pt x="67" y="16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5" name="Freeform 221"/>
                      <wps:cNvSpPr/>
                      <wps:spPr bwMode="auto">
                        <a:xfrm>
                          <a:off x="7593" y="691"/>
                          <a:ext cx="89" cy="194"/>
                        </a:xfrm>
                        <a:custGeom>
                          <a:avLst/>
                          <a:gdLst>
                            <a:gd name="T0" fmla="+- 0 7648 7593"/>
                            <a:gd name="T1" fmla="*/ T0 w 89"/>
                            <a:gd name="T2" fmla="+- 0 773 691"/>
                            <a:gd name="T3" fmla="*/ 773 h 194"/>
                            <a:gd name="T4" fmla="+- 0 7628 7593"/>
                            <a:gd name="T5" fmla="*/ T4 w 89"/>
                            <a:gd name="T6" fmla="+- 0 778 691"/>
                            <a:gd name="T7" fmla="*/ 778 h 194"/>
                            <a:gd name="T8" fmla="+- 0 7620 7593"/>
                            <a:gd name="T9" fmla="*/ T8 w 89"/>
                            <a:gd name="T10" fmla="+- 0 778 691"/>
                            <a:gd name="T11" fmla="*/ 778 h 194"/>
                            <a:gd name="T12" fmla="+- 0 7620 7593"/>
                            <a:gd name="T13" fmla="*/ T12 w 89"/>
                            <a:gd name="T14" fmla="+- 0 714 691"/>
                            <a:gd name="T15" fmla="*/ 714 h 194"/>
                            <a:gd name="T16" fmla="+- 0 7636 7593"/>
                            <a:gd name="T17" fmla="*/ T16 w 89"/>
                            <a:gd name="T18" fmla="+- 0 691 691"/>
                            <a:gd name="T19" fmla="*/ 691 h 194"/>
                            <a:gd name="T20" fmla="+- 0 7593 7593"/>
                            <a:gd name="T21" fmla="*/ T20 w 89"/>
                            <a:gd name="T22" fmla="+- 0 691 691"/>
                            <a:gd name="T23" fmla="*/ 691 h 194"/>
                            <a:gd name="T24" fmla="+- 0 7593 7593"/>
                            <a:gd name="T25" fmla="*/ T24 w 89"/>
                            <a:gd name="T26" fmla="+- 0 885 691"/>
                            <a:gd name="T27" fmla="*/ 885 h 194"/>
                            <a:gd name="T28" fmla="+- 0 7620 7593"/>
                            <a:gd name="T29" fmla="*/ T28 w 89"/>
                            <a:gd name="T30" fmla="+- 0 885 691"/>
                            <a:gd name="T31" fmla="*/ 885 h 194"/>
                            <a:gd name="T32" fmla="+- 0 7620 7593"/>
                            <a:gd name="T33" fmla="*/ T32 w 89"/>
                            <a:gd name="T34" fmla="+- 0 801 691"/>
                            <a:gd name="T35" fmla="*/ 801 h 194"/>
                            <a:gd name="T36" fmla="+- 0 7648 7593"/>
                            <a:gd name="T37" fmla="*/ T36 w 89"/>
                            <a:gd name="T38" fmla="+- 0 801 691"/>
                            <a:gd name="T39" fmla="*/ 801 h 194"/>
                            <a:gd name="T40" fmla="+- 0 7652 7593"/>
                            <a:gd name="T41" fmla="*/ T40 w 89"/>
                            <a:gd name="T42" fmla="+- 0 806 691"/>
                            <a:gd name="T43" fmla="*/ 806 h 194"/>
                            <a:gd name="T44" fmla="+- 0 7653 7593"/>
                            <a:gd name="T45" fmla="*/ T44 w 89"/>
                            <a:gd name="T46" fmla="+- 0 748 691"/>
                            <a:gd name="T47" fmla="*/ 748 h 194"/>
                            <a:gd name="T48" fmla="+- 0 7648 7593"/>
                            <a:gd name="T49" fmla="*/ T48 w 89"/>
                            <a:gd name="T50" fmla="+- 0 773 691"/>
                            <a:gd name="T51" fmla="*/ 773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89" h="194">
                              <a:moveTo>
                                <a:pt x="55" y="82"/>
                              </a:moveTo>
                              <a:lnTo>
                                <a:pt x="35" y="87"/>
                              </a:lnTo>
                              <a:lnTo>
                                <a:pt x="27" y="87"/>
                              </a:lnTo>
                              <a:lnTo>
                                <a:pt x="27" y="23"/>
                              </a:lnTo>
                              <a:lnTo>
                                <a:pt x="43" y="0"/>
                              </a:lnTo>
                              <a:lnTo>
                                <a:pt x="0" y="0"/>
                              </a:lnTo>
                              <a:lnTo>
                                <a:pt x="0" y="194"/>
                              </a:lnTo>
                              <a:lnTo>
                                <a:pt x="27" y="194"/>
                              </a:lnTo>
                              <a:lnTo>
                                <a:pt x="27" y="110"/>
                              </a:lnTo>
                              <a:lnTo>
                                <a:pt x="55" y="110"/>
                              </a:lnTo>
                              <a:lnTo>
                                <a:pt x="59" y="115"/>
                              </a:lnTo>
                              <a:lnTo>
                                <a:pt x="60" y="57"/>
                              </a:lnTo>
                              <a:lnTo>
                                <a:pt x="55" y="82"/>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6" name="Freeform 222"/>
                      <wps:cNvSpPr/>
                      <wps:spPr bwMode="auto">
                        <a:xfrm>
                          <a:off x="7593" y="691"/>
                          <a:ext cx="89" cy="194"/>
                        </a:xfrm>
                        <a:custGeom>
                          <a:avLst/>
                          <a:gdLst>
                            <a:gd name="T0" fmla="+- 0 7652 7593"/>
                            <a:gd name="T1" fmla="*/ T0 w 89"/>
                            <a:gd name="T2" fmla="+- 0 868 691"/>
                            <a:gd name="T3" fmla="*/ 868 h 194"/>
                            <a:gd name="T4" fmla="+- 0 7652 7593"/>
                            <a:gd name="T5" fmla="*/ T4 w 89"/>
                            <a:gd name="T6" fmla="+- 0 875 691"/>
                            <a:gd name="T7" fmla="*/ 875 h 194"/>
                            <a:gd name="T8" fmla="+- 0 7652 7593"/>
                            <a:gd name="T9" fmla="*/ T8 w 89"/>
                            <a:gd name="T10" fmla="+- 0 880 691"/>
                            <a:gd name="T11" fmla="*/ 880 h 194"/>
                            <a:gd name="T12" fmla="+- 0 7655 7593"/>
                            <a:gd name="T13" fmla="*/ T12 w 89"/>
                            <a:gd name="T14" fmla="+- 0 885 691"/>
                            <a:gd name="T15" fmla="*/ 885 h 194"/>
                            <a:gd name="T16" fmla="+- 0 7681 7593"/>
                            <a:gd name="T17" fmla="*/ T16 w 89"/>
                            <a:gd name="T18" fmla="+- 0 885 691"/>
                            <a:gd name="T19" fmla="*/ 885 h 194"/>
                            <a:gd name="T20" fmla="+- 0 7680 7593"/>
                            <a:gd name="T21" fmla="*/ T20 w 89"/>
                            <a:gd name="T22" fmla="+- 0 877 691"/>
                            <a:gd name="T23" fmla="*/ 877 h 194"/>
                            <a:gd name="T24" fmla="+- 0 7680 7593"/>
                            <a:gd name="T25" fmla="*/ T24 w 89"/>
                            <a:gd name="T26" fmla="+- 0 800 691"/>
                            <a:gd name="T27" fmla="*/ 800 h 194"/>
                            <a:gd name="T28" fmla="+- 0 7673 7593"/>
                            <a:gd name="T29" fmla="*/ T28 w 89"/>
                            <a:gd name="T30" fmla="+- 0 791 691"/>
                            <a:gd name="T31" fmla="*/ 791 h 194"/>
                            <a:gd name="T32" fmla="+- 0 7654 7593"/>
                            <a:gd name="T33" fmla="*/ T32 w 89"/>
                            <a:gd name="T34" fmla="+- 0 789 691"/>
                            <a:gd name="T35" fmla="*/ 789 h 194"/>
                            <a:gd name="T36" fmla="+- 0 7654 7593"/>
                            <a:gd name="T37" fmla="*/ T36 w 89"/>
                            <a:gd name="T38" fmla="+- 0 788 691"/>
                            <a:gd name="T39" fmla="*/ 788 h 194"/>
                            <a:gd name="T40" fmla="+- 0 7667 7593"/>
                            <a:gd name="T41" fmla="*/ T40 w 89"/>
                            <a:gd name="T42" fmla="+- 0 783 691"/>
                            <a:gd name="T43" fmla="*/ 783 h 194"/>
                            <a:gd name="T44" fmla="+- 0 7678 7593"/>
                            <a:gd name="T45" fmla="*/ T44 w 89"/>
                            <a:gd name="T46" fmla="+- 0 768 691"/>
                            <a:gd name="T47" fmla="*/ 768 h 194"/>
                            <a:gd name="T48" fmla="+- 0 7681 7593"/>
                            <a:gd name="T49" fmla="*/ T48 w 89"/>
                            <a:gd name="T50" fmla="+- 0 744 691"/>
                            <a:gd name="T51" fmla="*/ 744 h 194"/>
                            <a:gd name="T52" fmla="+- 0 7680 7593"/>
                            <a:gd name="T53" fmla="*/ T52 w 89"/>
                            <a:gd name="T54" fmla="+- 0 729 691"/>
                            <a:gd name="T55" fmla="*/ 729 h 194"/>
                            <a:gd name="T56" fmla="+- 0 7676 7593"/>
                            <a:gd name="T57" fmla="*/ T56 w 89"/>
                            <a:gd name="T58" fmla="+- 0 706 691"/>
                            <a:gd name="T59" fmla="*/ 706 h 194"/>
                            <a:gd name="T60" fmla="+- 0 7663 7593"/>
                            <a:gd name="T61" fmla="*/ T60 w 89"/>
                            <a:gd name="T62" fmla="+- 0 694 691"/>
                            <a:gd name="T63" fmla="*/ 694 h 194"/>
                            <a:gd name="T64" fmla="+- 0 7636 7593"/>
                            <a:gd name="T65" fmla="*/ T64 w 89"/>
                            <a:gd name="T66" fmla="+- 0 691 691"/>
                            <a:gd name="T67" fmla="*/ 691 h 194"/>
                            <a:gd name="T68" fmla="+- 0 7620 7593"/>
                            <a:gd name="T69" fmla="*/ T68 w 89"/>
                            <a:gd name="T70" fmla="+- 0 714 691"/>
                            <a:gd name="T71" fmla="*/ 714 h 194"/>
                            <a:gd name="T72" fmla="+- 0 7651 7593"/>
                            <a:gd name="T73" fmla="*/ T72 w 89"/>
                            <a:gd name="T74" fmla="+- 0 714 691"/>
                            <a:gd name="T75" fmla="*/ 714 h 194"/>
                            <a:gd name="T76" fmla="+- 0 7653 7593"/>
                            <a:gd name="T77" fmla="*/ T76 w 89"/>
                            <a:gd name="T78" fmla="+- 0 716 691"/>
                            <a:gd name="T79" fmla="*/ 716 h 194"/>
                            <a:gd name="T80" fmla="+- 0 7653 7593"/>
                            <a:gd name="T81" fmla="*/ T80 w 89"/>
                            <a:gd name="T82" fmla="+- 0 748 691"/>
                            <a:gd name="T83" fmla="*/ 748 h 194"/>
                            <a:gd name="T84" fmla="+- 0 7652 7593"/>
                            <a:gd name="T85" fmla="*/ T84 w 89"/>
                            <a:gd name="T86" fmla="+- 0 806 691"/>
                            <a:gd name="T87" fmla="*/ 806 h 194"/>
                            <a:gd name="T88" fmla="+- 0 7652 7593"/>
                            <a:gd name="T89" fmla="*/ T88 w 89"/>
                            <a:gd name="T90" fmla="+- 0 868 691"/>
                            <a:gd name="T91" fmla="*/ 868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89" h="194">
                              <a:moveTo>
                                <a:pt x="59" y="177"/>
                              </a:moveTo>
                              <a:lnTo>
                                <a:pt x="59" y="184"/>
                              </a:lnTo>
                              <a:lnTo>
                                <a:pt x="59" y="189"/>
                              </a:lnTo>
                              <a:lnTo>
                                <a:pt x="62" y="194"/>
                              </a:lnTo>
                              <a:lnTo>
                                <a:pt x="88" y="194"/>
                              </a:lnTo>
                              <a:lnTo>
                                <a:pt x="87" y="186"/>
                              </a:lnTo>
                              <a:lnTo>
                                <a:pt x="87" y="109"/>
                              </a:lnTo>
                              <a:lnTo>
                                <a:pt x="80" y="100"/>
                              </a:lnTo>
                              <a:lnTo>
                                <a:pt x="61" y="98"/>
                              </a:lnTo>
                              <a:lnTo>
                                <a:pt x="61" y="97"/>
                              </a:lnTo>
                              <a:lnTo>
                                <a:pt x="74" y="92"/>
                              </a:lnTo>
                              <a:lnTo>
                                <a:pt x="85" y="77"/>
                              </a:lnTo>
                              <a:lnTo>
                                <a:pt x="88" y="53"/>
                              </a:lnTo>
                              <a:lnTo>
                                <a:pt x="87" y="38"/>
                              </a:lnTo>
                              <a:lnTo>
                                <a:pt x="83" y="15"/>
                              </a:lnTo>
                              <a:lnTo>
                                <a:pt x="70" y="3"/>
                              </a:lnTo>
                              <a:lnTo>
                                <a:pt x="43" y="0"/>
                              </a:lnTo>
                              <a:lnTo>
                                <a:pt x="27" y="23"/>
                              </a:lnTo>
                              <a:lnTo>
                                <a:pt x="58" y="23"/>
                              </a:lnTo>
                              <a:lnTo>
                                <a:pt x="60" y="25"/>
                              </a:lnTo>
                              <a:lnTo>
                                <a:pt x="60" y="57"/>
                              </a:lnTo>
                              <a:lnTo>
                                <a:pt x="59" y="115"/>
                              </a:lnTo>
                              <a:lnTo>
                                <a:pt x="59" y="17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7" name="Freeform 223"/>
                      <wps:cNvSpPr/>
                      <wps:spPr bwMode="auto">
                        <a:xfrm>
                          <a:off x="7691" y="691"/>
                          <a:ext cx="77" cy="194"/>
                        </a:xfrm>
                        <a:custGeom>
                          <a:avLst/>
                          <a:gdLst>
                            <a:gd name="T0" fmla="+- 0 7735 7691"/>
                            <a:gd name="T1" fmla="*/ T0 w 77"/>
                            <a:gd name="T2" fmla="+- 0 691 691"/>
                            <a:gd name="T3" fmla="*/ 691 h 194"/>
                            <a:gd name="T4" fmla="+- 0 7732 7691"/>
                            <a:gd name="T5" fmla="*/ T4 w 77"/>
                            <a:gd name="T6" fmla="+- 0 813 691"/>
                            <a:gd name="T7" fmla="*/ 813 h 194"/>
                            <a:gd name="T8" fmla="+- 0 7750 7691"/>
                            <a:gd name="T9" fmla="*/ T8 w 77"/>
                            <a:gd name="T10" fmla="+- 0 720 691"/>
                            <a:gd name="T11" fmla="*/ 720 h 194"/>
                            <a:gd name="T12" fmla="+- 0 7768 7691"/>
                            <a:gd name="T13" fmla="*/ T12 w 77"/>
                            <a:gd name="T14" fmla="+- 0 691 691"/>
                            <a:gd name="T15" fmla="*/ 691 h 194"/>
                            <a:gd name="T16" fmla="+- 0 7735 7691"/>
                            <a:gd name="T17" fmla="*/ T16 w 77"/>
                            <a:gd name="T18" fmla="+- 0 691 691"/>
                            <a:gd name="T19" fmla="*/ 691 h 194"/>
                          </a:gdLst>
                          <a:ahLst/>
                          <a:cxnLst>
                            <a:cxn ang="0">
                              <a:pos x="T1" y="T3"/>
                            </a:cxn>
                            <a:cxn ang="0">
                              <a:pos x="T5" y="T7"/>
                            </a:cxn>
                            <a:cxn ang="0">
                              <a:pos x="T9" y="T11"/>
                            </a:cxn>
                            <a:cxn ang="0">
                              <a:pos x="T13" y="T15"/>
                            </a:cxn>
                            <a:cxn ang="0">
                              <a:pos x="T17" y="T19"/>
                            </a:cxn>
                          </a:cxnLst>
                          <a:rect l="0" t="0" r="r" b="b"/>
                          <a:pathLst>
                            <a:path w="77" h="194">
                              <a:moveTo>
                                <a:pt x="44" y="0"/>
                              </a:moveTo>
                              <a:lnTo>
                                <a:pt x="41" y="122"/>
                              </a:lnTo>
                              <a:lnTo>
                                <a:pt x="59" y="29"/>
                              </a:lnTo>
                              <a:lnTo>
                                <a:pt x="77" y="0"/>
                              </a:lnTo>
                              <a:lnTo>
                                <a:pt x="4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8" name="Freeform 224"/>
                      <wps:cNvSpPr/>
                      <wps:spPr bwMode="auto">
                        <a:xfrm>
                          <a:off x="7691" y="691"/>
                          <a:ext cx="77" cy="194"/>
                        </a:xfrm>
                        <a:custGeom>
                          <a:avLst/>
                          <a:gdLst>
                            <a:gd name="T0" fmla="+- 0 7750 7691"/>
                            <a:gd name="T1" fmla="*/ T0 w 77"/>
                            <a:gd name="T2" fmla="+- 0 720 691"/>
                            <a:gd name="T3" fmla="*/ 720 h 194"/>
                            <a:gd name="T4" fmla="+- 0 7750 7691"/>
                            <a:gd name="T5" fmla="*/ T4 w 77"/>
                            <a:gd name="T6" fmla="+- 0 720 691"/>
                            <a:gd name="T7" fmla="*/ 720 h 194"/>
                            <a:gd name="T8" fmla="+- 0 7768 7691"/>
                            <a:gd name="T9" fmla="*/ T8 w 77"/>
                            <a:gd name="T10" fmla="+- 0 813 691"/>
                            <a:gd name="T11" fmla="*/ 813 h 194"/>
                            <a:gd name="T12" fmla="+- 0 7732 7691"/>
                            <a:gd name="T13" fmla="*/ T12 w 77"/>
                            <a:gd name="T14" fmla="+- 0 813 691"/>
                            <a:gd name="T15" fmla="*/ 813 h 194"/>
                            <a:gd name="T16" fmla="+- 0 7735 7691"/>
                            <a:gd name="T17" fmla="*/ T16 w 77"/>
                            <a:gd name="T18" fmla="+- 0 691 691"/>
                            <a:gd name="T19" fmla="*/ 691 h 194"/>
                            <a:gd name="T20" fmla="+- 0 7691 7691"/>
                            <a:gd name="T21" fmla="*/ T20 w 77"/>
                            <a:gd name="T22" fmla="+- 0 885 691"/>
                            <a:gd name="T23" fmla="*/ 885 h 194"/>
                            <a:gd name="T24" fmla="+- 0 7719 7691"/>
                            <a:gd name="T25" fmla="*/ T24 w 77"/>
                            <a:gd name="T26" fmla="+- 0 885 691"/>
                            <a:gd name="T27" fmla="*/ 885 h 194"/>
                            <a:gd name="T28" fmla="+- 0 7728 7691"/>
                            <a:gd name="T29" fmla="*/ T28 w 77"/>
                            <a:gd name="T30" fmla="+- 0 836 691"/>
                            <a:gd name="T31" fmla="*/ 836 h 194"/>
                            <a:gd name="T32" fmla="+- 0 7772 7691"/>
                            <a:gd name="T33" fmla="*/ T32 w 77"/>
                            <a:gd name="T34" fmla="+- 0 836 691"/>
                            <a:gd name="T35" fmla="*/ 836 h 194"/>
                            <a:gd name="T36" fmla="+- 0 7781 7691"/>
                            <a:gd name="T37" fmla="*/ T36 w 77"/>
                            <a:gd name="T38" fmla="+- 0 885 691"/>
                            <a:gd name="T39" fmla="*/ 885 h 194"/>
                            <a:gd name="T40" fmla="+- 0 7809 7691"/>
                            <a:gd name="T41" fmla="*/ T40 w 77"/>
                            <a:gd name="T42" fmla="+- 0 885 691"/>
                            <a:gd name="T43" fmla="*/ 885 h 194"/>
                            <a:gd name="T44" fmla="+- 0 7768 7691"/>
                            <a:gd name="T45" fmla="*/ T44 w 77"/>
                            <a:gd name="T46" fmla="+- 0 691 691"/>
                            <a:gd name="T47" fmla="*/ 691 h 194"/>
                            <a:gd name="T48" fmla="+- 0 7750 7691"/>
                            <a:gd name="T49" fmla="*/ T48 w 77"/>
                            <a:gd name="T50" fmla="+- 0 720 691"/>
                            <a:gd name="T51" fmla="*/ 720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77" h="194">
                              <a:moveTo>
                                <a:pt x="59" y="29"/>
                              </a:moveTo>
                              <a:lnTo>
                                <a:pt x="59" y="29"/>
                              </a:lnTo>
                              <a:lnTo>
                                <a:pt x="77" y="122"/>
                              </a:lnTo>
                              <a:lnTo>
                                <a:pt x="41" y="122"/>
                              </a:lnTo>
                              <a:lnTo>
                                <a:pt x="44" y="0"/>
                              </a:lnTo>
                              <a:lnTo>
                                <a:pt x="0" y="194"/>
                              </a:lnTo>
                              <a:lnTo>
                                <a:pt x="28" y="194"/>
                              </a:lnTo>
                              <a:lnTo>
                                <a:pt x="37" y="145"/>
                              </a:lnTo>
                              <a:lnTo>
                                <a:pt x="81" y="145"/>
                              </a:lnTo>
                              <a:lnTo>
                                <a:pt x="90" y="194"/>
                              </a:lnTo>
                              <a:lnTo>
                                <a:pt x="118" y="194"/>
                              </a:lnTo>
                              <a:lnTo>
                                <a:pt x="77" y="0"/>
                              </a:lnTo>
                              <a:lnTo>
                                <a:pt x="59" y="2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99" name="Freeform 225"/>
                      <wps:cNvSpPr/>
                      <wps:spPr bwMode="auto">
                        <a:xfrm>
                          <a:off x="7795" y="691"/>
                          <a:ext cx="95" cy="194"/>
                        </a:xfrm>
                        <a:custGeom>
                          <a:avLst/>
                          <a:gdLst>
                            <a:gd name="T0" fmla="+- 0 7829 7795"/>
                            <a:gd name="T1" fmla="*/ T0 w 95"/>
                            <a:gd name="T2" fmla="+- 0 885 691"/>
                            <a:gd name="T3" fmla="*/ 885 h 194"/>
                            <a:gd name="T4" fmla="+- 0 7857 7795"/>
                            <a:gd name="T5" fmla="*/ T4 w 95"/>
                            <a:gd name="T6" fmla="+- 0 885 691"/>
                            <a:gd name="T7" fmla="*/ 885 h 194"/>
                            <a:gd name="T8" fmla="+- 0 7857 7795"/>
                            <a:gd name="T9" fmla="*/ T8 w 95"/>
                            <a:gd name="T10" fmla="+- 0 714 691"/>
                            <a:gd name="T11" fmla="*/ 714 h 194"/>
                            <a:gd name="T12" fmla="+- 0 7890 7795"/>
                            <a:gd name="T13" fmla="*/ T12 w 95"/>
                            <a:gd name="T14" fmla="+- 0 714 691"/>
                            <a:gd name="T15" fmla="*/ 714 h 194"/>
                            <a:gd name="T16" fmla="+- 0 7890 7795"/>
                            <a:gd name="T17" fmla="*/ T16 w 95"/>
                            <a:gd name="T18" fmla="+- 0 691 691"/>
                            <a:gd name="T19" fmla="*/ 691 h 194"/>
                            <a:gd name="T20" fmla="+- 0 7795 7795"/>
                            <a:gd name="T21" fmla="*/ T20 w 95"/>
                            <a:gd name="T22" fmla="+- 0 691 691"/>
                            <a:gd name="T23" fmla="*/ 691 h 194"/>
                            <a:gd name="T24" fmla="+- 0 7795 7795"/>
                            <a:gd name="T25" fmla="*/ T24 w 95"/>
                            <a:gd name="T26" fmla="+- 0 714 691"/>
                            <a:gd name="T27" fmla="*/ 714 h 194"/>
                            <a:gd name="T28" fmla="+- 0 7829 7795"/>
                            <a:gd name="T29" fmla="*/ T28 w 95"/>
                            <a:gd name="T30" fmla="+- 0 714 691"/>
                            <a:gd name="T31" fmla="*/ 714 h 194"/>
                            <a:gd name="T32" fmla="+- 0 7829 7795"/>
                            <a:gd name="T33" fmla="*/ T32 w 95"/>
                            <a:gd name="T34" fmla="+- 0 885 691"/>
                            <a:gd name="T35" fmla="*/ 885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5" h="194">
                              <a:moveTo>
                                <a:pt x="34" y="194"/>
                              </a:moveTo>
                              <a:lnTo>
                                <a:pt x="62" y="194"/>
                              </a:lnTo>
                              <a:lnTo>
                                <a:pt x="62" y="23"/>
                              </a:lnTo>
                              <a:lnTo>
                                <a:pt x="95" y="23"/>
                              </a:lnTo>
                              <a:lnTo>
                                <a:pt x="95" y="0"/>
                              </a:lnTo>
                              <a:lnTo>
                                <a:pt x="0" y="0"/>
                              </a:lnTo>
                              <a:lnTo>
                                <a:pt x="0" y="23"/>
                              </a:lnTo>
                              <a:lnTo>
                                <a:pt x="34" y="23"/>
                              </a:lnTo>
                              <a:lnTo>
                                <a:pt x="34" y="19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0" name="Freeform 226"/>
                      <wps:cNvSpPr/>
                      <wps:spPr bwMode="auto">
                        <a:xfrm>
                          <a:off x="7893" y="690"/>
                          <a:ext cx="95" cy="197"/>
                        </a:xfrm>
                        <a:custGeom>
                          <a:avLst/>
                          <a:gdLst>
                            <a:gd name="T0" fmla="+- 0 7921 7893"/>
                            <a:gd name="T1" fmla="*/ T0 w 95"/>
                            <a:gd name="T2" fmla="+- 0 719 690"/>
                            <a:gd name="T3" fmla="*/ 719 h 197"/>
                            <a:gd name="T4" fmla="+- 0 7928 7893"/>
                            <a:gd name="T5" fmla="*/ T4 w 95"/>
                            <a:gd name="T6" fmla="+- 0 711 690"/>
                            <a:gd name="T7" fmla="*/ 711 h 197"/>
                            <a:gd name="T8" fmla="+- 0 7953 7893"/>
                            <a:gd name="T9" fmla="*/ T8 w 95"/>
                            <a:gd name="T10" fmla="+- 0 711 690"/>
                            <a:gd name="T11" fmla="*/ 711 h 197"/>
                            <a:gd name="T12" fmla="+- 0 7960 7893"/>
                            <a:gd name="T13" fmla="*/ T12 w 95"/>
                            <a:gd name="T14" fmla="+- 0 719 690"/>
                            <a:gd name="T15" fmla="*/ 719 h 197"/>
                            <a:gd name="T16" fmla="+- 0 7960 7893"/>
                            <a:gd name="T17" fmla="*/ T16 w 95"/>
                            <a:gd name="T18" fmla="+- 0 857 690"/>
                            <a:gd name="T19" fmla="*/ 857 h 197"/>
                            <a:gd name="T20" fmla="+- 0 7954 7893"/>
                            <a:gd name="T21" fmla="*/ T20 w 95"/>
                            <a:gd name="T22" fmla="+- 0 885 690"/>
                            <a:gd name="T23" fmla="*/ 885 h 197"/>
                            <a:gd name="T24" fmla="+- 0 7975 7893"/>
                            <a:gd name="T25" fmla="*/ T24 w 95"/>
                            <a:gd name="T26" fmla="+- 0 875 690"/>
                            <a:gd name="T27" fmla="*/ 875 h 197"/>
                            <a:gd name="T28" fmla="+- 0 7985 7893"/>
                            <a:gd name="T29" fmla="*/ T28 w 95"/>
                            <a:gd name="T30" fmla="+- 0 858 690"/>
                            <a:gd name="T31" fmla="*/ 858 h 197"/>
                            <a:gd name="T32" fmla="+- 0 7988 7893"/>
                            <a:gd name="T33" fmla="*/ T32 w 95"/>
                            <a:gd name="T34" fmla="+- 0 836 690"/>
                            <a:gd name="T35" fmla="*/ 836 h 197"/>
                            <a:gd name="T36" fmla="+- 0 7988 7893"/>
                            <a:gd name="T37" fmla="*/ T36 w 95"/>
                            <a:gd name="T38" fmla="+- 0 738 690"/>
                            <a:gd name="T39" fmla="*/ 738 h 197"/>
                            <a:gd name="T40" fmla="+- 0 7987 7893"/>
                            <a:gd name="T41" fmla="*/ T40 w 95"/>
                            <a:gd name="T42" fmla="+- 0 728 690"/>
                            <a:gd name="T43" fmla="*/ 728 h 197"/>
                            <a:gd name="T44" fmla="+- 0 7981 7893"/>
                            <a:gd name="T45" fmla="*/ T44 w 95"/>
                            <a:gd name="T46" fmla="+- 0 707 690"/>
                            <a:gd name="T47" fmla="*/ 707 h 197"/>
                            <a:gd name="T48" fmla="+- 0 7966 7893"/>
                            <a:gd name="T49" fmla="*/ T48 w 95"/>
                            <a:gd name="T50" fmla="+- 0 694 690"/>
                            <a:gd name="T51" fmla="*/ 694 h 197"/>
                            <a:gd name="T52" fmla="+- 0 7940 7893"/>
                            <a:gd name="T53" fmla="*/ T52 w 95"/>
                            <a:gd name="T54" fmla="+- 0 690 690"/>
                            <a:gd name="T55" fmla="*/ 690 h 197"/>
                            <a:gd name="T56" fmla="+- 0 7926 7893"/>
                            <a:gd name="T57" fmla="*/ T56 w 95"/>
                            <a:gd name="T58" fmla="+- 0 691 690"/>
                            <a:gd name="T59" fmla="*/ 691 h 197"/>
                            <a:gd name="T60" fmla="+- 0 7906 7893"/>
                            <a:gd name="T61" fmla="*/ T60 w 95"/>
                            <a:gd name="T62" fmla="+- 0 701 690"/>
                            <a:gd name="T63" fmla="*/ 701 h 197"/>
                            <a:gd name="T64" fmla="+- 0 7896 7893"/>
                            <a:gd name="T65" fmla="*/ T64 w 95"/>
                            <a:gd name="T66" fmla="+- 0 718 690"/>
                            <a:gd name="T67" fmla="*/ 718 h 197"/>
                            <a:gd name="T68" fmla="+- 0 7893 7893"/>
                            <a:gd name="T69" fmla="*/ T68 w 95"/>
                            <a:gd name="T70" fmla="+- 0 741 690"/>
                            <a:gd name="T71" fmla="*/ 741 h 197"/>
                            <a:gd name="T72" fmla="+- 0 7893 7893"/>
                            <a:gd name="T73" fmla="*/ T72 w 95"/>
                            <a:gd name="T74" fmla="+- 0 839 690"/>
                            <a:gd name="T75" fmla="*/ 839 h 197"/>
                            <a:gd name="T76" fmla="+- 0 7893 7893"/>
                            <a:gd name="T77" fmla="*/ T76 w 95"/>
                            <a:gd name="T78" fmla="+- 0 848 690"/>
                            <a:gd name="T79" fmla="*/ 848 h 197"/>
                            <a:gd name="T80" fmla="+- 0 7900 7893"/>
                            <a:gd name="T81" fmla="*/ T80 w 95"/>
                            <a:gd name="T82" fmla="+- 0 869 690"/>
                            <a:gd name="T83" fmla="*/ 869 h 197"/>
                            <a:gd name="T84" fmla="+- 0 7914 7893"/>
                            <a:gd name="T85" fmla="*/ T84 w 95"/>
                            <a:gd name="T86" fmla="+- 0 882 690"/>
                            <a:gd name="T87" fmla="*/ 882 h 197"/>
                            <a:gd name="T88" fmla="+- 0 7940 7893"/>
                            <a:gd name="T89" fmla="*/ T88 w 95"/>
                            <a:gd name="T90" fmla="+- 0 887 690"/>
                            <a:gd name="T91" fmla="*/ 887 h 197"/>
                            <a:gd name="T92" fmla="+- 0 7921 7893"/>
                            <a:gd name="T93" fmla="*/ T92 w 95"/>
                            <a:gd name="T94" fmla="+- 0 857 690"/>
                            <a:gd name="T95" fmla="*/ 857 h 197"/>
                            <a:gd name="T96" fmla="+- 0 7921 7893"/>
                            <a:gd name="T97" fmla="*/ T96 w 95"/>
                            <a:gd name="T98" fmla="+- 0 719 690"/>
                            <a:gd name="T99" fmla="*/ 719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5" h="197">
                              <a:moveTo>
                                <a:pt x="28" y="29"/>
                              </a:moveTo>
                              <a:lnTo>
                                <a:pt x="35" y="21"/>
                              </a:lnTo>
                              <a:lnTo>
                                <a:pt x="60" y="21"/>
                              </a:lnTo>
                              <a:lnTo>
                                <a:pt x="67" y="29"/>
                              </a:lnTo>
                              <a:lnTo>
                                <a:pt x="67" y="167"/>
                              </a:lnTo>
                              <a:lnTo>
                                <a:pt x="61" y="195"/>
                              </a:lnTo>
                              <a:lnTo>
                                <a:pt x="82" y="185"/>
                              </a:lnTo>
                              <a:lnTo>
                                <a:pt x="92" y="168"/>
                              </a:lnTo>
                              <a:lnTo>
                                <a:pt x="95" y="146"/>
                              </a:lnTo>
                              <a:lnTo>
                                <a:pt x="95" y="48"/>
                              </a:lnTo>
                              <a:lnTo>
                                <a:pt x="94" y="38"/>
                              </a:lnTo>
                              <a:lnTo>
                                <a:pt x="88" y="17"/>
                              </a:lnTo>
                              <a:lnTo>
                                <a:pt x="73" y="4"/>
                              </a:lnTo>
                              <a:lnTo>
                                <a:pt x="47" y="0"/>
                              </a:lnTo>
                              <a:lnTo>
                                <a:pt x="33" y="1"/>
                              </a:lnTo>
                              <a:lnTo>
                                <a:pt x="13" y="11"/>
                              </a:lnTo>
                              <a:lnTo>
                                <a:pt x="3" y="28"/>
                              </a:lnTo>
                              <a:lnTo>
                                <a:pt x="0" y="51"/>
                              </a:lnTo>
                              <a:lnTo>
                                <a:pt x="0" y="149"/>
                              </a:lnTo>
                              <a:lnTo>
                                <a:pt x="0" y="158"/>
                              </a:lnTo>
                              <a:lnTo>
                                <a:pt x="7" y="179"/>
                              </a:lnTo>
                              <a:lnTo>
                                <a:pt x="21" y="192"/>
                              </a:lnTo>
                              <a:lnTo>
                                <a:pt x="47" y="197"/>
                              </a:lnTo>
                              <a:lnTo>
                                <a:pt x="28" y="167"/>
                              </a:lnTo>
                              <a:lnTo>
                                <a:pt x="28" y="2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1" name="Freeform 227"/>
                      <wps:cNvSpPr/>
                      <wps:spPr bwMode="auto">
                        <a:xfrm>
                          <a:off x="7893" y="690"/>
                          <a:ext cx="95" cy="197"/>
                        </a:xfrm>
                        <a:custGeom>
                          <a:avLst/>
                          <a:gdLst>
                            <a:gd name="T0" fmla="+- 0 7960 7893"/>
                            <a:gd name="T1" fmla="*/ T0 w 95"/>
                            <a:gd name="T2" fmla="+- 0 857 690"/>
                            <a:gd name="T3" fmla="*/ 857 h 197"/>
                            <a:gd name="T4" fmla="+- 0 7952 7893"/>
                            <a:gd name="T5" fmla="*/ T4 w 95"/>
                            <a:gd name="T6" fmla="+- 0 866 690"/>
                            <a:gd name="T7" fmla="*/ 866 h 197"/>
                            <a:gd name="T8" fmla="+- 0 7929 7893"/>
                            <a:gd name="T9" fmla="*/ T8 w 95"/>
                            <a:gd name="T10" fmla="+- 0 866 690"/>
                            <a:gd name="T11" fmla="*/ 866 h 197"/>
                            <a:gd name="T12" fmla="+- 0 7921 7893"/>
                            <a:gd name="T13" fmla="*/ T12 w 95"/>
                            <a:gd name="T14" fmla="+- 0 857 690"/>
                            <a:gd name="T15" fmla="*/ 857 h 197"/>
                            <a:gd name="T16" fmla="+- 0 7940 7893"/>
                            <a:gd name="T17" fmla="*/ T16 w 95"/>
                            <a:gd name="T18" fmla="+- 0 887 690"/>
                            <a:gd name="T19" fmla="*/ 887 h 197"/>
                            <a:gd name="T20" fmla="+- 0 7954 7893"/>
                            <a:gd name="T21" fmla="*/ T20 w 95"/>
                            <a:gd name="T22" fmla="+- 0 885 690"/>
                            <a:gd name="T23" fmla="*/ 885 h 197"/>
                            <a:gd name="T24" fmla="+- 0 7960 7893"/>
                            <a:gd name="T25" fmla="*/ T24 w 95"/>
                            <a:gd name="T26" fmla="+- 0 857 690"/>
                            <a:gd name="T27" fmla="*/ 857 h 197"/>
                          </a:gdLst>
                          <a:ahLst/>
                          <a:cxnLst>
                            <a:cxn ang="0">
                              <a:pos x="T1" y="T3"/>
                            </a:cxn>
                            <a:cxn ang="0">
                              <a:pos x="T5" y="T7"/>
                            </a:cxn>
                            <a:cxn ang="0">
                              <a:pos x="T9" y="T11"/>
                            </a:cxn>
                            <a:cxn ang="0">
                              <a:pos x="T13" y="T15"/>
                            </a:cxn>
                            <a:cxn ang="0">
                              <a:pos x="T17" y="T19"/>
                            </a:cxn>
                            <a:cxn ang="0">
                              <a:pos x="T21" y="T23"/>
                            </a:cxn>
                            <a:cxn ang="0">
                              <a:pos x="T25" y="T27"/>
                            </a:cxn>
                          </a:cxnLst>
                          <a:rect l="0" t="0" r="r" b="b"/>
                          <a:pathLst>
                            <a:path w="95" h="197">
                              <a:moveTo>
                                <a:pt x="67" y="167"/>
                              </a:moveTo>
                              <a:lnTo>
                                <a:pt x="59" y="176"/>
                              </a:lnTo>
                              <a:lnTo>
                                <a:pt x="36" y="176"/>
                              </a:lnTo>
                              <a:lnTo>
                                <a:pt x="28" y="167"/>
                              </a:lnTo>
                              <a:lnTo>
                                <a:pt x="47" y="197"/>
                              </a:lnTo>
                              <a:lnTo>
                                <a:pt x="61" y="195"/>
                              </a:lnTo>
                              <a:lnTo>
                                <a:pt x="67" y="16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2" name="Freeform 228"/>
                      <wps:cNvSpPr/>
                      <wps:spPr bwMode="auto">
                        <a:xfrm>
                          <a:off x="8007" y="691"/>
                          <a:ext cx="89" cy="194"/>
                        </a:xfrm>
                        <a:custGeom>
                          <a:avLst/>
                          <a:gdLst>
                            <a:gd name="T0" fmla="+- 0 8062 8007"/>
                            <a:gd name="T1" fmla="*/ T0 w 89"/>
                            <a:gd name="T2" fmla="+- 0 773 691"/>
                            <a:gd name="T3" fmla="*/ 773 h 194"/>
                            <a:gd name="T4" fmla="+- 0 8042 8007"/>
                            <a:gd name="T5" fmla="*/ T4 w 89"/>
                            <a:gd name="T6" fmla="+- 0 778 691"/>
                            <a:gd name="T7" fmla="*/ 778 h 194"/>
                            <a:gd name="T8" fmla="+- 0 8035 8007"/>
                            <a:gd name="T9" fmla="*/ T8 w 89"/>
                            <a:gd name="T10" fmla="+- 0 778 691"/>
                            <a:gd name="T11" fmla="*/ 778 h 194"/>
                            <a:gd name="T12" fmla="+- 0 8035 8007"/>
                            <a:gd name="T13" fmla="*/ T12 w 89"/>
                            <a:gd name="T14" fmla="+- 0 714 691"/>
                            <a:gd name="T15" fmla="*/ 714 h 194"/>
                            <a:gd name="T16" fmla="+- 0 8050 8007"/>
                            <a:gd name="T17" fmla="*/ T16 w 89"/>
                            <a:gd name="T18" fmla="+- 0 691 691"/>
                            <a:gd name="T19" fmla="*/ 691 h 194"/>
                            <a:gd name="T20" fmla="+- 0 8007 8007"/>
                            <a:gd name="T21" fmla="*/ T20 w 89"/>
                            <a:gd name="T22" fmla="+- 0 691 691"/>
                            <a:gd name="T23" fmla="*/ 691 h 194"/>
                            <a:gd name="T24" fmla="+- 0 8007 8007"/>
                            <a:gd name="T25" fmla="*/ T24 w 89"/>
                            <a:gd name="T26" fmla="+- 0 885 691"/>
                            <a:gd name="T27" fmla="*/ 885 h 194"/>
                            <a:gd name="T28" fmla="+- 0 8035 8007"/>
                            <a:gd name="T29" fmla="*/ T28 w 89"/>
                            <a:gd name="T30" fmla="+- 0 885 691"/>
                            <a:gd name="T31" fmla="*/ 885 h 194"/>
                            <a:gd name="T32" fmla="+- 0 8035 8007"/>
                            <a:gd name="T33" fmla="*/ T32 w 89"/>
                            <a:gd name="T34" fmla="+- 0 801 691"/>
                            <a:gd name="T35" fmla="*/ 801 h 194"/>
                            <a:gd name="T36" fmla="+- 0 8062 8007"/>
                            <a:gd name="T37" fmla="*/ T36 w 89"/>
                            <a:gd name="T38" fmla="+- 0 801 691"/>
                            <a:gd name="T39" fmla="*/ 801 h 194"/>
                            <a:gd name="T40" fmla="+- 0 8066 8007"/>
                            <a:gd name="T41" fmla="*/ T40 w 89"/>
                            <a:gd name="T42" fmla="+- 0 806 691"/>
                            <a:gd name="T43" fmla="*/ 806 h 194"/>
                            <a:gd name="T44" fmla="+- 0 8067 8007"/>
                            <a:gd name="T45" fmla="*/ T44 w 89"/>
                            <a:gd name="T46" fmla="+- 0 748 691"/>
                            <a:gd name="T47" fmla="*/ 748 h 194"/>
                            <a:gd name="T48" fmla="+- 0 8062 8007"/>
                            <a:gd name="T49" fmla="*/ T48 w 89"/>
                            <a:gd name="T50" fmla="+- 0 773 691"/>
                            <a:gd name="T51" fmla="*/ 773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89" h="194">
                              <a:moveTo>
                                <a:pt x="55" y="82"/>
                              </a:moveTo>
                              <a:lnTo>
                                <a:pt x="35" y="87"/>
                              </a:lnTo>
                              <a:lnTo>
                                <a:pt x="28" y="87"/>
                              </a:lnTo>
                              <a:lnTo>
                                <a:pt x="28" y="23"/>
                              </a:lnTo>
                              <a:lnTo>
                                <a:pt x="43" y="0"/>
                              </a:lnTo>
                              <a:lnTo>
                                <a:pt x="0" y="0"/>
                              </a:lnTo>
                              <a:lnTo>
                                <a:pt x="0" y="194"/>
                              </a:lnTo>
                              <a:lnTo>
                                <a:pt x="28" y="194"/>
                              </a:lnTo>
                              <a:lnTo>
                                <a:pt x="28" y="110"/>
                              </a:lnTo>
                              <a:lnTo>
                                <a:pt x="55" y="110"/>
                              </a:lnTo>
                              <a:lnTo>
                                <a:pt x="59" y="115"/>
                              </a:lnTo>
                              <a:lnTo>
                                <a:pt x="60" y="57"/>
                              </a:lnTo>
                              <a:lnTo>
                                <a:pt x="55" y="82"/>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3" name="Freeform 229"/>
                      <wps:cNvSpPr/>
                      <wps:spPr bwMode="auto">
                        <a:xfrm>
                          <a:off x="8007" y="691"/>
                          <a:ext cx="89" cy="194"/>
                        </a:xfrm>
                        <a:custGeom>
                          <a:avLst/>
                          <a:gdLst>
                            <a:gd name="T0" fmla="+- 0 8066 8007"/>
                            <a:gd name="T1" fmla="*/ T0 w 89"/>
                            <a:gd name="T2" fmla="+- 0 868 691"/>
                            <a:gd name="T3" fmla="*/ 868 h 194"/>
                            <a:gd name="T4" fmla="+- 0 8066 8007"/>
                            <a:gd name="T5" fmla="*/ T4 w 89"/>
                            <a:gd name="T6" fmla="+- 0 875 691"/>
                            <a:gd name="T7" fmla="*/ 875 h 194"/>
                            <a:gd name="T8" fmla="+- 0 8066 8007"/>
                            <a:gd name="T9" fmla="*/ T8 w 89"/>
                            <a:gd name="T10" fmla="+- 0 880 691"/>
                            <a:gd name="T11" fmla="*/ 880 h 194"/>
                            <a:gd name="T12" fmla="+- 0 8069 8007"/>
                            <a:gd name="T13" fmla="*/ T12 w 89"/>
                            <a:gd name="T14" fmla="+- 0 885 691"/>
                            <a:gd name="T15" fmla="*/ 885 h 194"/>
                            <a:gd name="T16" fmla="+- 0 8095 8007"/>
                            <a:gd name="T17" fmla="*/ T16 w 89"/>
                            <a:gd name="T18" fmla="+- 0 885 691"/>
                            <a:gd name="T19" fmla="*/ 885 h 194"/>
                            <a:gd name="T20" fmla="+- 0 8094 8007"/>
                            <a:gd name="T21" fmla="*/ T20 w 89"/>
                            <a:gd name="T22" fmla="+- 0 877 691"/>
                            <a:gd name="T23" fmla="*/ 877 h 194"/>
                            <a:gd name="T24" fmla="+- 0 8094 8007"/>
                            <a:gd name="T25" fmla="*/ T24 w 89"/>
                            <a:gd name="T26" fmla="+- 0 800 691"/>
                            <a:gd name="T27" fmla="*/ 800 h 194"/>
                            <a:gd name="T28" fmla="+- 0 8087 8007"/>
                            <a:gd name="T29" fmla="*/ T28 w 89"/>
                            <a:gd name="T30" fmla="+- 0 791 691"/>
                            <a:gd name="T31" fmla="*/ 791 h 194"/>
                            <a:gd name="T32" fmla="+- 0 8068 8007"/>
                            <a:gd name="T33" fmla="*/ T32 w 89"/>
                            <a:gd name="T34" fmla="+- 0 789 691"/>
                            <a:gd name="T35" fmla="*/ 789 h 194"/>
                            <a:gd name="T36" fmla="+- 0 8068 8007"/>
                            <a:gd name="T37" fmla="*/ T36 w 89"/>
                            <a:gd name="T38" fmla="+- 0 788 691"/>
                            <a:gd name="T39" fmla="*/ 788 h 194"/>
                            <a:gd name="T40" fmla="+- 0 8081 8007"/>
                            <a:gd name="T41" fmla="*/ T40 w 89"/>
                            <a:gd name="T42" fmla="+- 0 783 691"/>
                            <a:gd name="T43" fmla="*/ 783 h 194"/>
                            <a:gd name="T44" fmla="+- 0 8092 8007"/>
                            <a:gd name="T45" fmla="*/ T44 w 89"/>
                            <a:gd name="T46" fmla="+- 0 768 691"/>
                            <a:gd name="T47" fmla="*/ 768 h 194"/>
                            <a:gd name="T48" fmla="+- 0 8095 8007"/>
                            <a:gd name="T49" fmla="*/ T48 w 89"/>
                            <a:gd name="T50" fmla="+- 0 744 691"/>
                            <a:gd name="T51" fmla="*/ 744 h 194"/>
                            <a:gd name="T52" fmla="+- 0 8095 8007"/>
                            <a:gd name="T53" fmla="*/ T52 w 89"/>
                            <a:gd name="T54" fmla="+- 0 729 691"/>
                            <a:gd name="T55" fmla="*/ 729 h 194"/>
                            <a:gd name="T56" fmla="+- 0 8090 8007"/>
                            <a:gd name="T57" fmla="*/ T56 w 89"/>
                            <a:gd name="T58" fmla="+- 0 706 691"/>
                            <a:gd name="T59" fmla="*/ 706 h 194"/>
                            <a:gd name="T60" fmla="+- 0 8077 8007"/>
                            <a:gd name="T61" fmla="*/ T60 w 89"/>
                            <a:gd name="T62" fmla="+- 0 694 691"/>
                            <a:gd name="T63" fmla="*/ 694 h 194"/>
                            <a:gd name="T64" fmla="+- 0 8050 8007"/>
                            <a:gd name="T65" fmla="*/ T64 w 89"/>
                            <a:gd name="T66" fmla="+- 0 691 691"/>
                            <a:gd name="T67" fmla="*/ 691 h 194"/>
                            <a:gd name="T68" fmla="+- 0 8035 8007"/>
                            <a:gd name="T69" fmla="*/ T68 w 89"/>
                            <a:gd name="T70" fmla="+- 0 714 691"/>
                            <a:gd name="T71" fmla="*/ 714 h 194"/>
                            <a:gd name="T72" fmla="+- 0 8065 8007"/>
                            <a:gd name="T73" fmla="*/ T72 w 89"/>
                            <a:gd name="T74" fmla="+- 0 714 691"/>
                            <a:gd name="T75" fmla="*/ 714 h 194"/>
                            <a:gd name="T76" fmla="+- 0 8067 8007"/>
                            <a:gd name="T77" fmla="*/ T76 w 89"/>
                            <a:gd name="T78" fmla="+- 0 716 691"/>
                            <a:gd name="T79" fmla="*/ 716 h 194"/>
                            <a:gd name="T80" fmla="+- 0 8067 8007"/>
                            <a:gd name="T81" fmla="*/ T80 w 89"/>
                            <a:gd name="T82" fmla="+- 0 748 691"/>
                            <a:gd name="T83" fmla="*/ 748 h 194"/>
                            <a:gd name="T84" fmla="+- 0 8066 8007"/>
                            <a:gd name="T85" fmla="*/ T84 w 89"/>
                            <a:gd name="T86" fmla="+- 0 806 691"/>
                            <a:gd name="T87" fmla="*/ 806 h 194"/>
                            <a:gd name="T88" fmla="+- 0 8066 8007"/>
                            <a:gd name="T89" fmla="*/ T88 w 89"/>
                            <a:gd name="T90" fmla="+- 0 868 691"/>
                            <a:gd name="T91" fmla="*/ 868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89" h="194">
                              <a:moveTo>
                                <a:pt x="59" y="177"/>
                              </a:moveTo>
                              <a:lnTo>
                                <a:pt x="59" y="184"/>
                              </a:lnTo>
                              <a:lnTo>
                                <a:pt x="59" y="189"/>
                              </a:lnTo>
                              <a:lnTo>
                                <a:pt x="62" y="194"/>
                              </a:lnTo>
                              <a:lnTo>
                                <a:pt x="88" y="194"/>
                              </a:lnTo>
                              <a:lnTo>
                                <a:pt x="87" y="186"/>
                              </a:lnTo>
                              <a:lnTo>
                                <a:pt x="87" y="109"/>
                              </a:lnTo>
                              <a:lnTo>
                                <a:pt x="80" y="100"/>
                              </a:lnTo>
                              <a:lnTo>
                                <a:pt x="61" y="98"/>
                              </a:lnTo>
                              <a:lnTo>
                                <a:pt x="61" y="97"/>
                              </a:lnTo>
                              <a:lnTo>
                                <a:pt x="74" y="92"/>
                              </a:lnTo>
                              <a:lnTo>
                                <a:pt x="85" y="77"/>
                              </a:lnTo>
                              <a:lnTo>
                                <a:pt x="88" y="53"/>
                              </a:lnTo>
                              <a:lnTo>
                                <a:pt x="88" y="38"/>
                              </a:lnTo>
                              <a:lnTo>
                                <a:pt x="83" y="15"/>
                              </a:lnTo>
                              <a:lnTo>
                                <a:pt x="70" y="3"/>
                              </a:lnTo>
                              <a:lnTo>
                                <a:pt x="43" y="0"/>
                              </a:lnTo>
                              <a:lnTo>
                                <a:pt x="28" y="23"/>
                              </a:lnTo>
                              <a:lnTo>
                                <a:pt x="58" y="23"/>
                              </a:lnTo>
                              <a:lnTo>
                                <a:pt x="60" y="25"/>
                              </a:lnTo>
                              <a:lnTo>
                                <a:pt x="60" y="57"/>
                              </a:lnTo>
                              <a:lnTo>
                                <a:pt x="59" y="115"/>
                              </a:lnTo>
                              <a:lnTo>
                                <a:pt x="59" y="17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4" name="Freeform 230"/>
                      <wps:cNvSpPr/>
                      <wps:spPr bwMode="auto">
                        <a:xfrm>
                          <a:off x="8132" y="691"/>
                          <a:ext cx="0" cy="194"/>
                        </a:xfrm>
                        <a:custGeom>
                          <a:avLst/>
                          <a:gdLst>
                            <a:gd name="T0" fmla="+- 0 691 691"/>
                            <a:gd name="T1" fmla="*/ 691 h 194"/>
                            <a:gd name="T2" fmla="+- 0 885 691"/>
                            <a:gd name="T3" fmla="*/ 885 h 194"/>
                          </a:gdLst>
                          <a:ahLst/>
                          <a:cxnLst>
                            <a:cxn ang="0">
                              <a:pos x="0" y="T1"/>
                            </a:cxn>
                            <a:cxn ang="0">
                              <a:pos x="0" y="T3"/>
                            </a:cxn>
                          </a:cxnLst>
                          <a:rect l="0" t="0" r="r" b="b"/>
                          <a:pathLst>
                            <a:path h="194">
                              <a:moveTo>
                                <a:pt x="0" y="0"/>
                              </a:moveTo>
                              <a:lnTo>
                                <a:pt x="0" y="194"/>
                              </a:lnTo>
                            </a:path>
                          </a:pathLst>
                        </a:custGeom>
                        <a:noFill/>
                        <a:ln w="18986">
                          <a:solidFill>
                            <a:srgbClr val="5F6062"/>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05" name="Freeform 231"/>
                      <wps:cNvSpPr/>
                      <wps:spPr bwMode="auto">
                        <a:xfrm>
                          <a:off x="8171" y="691"/>
                          <a:ext cx="95" cy="195"/>
                        </a:xfrm>
                        <a:custGeom>
                          <a:avLst/>
                          <a:gdLst>
                            <a:gd name="T0" fmla="+- 0 8218 8171"/>
                            <a:gd name="T1" fmla="*/ T0 w 95"/>
                            <a:gd name="T2" fmla="+- 0 866 691"/>
                            <a:gd name="T3" fmla="*/ 866 h 195"/>
                            <a:gd name="T4" fmla="+- 0 8204 8171"/>
                            <a:gd name="T5" fmla="*/ T4 w 95"/>
                            <a:gd name="T6" fmla="+- 0 866 691"/>
                            <a:gd name="T7" fmla="*/ 866 h 195"/>
                            <a:gd name="T8" fmla="+- 0 8199 8171"/>
                            <a:gd name="T9" fmla="*/ T8 w 95"/>
                            <a:gd name="T10" fmla="+- 0 859 691"/>
                            <a:gd name="T11" fmla="*/ 859 h 195"/>
                            <a:gd name="T12" fmla="+- 0 8199 8171"/>
                            <a:gd name="T13" fmla="*/ T12 w 95"/>
                            <a:gd name="T14" fmla="+- 0 691 691"/>
                            <a:gd name="T15" fmla="*/ 691 h 195"/>
                            <a:gd name="T16" fmla="+- 0 8171 8171"/>
                            <a:gd name="T17" fmla="*/ T16 w 95"/>
                            <a:gd name="T18" fmla="+- 0 691 691"/>
                            <a:gd name="T19" fmla="*/ 691 h 195"/>
                            <a:gd name="T20" fmla="+- 0 8171 8171"/>
                            <a:gd name="T21" fmla="*/ T20 w 95"/>
                            <a:gd name="T22" fmla="+- 0 841 691"/>
                            <a:gd name="T23" fmla="*/ 841 h 195"/>
                            <a:gd name="T24" fmla="+- 0 8171 8171"/>
                            <a:gd name="T25" fmla="*/ T24 w 95"/>
                            <a:gd name="T26" fmla="+- 0 847 691"/>
                            <a:gd name="T27" fmla="*/ 847 h 195"/>
                            <a:gd name="T28" fmla="+- 0 8176 8171"/>
                            <a:gd name="T29" fmla="*/ T28 w 95"/>
                            <a:gd name="T30" fmla="+- 0 866 691"/>
                            <a:gd name="T31" fmla="*/ 866 h 195"/>
                            <a:gd name="T32" fmla="+- 0 8191 8171"/>
                            <a:gd name="T33" fmla="*/ T32 w 95"/>
                            <a:gd name="T34" fmla="+- 0 881 691"/>
                            <a:gd name="T35" fmla="*/ 881 h 195"/>
                            <a:gd name="T36" fmla="+- 0 8218 8171"/>
                            <a:gd name="T37" fmla="*/ T36 w 95"/>
                            <a:gd name="T38" fmla="+- 0 887 691"/>
                            <a:gd name="T39" fmla="*/ 887 h 195"/>
                            <a:gd name="T40" fmla="+- 0 8227 8171"/>
                            <a:gd name="T41" fmla="*/ T40 w 95"/>
                            <a:gd name="T42" fmla="+- 0 886 691"/>
                            <a:gd name="T43" fmla="*/ 886 h 195"/>
                            <a:gd name="T44" fmla="+- 0 8251 8171"/>
                            <a:gd name="T45" fmla="*/ T44 w 95"/>
                            <a:gd name="T46" fmla="+- 0 878 691"/>
                            <a:gd name="T47" fmla="*/ 878 h 195"/>
                            <a:gd name="T48" fmla="+- 0 8262 8171"/>
                            <a:gd name="T49" fmla="*/ T48 w 95"/>
                            <a:gd name="T50" fmla="+- 0 861 691"/>
                            <a:gd name="T51" fmla="*/ 861 h 195"/>
                            <a:gd name="T52" fmla="+- 0 8266 8171"/>
                            <a:gd name="T53" fmla="*/ T52 w 95"/>
                            <a:gd name="T54" fmla="+- 0 841 691"/>
                            <a:gd name="T55" fmla="*/ 841 h 195"/>
                            <a:gd name="T56" fmla="+- 0 8266 8171"/>
                            <a:gd name="T57" fmla="*/ T56 w 95"/>
                            <a:gd name="T58" fmla="+- 0 691 691"/>
                            <a:gd name="T59" fmla="*/ 691 h 195"/>
                            <a:gd name="T60" fmla="+- 0 8238 8171"/>
                            <a:gd name="T61" fmla="*/ T60 w 95"/>
                            <a:gd name="T62" fmla="+- 0 691 691"/>
                            <a:gd name="T63" fmla="*/ 691 h 195"/>
                            <a:gd name="T64" fmla="+- 0 8238 8171"/>
                            <a:gd name="T65" fmla="*/ T64 w 95"/>
                            <a:gd name="T66" fmla="+- 0 859 691"/>
                            <a:gd name="T67" fmla="*/ 859 h 195"/>
                            <a:gd name="T68" fmla="+- 0 8233 8171"/>
                            <a:gd name="T69" fmla="*/ T68 w 95"/>
                            <a:gd name="T70" fmla="+- 0 866 691"/>
                            <a:gd name="T71" fmla="*/ 866 h 195"/>
                            <a:gd name="T72" fmla="+- 0 8218 8171"/>
                            <a:gd name="T73" fmla="*/ T72 w 95"/>
                            <a:gd name="T74" fmla="+- 0 866 691"/>
                            <a:gd name="T75" fmla="*/ 866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95" h="195">
                              <a:moveTo>
                                <a:pt x="47" y="175"/>
                              </a:moveTo>
                              <a:lnTo>
                                <a:pt x="33" y="175"/>
                              </a:lnTo>
                              <a:lnTo>
                                <a:pt x="28" y="168"/>
                              </a:lnTo>
                              <a:lnTo>
                                <a:pt x="28" y="0"/>
                              </a:lnTo>
                              <a:lnTo>
                                <a:pt x="0" y="0"/>
                              </a:lnTo>
                              <a:lnTo>
                                <a:pt x="0" y="150"/>
                              </a:lnTo>
                              <a:lnTo>
                                <a:pt x="0" y="156"/>
                              </a:lnTo>
                              <a:lnTo>
                                <a:pt x="5" y="175"/>
                              </a:lnTo>
                              <a:lnTo>
                                <a:pt x="20" y="190"/>
                              </a:lnTo>
                              <a:lnTo>
                                <a:pt x="47" y="196"/>
                              </a:lnTo>
                              <a:lnTo>
                                <a:pt x="56" y="195"/>
                              </a:lnTo>
                              <a:lnTo>
                                <a:pt x="80" y="187"/>
                              </a:lnTo>
                              <a:lnTo>
                                <a:pt x="91" y="170"/>
                              </a:lnTo>
                              <a:lnTo>
                                <a:pt x="95" y="150"/>
                              </a:lnTo>
                              <a:lnTo>
                                <a:pt x="95" y="0"/>
                              </a:lnTo>
                              <a:lnTo>
                                <a:pt x="67" y="0"/>
                              </a:lnTo>
                              <a:lnTo>
                                <a:pt x="67" y="168"/>
                              </a:lnTo>
                              <a:lnTo>
                                <a:pt x="62" y="175"/>
                              </a:lnTo>
                              <a:lnTo>
                                <a:pt x="47" y="175"/>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6" name="Freeform 232"/>
                      <wps:cNvSpPr/>
                      <wps:spPr bwMode="auto">
                        <a:xfrm>
                          <a:off x="8288" y="691"/>
                          <a:ext cx="140" cy="194"/>
                        </a:xfrm>
                        <a:custGeom>
                          <a:avLst/>
                          <a:gdLst>
                            <a:gd name="T0" fmla="+- 0 8288 8288"/>
                            <a:gd name="T1" fmla="*/ T0 w 140"/>
                            <a:gd name="T2" fmla="+- 0 691 691"/>
                            <a:gd name="T3" fmla="*/ 691 h 194"/>
                            <a:gd name="T4" fmla="+- 0 8288 8288"/>
                            <a:gd name="T5" fmla="*/ T4 w 140"/>
                            <a:gd name="T6" fmla="+- 0 885 691"/>
                            <a:gd name="T7" fmla="*/ 885 h 194"/>
                            <a:gd name="T8" fmla="+- 0 8313 8288"/>
                            <a:gd name="T9" fmla="*/ T8 w 140"/>
                            <a:gd name="T10" fmla="+- 0 885 691"/>
                            <a:gd name="T11" fmla="*/ 885 h 194"/>
                            <a:gd name="T12" fmla="+- 0 8313 8288"/>
                            <a:gd name="T13" fmla="*/ T12 w 140"/>
                            <a:gd name="T14" fmla="+- 0 711 691"/>
                            <a:gd name="T15" fmla="*/ 711 h 194"/>
                            <a:gd name="T16" fmla="+- 0 8313 8288"/>
                            <a:gd name="T17" fmla="*/ T16 w 140"/>
                            <a:gd name="T18" fmla="+- 0 711 691"/>
                            <a:gd name="T19" fmla="*/ 711 h 194"/>
                            <a:gd name="T20" fmla="+- 0 8345 8288"/>
                            <a:gd name="T21" fmla="*/ T20 w 140"/>
                            <a:gd name="T22" fmla="+- 0 885 691"/>
                            <a:gd name="T23" fmla="*/ 885 h 194"/>
                            <a:gd name="T24" fmla="+- 0 8372 8288"/>
                            <a:gd name="T25" fmla="*/ T24 w 140"/>
                            <a:gd name="T26" fmla="+- 0 885 691"/>
                            <a:gd name="T27" fmla="*/ 885 h 194"/>
                            <a:gd name="T28" fmla="+- 0 8401 8288"/>
                            <a:gd name="T29" fmla="*/ T28 w 140"/>
                            <a:gd name="T30" fmla="+- 0 711 691"/>
                            <a:gd name="T31" fmla="*/ 711 h 194"/>
                            <a:gd name="T32" fmla="+- 0 8401 8288"/>
                            <a:gd name="T33" fmla="*/ T32 w 140"/>
                            <a:gd name="T34" fmla="+- 0 711 691"/>
                            <a:gd name="T35" fmla="*/ 711 h 194"/>
                            <a:gd name="T36" fmla="+- 0 8401 8288"/>
                            <a:gd name="T37" fmla="*/ T36 w 140"/>
                            <a:gd name="T38" fmla="+- 0 885 691"/>
                            <a:gd name="T39" fmla="*/ 885 h 194"/>
                            <a:gd name="T40" fmla="+- 0 8428 8288"/>
                            <a:gd name="T41" fmla="*/ T40 w 140"/>
                            <a:gd name="T42" fmla="+- 0 885 691"/>
                            <a:gd name="T43" fmla="*/ 885 h 194"/>
                            <a:gd name="T44" fmla="+- 0 8428 8288"/>
                            <a:gd name="T45" fmla="*/ T44 w 140"/>
                            <a:gd name="T46" fmla="+- 0 691 691"/>
                            <a:gd name="T47" fmla="*/ 691 h 194"/>
                            <a:gd name="T48" fmla="+- 0 8384 8288"/>
                            <a:gd name="T49" fmla="*/ T48 w 140"/>
                            <a:gd name="T50" fmla="+- 0 691 691"/>
                            <a:gd name="T51" fmla="*/ 691 h 194"/>
                            <a:gd name="T52" fmla="+- 0 8359 8288"/>
                            <a:gd name="T53" fmla="*/ T52 w 140"/>
                            <a:gd name="T54" fmla="+- 0 839 691"/>
                            <a:gd name="T55" fmla="*/ 839 h 194"/>
                            <a:gd name="T56" fmla="+- 0 8358 8288"/>
                            <a:gd name="T57" fmla="*/ T56 w 140"/>
                            <a:gd name="T58" fmla="+- 0 839 691"/>
                            <a:gd name="T59" fmla="*/ 839 h 194"/>
                            <a:gd name="T60" fmla="+- 0 8333 8288"/>
                            <a:gd name="T61" fmla="*/ T60 w 140"/>
                            <a:gd name="T62" fmla="+- 0 691 691"/>
                            <a:gd name="T63" fmla="*/ 691 h 194"/>
                            <a:gd name="T64" fmla="+- 0 8288 8288"/>
                            <a:gd name="T65" fmla="*/ T64 w 140"/>
                            <a:gd name="T66" fmla="+- 0 691 691"/>
                            <a:gd name="T67" fmla="*/ 691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140" h="194">
                              <a:moveTo>
                                <a:pt x="0" y="0"/>
                              </a:moveTo>
                              <a:lnTo>
                                <a:pt x="0" y="194"/>
                              </a:lnTo>
                              <a:lnTo>
                                <a:pt x="25" y="194"/>
                              </a:lnTo>
                              <a:lnTo>
                                <a:pt x="25" y="20"/>
                              </a:lnTo>
                              <a:lnTo>
                                <a:pt x="57" y="194"/>
                              </a:lnTo>
                              <a:lnTo>
                                <a:pt x="84" y="194"/>
                              </a:lnTo>
                              <a:lnTo>
                                <a:pt x="113" y="20"/>
                              </a:lnTo>
                              <a:lnTo>
                                <a:pt x="113" y="194"/>
                              </a:lnTo>
                              <a:lnTo>
                                <a:pt x="140" y="194"/>
                              </a:lnTo>
                              <a:lnTo>
                                <a:pt x="140" y="0"/>
                              </a:lnTo>
                              <a:lnTo>
                                <a:pt x="96" y="0"/>
                              </a:lnTo>
                              <a:lnTo>
                                <a:pt x="71" y="148"/>
                              </a:lnTo>
                              <a:lnTo>
                                <a:pt x="70" y="148"/>
                              </a:lnTo>
                              <a:lnTo>
                                <a:pt x="45" y="0"/>
                              </a:lnTo>
                              <a:lnTo>
                                <a:pt x="0"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7" name="Freeform 233"/>
                      <wps:cNvSpPr/>
                      <wps:spPr bwMode="auto">
                        <a:xfrm>
                          <a:off x="7152" y="919"/>
                          <a:ext cx="95" cy="194"/>
                        </a:xfrm>
                        <a:custGeom>
                          <a:avLst/>
                          <a:gdLst>
                            <a:gd name="T0" fmla="+- 0 7186 7152"/>
                            <a:gd name="T1" fmla="*/ T0 w 95"/>
                            <a:gd name="T2" fmla="+- 0 1113 919"/>
                            <a:gd name="T3" fmla="*/ 1113 h 194"/>
                            <a:gd name="T4" fmla="+- 0 7214 7152"/>
                            <a:gd name="T5" fmla="*/ T4 w 95"/>
                            <a:gd name="T6" fmla="+- 0 1113 919"/>
                            <a:gd name="T7" fmla="*/ 1113 h 194"/>
                            <a:gd name="T8" fmla="+- 0 7214 7152"/>
                            <a:gd name="T9" fmla="*/ T8 w 95"/>
                            <a:gd name="T10" fmla="+- 0 942 919"/>
                            <a:gd name="T11" fmla="*/ 942 h 194"/>
                            <a:gd name="T12" fmla="+- 0 7247 7152"/>
                            <a:gd name="T13" fmla="*/ T12 w 95"/>
                            <a:gd name="T14" fmla="+- 0 942 919"/>
                            <a:gd name="T15" fmla="*/ 942 h 194"/>
                            <a:gd name="T16" fmla="+- 0 7247 7152"/>
                            <a:gd name="T17" fmla="*/ T16 w 95"/>
                            <a:gd name="T18" fmla="+- 0 919 919"/>
                            <a:gd name="T19" fmla="*/ 919 h 194"/>
                            <a:gd name="T20" fmla="+- 0 7152 7152"/>
                            <a:gd name="T21" fmla="*/ T20 w 95"/>
                            <a:gd name="T22" fmla="+- 0 919 919"/>
                            <a:gd name="T23" fmla="*/ 919 h 194"/>
                            <a:gd name="T24" fmla="+- 0 7152 7152"/>
                            <a:gd name="T25" fmla="*/ T24 w 95"/>
                            <a:gd name="T26" fmla="+- 0 942 919"/>
                            <a:gd name="T27" fmla="*/ 942 h 194"/>
                            <a:gd name="T28" fmla="+- 0 7186 7152"/>
                            <a:gd name="T29" fmla="*/ T28 w 95"/>
                            <a:gd name="T30" fmla="+- 0 942 919"/>
                            <a:gd name="T31" fmla="*/ 942 h 194"/>
                            <a:gd name="T32" fmla="+- 0 7186 7152"/>
                            <a:gd name="T33" fmla="*/ T32 w 95"/>
                            <a:gd name="T34" fmla="+- 0 1113 919"/>
                            <a:gd name="T35" fmla="*/ 1113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5" h="194">
                              <a:moveTo>
                                <a:pt x="34" y="194"/>
                              </a:moveTo>
                              <a:lnTo>
                                <a:pt x="62" y="194"/>
                              </a:lnTo>
                              <a:lnTo>
                                <a:pt x="62" y="23"/>
                              </a:lnTo>
                              <a:lnTo>
                                <a:pt x="95" y="23"/>
                              </a:lnTo>
                              <a:lnTo>
                                <a:pt x="95" y="0"/>
                              </a:lnTo>
                              <a:lnTo>
                                <a:pt x="0" y="0"/>
                              </a:lnTo>
                              <a:lnTo>
                                <a:pt x="0" y="23"/>
                              </a:lnTo>
                              <a:lnTo>
                                <a:pt x="34" y="23"/>
                              </a:lnTo>
                              <a:lnTo>
                                <a:pt x="34" y="19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8" name="Freeform 234"/>
                      <wps:cNvSpPr/>
                      <wps:spPr bwMode="auto">
                        <a:xfrm>
                          <a:off x="7256" y="919"/>
                          <a:ext cx="76" cy="194"/>
                        </a:xfrm>
                        <a:custGeom>
                          <a:avLst/>
                          <a:gdLst>
                            <a:gd name="T0" fmla="+- 0 7284 7256"/>
                            <a:gd name="T1" fmla="*/ T0 w 76"/>
                            <a:gd name="T2" fmla="+- 0 1091 919"/>
                            <a:gd name="T3" fmla="*/ 1091 h 194"/>
                            <a:gd name="T4" fmla="+- 0 7284 7256"/>
                            <a:gd name="T5" fmla="*/ T4 w 76"/>
                            <a:gd name="T6" fmla="+- 0 1025 919"/>
                            <a:gd name="T7" fmla="*/ 1025 h 194"/>
                            <a:gd name="T8" fmla="+- 0 7329 7256"/>
                            <a:gd name="T9" fmla="*/ T8 w 76"/>
                            <a:gd name="T10" fmla="+- 0 1025 919"/>
                            <a:gd name="T11" fmla="*/ 1025 h 194"/>
                            <a:gd name="T12" fmla="+- 0 7329 7256"/>
                            <a:gd name="T13" fmla="*/ T12 w 76"/>
                            <a:gd name="T14" fmla="+- 0 1003 919"/>
                            <a:gd name="T15" fmla="*/ 1003 h 194"/>
                            <a:gd name="T16" fmla="+- 0 7284 7256"/>
                            <a:gd name="T17" fmla="*/ T16 w 76"/>
                            <a:gd name="T18" fmla="+- 0 1003 919"/>
                            <a:gd name="T19" fmla="*/ 1003 h 194"/>
                            <a:gd name="T20" fmla="+- 0 7284 7256"/>
                            <a:gd name="T21" fmla="*/ T20 w 76"/>
                            <a:gd name="T22" fmla="+- 0 942 919"/>
                            <a:gd name="T23" fmla="*/ 942 h 194"/>
                            <a:gd name="T24" fmla="+- 0 7332 7256"/>
                            <a:gd name="T25" fmla="*/ T24 w 76"/>
                            <a:gd name="T26" fmla="+- 0 942 919"/>
                            <a:gd name="T27" fmla="*/ 942 h 194"/>
                            <a:gd name="T28" fmla="+- 0 7332 7256"/>
                            <a:gd name="T29" fmla="*/ T28 w 76"/>
                            <a:gd name="T30" fmla="+- 0 919 919"/>
                            <a:gd name="T31" fmla="*/ 919 h 194"/>
                            <a:gd name="T32" fmla="+- 0 7256 7256"/>
                            <a:gd name="T33" fmla="*/ T32 w 76"/>
                            <a:gd name="T34" fmla="+- 0 919 919"/>
                            <a:gd name="T35" fmla="*/ 919 h 194"/>
                            <a:gd name="T36" fmla="+- 0 7256 7256"/>
                            <a:gd name="T37" fmla="*/ T36 w 76"/>
                            <a:gd name="T38" fmla="+- 0 1113 919"/>
                            <a:gd name="T39" fmla="*/ 1113 h 194"/>
                            <a:gd name="T40" fmla="+- 0 7332 7256"/>
                            <a:gd name="T41" fmla="*/ T40 w 76"/>
                            <a:gd name="T42" fmla="+- 0 1113 919"/>
                            <a:gd name="T43" fmla="*/ 1113 h 194"/>
                            <a:gd name="T44" fmla="+- 0 7332 7256"/>
                            <a:gd name="T45" fmla="*/ T44 w 76"/>
                            <a:gd name="T46" fmla="+- 0 1091 919"/>
                            <a:gd name="T47" fmla="*/ 1091 h 194"/>
                            <a:gd name="T48" fmla="+- 0 7284 7256"/>
                            <a:gd name="T49" fmla="*/ T48 w 76"/>
                            <a:gd name="T50" fmla="+- 0 1091 919"/>
                            <a:gd name="T51" fmla="*/ 1091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76" h="194">
                              <a:moveTo>
                                <a:pt x="28" y="172"/>
                              </a:moveTo>
                              <a:lnTo>
                                <a:pt x="28" y="106"/>
                              </a:lnTo>
                              <a:lnTo>
                                <a:pt x="73" y="106"/>
                              </a:lnTo>
                              <a:lnTo>
                                <a:pt x="73" y="84"/>
                              </a:lnTo>
                              <a:lnTo>
                                <a:pt x="28" y="84"/>
                              </a:lnTo>
                              <a:lnTo>
                                <a:pt x="28" y="23"/>
                              </a:lnTo>
                              <a:lnTo>
                                <a:pt x="76" y="23"/>
                              </a:lnTo>
                              <a:lnTo>
                                <a:pt x="76" y="0"/>
                              </a:lnTo>
                              <a:lnTo>
                                <a:pt x="0" y="0"/>
                              </a:lnTo>
                              <a:lnTo>
                                <a:pt x="0" y="194"/>
                              </a:lnTo>
                              <a:lnTo>
                                <a:pt x="76" y="194"/>
                              </a:lnTo>
                              <a:lnTo>
                                <a:pt x="76" y="172"/>
                              </a:lnTo>
                              <a:lnTo>
                                <a:pt x="28" y="172"/>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9" name="Freeform 235"/>
                      <wps:cNvSpPr/>
                      <wps:spPr bwMode="auto">
                        <a:xfrm>
                          <a:off x="7344" y="918"/>
                          <a:ext cx="88" cy="197"/>
                        </a:xfrm>
                        <a:custGeom>
                          <a:avLst/>
                          <a:gdLst>
                            <a:gd name="T0" fmla="+- 0 7391 7344"/>
                            <a:gd name="T1" fmla="*/ T0 w 88"/>
                            <a:gd name="T2" fmla="+- 0 1115 918"/>
                            <a:gd name="T3" fmla="*/ 1115 h 197"/>
                            <a:gd name="T4" fmla="+- 0 7412 7344"/>
                            <a:gd name="T5" fmla="*/ T4 w 88"/>
                            <a:gd name="T6" fmla="+- 0 1112 918"/>
                            <a:gd name="T7" fmla="*/ 1112 h 197"/>
                            <a:gd name="T8" fmla="+- 0 7427 7344"/>
                            <a:gd name="T9" fmla="*/ T8 w 88"/>
                            <a:gd name="T10" fmla="+- 0 1099 918"/>
                            <a:gd name="T11" fmla="*/ 1099 h 197"/>
                            <a:gd name="T12" fmla="+- 0 7432 7344"/>
                            <a:gd name="T13" fmla="*/ T12 w 88"/>
                            <a:gd name="T14" fmla="+- 0 1079 918"/>
                            <a:gd name="T15" fmla="*/ 1079 h 197"/>
                            <a:gd name="T16" fmla="+- 0 7432 7344"/>
                            <a:gd name="T17" fmla="*/ T16 w 88"/>
                            <a:gd name="T18" fmla="+- 0 1057 918"/>
                            <a:gd name="T19" fmla="*/ 1057 h 197"/>
                            <a:gd name="T20" fmla="+- 0 7405 7344"/>
                            <a:gd name="T21" fmla="*/ T20 w 88"/>
                            <a:gd name="T22" fmla="+- 0 1057 918"/>
                            <a:gd name="T23" fmla="*/ 1057 h 197"/>
                            <a:gd name="T24" fmla="+- 0 7405 7344"/>
                            <a:gd name="T25" fmla="*/ T24 w 88"/>
                            <a:gd name="T26" fmla="+- 0 1087 918"/>
                            <a:gd name="T27" fmla="*/ 1087 h 197"/>
                            <a:gd name="T28" fmla="+- 0 7399 7344"/>
                            <a:gd name="T29" fmla="*/ T28 w 88"/>
                            <a:gd name="T30" fmla="+- 0 1094 918"/>
                            <a:gd name="T31" fmla="*/ 1094 h 197"/>
                            <a:gd name="T32" fmla="+- 0 7379 7344"/>
                            <a:gd name="T33" fmla="*/ T32 w 88"/>
                            <a:gd name="T34" fmla="+- 0 1094 918"/>
                            <a:gd name="T35" fmla="*/ 1094 h 197"/>
                            <a:gd name="T36" fmla="+- 0 7372 7344"/>
                            <a:gd name="T37" fmla="*/ T36 w 88"/>
                            <a:gd name="T38" fmla="+- 0 1090 918"/>
                            <a:gd name="T39" fmla="*/ 1090 h 197"/>
                            <a:gd name="T40" fmla="+- 0 7372 7344"/>
                            <a:gd name="T41" fmla="*/ T40 w 88"/>
                            <a:gd name="T42" fmla="+- 0 949 918"/>
                            <a:gd name="T43" fmla="*/ 949 h 197"/>
                            <a:gd name="T44" fmla="+- 0 7375 7344"/>
                            <a:gd name="T45" fmla="*/ T44 w 88"/>
                            <a:gd name="T46" fmla="+- 0 939 918"/>
                            <a:gd name="T47" fmla="*/ 939 h 197"/>
                            <a:gd name="T48" fmla="+- 0 7401 7344"/>
                            <a:gd name="T49" fmla="*/ T48 w 88"/>
                            <a:gd name="T50" fmla="+- 0 939 918"/>
                            <a:gd name="T51" fmla="*/ 939 h 197"/>
                            <a:gd name="T52" fmla="+- 0 7405 7344"/>
                            <a:gd name="T53" fmla="*/ T52 w 88"/>
                            <a:gd name="T54" fmla="+- 0 947 918"/>
                            <a:gd name="T55" fmla="*/ 947 h 197"/>
                            <a:gd name="T56" fmla="+- 0 7405 7344"/>
                            <a:gd name="T57" fmla="*/ T56 w 88"/>
                            <a:gd name="T58" fmla="+- 0 972 918"/>
                            <a:gd name="T59" fmla="*/ 972 h 197"/>
                            <a:gd name="T60" fmla="+- 0 7432 7344"/>
                            <a:gd name="T61" fmla="*/ T60 w 88"/>
                            <a:gd name="T62" fmla="+- 0 972 918"/>
                            <a:gd name="T63" fmla="*/ 972 h 197"/>
                            <a:gd name="T64" fmla="+- 0 7432 7344"/>
                            <a:gd name="T65" fmla="*/ T64 w 88"/>
                            <a:gd name="T66" fmla="+- 0 953 918"/>
                            <a:gd name="T67" fmla="*/ 953 h 197"/>
                            <a:gd name="T68" fmla="+- 0 7429 7344"/>
                            <a:gd name="T69" fmla="*/ T68 w 88"/>
                            <a:gd name="T70" fmla="+- 0 938 918"/>
                            <a:gd name="T71" fmla="*/ 938 h 197"/>
                            <a:gd name="T72" fmla="+- 0 7416 7344"/>
                            <a:gd name="T73" fmla="*/ T72 w 88"/>
                            <a:gd name="T74" fmla="+- 0 923 918"/>
                            <a:gd name="T75" fmla="*/ 923 h 197"/>
                            <a:gd name="T76" fmla="+- 0 7391 7344"/>
                            <a:gd name="T77" fmla="*/ T76 w 88"/>
                            <a:gd name="T78" fmla="+- 0 918 918"/>
                            <a:gd name="T79" fmla="*/ 918 h 197"/>
                            <a:gd name="T80" fmla="+- 0 7377 7344"/>
                            <a:gd name="T81" fmla="*/ T80 w 88"/>
                            <a:gd name="T82" fmla="+- 0 919 918"/>
                            <a:gd name="T83" fmla="*/ 919 h 197"/>
                            <a:gd name="T84" fmla="+- 0 7357 7344"/>
                            <a:gd name="T85" fmla="*/ T84 w 88"/>
                            <a:gd name="T86" fmla="+- 0 929 918"/>
                            <a:gd name="T87" fmla="*/ 929 h 197"/>
                            <a:gd name="T88" fmla="+- 0 7347 7344"/>
                            <a:gd name="T89" fmla="*/ T88 w 88"/>
                            <a:gd name="T90" fmla="+- 0 947 918"/>
                            <a:gd name="T91" fmla="*/ 947 h 197"/>
                            <a:gd name="T92" fmla="+- 0 7344 7344"/>
                            <a:gd name="T93" fmla="*/ T92 w 88"/>
                            <a:gd name="T94" fmla="+- 0 969 918"/>
                            <a:gd name="T95" fmla="*/ 969 h 197"/>
                            <a:gd name="T96" fmla="+- 0 7344 7344"/>
                            <a:gd name="T97" fmla="*/ T96 w 88"/>
                            <a:gd name="T98" fmla="+- 0 1067 918"/>
                            <a:gd name="T99" fmla="*/ 1067 h 197"/>
                            <a:gd name="T100" fmla="+- 0 7344 7344"/>
                            <a:gd name="T101" fmla="*/ T100 w 88"/>
                            <a:gd name="T102" fmla="+- 0 1076 918"/>
                            <a:gd name="T103" fmla="*/ 1076 h 197"/>
                            <a:gd name="T104" fmla="+- 0 7350 7344"/>
                            <a:gd name="T105" fmla="*/ T104 w 88"/>
                            <a:gd name="T106" fmla="+- 0 1097 918"/>
                            <a:gd name="T107" fmla="*/ 1097 h 197"/>
                            <a:gd name="T108" fmla="+- 0 7365 7344"/>
                            <a:gd name="T109" fmla="*/ T108 w 88"/>
                            <a:gd name="T110" fmla="+- 0 1110 918"/>
                            <a:gd name="T111" fmla="*/ 1110 h 197"/>
                            <a:gd name="T112" fmla="+- 0 7391 7344"/>
                            <a:gd name="T113" fmla="*/ T112 w 88"/>
                            <a:gd name="T114" fmla="+- 0 1115 918"/>
                            <a:gd name="T115" fmla="*/ 1115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88" h="197">
                              <a:moveTo>
                                <a:pt x="47" y="197"/>
                              </a:moveTo>
                              <a:lnTo>
                                <a:pt x="68" y="194"/>
                              </a:lnTo>
                              <a:lnTo>
                                <a:pt x="83" y="181"/>
                              </a:lnTo>
                              <a:lnTo>
                                <a:pt x="88" y="161"/>
                              </a:lnTo>
                              <a:lnTo>
                                <a:pt x="88" y="139"/>
                              </a:lnTo>
                              <a:lnTo>
                                <a:pt x="61" y="139"/>
                              </a:lnTo>
                              <a:lnTo>
                                <a:pt x="61" y="169"/>
                              </a:lnTo>
                              <a:lnTo>
                                <a:pt x="55" y="176"/>
                              </a:lnTo>
                              <a:lnTo>
                                <a:pt x="35" y="176"/>
                              </a:lnTo>
                              <a:lnTo>
                                <a:pt x="28" y="172"/>
                              </a:lnTo>
                              <a:lnTo>
                                <a:pt x="28" y="31"/>
                              </a:lnTo>
                              <a:lnTo>
                                <a:pt x="31" y="21"/>
                              </a:lnTo>
                              <a:lnTo>
                                <a:pt x="57" y="21"/>
                              </a:lnTo>
                              <a:lnTo>
                                <a:pt x="61" y="29"/>
                              </a:lnTo>
                              <a:lnTo>
                                <a:pt x="61" y="54"/>
                              </a:lnTo>
                              <a:lnTo>
                                <a:pt x="88" y="54"/>
                              </a:lnTo>
                              <a:lnTo>
                                <a:pt x="88" y="35"/>
                              </a:lnTo>
                              <a:lnTo>
                                <a:pt x="85" y="20"/>
                              </a:lnTo>
                              <a:lnTo>
                                <a:pt x="72" y="5"/>
                              </a:lnTo>
                              <a:lnTo>
                                <a:pt x="47" y="0"/>
                              </a:lnTo>
                              <a:lnTo>
                                <a:pt x="33" y="1"/>
                              </a:lnTo>
                              <a:lnTo>
                                <a:pt x="13" y="11"/>
                              </a:lnTo>
                              <a:lnTo>
                                <a:pt x="3" y="29"/>
                              </a:lnTo>
                              <a:lnTo>
                                <a:pt x="0" y="51"/>
                              </a:lnTo>
                              <a:lnTo>
                                <a:pt x="0" y="149"/>
                              </a:lnTo>
                              <a:lnTo>
                                <a:pt x="0" y="158"/>
                              </a:lnTo>
                              <a:lnTo>
                                <a:pt x="6" y="179"/>
                              </a:lnTo>
                              <a:lnTo>
                                <a:pt x="21" y="192"/>
                              </a:lnTo>
                              <a:lnTo>
                                <a:pt x="47" y="19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0" name="Freeform 236"/>
                      <wps:cNvSpPr/>
                      <wps:spPr bwMode="auto">
                        <a:xfrm>
                          <a:off x="7448" y="919"/>
                          <a:ext cx="93" cy="194"/>
                        </a:xfrm>
                        <a:custGeom>
                          <a:avLst/>
                          <a:gdLst>
                            <a:gd name="T0" fmla="+- 0 7541 7448"/>
                            <a:gd name="T1" fmla="*/ T0 w 93"/>
                            <a:gd name="T2" fmla="+- 0 919 919"/>
                            <a:gd name="T3" fmla="*/ 919 h 194"/>
                            <a:gd name="T4" fmla="+- 0 7513 7448"/>
                            <a:gd name="T5" fmla="*/ T4 w 93"/>
                            <a:gd name="T6" fmla="+- 0 919 919"/>
                            <a:gd name="T7" fmla="*/ 919 h 194"/>
                            <a:gd name="T8" fmla="+- 0 7513 7448"/>
                            <a:gd name="T9" fmla="*/ T8 w 93"/>
                            <a:gd name="T10" fmla="+- 0 1003 919"/>
                            <a:gd name="T11" fmla="*/ 1003 h 194"/>
                            <a:gd name="T12" fmla="+- 0 7476 7448"/>
                            <a:gd name="T13" fmla="*/ T12 w 93"/>
                            <a:gd name="T14" fmla="+- 0 1003 919"/>
                            <a:gd name="T15" fmla="*/ 1003 h 194"/>
                            <a:gd name="T16" fmla="+- 0 7476 7448"/>
                            <a:gd name="T17" fmla="*/ T16 w 93"/>
                            <a:gd name="T18" fmla="+- 0 919 919"/>
                            <a:gd name="T19" fmla="*/ 919 h 194"/>
                            <a:gd name="T20" fmla="+- 0 7448 7448"/>
                            <a:gd name="T21" fmla="*/ T20 w 93"/>
                            <a:gd name="T22" fmla="+- 0 919 919"/>
                            <a:gd name="T23" fmla="*/ 919 h 194"/>
                            <a:gd name="T24" fmla="+- 0 7448 7448"/>
                            <a:gd name="T25" fmla="*/ T24 w 93"/>
                            <a:gd name="T26" fmla="+- 0 1113 919"/>
                            <a:gd name="T27" fmla="*/ 1113 h 194"/>
                            <a:gd name="T28" fmla="+- 0 7476 7448"/>
                            <a:gd name="T29" fmla="*/ T28 w 93"/>
                            <a:gd name="T30" fmla="+- 0 1113 919"/>
                            <a:gd name="T31" fmla="*/ 1113 h 194"/>
                            <a:gd name="T32" fmla="+- 0 7476 7448"/>
                            <a:gd name="T33" fmla="*/ T32 w 93"/>
                            <a:gd name="T34" fmla="+- 0 1025 919"/>
                            <a:gd name="T35" fmla="*/ 1025 h 194"/>
                            <a:gd name="T36" fmla="+- 0 7513 7448"/>
                            <a:gd name="T37" fmla="*/ T36 w 93"/>
                            <a:gd name="T38" fmla="+- 0 1025 919"/>
                            <a:gd name="T39" fmla="*/ 1025 h 194"/>
                            <a:gd name="T40" fmla="+- 0 7513 7448"/>
                            <a:gd name="T41" fmla="*/ T40 w 93"/>
                            <a:gd name="T42" fmla="+- 0 1113 919"/>
                            <a:gd name="T43" fmla="*/ 1113 h 194"/>
                            <a:gd name="T44" fmla="+- 0 7541 7448"/>
                            <a:gd name="T45" fmla="*/ T44 w 93"/>
                            <a:gd name="T46" fmla="+- 0 1113 919"/>
                            <a:gd name="T47" fmla="*/ 1113 h 194"/>
                            <a:gd name="T48" fmla="+- 0 7541 7448"/>
                            <a:gd name="T49" fmla="*/ T48 w 93"/>
                            <a:gd name="T50" fmla="+- 0 919 919"/>
                            <a:gd name="T51" fmla="*/ 919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3" h="194">
                              <a:moveTo>
                                <a:pt x="93" y="0"/>
                              </a:moveTo>
                              <a:lnTo>
                                <a:pt x="65" y="0"/>
                              </a:lnTo>
                              <a:lnTo>
                                <a:pt x="65" y="84"/>
                              </a:lnTo>
                              <a:lnTo>
                                <a:pt x="28" y="84"/>
                              </a:lnTo>
                              <a:lnTo>
                                <a:pt x="28" y="0"/>
                              </a:lnTo>
                              <a:lnTo>
                                <a:pt x="0" y="0"/>
                              </a:lnTo>
                              <a:lnTo>
                                <a:pt x="0" y="194"/>
                              </a:lnTo>
                              <a:lnTo>
                                <a:pt x="28" y="194"/>
                              </a:lnTo>
                              <a:lnTo>
                                <a:pt x="28" y="106"/>
                              </a:lnTo>
                              <a:lnTo>
                                <a:pt x="65" y="106"/>
                              </a:lnTo>
                              <a:lnTo>
                                <a:pt x="65" y="194"/>
                              </a:lnTo>
                              <a:lnTo>
                                <a:pt x="93" y="194"/>
                              </a:lnTo>
                              <a:lnTo>
                                <a:pt x="93"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1" name="Freeform 237"/>
                      <wps:cNvSpPr/>
                      <wps:spPr bwMode="auto">
                        <a:xfrm>
                          <a:off x="7567" y="919"/>
                          <a:ext cx="98" cy="194"/>
                        </a:xfrm>
                        <a:custGeom>
                          <a:avLst/>
                          <a:gdLst>
                            <a:gd name="T0" fmla="+- 0 7567 7567"/>
                            <a:gd name="T1" fmla="*/ T0 w 98"/>
                            <a:gd name="T2" fmla="+- 0 919 919"/>
                            <a:gd name="T3" fmla="*/ 919 h 194"/>
                            <a:gd name="T4" fmla="+- 0 7567 7567"/>
                            <a:gd name="T5" fmla="*/ T4 w 98"/>
                            <a:gd name="T6" fmla="+- 0 1113 919"/>
                            <a:gd name="T7" fmla="*/ 1113 h 194"/>
                            <a:gd name="T8" fmla="+- 0 7592 7567"/>
                            <a:gd name="T9" fmla="*/ T8 w 98"/>
                            <a:gd name="T10" fmla="+- 0 1113 919"/>
                            <a:gd name="T11" fmla="*/ 1113 h 194"/>
                            <a:gd name="T12" fmla="+- 0 7592 7567"/>
                            <a:gd name="T13" fmla="*/ T12 w 98"/>
                            <a:gd name="T14" fmla="+- 0 948 919"/>
                            <a:gd name="T15" fmla="*/ 948 h 194"/>
                            <a:gd name="T16" fmla="+- 0 7592 7567"/>
                            <a:gd name="T17" fmla="*/ T16 w 98"/>
                            <a:gd name="T18" fmla="+- 0 948 919"/>
                            <a:gd name="T19" fmla="*/ 948 h 194"/>
                            <a:gd name="T20" fmla="+- 0 7625 7567"/>
                            <a:gd name="T21" fmla="*/ T20 w 98"/>
                            <a:gd name="T22" fmla="+- 0 1113 919"/>
                            <a:gd name="T23" fmla="*/ 1113 h 194"/>
                            <a:gd name="T24" fmla="+- 0 7665 7567"/>
                            <a:gd name="T25" fmla="*/ T24 w 98"/>
                            <a:gd name="T26" fmla="+- 0 1113 919"/>
                            <a:gd name="T27" fmla="*/ 1113 h 194"/>
                            <a:gd name="T28" fmla="+- 0 7665 7567"/>
                            <a:gd name="T29" fmla="*/ T28 w 98"/>
                            <a:gd name="T30" fmla="+- 0 919 919"/>
                            <a:gd name="T31" fmla="*/ 919 h 194"/>
                            <a:gd name="T32" fmla="+- 0 7639 7567"/>
                            <a:gd name="T33" fmla="*/ T32 w 98"/>
                            <a:gd name="T34" fmla="+- 0 919 919"/>
                            <a:gd name="T35" fmla="*/ 919 h 194"/>
                            <a:gd name="T36" fmla="+- 0 7639 7567"/>
                            <a:gd name="T37" fmla="*/ T36 w 98"/>
                            <a:gd name="T38" fmla="+- 0 1080 919"/>
                            <a:gd name="T39" fmla="*/ 1080 h 194"/>
                            <a:gd name="T40" fmla="+- 0 7639 7567"/>
                            <a:gd name="T41" fmla="*/ T40 w 98"/>
                            <a:gd name="T42" fmla="+- 0 1080 919"/>
                            <a:gd name="T43" fmla="*/ 1080 h 194"/>
                            <a:gd name="T44" fmla="+- 0 7606 7567"/>
                            <a:gd name="T45" fmla="*/ T44 w 98"/>
                            <a:gd name="T46" fmla="+- 0 919 919"/>
                            <a:gd name="T47" fmla="*/ 919 h 194"/>
                            <a:gd name="T48" fmla="+- 0 7567 7567"/>
                            <a:gd name="T49" fmla="*/ T48 w 98"/>
                            <a:gd name="T50" fmla="+- 0 919 919"/>
                            <a:gd name="T51" fmla="*/ 919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94">
                              <a:moveTo>
                                <a:pt x="0" y="0"/>
                              </a:moveTo>
                              <a:lnTo>
                                <a:pt x="0" y="194"/>
                              </a:lnTo>
                              <a:lnTo>
                                <a:pt x="25" y="194"/>
                              </a:lnTo>
                              <a:lnTo>
                                <a:pt x="25" y="29"/>
                              </a:lnTo>
                              <a:lnTo>
                                <a:pt x="58" y="194"/>
                              </a:lnTo>
                              <a:lnTo>
                                <a:pt x="98" y="194"/>
                              </a:lnTo>
                              <a:lnTo>
                                <a:pt x="98" y="0"/>
                              </a:lnTo>
                              <a:lnTo>
                                <a:pt x="72" y="0"/>
                              </a:lnTo>
                              <a:lnTo>
                                <a:pt x="72" y="161"/>
                              </a:lnTo>
                              <a:lnTo>
                                <a:pt x="39" y="0"/>
                              </a:lnTo>
                              <a:lnTo>
                                <a:pt x="0"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2" name="Freeform 238"/>
                      <wps:cNvSpPr/>
                      <wps:spPr bwMode="auto">
                        <a:xfrm>
                          <a:off x="7688" y="918"/>
                          <a:ext cx="95" cy="197"/>
                        </a:xfrm>
                        <a:custGeom>
                          <a:avLst/>
                          <a:gdLst>
                            <a:gd name="T0" fmla="+- 0 7716 7688"/>
                            <a:gd name="T1" fmla="*/ T0 w 95"/>
                            <a:gd name="T2" fmla="+- 0 948 918"/>
                            <a:gd name="T3" fmla="*/ 948 h 197"/>
                            <a:gd name="T4" fmla="+- 0 7723 7688"/>
                            <a:gd name="T5" fmla="*/ T4 w 95"/>
                            <a:gd name="T6" fmla="+- 0 939 918"/>
                            <a:gd name="T7" fmla="*/ 939 h 197"/>
                            <a:gd name="T8" fmla="+- 0 7748 7688"/>
                            <a:gd name="T9" fmla="*/ T8 w 95"/>
                            <a:gd name="T10" fmla="+- 0 939 918"/>
                            <a:gd name="T11" fmla="*/ 939 h 197"/>
                            <a:gd name="T12" fmla="+- 0 7755 7688"/>
                            <a:gd name="T13" fmla="*/ T12 w 95"/>
                            <a:gd name="T14" fmla="+- 0 948 918"/>
                            <a:gd name="T15" fmla="*/ 948 h 197"/>
                            <a:gd name="T16" fmla="+- 0 7755 7688"/>
                            <a:gd name="T17" fmla="*/ T16 w 95"/>
                            <a:gd name="T18" fmla="+- 0 1085 918"/>
                            <a:gd name="T19" fmla="*/ 1085 h 197"/>
                            <a:gd name="T20" fmla="+- 0 7749 7688"/>
                            <a:gd name="T21" fmla="*/ T20 w 95"/>
                            <a:gd name="T22" fmla="+- 0 1113 918"/>
                            <a:gd name="T23" fmla="*/ 1113 h 197"/>
                            <a:gd name="T24" fmla="+- 0 7770 7688"/>
                            <a:gd name="T25" fmla="*/ T24 w 95"/>
                            <a:gd name="T26" fmla="+- 0 1103 918"/>
                            <a:gd name="T27" fmla="*/ 1103 h 197"/>
                            <a:gd name="T28" fmla="+- 0 7780 7688"/>
                            <a:gd name="T29" fmla="*/ T28 w 95"/>
                            <a:gd name="T30" fmla="+- 0 1086 918"/>
                            <a:gd name="T31" fmla="*/ 1086 h 197"/>
                            <a:gd name="T32" fmla="+- 0 7783 7688"/>
                            <a:gd name="T33" fmla="*/ T32 w 95"/>
                            <a:gd name="T34" fmla="+- 0 1064 918"/>
                            <a:gd name="T35" fmla="*/ 1064 h 197"/>
                            <a:gd name="T36" fmla="+- 0 7783 7688"/>
                            <a:gd name="T37" fmla="*/ T36 w 95"/>
                            <a:gd name="T38" fmla="+- 0 966 918"/>
                            <a:gd name="T39" fmla="*/ 966 h 197"/>
                            <a:gd name="T40" fmla="+- 0 7782 7688"/>
                            <a:gd name="T41" fmla="*/ T40 w 95"/>
                            <a:gd name="T42" fmla="+- 0 956 918"/>
                            <a:gd name="T43" fmla="*/ 956 h 197"/>
                            <a:gd name="T44" fmla="+- 0 7776 7688"/>
                            <a:gd name="T45" fmla="*/ T44 w 95"/>
                            <a:gd name="T46" fmla="+- 0 936 918"/>
                            <a:gd name="T47" fmla="*/ 936 h 197"/>
                            <a:gd name="T48" fmla="+- 0 7761 7688"/>
                            <a:gd name="T49" fmla="*/ T48 w 95"/>
                            <a:gd name="T50" fmla="+- 0 922 918"/>
                            <a:gd name="T51" fmla="*/ 922 h 197"/>
                            <a:gd name="T52" fmla="+- 0 7735 7688"/>
                            <a:gd name="T53" fmla="*/ T52 w 95"/>
                            <a:gd name="T54" fmla="+- 0 918 918"/>
                            <a:gd name="T55" fmla="*/ 918 h 197"/>
                            <a:gd name="T56" fmla="+- 0 7721 7688"/>
                            <a:gd name="T57" fmla="*/ T56 w 95"/>
                            <a:gd name="T58" fmla="+- 0 919 918"/>
                            <a:gd name="T59" fmla="*/ 919 h 197"/>
                            <a:gd name="T60" fmla="+- 0 7701 7688"/>
                            <a:gd name="T61" fmla="*/ T60 w 95"/>
                            <a:gd name="T62" fmla="+- 0 929 918"/>
                            <a:gd name="T63" fmla="*/ 929 h 197"/>
                            <a:gd name="T64" fmla="+- 0 7691 7688"/>
                            <a:gd name="T65" fmla="*/ T64 w 95"/>
                            <a:gd name="T66" fmla="+- 0 947 918"/>
                            <a:gd name="T67" fmla="*/ 947 h 197"/>
                            <a:gd name="T68" fmla="+- 0 7688 7688"/>
                            <a:gd name="T69" fmla="*/ T68 w 95"/>
                            <a:gd name="T70" fmla="+- 0 969 918"/>
                            <a:gd name="T71" fmla="*/ 969 h 197"/>
                            <a:gd name="T72" fmla="+- 0 7688 7688"/>
                            <a:gd name="T73" fmla="*/ T72 w 95"/>
                            <a:gd name="T74" fmla="+- 0 1067 918"/>
                            <a:gd name="T75" fmla="*/ 1067 h 197"/>
                            <a:gd name="T76" fmla="+- 0 7688 7688"/>
                            <a:gd name="T77" fmla="*/ T76 w 95"/>
                            <a:gd name="T78" fmla="+- 0 1076 918"/>
                            <a:gd name="T79" fmla="*/ 1076 h 197"/>
                            <a:gd name="T80" fmla="+- 0 7695 7688"/>
                            <a:gd name="T81" fmla="*/ T80 w 95"/>
                            <a:gd name="T82" fmla="+- 0 1097 918"/>
                            <a:gd name="T83" fmla="*/ 1097 h 197"/>
                            <a:gd name="T84" fmla="+- 0 7709 7688"/>
                            <a:gd name="T85" fmla="*/ T84 w 95"/>
                            <a:gd name="T86" fmla="+- 0 1110 918"/>
                            <a:gd name="T87" fmla="*/ 1110 h 197"/>
                            <a:gd name="T88" fmla="+- 0 7735 7688"/>
                            <a:gd name="T89" fmla="*/ T88 w 95"/>
                            <a:gd name="T90" fmla="+- 0 1115 918"/>
                            <a:gd name="T91" fmla="*/ 1115 h 197"/>
                            <a:gd name="T92" fmla="+- 0 7716 7688"/>
                            <a:gd name="T93" fmla="*/ T92 w 95"/>
                            <a:gd name="T94" fmla="+- 0 1085 918"/>
                            <a:gd name="T95" fmla="*/ 1085 h 197"/>
                            <a:gd name="T96" fmla="+- 0 7716 7688"/>
                            <a:gd name="T97" fmla="*/ T96 w 95"/>
                            <a:gd name="T98" fmla="+- 0 948 918"/>
                            <a:gd name="T99" fmla="*/ 948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5" h="197">
                              <a:moveTo>
                                <a:pt x="28" y="30"/>
                              </a:moveTo>
                              <a:lnTo>
                                <a:pt x="35" y="21"/>
                              </a:lnTo>
                              <a:lnTo>
                                <a:pt x="60" y="21"/>
                              </a:lnTo>
                              <a:lnTo>
                                <a:pt x="67" y="30"/>
                              </a:lnTo>
                              <a:lnTo>
                                <a:pt x="67" y="167"/>
                              </a:lnTo>
                              <a:lnTo>
                                <a:pt x="61" y="195"/>
                              </a:lnTo>
                              <a:lnTo>
                                <a:pt x="82" y="185"/>
                              </a:lnTo>
                              <a:lnTo>
                                <a:pt x="92" y="168"/>
                              </a:lnTo>
                              <a:lnTo>
                                <a:pt x="95" y="146"/>
                              </a:lnTo>
                              <a:lnTo>
                                <a:pt x="95" y="48"/>
                              </a:lnTo>
                              <a:lnTo>
                                <a:pt x="94" y="38"/>
                              </a:lnTo>
                              <a:lnTo>
                                <a:pt x="88" y="18"/>
                              </a:lnTo>
                              <a:lnTo>
                                <a:pt x="73" y="4"/>
                              </a:lnTo>
                              <a:lnTo>
                                <a:pt x="47" y="0"/>
                              </a:lnTo>
                              <a:lnTo>
                                <a:pt x="33" y="1"/>
                              </a:lnTo>
                              <a:lnTo>
                                <a:pt x="13" y="11"/>
                              </a:lnTo>
                              <a:lnTo>
                                <a:pt x="3" y="29"/>
                              </a:lnTo>
                              <a:lnTo>
                                <a:pt x="0" y="51"/>
                              </a:lnTo>
                              <a:lnTo>
                                <a:pt x="0" y="149"/>
                              </a:lnTo>
                              <a:lnTo>
                                <a:pt x="0" y="158"/>
                              </a:lnTo>
                              <a:lnTo>
                                <a:pt x="7" y="179"/>
                              </a:lnTo>
                              <a:lnTo>
                                <a:pt x="21" y="192"/>
                              </a:lnTo>
                              <a:lnTo>
                                <a:pt x="47" y="197"/>
                              </a:lnTo>
                              <a:lnTo>
                                <a:pt x="28" y="167"/>
                              </a:lnTo>
                              <a:lnTo>
                                <a:pt x="28" y="3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3" name="Freeform 239"/>
                      <wps:cNvSpPr/>
                      <wps:spPr bwMode="auto">
                        <a:xfrm>
                          <a:off x="7688" y="918"/>
                          <a:ext cx="95" cy="197"/>
                        </a:xfrm>
                        <a:custGeom>
                          <a:avLst/>
                          <a:gdLst>
                            <a:gd name="T0" fmla="+- 0 7755 7688"/>
                            <a:gd name="T1" fmla="*/ T0 w 95"/>
                            <a:gd name="T2" fmla="+- 0 1085 918"/>
                            <a:gd name="T3" fmla="*/ 1085 h 197"/>
                            <a:gd name="T4" fmla="+- 0 7747 7688"/>
                            <a:gd name="T5" fmla="*/ T4 w 95"/>
                            <a:gd name="T6" fmla="+- 0 1094 918"/>
                            <a:gd name="T7" fmla="*/ 1094 h 197"/>
                            <a:gd name="T8" fmla="+- 0 7724 7688"/>
                            <a:gd name="T9" fmla="*/ T8 w 95"/>
                            <a:gd name="T10" fmla="+- 0 1094 918"/>
                            <a:gd name="T11" fmla="*/ 1094 h 197"/>
                            <a:gd name="T12" fmla="+- 0 7716 7688"/>
                            <a:gd name="T13" fmla="*/ T12 w 95"/>
                            <a:gd name="T14" fmla="+- 0 1085 918"/>
                            <a:gd name="T15" fmla="*/ 1085 h 197"/>
                            <a:gd name="T16" fmla="+- 0 7735 7688"/>
                            <a:gd name="T17" fmla="*/ T16 w 95"/>
                            <a:gd name="T18" fmla="+- 0 1115 918"/>
                            <a:gd name="T19" fmla="*/ 1115 h 197"/>
                            <a:gd name="T20" fmla="+- 0 7749 7688"/>
                            <a:gd name="T21" fmla="*/ T20 w 95"/>
                            <a:gd name="T22" fmla="+- 0 1113 918"/>
                            <a:gd name="T23" fmla="*/ 1113 h 197"/>
                            <a:gd name="T24" fmla="+- 0 7755 7688"/>
                            <a:gd name="T25" fmla="*/ T24 w 95"/>
                            <a:gd name="T26" fmla="+- 0 1085 918"/>
                            <a:gd name="T27" fmla="*/ 1085 h 197"/>
                          </a:gdLst>
                          <a:ahLst/>
                          <a:cxnLst>
                            <a:cxn ang="0">
                              <a:pos x="T1" y="T3"/>
                            </a:cxn>
                            <a:cxn ang="0">
                              <a:pos x="T5" y="T7"/>
                            </a:cxn>
                            <a:cxn ang="0">
                              <a:pos x="T9" y="T11"/>
                            </a:cxn>
                            <a:cxn ang="0">
                              <a:pos x="T13" y="T15"/>
                            </a:cxn>
                            <a:cxn ang="0">
                              <a:pos x="T17" y="T19"/>
                            </a:cxn>
                            <a:cxn ang="0">
                              <a:pos x="T21" y="T23"/>
                            </a:cxn>
                            <a:cxn ang="0">
                              <a:pos x="T25" y="T27"/>
                            </a:cxn>
                          </a:cxnLst>
                          <a:rect l="0" t="0" r="r" b="b"/>
                          <a:pathLst>
                            <a:path w="95" h="197">
                              <a:moveTo>
                                <a:pt x="67" y="167"/>
                              </a:moveTo>
                              <a:lnTo>
                                <a:pt x="59" y="176"/>
                              </a:lnTo>
                              <a:lnTo>
                                <a:pt x="36" y="176"/>
                              </a:lnTo>
                              <a:lnTo>
                                <a:pt x="28" y="167"/>
                              </a:lnTo>
                              <a:lnTo>
                                <a:pt x="47" y="197"/>
                              </a:lnTo>
                              <a:lnTo>
                                <a:pt x="61" y="195"/>
                              </a:lnTo>
                              <a:lnTo>
                                <a:pt x="67" y="16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4" name="Freeform 240"/>
                      <wps:cNvSpPr/>
                      <wps:spPr bwMode="auto">
                        <a:xfrm>
                          <a:off x="7805" y="919"/>
                          <a:ext cx="75" cy="194"/>
                        </a:xfrm>
                        <a:custGeom>
                          <a:avLst/>
                          <a:gdLst>
                            <a:gd name="T0" fmla="+- 0 7833 7805"/>
                            <a:gd name="T1" fmla="*/ T0 w 75"/>
                            <a:gd name="T2" fmla="+- 0 1091 919"/>
                            <a:gd name="T3" fmla="*/ 1091 h 194"/>
                            <a:gd name="T4" fmla="+- 0 7833 7805"/>
                            <a:gd name="T5" fmla="*/ T4 w 75"/>
                            <a:gd name="T6" fmla="+- 0 919 919"/>
                            <a:gd name="T7" fmla="*/ 919 h 194"/>
                            <a:gd name="T8" fmla="+- 0 7805 7805"/>
                            <a:gd name="T9" fmla="*/ T8 w 75"/>
                            <a:gd name="T10" fmla="+- 0 919 919"/>
                            <a:gd name="T11" fmla="*/ 919 h 194"/>
                            <a:gd name="T12" fmla="+- 0 7805 7805"/>
                            <a:gd name="T13" fmla="*/ T12 w 75"/>
                            <a:gd name="T14" fmla="+- 0 1113 919"/>
                            <a:gd name="T15" fmla="*/ 1113 h 194"/>
                            <a:gd name="T16" fmla="+- 0 7880 7805"/>
                            <a:gd name="T17" fmla="*/ T16 w 75"/>
                            <a:gd name="T18" fmla="+- 0 1113 919"/>
                            <a:gd name="T19" fmla="*/ 1113 h 194"/>
                            <a:gd name="T20" fmla="+- 0 7880 7805"/>
                            <a:gd name="T21" fmla="*/ T20 w 75"/>
                            <a:gd name="T22" fmla="+- 0 1091 919"/>
                            <a:gd name="T23" fmla="*/ 1091 h 194"/>
                            <a:gd name="T24" fmla="+- 0 7833 7805"/>
                            <a:gd name="T25" fmla="*/ T24 w 75"/>
                            <a:gd name="T26" fmla="+- 0 1091 919"/>
                            <a:gd name="T27" fmla="*/ 1091 h 194"/>
                          </a:gdLst>
                          <a:ahLst/>
                          <a:cxnLst>
                            <a:cxn ang="0">
                              <a:pos x="T1" y="T3"/>
                            </a:cxn>
                            <a:cxn ang="0">
                              <a:pos x="T5" y="T7"/>
                            </a:cxn>
                            <a:cxn ang="0">
                              <a:pos x="T9" y="T11"/>
                            </a:cxn>
                            <a:cxn ang="0">
                              <a:pos x="T13" y="T15"/>
                            </a:cxn>
                            <a:cxn ang="0">
                              <a:pos x="T17" y="T19"/>
                            </a:cxn>
                            <a:cxn ang="0">
                              <a:pos x="T21" y="T23"/>
                            </a:cxn>
                            <a:cxn ang="0">
                              <a:pos x="T25" y="T27"/>
                            </a:cxn>
                          </a:cxnLst>
                          <a:rect l="0" t="0" r="r" b="b"/>
                          <a:pathLst>
                            <a:path w="75" h="194">
                              <a:moveTo>
                                <a:pt x="28" y="172"/>
                              </a:moveTo>
                              <a:lnTo>
                                <a:pt x="28" y="0"/>
                              </a:lnTo>
                              <a:lnTo>
                                <a:pt x="0" y="0"/>
                              </a:lnTo>
                              <a:lnTo>
                                <a:pt x="0" y="194"/>
                              </a:lnTo>
                              <a:lnTo>
                                <a:pt x="75" y="194"/>
                              </a:lnTo>
                              <a:lnTo>
                                <a:pt x="75" y="172"/>
                              </a:lnTo>
                              <a:lnTo>
                                <a:pt x="28" y="172"/>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5" name="Freeform 241"/>
                      <wps:cNvSpPr/>
                      <wps:spPr bwMode="auto">
                        <a:xfrm>
                          <a:off x="7885" y="918"/>
                          <a:ext cx="95" cy="197"/>
                        </a:xfrm>
                        <a:custGeom>
                          <a:avLst/>
                          <a:gdLst>
                            <a:gd name="T0" fmla="+- 0 7913 7885"/>
                            <a:gd name="T1" fmla="*/ T0 w 95"/>
                            <a:gd name="T2" fmla="+- 0 948 918"/>
                            <a:gd name="T3" fmla="*/ 948 h 197"/>
                            <a:gd name="T4" fmla="+- 0 7920 7885"/>
                            <a:gd name="T5" fmla="*/ T4 w 95"/>
                            <a:gd name="T6" fmla="+- 0 939 918"/>
                            <a:gd name="T7" fmla="*/ 939 h 197"/>
                            <a:gd name="T8" fmla="+- 0 7945 7885"/>
                            <a:gd name="T9" fmla="*/ T8 w 95"/>
                            <a:gd name="T10" fmla="+- 0 939 918"/>
                            <a:gd name="T11" fmla="*/ 939 h 197"/>
                            <a:gd name="T12" fmla="+- 0 7952 7885"/>
                            <a:gd name="T13" fmla="*/ T12 w 95"/>
                            <a:gd name="T14" fmla="+- 0 948 918"/>
                            <a:gd name="T15" fmla="*/ 948 h 197"/>
                            <a:gd name="T16" fmla="+- 0 7952 7885"/>
                            <a:gd name="T17" fmla="*/ T16 w 95"/>
                            <a:gd name="T18" fmla="+- 0 1085 918"/>
                            <a:gd name="T19" fmla="*/ 1085 h 197"/>
                            <a:gd name="T20" fmla="+- 0 7947 7885"/>
                            <a:gd name="T21" fmla="*/ T20 w 95"/>
                            <a:gd name="T22" fmla="+- 0 1113 918"/>
                            <a:gd name="T23" fmla="*/ 1113 h 197"/>
                            <a:gd name="T24" fmla="+- 0 7967 7885"/>
                            <a:gd name="T25" fmla="*/ T24 w 95"/>
                            <a:gd name="T26" fmla="+- 0 1103 918"/>
                            <a:gd name="T27" fmla="*/ 1103 h 197"/>
                            <a:gd name="T28" fmla="+- 0 7977 7885"/>
                            <a:gd name="T29" fmla="*/ T28 w 95"/>
                            <a:gd name="T30" fmla="+- 0 1086 918"/>
                            <a:gd name="T31" fmla="*/ 1086 h 197"/>
                            <a:gd name="T32" fmla="+- 0 7980 7885"/>
                            <a:gd name="T33" fmla="*/ T32 w 95"/>
                            <a:gd name="T34" fmla="+- 0 1064 918"/>
                            <a:gd name="T35" fmla="*/ 1064 h 197"/>
                            <a:gd name="T36" fmla="+- 0 7980 7885"/>
                            <a:gd name="T37" fmla="*/ T36 w 95"/>
                            <a:gd name="T38" fmla="+- 0 966 918"/>
                            <a:gd name="T39" fmla="*/ 966 h 197"/>
                            <a:gd name="T40" fmla="+- 0 7979 7885"/>
                            <a:gd name="T41" fmla="*/ T40 w 95"/>
                            <a:gd name="T42" fmla="+- 0 956 918"/>
                            <a:gd name="T43" fmla="*/ 956 h 197"/>
                            <a:gd name="T44" fmla="+- 0 7973 7885"/>
                            <a:gd name="T45" fmla="*/ T44 w 95"/>
                            <a:gd name="T46" fmla="+- 0 936 918"/>
                            <a:gd name="T47" fmla="*/ 936 h 197"/>
                            <a:gd name="T48" fmla="+- 0 7958 7885"/>
                            <a:gd name="T49" fmla="*/ T48 w 95"/>
                            <a:gd name="T50" fmla="+- 0 922 918"/>
                            <a:gd name="T51" fmla="*/ 922 h 197"/>
                            <a:gd name="T52" fmla="+- 0 7932 7885"/>
                            <a:gd name="T53" fmla="*/ T52 w 95"/>
                            <a:gd name="T54" fmla="+- 0 918 918"/>
                            <a:gd name="T55" fmla="*/ 918 h 197"/>
                            <a:gd name="T56" fmla="+- 0 7918 7885"/>
                            <a:gd name="T57" fmla="*/ T56 w 95"/>
                            <a:gd name="T58" fmla="+- 0 919 918"/>
                            <a:gd name="T59" fmla="*/ 919 h 197"/>
                            <a:gd name="T60" fmla="+- 0 7898 7885"/>
                            <a:gd name="T61" fmla="*/ T60 w 95"/>
                            <a:gd name="T62" fmla="+- 0 929 918"/>
                            <a:gd name="T63" fmla="*/ 929 h 197"/>
                            <a:gd name="T64" fmla="+- 0 7888 7885"/>
                            <a:gd name="T65" fmla="*/ T64 w 95"/>
                            <a:gd name="T66" fmla="+- 0 947 918"/>
                            <a:gd name="T67" fmla="*/ 947 h 197"/>
                            <a:gd name="T68" fmla="+- 0 7885 7885"/>
                            <a:gd name="T69" fmla="*/ T68 w 95"/>
                            <a:gd name="T70" fmla="+- 0 969 918"/>
                            <a:gd name="T71" fmla="*/ 969 h 197"/>
                            <a:gd name="T72" fmla="+- 0 7885 7885"/>
                            <a:gd name="T73" fmla="*/ T72 w 95"/>
                            <a:gd name="T74" fmla="+- 0 1067 918"/>
                            <a:gd name="T75" fmla="*/ 1067 h 197"/>
                            <a:gd name="T76" fmla="+- 0 7886 7885"/>
                            <a:gd name="T77" fmla="*/ T76 w 95"/>
                            <a:gd name="T78" fmla="+- 0 1076 918"/>
                            <a:gd name="T79" fmla="*/ 1076 h 197"/>
                            <a:gd name="T80" fmla="+- 0 7892 7885"/>
                            <a:gd name="T81" fmla="*/ T80 w 95"/>
                            <a:gd name="T82" fmla="+- 0 1097 918"/>
                            <a:gd name="T83" fmla="*/ 1097 h 197"/>
                            <a:gd name="T84" fmla="+- 0 7907 7885"/>
                            <a:gd name="T85" fmla="*/ T84 w 95"/>
                            <a:gd name="T86" fmla="+- 0 1110 918"/>
                            <a:gd name="T87" fmla="*/ 1110 h 197"/>
                            <a:gd name="T88" fmla="+- 0 7932 7885"/>
                            <a:gd name="T89" fmla="*/ T88 w 95"/>
                            <a:gd name="T90" fmla="+- 0 1115 918"/>
                            <a:gd name="T91" fmla="*/ 1115 h 197"/>
                            <a:gd name="T92" fmla="+- 0 7913 7885"/>
                            <a:gd name="T93" fmla="*/ T92 w 95"/>
                            <a:gd name="T94" fmla="+- 0 1085 918"/>
                            <a:gd name="T95" fmla="*/ 1085 h 197"/>
                            <a:gd name="T96" fmla="+- 0 7913 7885"/>
                            <a:gd name="T97" fmla="*/ T96 w 95"/>
                            <a:gd name="T98" fmla="+- 0 948 918"/>
                            <a:gd name="T99" fmla="*/ 948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95" h="197">
                              <a:moveTo>
                                <a:pt x="28" y="30"/>
                              </a:moveTo>
                              <a:lnTo>
                                <a:pt x="35" y="21"/>
                              </a:lnTo>
                              <a:lnTo>
                                <a:pt x="60" y="21"/>
                              </a:lnTo>
                              <a:lnTo>
                                <a:pt x="67" y="30"/>
                              </a:lnTo>
                              <a:lnTo>
                                <a:pt x="67" y="167"/>
                              </a:lnTo>
                              <a:lnTo>
                                <a:pt x="62" y="195"/>
                              </a:lnTo>
                              <a:lnTo>
                                <a:pt x="82" y="185"/>
                              </a:lnTo>
                              <a:lnTo>
                                <a:pt x="92" y="168"/>
                              </a:lnTo>
                              <a:lnTo>
                                <a:pt x="95" y="146"/>
                              </a:lnTo>
                              <a:lnTo>
                                <a:pt x="95" y="48"/>
                              </a:lnTo>
                              <a:lnTo>
                                <a:pt x="94" y="38"/>
                              </a:lnTo>
                              <a:lnTo>
                                <a:pt x="88" y="18"/>
                              </a:lnTo>
                              <a:lnTo>
                                <a:pt x="73" y="4"/>
                              </a:lnTo>
                              <a:lnTo>
                                <a:pt x="47" y="0"/>
                              </a:lnTo>
                              <a:lnTo>
                                <a:pt x="33" y="1"/>
                              </a:lnTo>
                              <a:lnTo>
                                <a:pt x="13" y="11"/>
                              </a:lnTo>
                              <a:lnTo>
                                <a:pt x="3" y="29"/>
                              </a:lnTo>
                              <a:lnTo>
                                <a:pt x="0" y="51"/>
                              </a:lnTo>
                              <a:lnTo>
                                <a:pt x="0" y="149"/>
                              </a:lnTo>
                              <a:lnTo>
                                <a:pt x="1" y="158"/>
                              </a:lnTo>
                              <a:lnTo>
                                <a:pt x="7" y="179"/>
                              </a:lnTo>
                              <a:lnTo>
                                <a:pt x="22" y="192"/>
                              </a:lnTo>
                              <a:lnTo>
                                <a:pt x="47" y="197"/>
                              </a:lnTo>
                              <a:lnTo>
                                <a:pt x="28" y="167"/>
                              </a:lnTo>
                              <a:lnTo>
                                <a:pt x="28" y="3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6" name="Freeform 242"/>
                      <wps:cNvSpPr/>
                      <wps:spPr bwMode="auto">
                        <a:xfrm>
                          <a:off x="7885" y="918"/>
                          <a:ext cx="95" cy="197"/>
                        </a:xfrm>
                        <a:custGeom>
                          <a:avLst/>
                          <a:gdLst>
                            <a:gd name="T0" fmla="+- 0 7952 7885"/>
                            <a:gd name="T1" fmla="*/ T0 w 95"/>
                            <a:gd name="T2" fmla="+- 0 1085 918"/>
                            <a:gd name="T3" fmla="*/ 1085 h 197"/>
                            <a:gd name="T4" fmla="+- 0 7944 7885"/>
                            <a:gd name="T5" fmla="*/ T4 w 95"/>
                            <a:gd name="T6" fmla="+- 0 1094 918"/>
                            <a:gd name="T7" fmla="*/ 1094 h 197"/>
                            <a:gd name="T8" fmla="+- 0 7921 7885"/>
                            <a:gd name="T9" fmla="*/ T8 w 95"/>
                            <a:gd name="T10" fmla="+- 0 1094 918"/>
                            <a:gd name="T11" fmla="*/ 1094 h 197"/>
                            <a:gd name="T12" fmla="+- 0 7913 7885"/>
                            <a:gd name="T13" fmla="*/ T12 w 95"/>
                            <a:gd name="T14" fmla="+- 0 1085 918"/>
                            <a:gd name="T15" fmla="*/ 1085 h 197"/>
                            <a:gd name="T16" fmla="+- 0 7932 7885"/>
                            <a:gd name="T17" fmla="*/ T16 w 95"/>
                            <a:gd name="T18" fmla="+- 0 1115 918"/>
                            <a:gd name="T19" fmla="*/ 1115 h 197"/>
                            <a:gd name="T20" fmla="+- 0 7947 7885"/>
                            <a:gd name="T21" fmla="*/ T20 w 95"/>
                            <a:gd name="T22" fmla="+- 0 1113 918"/>
                            <a:gd name="T23" fmla="*/ 1113 h 197"/>
                            <a:gd name="T24" fmla="+- 0 7952 7885"/>
                            <a:gd name="T25" fmla="*/ T24 w 95"/>
                            <a:gd name="T26" fmla="+- 0 1085 918"/>
                            <a:gd name="T27" fmla="*/ 1085 h 197"/>
                          </a:gdLst>
                          <a:ahLst/>
                          <a:cxnLst>
                            <a:cxn ang="0">
                              <a:pos x="T1" y="T3"/>
                            </a:cxn>
                            <a:cxn ang="0">
                              <a:pos x="T5" y="T7"/>
                            </a:cxn>
                            <a:cxn ang="0">
                              <a:pos x="T9" y="T11"/>
                            </a:cxn>
                            <a:cxn ang="0">
                              <a:pos x="T13" y="T15"/>
                            </a:cxn>
                            <a:cxn ang="0">
                              <a:pos x="T17" y="T19"/>
                            </a:cxn>
                            <a:cxn ang="0">
                              <a:pos x="T21" y="T23"/>
                            </a:cxn>
                            <a:cxn ang="0">
                              <a:pos x="T25" y="T27"/>
                            </a:cxn>
                          </a:cxnLst>
                          <a:rect l="0" t="0" r="r" b="b"/>
                          <a:pathLst>
                            <a:path w="95" h="197">
                              <a:moveTo>
                                <a:pt x="67" y="167"/>
                              </a:moveTo>
                              <a:lnTo>
                                <a:pt x="59" y="176"/>
                              </a:lnTo>
                              <a:lnTo>
                                <a:pt x="36" y="176"/>
                              </a:lnTo>
                              <a:lnTo>
                                <a:pt x="28" y="167"/>
                              </a:lnTo>
                              <a:lnTo>
                                <a:pt x="47" y="197"/>
                              </a:lnTo>
                              <a:lnTo>
                                <a:pt x="62" y="195"/>
                              </a:lnTo>
                              <a:lnTo>
                                <a:pt x="67" y="16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7" name="Freeform 243"/>
                      <wps:cNvSpPr/>
                      <wps:spPr bwMode="auto">
                        <a:xfrm>
                          <a:off x="7997" y="918"/>
                          <a:ext cx="93" cy="197"/>
                        </a:xfrm>
                        <a:custGeom>
                          <a:avLst/>
                          <a:gdLst>
                            <a:gd name="T0" fmla="+- 0 8000 7997"/>
                            <a:gd name="T1" fmla="*/ T0 w 93"/>
                            <a:gd name="T2" fmla="+- 0 943 918"/>
                            <a:gd name="T3" fmla="*/ 943 h 197"/>
                            <a:gd name="T4" fmla="+- 0 7997 7997"/>
                            <a:gd name="T5" fmla="*/ T4 w 93"/>
                            <a:gd name="T6" fmla="+- 0 969 918"/>
                            <a:gd name="T7" fmla="*/ 969 h 197"/>
                            <a:gd name="T8" fmla="+- 0 7997 7997"/>
                            <a:gd name="T9" fmla="*/ T8 w 93"/>
                            <a:gd name="T10" fmla="+- 0 1067 918"/>
                            <a:gd name="T11" fmla="*/ 1067 h 197"/>
                            <a:gd name="T12" fmla="+- 0 7997 7997"/>
                            <a:gd name="T13" fmla="*/ T12 w 93"/>
                            <a:gd name="T14" fmla="+- 0 1076 918"/>
                            <a:gd name="T15" fmla="*/ 1076 h 197"/>
                            <a:gd name="T16" fmla="+- 0 8003 7997"/>
                            <a:gd name="T17" fmla="*/ T16 w 93"/>
                            <a:gd name="T18" fmla="+- 0 1097 918"/>
                            <a:gd name="T19" fmla="*/ 1097 h 197"/>
                            <a:gd name="T20" fmla="+- 0 8018 7997"/>
                            <a:gd name="T21" fmla="*/ T20 w 93"/>
                            <a:gd name="T22" fmla="+- 0 1110 918"/>
                            <a:gd name="T23" fmla="*/ 1110 h 197"/>
                            <a:gd name="T24" fmla="+- 0 8044 7997"/>
                            <a:gd name="T25" fmla="*/ T24 w 93"/>
                            <a:gd name="T26" fmla="+- 0 1115 918"/>
                            <a:gd name="T27" fmla="*/ 1115 h 197"/>
                            <a:gd name="T28" fmla="+- 0 8050 7997"/>
                            <a:gd name="T29" fmla="*/ T28 w 93"/>
                            <a:gd name="T30" fmla="+- 0 1115 918"/>
                            <a:gd name="T31" fmla="*/ 1115 h 197"/>
                            <a:gd name="T32" fmla="+- 0 8072 7997"/>
                            <a:gd name="T33" fmla="*/ T32 w 93"/>
                            <a:gd name="T34" fmla="+- 0 1113 918"/>
                            <a:gd name="T35" fmla="*/ 1113 h 197"/>
                            <a:gd name="T36" fmla="+- 0 8090 7997"/>
                            <a:gd name="T37" fmla="*/ T36 w 93"/>
                            <a:gd name="T38" fmla="+- 0 1110 918"/>
                            <a:gd name="T39" fmla="*/ 1110 h 197"/>
                            <a:gd name="T40" fmla="+- 0 8090 7997"/>
                            <a:gd name="T41" fmla="*/ T40 w 93"/>
                            <a:gd name="T42" fmla="+- 0 1013 918"/>
                            <a:gd name="T43" fmla="*/ 1013 h 197"/>
                            <a:gd name="T44" fmla="+- 0 8043 7997"/>
                            <a:gd name="T45" fmla="*/ T44 w 93"/>
                            <a:gd name="T46" fmla="+- 0 1013 918"/>
                            <a:gd name="T47" fmla="*/ 1013 h 197"/>
                            <a:gd name="T48" fmla="+- 0 8043 7997"/>
                            <a:gd name="T49" fmla="*/ T48 w 93"/>
                            <a:gd name="T50" fmla="+- 0 1035 918"/>
                            <a:gd name="T51" fmla="*/ 1035 h 197"/>
                            <a:gd name="T52" fmla="+- 0 8062 7997"/>
                            <a:gd name="T53" fmla="*/ T52 w 93"/>
                            <a:gd name="T54" fmla="+- 0 1035 918"/>
                            <a:gd name="T55" fmla="*/ 1035 h 197"/>
                            <a:gd name="T56" fmla="+- 0 8062 7997"/>
                            <a:gd name="T57" fmla="*/ T56 w 93"/>
                            <a:gd name="T58" fmla="+- 0 1092 918"/>
                            <a:gd name="T59" fmla="*/ 1092 h 197"/>
                            <a:gd name="T60" fmla="+- 0 8058 7997"/>
                            <a:gd name="T61" fmla="*/ T60 w 93"/>
                            <a:gd name="T62" fmla="+- 0 1093 918"/>
                            <a:gd name="T63" fmla="*/ 1093 h 197"/>
                            <a:gd name="T64" fmla="+- 0 8052 7997"/>
                            <a:gd name="T65" fmla="*/ T64 w 93"/>
                            <a:gd name="T66" fmla="+- 0 1094 918"/>
                            <a:gd name="T67" fmla="*/ 1094 h 197"/>
                            <a:gd name="T68" fmla="+- 0 8033 7997"/>
                            <a:gd name="T69" fmla="*/ T68 w 93"/>
                            <a:gd name="T70" fmla="+- 0 1094 918"/>
                            <a:gd name="T71" fmla="*/ 1094 h 197"/>
                            <a:gd name="T72" fmla="+- 0 8025 7997"/>
                            <a:gd name="T73" fmla="*/ T72 w 93"/>
                            <a:gd name="T74" fmla="+- 0 1084 918"/>
                            <a:gd name="T75" fmla="*/ 1084 h 197"/>
                            <a:gd name="T76" fmla="+- 0 8025 7997"/>
                            <a:gd name="T77" fmla="*/ T76 w 93"/>
                            <a:gd name="T78" fmla="+- 0 950 918"/>
                            <a:gd name="T79" fmla="*/ 950 h 197"/>
                            <a:gd name="T80" fmla="+- 0 8031 7997"/>
                            <a:gd name="T81" fmla="*/ T80 w 93"/>
                            <a:gd name="T82" fmla="+- 0 939 918"/>
                            <a:gd name="T83" fmla="*/ 939 h 197"/>
                            <a:gd name="T84" fmla="+- 0 8055 7997"/>
                            <a:gd name="T85" fmla="*/ T84 w 93"/>
                            <a:gd name="T86" fmla="+- 0 939 918"/>
                            <a:gd name="T87" fmla="*/ 939 h 197"/>
                            <a:gd name="T88" fmla="+- 0 8062 7997"/>
                            <a:gd name="T89" fmla="*/ T88 w 93"/>
                            <a:gd name="T90" fmla="+- 0 947 918"/>
                            <a:gd name="T91" fmla="*/ 947 h 197"/>
                            <a:gd name="T92" fmla="+- 0 8062 7997"/>
                            <a:gd name="T93" fmla="*/ T92 w 93"/>
                            <a:gd name="T94" fmla="+- 0 971 918"/>
                            <a:gd name="T95" fmla="*/ 971 h 197"/>
                            <a:gd name="T96" fmla="+- 0 8090 7997"/>
                            <a:gd name="T97" fmla="*/ T96 w 93"/>
                            <a:gd name="T98" fmla="+- 0 971 918"/>
                            <a:gd name="T99" fmla="*/ 971 h 197"/>
                            <a:gd name="T100" fmla="+- 0 8090 7997"/>
                            <a:gd name="T101" fmla="*/ T100 w 93"/>
                            <a:gd name="T102" fmla="+- 0 953 918"/>
                            <a:gd name="T103" fmla="*/ 953 h 197"/>
                            <a:gd name="T104" fmla="+- 0 8085 7997"/>
                            <a:gd name="T105" fmla="*/ T104 w 93"/>
                            <a:gd name="T106" fmla="+- 0 934 918"/>
                            <a:gd name="T107" fmla="*/ 934 h 197"/>
                            <a:gd name="T108" fmla="+- 0 8070 7997"/>
                            <a:gd name="T109" fmla="*/ T108 w 93"/>
                            <a:gd name="T110" fmla="+- 0 922 918"/>
                            <a:gd name="T111" fmla="*/ 922 h 197"/>
                            <a:gd name="T112" fmla="+- 0 8044 7997"/>
                            <a:gd name="T113" fmla="*/ T112 w 93"/>
                            <a:gd name="T114" fmla="+- 0 918 918"/>
                            <a:gd name="T115" fmla="*/ 918 h 197"/>
                            <a:gd name="T116" fmla="+- 0 8031 7997"/>
                            <a:gd name="T117" fmla="*/ T116 w 93"/>
                            <a:gd name="T118" fmla="+- 0 919 918"/>
                            <a:gd name="T119" fmla="*/ 919 h 197"/>
                            <a:gd name="T120" fmla="+- 0 8011 7997"/>
                            <a:gd name="T121" fmla="*/ T120 w 93"/>
                            <a:gd name="T122" fmla="+- 0 926 918"/>
                            <a:gd name="T123" fmla="*/ 926 h 197"/>
                            <a:gd name="T124" fmla="+- 0 8000 7997"/>
                            <a:gd name="T125" fmla="*/ T124 w 93"/>
                            <a:gd name="T126" fmla="+- 0 943 918"/>
                            <a:gd name="T127" fmla="*/ 943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93" h="197">
                              <a:moveTo>
                                <a:pt x="3" y="25"/>
                              </a:moveTo>
                              <a:lnTo>
                                <a:pt x="0" y="51"/>
                              </a:lnTo>
                              <a:lnTo>
                                <a:pt x="0" y="149"/>
                              </a:lnTo>
                              <a:lnTo>
                                <a:pt x="0" y="158"/>
                              </a:lnTo>
                              <a:lnTo>
                                <a:pt x="6" y="179"/>
                              </a:lnTo>
                              <a:lnTo>
                                <a:pt x="21" y="192"/>
                              </a:lnTo>
                              <a:lnTo>
                                <a:pt x="47" y="197"/>
                              </a:lnTo>
                              <a:lnTo>
                                <a:pt x="53" y="197"/>
                              </a:lnTo>
                              <a:lnTo>
                                <a:pt x="75" y="195"/>
                              </a:lnTo>
                              <a:lnTo>
                                <a:pt x="93" y="192"/>
                              </a:lnTo>
                              <a:lnTo>
                                <a:pt x="93" y="95"/>
                              </a:lnTo>
                              <a:lnTo>
                                <a:pt x="46" y="95"/>
                              </a:lnTo>
                              <a:lnTo>
                                <a:pt x="46" y="117"/>
                              </a:lnTo>
                              <a:lnTo>
                                <a:pt x="65" y="117"/>
                              </a:lnTo>
                              <a:lnTo>
                                <a:pt x="65" y="174"/>
                              </a:lnTo>
                              <a:lnTo>
                                <a:pt x="61" y="175"/>
                              </a:lnTo>
                              <a:lnTo>
                                <a:pt x="55" y="176"/>
                              </a:lnTo>
                              <a:lnTo>
                                <a:pt x="36" y="176"/>
                              </a:lnTo>
                              <a:lnTo>
                                <a:pt x="28" y="166"/>
                              </a:lnTo>
                              <a:lnTo>
                                <a:pt x="28" y="32"/>
                              </a:lnTo>
                              <a:lnTo>
                                <a:pt x="34" y="21"/>
                              </a:lnTo>
                              <a:lnTo>
                                <a:pt x="58" y="21"/>
                              </a:lnTo>
                              <a:lnTo>
                                <a:pt x="65" y="29"/>
                              </a:lnTo>
                              <a:lnTo>
                                <a:pt x="65" y="53"/>
                              </a:lnTo>
                              <a:lnTo>
                                <a:pt x="93" y="53"/>
                              </a:lnTo>
                              <a:lnTo>
                                <a:pt x="93" y="35"/>
                              </a:lnTo>
                              <a:lnTo>
                                <a:pt x="88" y="16"/>
                              </a:lnTo>
                              <a:lnTo>
                                <a:pt x="73" y="4"/>
                              </a:lnTo>
                              <a:lnTo>
                                <a:pt x="47" y="0"/>
                              </a:lnTo>
                              <a:lnTo>
                                <a:pt x="34" y="1"/>
                              </a:lnTo>
                              <a:lnTo>
                                <a:pt x="14" y="8"/>
                              </a:lnTo>
                              <a:lnTo>
                                <a:pt x="3" y="25"/>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8" name="Freeform 244"/>
                      <wps:cNvSpPr/>
                      <wps:spPr bwMode="auto">
                        <a:xfrm>
                          <a:off x="8126" y="919"/>
                          <a:ext cx="0" cy="194"/>
                        </a:xfrm>
                        <a:custGeom>
                          <a:avLst/>
                          <a:gdLst>
                            <a:gd name="T0" fmla="+- 0 919 919"/>
                            <a:gd name="T1" fmla="*/ 919 h 194"/>
                            <a:gd name="T2" fmla="+- 0 1113 919"/>
                            <a:gd name="T3" fmla="*/ 1113 h 194"/>
                          </a:gdLst>
                          <a:ahLst/>
                          <a:cxnLst>
                            <a:cxn ang="0">
                              <a:pos x="0" y="T1"/>
                            </a:cxn>
                            <a:cxn ang="0">
                              <a:pos x="0" y="T3"/>
                            </a:cxn>
                          </a:cxnLst>
                          <a:rect l="0" t="0" r="r" b="b"/>
                          <a:pathLst>
                            <a:path h="194">
                              <a:moveTo>
                                <a:pt x="0" y="0"/>
                              </a:moveTo>
                              <a:lnTo>
                                <a:pt x="0" y="194"/>
                              </a:lnTo>
                            </a:path>
                          </a:pathLst>
                        </a:custGeom>
                        <a:noFill/>
                        <a:ln w="18986">
                          <a:solidFill>
                            <a:srgbClr val="5F6062"/>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19" name="Freeform 245"/>
                      <wps:cNvSpPr/>
                      <wps:spPr bwMode="auto">
                        <a:xfrm>
                          <a:off x="8166" y="919"/>
                          <a:ext cx="76" cy="194"/>
                        </a:xfrm>
                        <a:custGeom>
                          <a:avLst/>
                          <a:gdLst>
                            <a:gd name="T0" fmla="+- 0 8194 8166"/>
                            <a:gd name="T1" fmla="*/ T0 w 76"/>
                            <a:gd name="T2" fmla="+- 0 1091 919"/>
                            <a:gd name="T3" fmla="*/ 1091 h 194"/>
                            <a:gd name="T4" fmla="+- 0 8194 8166"/>
                            <a:gd name="T5" fmla="*/ T4 w 76"/>
                            <a:gd name="T6" fmla="+- 0 1025 919"/>
                            <a:gd name="T7" fmla="*/ 1025 h 194"/>
                            <a:gd name="T8" fmla="+- 0 8239 8166"/>
                            <a:gd name="T9" fmla="*/ T8 w 76"/>
                            <a:gd name="T10" fmla="+- 0 1025 919"/>
                            <a:gd name="T11" fmla="*/ 1025 h 194"/>
                            <a:gd name="T12" fmla="+- 0 8239 8166"/>
                            <a:gd name="T13" fmla="*/ T12 w 76"/>
                            <a:gd name="T14" fmla="+- 0 1003 919"/>
                            <a:gd name="T15" fmla="*/ 1003 h 194"/>
                            <a:gd name="T16" fmla="+- 0 8194 8166"/>
                            <a:gd name="T17" fmla="*/ T16 w 76"/>
                            <a:gd name="T18" fmla="+- 0 1003 919"/>
                            <a:gd name="T19" fmla="*/ 1003 h 194"/>
                            <a:gd name="T20" fmla="+- 0 8194 8166"/>
                            <a:gd name="T21" fmla="*/ T20 w 76"/>
                            <a:gd name="T22" fmla="+- 0 942 919"/>
                            <a:gd name="T23" fmla="*/ 942 h 194"/>
                            <a:gd name="T24" fmla="+- 0 8242 8166"/>
                            <a:gd name="T25" fmla="*/ T24 w 76"/>
                            <a:gd name="T26" fmla="+- 0 942 919"/>
                            <a:gd name="T27" fmla="*/ 942 h 194"/>
                            <a:gd name="T28" fmla="+- 0 8242 8166"/>
                            <a:gd name="T29" fmla="*/ T28 w 76"/>
                            <a:gd name="T30" fmla="+- 0 919 919"/>
                            <a:gd name="T31" fmla="*/ 919 h 194"/>
                            <a:gd name="T32" fmla="+- 0 8166 8166"/>
                            <a:gd name="T33" fmla="*/ T32 w 76"/>
                            <a:gd name="T34" fmla="+- 0 919 919"/>
                            <a:gd name="T35" fmla="*/ 919 h 194"/>
                            <a:gd name="T36" fmla="+- 0 8166 8166"/>
                            <a:gd name="T37" fmla="*/ T36 w 76"/>
                            <a:gd name="T38" fmla="+- 0 1113 919"/>
                            <a:gd name="T39" fmla="*/ 1113 h 194"/>
                            <a:gd name="T40" fmla="+- 0 8242 8166"/>
                            <a:gd name="T41" fmla="*/ T40 w 76"/>
                            <a:gd name="T42" fmla="+- 0 1113 919"/>
                            <a:gd name="T43" fmla="*/ 1113 h 194"/>
                            <a:gd name="T44" fmla="+- 0 8242 8166"/>
                            <a:gd name="T45" fmla="*/ T44 w 76"/>
                            <a:gd name="T46" fmla="+- 0 1091 919"/>
                            <a:gd name="T47" fmla="*/ 1091 h 194"/>
                            <a:gd name="T48" fmla="+- 0 8194 8166"/>
                            <a:gd name="T49" fmla="*/ T48 w 76"/>
                            <a:gd name="T50" fmla="+- 0 1091 919"/>
                            <a:gd name="T51" fmla="*/ 1091 h 1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76" h="194">
                              <a:moveTo>
                                <a:pt x="28" y="172"/>
                              </a:moveTo>
                              <a:lnTo>
                                <a:pt x="28" y="106"/>
                              </a:lnTo>
                              <a:lnTo>
                                <a:pt x="73" y="106"/>
                              </a:lnTo>
                              <a:lnTo>
                                <a:pt x="73" y="84"/>
                              </a:lnTo>
                              <a:lnTo>
                                <a:pt x="28" y="84"/>
                              </a:lnTo>
                              <a:lnTo>
                                <a:pt x="28" y="23"/>
                              </a:lnTo>
                              <a:lnTo>
                                <a:pt x="76" y="23"/>
                              </a:lnTo>
                              <a:lnTo>
                                <a:pt x="76" y="0"/>
                              </a:lnTo>
                              <a:lnTo>
                                <a:pt x="0" y="0"/>
                              </a:lnTo>
                              <a:lnTo>
                                <a:pt x="0" y="194"/>
                              </a:lnTo>
                              <a:lnTo>
                                <a:pt x="76" y="194"/>
                              </a:lnTo>
                              <a:lnTo>
                                <a:pt x="76" y="172"/>
                              </a:lnTo>
                              <a:lnTo>
                                <a:pt x="28" y="172"/>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4C0C3128" id="Groep 87" o:spid="_x0000_s1026" style="position:absolute;margin-left:357.1pt;margin-top:33.8pt;width:64.75pt;height:22.6pt;z-index:-251631616;mso-position-horizontal-relative:page;mso-position-vertical-relative:page" coordorigin="7142,676" coordsize="1295,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">
              <v:shape id="Freeform 214" o:spid="_x0000_s1027" style="position:absolute;left:7161;top:691;width:75;height:194;visibility:visible;mso-wrap-style:square;v-text-anchor:top" coordsize="75,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" path="m28,171l28,,,,,194r75,l75,171r-47,xe" fillcolor="#5f6062" stroked="f">
                <v:path arrowok="t" o:connecttype="custom" o:connectlocs="28,862;28,691;0,691;0,885;75,885;75,862;28,862" o:connectangles="0,0,0,0,0,0,0"/>
              </v:shape>
              <v:shape id="Freeform 215" o:spid="_x0000_s1028" style="position:absolute;left:7239;top:691;width:77;height:194;visibility:visible;mso-wrap-style:square;v-text-anchor:top" coordsize="77,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" path="m44,l41,122,59,29,76,,44,xe" fillcolor="#5f6062" stroked="f">
                <v:path arrowok="t" o:connecttype="custom" o:connectlocs="44,691;41,813;59,720;76,691;44,691" o:connectangles="0,0,0,0,0"/>
              </v:shape>
              <v:shape id="Freeform 216" o:spid="_x0000_s1029" style="position:absolute;left:7239;top:691;width:77;height:194;visibility:visible;mso-wrap-style:square;v-text-anchor:top" coordsize="77,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" path="m59,29r,l76,122r-35,l44,,,194r28,l37,145r43,l90,194r28,l76,,59,29xe" fillcolor="#5f6062" stroked="f">
                <v:path arrowok="t" o:connecttype="custom" o:connectlocs="59,720;59,720;76,813;41,813;44,691;0,885;28,885;37,836;80,836;90,885;118,885;76,691;59,720" o:connectangles="0,0,0,0,0,0,0,0,0,0,0,0,0"/>
              </v:shape>
              <v:shape id="Freeform 217" o:spid="_x0000_s1030" style="position:absolute;left:7367;top:691;width:90;height:194;visibility:visible;mso-wrap-style:square;v-text-anchor:top" coordsize="90,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" path="m45,173r-17,l28,104r18,l61,83r-33,l28,21,49,,,,,194r44,l62,193,61,173r-16,xe" fillcolor="#5f6062" stroked="f">
                <v:path arrowok="t" o:connecttype="custom" o:connectlocs="45,864;28,864;28,795;46,795;61,774;28,774;28,712;49,691;0,691;0,885;44,885;62,884;61,864;45,864" o:connectangles="0,0,0,0,0,0,0,0,0,0,0,0,0,0"/>
              </v:shape>
              <v:shape id="Freeform 218" o:spid="_x0000_s1031" style="position:absolute;left:7367;top:691;width:90;height:194;visibility:visible;mso-wrap-style:square;v-text-anchor:top" coordsize="90,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" path="m90,139l89,120,82,102,63,94,75,91,86,78,89,47r,-3l86,18,74,4,49,,28,21r31,l63,27r,53l61,83,46,104r16,l64,109r,60l61,173r1,20l80,185r8,-18l90,139xe" fillcolor="#5f6062" stroked="f">
                <v:path arrowok="t" o:connecttype="custom" o:connectlocs="90,830;89,811;82,793;63,785;63,785;75,782;86,769;89,738;89,735;86,709;74,695;49,691;28,712;59,712;63,718;63,771;61,774;46,795;62,795;64,800;64,860;61,864;62,884;80,876;88,858;90,830" o:connectangles="0,0,0,0,0,0,0,0,0,0,0,0,0,0,0,0,0,0,0,0,0,0,0,0,0,0"/>
              </v:shape>
              <v:shape id="Freeform 219" o:spid="_x0000_s1032" style="position:absolute;left:7476;top:690;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" path="m28,29r7,-8l60,21r7,8l67,167r-5,28l82,185,92,168r3,-22l95,48,94,38,88,17,73,4,47,,33,1,13,11,3,28,,51r,98l1,158r6,21l22,192r25,5l28,167,28,29xe" fillcolor="#5f6062" stroked="f">
                <v:path arrowok="t" o:connecttype="custom" o:connectlocs="28,719;35,711;60,711;67,719;67,857;62,885;82,875;92,858;95,836;95,738;94,728;88,707;73,694;47,690;33,691;13,701;3,718;0,741;0,839;1,848;7,869;22,882;47,887;28,857;28,719" o:connectangles="0,0,0,0,0,0,0,0,0,0,0,0,0,0,0,0,0,0,0,0,0,0,0,0,0"/>
              </v:shape>
              <v:shape id="Freeform 220" o:spid="_x0000_s1033" style="position:absolute;left:7476;top:690;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" path="m67,167r-8,9l36,176r-8,-9l47,197r15,-2l67,167xe" fillcolor="#5f6062" stroked="f">
                <v:path arrowok="t" o:connecttype="custom" o:connectlocs="67,857;59,866;36,866;28,857;47,887;62,885;67,857" o:connectangles="0,0,0,0,0,0,0"/>
              </v:shape>
              <v:shape id="Freeform 221" o:spid="_x0000_s1034" style="position:absolute;left:7593;top:691;width:89;height:194;visibility:visible;mso-wrap-style:square;v-text-anchor:top" coordsize="89,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" path="m55,82l35,87r-8,l27,23,43,,,,,194r27,l27,110r28,l59,115,60,57,55,82xe" fillcolor="#5f6062" stroked="f">
                <v:path arrowok="t" o:connecttype="custom" o:connectlocs="55,773;35,778;27,778;27,714;43,691;0,691;0,885;27,885;27,801;55,801;59,806;60,748;55,773" o:connectangles="0,0,0,0,0,0,0,0,0,0,0,0,0"/>
              </v:shape>
              <v:shape id="Freeform 222" o:spid="_x0000_s1035" style="position:absolute;left:7593;top:691;width:89;height:194;visibility:visible;mso-wrap-style:square;v-text-anchor:top" coordsize="89,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" path="m59,177r,7l59,189r3,5l88,194r-1,-8l87,109r-7,-9l61,98r,-1l74,92,85,77,88,53,87,38,83,15,70,3,43,,27,23r31,l60,25r,32l59,115r,62xe" fillcolor="#5f6062" stroked="f">
                <v:path arrowok="t" o:connecttype="custom" o:connectlocs="59,868;59,875;59,880;62,885;88,885;87,877;87,800;80,791;61,789;61,788;74,783;85,768;88,744;87,729;83,706;70,694;43,691;27,714;58,714;60,716;60,748;59,806;59,868" o:connectangles="0,0,0,0,0,0,0,0,0,0,0,0,0,0,0,0,0,0,0,0,0,0,0"/>
              </v:shape>
              <v:shape id="Freeform 223" o:spid="_x0000_s1036" style="position:absolute;left:7691;top:691;width:77;height:194;visibility:visible;mso-wrap-style:square;v-text-anchor:top" coordsize="77,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" path="m44,l41,122,59,29,77,,44,xe" fillcolor="#5f6062" stroked="f">
                <v:path arrowok="t" o:connecttype="custom" o:connectlocs="44,691;41,813;59,720;77,691;44,691" o:connectangles="0,0,0,0,0"/>
              </v:shape>
              <v:shape id="Freeform 224" o:spid="_x0000_s1037" style="position:absolute;left:7691;top:691;width:77;height:194;visibility:visible;mso-wrap-style:square;v-text-anchor:top" coordsize="77,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" path="m59,29r,l77,122r-36,l44,,,194r28,l37,145r44,l90,194r28,l77,,59,29xe" fillcolor="#5f6062" stroked="f">
                <v:path arrowok="t" o:connecttype="custom" o:connectlocs="59,720;59,720;77,813;41,813;44,691;0,885;28,885;37,836;81,836;90,885;118,885;77,691;59,720" o:connectangles="0,0,0,0,0,0,0,0,0,0,0,0,0"/>
              </v:shape>
              <v:shape id="Freeform 225" o:spid="_x0000_s1038" style="position:absolute;left:7795;top:691;width:95;height:194;visibility:visible;mso-wrap-style:square;v-text-anchor:top" coordsize="95,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" path="m34,194r28,l62,23r33,l95,,,,,23r34,l34,194xe" fillcolor="#5f6062" stroked="f">
                <v:path arrowok="t" o:connecttype="custom" o:connectlocs="34,885;62,885;62,714;95,714;95,691;0,691;0,714;34,714;34,885" o:connectangles="0,0,0,0,0,0,0,0,0"/>
              </v:shape>
              <v:shape id="Freeform 226" o:spid="_x0000_s1039" style="position:absolute;left:7893;top:690;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" path="m28,29r7,-8l60,21r7,8l67,167r-6,28l82,185,92,168r3,-22l95,48,94,38,88,17,73,4,47,,33,1,13,11,3,28,,51r,98l,158r7,21l21,192r26,5l28,167,28,29xe" fillcolor="#5f6062" stroked="f">
                <v:path arrowok="t" o:connecttype="custom" o:connectlocs="28,719;35,711;60,711;67,719;67,857;61,885;82,875;92,858;95,836;95,738;94,728;88,707;73,694;47,690;33,691;13,701;3,718;0,741;0,839;0,848;7,869;21,882;47,887;28,857;28,719" o:connectangles="0,0,0,0,0,0,0,0,0,0,0,0,0,0,0,0,0,0,0,0,0,0,0,0,0"/>
              </v:shape>
              <v:shape id="Freeform 227" o:spid="_x0000_s1040" style="position:absolute;left:7893;top:690;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" path="m67,167r-8,9l36,176r-8,-9l47,197r14,-2l67,167xe" fillcolor="#5f6062" stroked="f">
                <v:path arrowok="t" o:connecttype="custom" o:connectlocs="67,857;59,866;36,866;28,857;47,887;61,885;67,857" o:connectangles="0,0,0,0,0,0,0"/>
              </v:shape>
              <v:shape id="Freeform 228" o:spid="_x0000_s1041" style="position:absolute;left:8007;top:691;width:89;height:194;visibility:visible;mso-wrap-style:square;v-text-anchor:top" coordsize="89,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" path="m55,82l35,87r-7,l28,23,43,,,,,194r28,l28,110r27,l59,115,60,57,55,82xe" fillcolor="#5f6062" stroked="f">
                <v:path arrowok="t" o:connecttype="custom" o:connectlocs="55,773;35,778;28,778;28,714;43,691;0,691;0,885;28,885;28,801;55,801;59,806;60,748;55,773" o:connectangles="0,0,0,0,0,0,0,0,0,0,0,0,0"/>
              </v:shape>
              <v:shape id="Freeform 229" o:spid="_x0000_s1042" style="position:absolute;left:8007;top:691;width:89;height:194;visibility:visible;mso-wrap-style:square;v-text-anchor:top" coordsize="89,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" path="m59,177r,7l59,189r3,5l88,194r-1,-8l87,109r-7,-9l61,98r,-1l74,92,85,77,88,53r,-15l83,15,70,3,43,,28,23r30,l60,25r,32l59,115r,62xe" fillcolor="#5f6062" stroked="f">
                <v:path arrowok="t" o:connecttype="custom" o:connectlocs="59,868;59,875;59,880;62,885;88,885;87,877;87,800;80,791;61,789;61,788;74,783;85,768;88,744;88,729;83,706;70,694;43,691;28,714;58,714;60,716;60,748;59,806;59,868" o:connectangles="0,0,0,0,0,0,0,0,0,0,0,0,0,0,0,0,0,0,0,0,0,0,0"/>
              </v:shape>
              <v:shape id="Freeform 230" o:spid="_x0000_s1043" style="position:absolute;left:8132;top:691;width:0;height:194;visibility:visible;mso-wrap-style:square;v-text-anchor:top" coordsize="0,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" path="m,l,194e" filled="f" strokecolor="#5f6062" strokeweight=".52739mm">
                <v:path arrowok="t" o:connecttype="custom" o:connectlocs="0,691;0,885" o:connectangles="0,0"/>
              </v:shape>
              <v:shape id="Freeform 231" o:spid="_x0000_s1044" style="position:absolute;left:8171;top:691;width:95;height:195;visibility:visible;mso-wrap-style:square;v-text-anchor:top" coordsize="9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" path="m47,175r-14,l28,168,28,,,,,150r,6l5,175r15,15l47,196r9,-1l80,187,91,170r4,-20l95,,67,r,168l62,175r-15,xe" fillcolor="#5f6062" stroked="f">
                <v:path arrowok="t" o:connecttype="custom" o:connectlocs="47,866;33,866;28,859;28,691;0,691;0,841;0,847;5,866;20,881;47,887;56,886;80,878;91,861;95,841;95,691;67,691;67,859;62,866;47,866" o:connectangles="0,0,0,0,0,0,0,0,0,0,0,0,0,0,0,0,0,0,0"/>
              </v:shape>
              <v:shape id="Freeform 232" o:spid="_x0000_s1045" style="position:absolute;left:8288;top:691;width:140;height:194;visibility:visible;mso-wrap-style:square;v-text-anchor:top" coordsize="140,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" path="m,l,194r25,l25,20,57,194r27,l113,20r,174l140,194,140,,96,,71,148r-1,l45,,,xe" fillcolor="#5f6062" stroked="f">
                <v:path arrowok="t" o:connecttype="custom" o:connectlocs="0,691;0,885;25,885;25,711;25,711;57,885;84,885;113,711;113,711;113,885;140,885;140,691;96,691;71,839;70,839;45,691;0,691" o:connectangles="0,0,0,0,0,0,0,0,0,0,0,0,0,0,0,0,0"/>
              </v:shape>
              <v:shape id="Freeform 233" o:spid="_x0000_s1046" style="position:absolute;left:7152;top:919;width:95;height:194;visibility:visible;mso-wrap-style:square;v-text-anchor:top" coordsize="95,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" path="m34,194r28,l62,23r33,l95,,,,,23r34,l34,194xe" fillcolor="#5f6062" stroked="f">
                <v:path arrowok="t" o:connecttype="custom" o:connectlocs="34,1113;62,1113;62,942;95,942;95,919;0,919;0,942;34,942;34,1113" o:connectangles="0,0,0,0,0,0,0,0,0"/>
              </v:shape>
              <v:shape id="Freeform 234" o:spid="_x0000_s1047" style="position:absolute;left:7256;top:919;width:76;height:194;visibility:visible;mso-wrap-style:square;v-text-anchor:top" coordsize="7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" path="m28,172r,-66l73,106r,-22l28,84r,-61l76,23,76,,,,,194r76,l76,172r-48,xe" fillcolor="#5f6062" stroked="f">
                <v:path arrowok="t" o:connecttype="custom" o:connectlocs="28,1091;28,1025;73,1025;73,1003;28,1003;28,942;76,942;76,919;0,919;0,1113;76,1113;76,1091;28,1091" o:connectangles="0,0,0,0,0,0,0,0,0,0,0,0,0"/>
              </v:shape>
              <v:shape id="Freeform 235" o:spid="_x0000_s1048" style="position:absolute;left:7344;top:918;width:88;height:197;visibility:visible;mso-wrap-style:square;v-text-anchor:top" coordsize="88,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" path="m47,197r21,-3l83,181r5,-20l88,139r-27,l61,169r-6,7l35,176r-7,-4l28,31,31,21r26,l61,29r,25l88,54r,-19l85,20,72,5,47,,33,1,13,11,3,29,,51r,98l,158r6,21l21,192r26,5xe" fillcolor="#5f6062" stroked="f">
                <v:path arrowok="t" o:connecttype="custom" o:connectlocs="47,1115;68,1112;83,1099;88,1079;88,1057;61,1057;61,1087;55,1094;35,1094;28,1090;28,949;31,939;57,939;61,947;61,972;88,972;88,953;85,938;72,923;47,918;33,919;13,929;3,947;0,969;0,1067;0,1076;6,1097;21,1110;47,1115" o:connectangles="0,0,0,0,0,0,0,0,0,0,0,0,0,0,0,0,0,0,0,0,0,0,0,0,0,0,0,0,0"/>
              </v:shape>
              <v:shape id="Freeform 236" o:spid="_x0000_s1049" style="position:absolute;left:7448;top:919;width:93;height:194;visibility:visible;mso-wrap-style:square;v-text-anchor:top" coordsize="93,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" path="m93,l65,r,84l28,84,28,,,,,194r28,l28,106r37,l65,194r28,l93,xe" fillcolor="#5f6062" stroked="f">
                <v:path arrowok="t" o:connecttype="custom" o:connectlocs="93,919;65,919;65,1003;28,1003;28,919;0,919;0,1113;28,1113;28,1025;65,1025;65,1113;93,1113;93,919" o:connectangles="0,0,0,0,0,0,0,0,0,0,0,0,0"/>
              </v:shape>
              <v:shape id="Freeform 237" o:spid="_x0000_s1050" style="position:absolute;left:7567;top:919;width:98;height:194;visibility:visible;mso-wrap-style:square;v-text-anchor:top" coordsize="98,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" path="m,l,194r25,l25,29,58,194r40,l98,,72,r,161l39,,,xe" fillcolor="#5f6062" stroked="f">
                <v:path arrowok="t" o:connecttype="custom" o:connectlocs="0,919;0,1113;25,1113;25,948;25,948;58,1113;98,1113;98,919;72,919;72,1080;72,1080;39,919;0,919" o:connectangles="0,0,0,0,0,0,0,0,0,0,0,0,0"/>
              </v:shape>
              <v:shape id="Freeform 238" o:spid="_x0000_s1051" style="position:absolute;left:7688;top:918;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" path="m28,30r7,-9l60,21r7,9l67,167r-6,28l82,185,92,168r3,-22l95,48,94,38,88,18,73,4,47,,33,1,13,11,3,29,,51r,98l,158r7,21l21,192r26,5l28,167,28,30xe" fillcolor="#5f6062" stroked="f">
                <v:path arrowok="t" o:connecttype="custom" o:connectlocs="28,948;35,939;60,939;67,948;67,1085;61,1113;82,1103;92,1086;95,1064;95,966;94,956;88,936;73,922;47,918;33,919;13,929;3,947;0,969;0,1067;0,1076;7,1097;21,1110;47,1115;28,1085;28,948" o:connectangles="0,0,0,0,0,0,0,0,0,0,0,0,0,0,0,0,0,0,0,0,0,0,0,0,0"/>
              </v:shape>
              <v:shape id="Freeform 239" o:spid="_x0000_s1052" style="position:absolute;left:7688;top:918;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" path="m67,167r-8,9l36,176r-8,-9l47,197r14,-2l67,167xe" fillcolor="#5f6062" stroked="f">
                <v:path arrowok="t" o:connecttype="custom" o:connectlocs="67,1085;59,1094;36,1094;28,1085;47,1115;61,1113;67,1085" o:connectangles="0,0,0,0,0,0,0"/>
              </v:shape>
              <v:shape id="Freeform 240" o:spid="_x0000_s1053" style="position:absolute;left:7805;top:919;width:75;height:194;visibility:visible;mso-wrap-style:square;v-text-anchor:top" coordsize="75,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" path="m28,172l28,,,,,194r75,l75,172r-47,xe" fillcolor="#5f6062" stroked="f">
                <v:path arrowok="t" o:connecttype="custom" o:connectlocs="28,1091;28,919;0,919;0,1113;75,1113;75,1091;28,1091" o:connectangles="0,0,0,0,0,0,0"/>
              </v:shape>
              <v:shape id="Freeform 241" o:spid="_x0000_s1054" style="position:absolute;left:7885;top:918;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" path="m28,30r7,-9l60,21r7,9l67,167r-5,28l82,185,92,168r3,-22l95,48,94,38,88,18,73,4,47,,33,1,13,11,3,29,,51r,98l1,158r6,21l22,192r25,5l28,167,28,30xe" fillcolor="#5f6062" stroked="f">
                <v:path arrowok="t" o:connecttype="custom" o:connectlocs="28,948;35,939;60,939;67,948;67,1085;62,1113;82,1103;92,1086;95,1064;95,966;94,956;88,936;73,922;47,918;33,919;13,929;3,947;0,969;0,1067;1,1076;7,1097;22,1110;47,1115;28,1085;28,948" o:connectangles="0,0,0,0,0,0,0,0,0,0,0,0,0,0,0,0,0,0,0,0,0,0,0,0,0"/>
              </v:shape>
              <v:shape id="Freeform 242" o:spid="_x0000_s1055" style="position:absolute;left:7885;top:918;width:95;height:197;visibility:visible;mso-wrap-style:square;v-text-anchor:top" coordsize="9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" path="m67,167r-8,9l36,176r-8,-9l47,197r15,-2l67,167xe" fillcolor="#5f6062" stroked="f">
                <v:path arrowok="t" o:connecttype="custom" o:connectlocs="67,1085;59,1094;36,1094;28,1085;47,1115;62,1113;67,1085" o:connectangles="0,0,0,0,0,0,0"/>
              </v:shape>
              <v:shape id="Freeform 243" o:spid="_x0000_s1056" style="position:absolute;left:7997;top:918;width:93;height:197;visibility:visible;mso-wrap-style:square;v-text-anchor:top" coordsize="93,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" path="m3,25l,51r,98l,158r6,21l21,192r26,5l53,197r22,-2l93,192r,-97l46,95r,22l65,117r,57l61,175r-6,1l36,176,28,166,28,32,34,21r24,l65,29r,24l93,53r,-18l88,16,73,4,47,,34,1,14,8,3,25xe" fillcolor="#5f6062" stroked="f">
                <v:path arrowok="t" o:connecttype="custom" o:connectlocs="3,943;0,969;0,1067;0,1076;6,1097;21,1110;47,1115;53,1115;75,1113;93,1110;93,1013;46,1013;46,1035;65,1035;65,1092;61,1093;55,1094;36,1094;28,1084;28,950;34,939;58,939;65,947;65,971;93,971;93,953;88,934;73,922;47,918;34,919;14,926;3,943" o:connectangles="0,0,0,0,0,0,0,0,0,0,0,0,0,0,0,0,0,0,0,0,0,0,0,0,0,0,0,0,0,0,0,0"/>
              </v:shape>
              <v:shape id="Freeform 244" o:spid="_x0000_s1057" style="position:absolute;left:8126;top:919;width:0;height:194;visibility:visible;mso-wrap-style:square;v-text-anchor:top" coordsize="0,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" path="m,l,194e" filled="f" strokecolor="#5f6062" strokeweight=".52739mm">
                <v:path arrowok="t" o:connecttype="custom" o:connectlocs="0,919;0,1113" o:connectangles="0,0"/>
              </v:shape>
              <v:shape id="Freeform 245" o:spid="_x0000_s1058" style="position:absolute;left:8166;top:919;width:76;height:194;visibility:visible;mso-wrap-style:square;v-text-anchor:top" coordsize="7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" path="m28,172r,-66l73,106r,-22l28,84r,-61l76,23,76,,,,,194r76,l76,172r-48,xe" fillcolor="#5f6062" stroked="f">
                <v:path arrowok="t" o:connecttype="custom" o:connectlocs="28,1091;28,1025;73,1025;73,1003;28,1003;28,942;76,942;76,919;0,919;0,1113;76,1113;76,1091;28,1091" o:connectangles="0,0,0,0,0,0,0,0,0,0,0,0,0"/>
              </v:shape>
              <w10:wrap anchorx="page" anchory="page"/>
            </v:group>
          </w:pict>
        </mc:Fallback>
      </mc:AlternateContent>
    </w:r>
    <w:r>
      <w:rPr>
        <w:noProof/>
      </w:rPr>
      <mc:AlternateContent>
        <mc:Choice Requires="wpg">
          <w:drawing>
            <wp:anchor distT="0" distB="0" distL="114300" distR="114300" simplePos="0" relativeHeight="251685888" behindDoc="1" locked="0" layoutInCell="1" allowOverlap="1" wp14:anchorId="2D1A9093" wp14:editId="6F291344">
              <wp:simplePos x="0" y="0"/>
              <wp:positionH relativeFrom="page">
                <wp:posOffset>1997710</wp:posOffset>
              </wp:positionH>
              <wp:positionV relativeFrom="page">
                <wp:posOffset>430530</wp:posOffset>
              </wp:positionV>
              <wp:extent cx="258445" cy="281305"/>
              <wp:effectExtent l="0" t="0" r="0" b="0"/>
              <wp:wrapNone/>
              <wp:docPr id="84" name="Groep 84"/>
              <wp:cNvGraphicFramePr/>
              <a:graphic xmlns:a="http://schemas.openxmlformats.org/drawingml/2006/main">
                <a:graphicData uri="http://schemas.microsoft.com/office/word/2010/wordprocessingGroup">
                  <wpg:wgp>
                    <wpg:cNvGrpSpPr/>
                    <wpg:grpSpPr>
                      <a:xfrm>
                        <a:off x="0" y="0"/>
                        <a:ext cx="258445" cy="281305"/>
                        <a:chOff x="3146" y="678"/>
                        <a:chExt cx="407" cy="443"/>
                      </a:xfrm>
                    </wpg:grpSpPr>
                    <wps:wsp>
                      <wps:cNvPr id="85" name="Freeform 247"/>
                      <wps:cNvSpPr/>
                      <wps:spPr bwMode="auto">
                        <a:xfrm>
                          <a:off x="3156" y="688"/>
                          <a:ext cx="159" cy="423"/>
                        </a:xfrm>
                        <a:custGeom>
                          <a:avLst/>
                          <a:gdLst>
                            <a:gd name="T0" fmla="+- 0 3214 3156"/>
                            <a:gd name="T1" fmla="*/ T0 w 159"/>
                            <a:gd name="T2" fmla="+- 0 737 688"/>
                            <a:gd name="T3" fmla="*/ 737 h 423"/>
                            <a:gd name="T4" fmla="+- 0 3315 3156"/>
                            <a:gd name="T5" fmla="*/ T4 w 159"/>
                            <a:gd name="T6" fmla="+- 0 737 688"/>
                            <a:gd name="T7" fmla="*/ 737 h 423"/>
                            <a:gd name="T8" fmla="+- 0 3315 3156"/>
                            <a:gd name="T9" fmla="*/ T8 w 159"/>
                            <a:gd name="T10" fmla="+- 0 688 688"/>
                            <a:gd name="T11" fmla="*/ 688 h 423"/>
                            <a:gd name="T12" fmla="+- 0 3156 3156"/>
                            <a:gd name="T13" fmla="*/ T12 w 159"/>
                            <a:gd name="T14" fmla="+- 0 688 688"/>
                            <a:gd name="T15" fmla="*/ 688 h 423"/>
                            <a:gd name="T16" fmla="+- 0 3156 3156"/>
                            <a:gd name="T17" fmla="*/ T16 w 159"/>
                            <a:gd name="T18" fmla="+- 0 1110 688"/>
                            <a:gd name="T19" fmla="*/ 1110 h 423"/>
                            <a:gd name="T20" fmla="+- 0 3214 3156"/>
                            <a:gd name="T21" fmla="*/ T20 w 159"/>
                            <a:gd name="T22" fmla="+- 0 1110 688"/>
                            <a:gd name="T23" fmla="*/ 1110 h 423"/>
                            <a:gd name="T24" fmla="+- 0 3214 3156"/>
                            <a:gd name="T25" fmla="*/ T24 w 159"/>
                            <a:gd name="T26" fmla="+- 0 918 688"/>
                            <a:gd name="T27" fmla="*/ 918 h 423"/>
                            <a:gd name="T28" fmla="+- 0 3309 3156"/>
                            <a:gd name="T29" fmla="*/ T28 w 159"/>
                            <a:gd name="T30" fmla="+- 0 918 688"/>
                            <a:gd name="T31" fmla="*/ 918 h 423"/>
                            <a:gd name="T32" fmla="+- 0 3309 3156"/>
                            <a:gd name="T33" fmla="*/ T32 w 159"/>
                            <a:gd name="T34" fmla="+- 0 869 688"/>
                            <a:gd name="T35" fmla="*/ 869 h 423"/>
                            <a:gd name="T36" fmla="+- 0 3214 3156"/>
                            <a:gd name="T37" fmla="*/ T36 w 159"/>
                            <a:gd name="T38" fmla="+- 0 869 688"/>
                            <a:gd name="T39" fmla="*/ 869 h 423"/>
                            <a:gd name="T40" fmla="+- 0 3214 3156"/>
                            <a:gd name="T41" fmla="*/ T40 w 159"/>
                            <a:gd name="T42" fmla="+- 0 737 688"/>
                            <a:gd name="T43" fmla="*/ 737 h 4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59" h="423">
                              <a:moveTo>
                                <a:pt x="58" y="49"/>
                              </a:moveTo>
                              <a:lnTo>
                                <a:pt x="159" y="49"/>
                              </a:lnTo>
                              <a:lnTo>
                                <a:pt x="159" y="0"/>
                              </a:lnTo>
                              <a:lnTo>
                                <a:pt x="0" y="0"/>
                              </a:lnTo>
                              <a:lnTo>
                                <a:pt x="0" y="422"/>
                              </a:lnTo>
                              <a:lnTo>
                                <a:pt x="58" y="422"/>
                              </a:lnTo>
                              <a:lnTo>
                                <a:pt x="58" y="230"/>
                              </a:lnTo>
                              <a:lnTo>
                                <a:pt x="153" y="230"/>
                              </a:lnTo>
                              <a:lnTo>
                                <a:pt x="153" y="181"/>
                              </a:lnTo>
                              <a:lnTo>
                                <a:pt x="58" y="181"/>
                              </a:lnTo>
                              <a:lnTo>
                                <a:pt x="58" y="4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86" name="Freeform 248"/>
                      <wps:cNvSpPr/>
                      <wps:spPr bwMode="auto">
                        <a:xfrm>
                          <a:off x="3348" y="688"/>
                          <a:ext cx="195" cy="423"/>
                        </a:xfrm>
                        <a:custGeom>
                          <a:avLst/>
                          <a:gdLst>
                            <a:gd name="T0" fmla="+- 0 3543 3348"/>
                            <a:gd name="T1" fmla="*/ T0 w 195"/>
                            <a:gd name="T2" fmla="+- 0 688 688"/>
                            <a:gd name="T3" fmla="*/ 688 h 423"/>
                            <a:gd name="T4" fmla="+- 0 3484 3348"/>
                            <a:gd name="T5" fmla="*/ T4 w 195"/>
                            <a:gd name="T6" fmla="+- 0 688 688"/>
                            <a:gd name="T7" fmla="*/ 688 h 423"/>
                            <a:gd name="T8" fmla="+- 0 3484 3348"/>
                            <a:gd name="T9" fmla="*/ T8 w 195"/>
                            <a:gd name="T10" fmla="+- 0 869 688"/>
                            <a:gd name="T11" fmla="*/ 869 h 423"/>
                            <a:gd name="T12" fmla="+- 0 3406 3348"/>
                            <a:gd name="T13" fmla="*/ T12 w 195"/>
                            <a:gd name="T14" fmla="+- 0 869 688"/>
                            <a:gd name="T15" fmla="*/ 869 h 423"/>
                            <a:gd name="T16" fmla="+- 0 3406 3348"/>
                            <a:gd name="T17" fmla="*/ T16 w 195"/>
                            <a:gd name="T18" fmla="+- 0 688 688"/>
                            <a:gd name="T19" fmla="*/ 688 h 423"/>
                            <a:gd name="T20" fmla="+- 0 3348 3348"/>
                            <a:gd name="T21" fmla="*/ T20 w 195"/>
                            <a:gd name="T22" fmla="+- 0 688 688"/>
                            <a:gd name="T23" fmla="*/ 688 h 423"/>
                            <a:gd name="T24" fmla="+- 0 3348 3348"/>
                            <a:gd name="T25" fmla="*/ T24 w 195"/>
                            <a:gd name="T26" fmla="+- 0 1110 688"/>
                            <a:gd name="T27" fmla="*/ 1110 h 423"/>
                            <a:gd name="T28" fmla="+- 0 3406 3348"/>
                            <a:gd name="T29" fmla="*/ T28 w 195"/>
                            <a:gd name="T30" fmla="+- 0 1110 688"/>
                            <a:gd name="T31" fmla="*/ 1110 h 423"/>
                            <a:gd name="T32" fmla="+- 0 3406 3348"/>
                            <a:gd name="T33" fmla="*/ T32 w 195"/>
                            <a:gd name="T34" fmla="+- 0 918 688"/>
                            <a:gd name="T35" fmla="*/ 918 h 423"/>
                            <a:gd name="T36" fmla="+- 0 3484 3348"/>
                            <a:gd name="T37" fmla="*/ T36 w 195"/>
                            <a:gd name="T38" fmla="+- 0 918 688"/>
                            <a:gd name="T39" fmla="*/ 918 h 423"/>
                            <a:gd name="T40" fmla="+- 0 3484 3348"/>
                            <a:gd name="T41" fmla="*/ T40 w 195"/>
                            <a:gd name="T42" fmla="+- 0 1110 688"/>
                            <a:gd name="T43" fmla="*/ 1110 h 423"/>
                            <a:gd name="T44" fmla="+- 0 3543 3348"/>
                            <a:gd name="T45" fmla="*/ T44 w 195"/>
                            <a:gd name="T46" fmla="+- 0 1110 688"/>
                            <a:gd name="T47" fmla="*/ 1110 h 423"/>
                            <a:gd name="T48" fmla="+- 0 3543 3348"/>
                            <a:gd name="T49" fmla="*/ T48 w 195"/>
                            <a:gd name="T50" fmla="+- 0 688 688"/>
                            <a:gd name="T51" fmla="*/ 688 h 4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95" h="423">
                              <a:moveTo>
                                <a:pt x="195" y="0"/>
                              </a:moveTo>
                              <a:lnTo>
                                <a:pt x="136" y="0"/>
                              </a:lnTo>
                              <a:lnTo>
                                <a:pt x="136" y="181"/>
                              </a:lnTo>
                              <a:lnTo>
                                <a:pt x="58" y="181"/>
                              </a:lnTo>
                              <a:lnTo>
                                <a:pt x="58" y="0"/>
                              </a:lnTo>
                              <a:lnTo>
                                <a:pt x="0" y="0"/>
                              </a:lnTo>
                              <a:lnTo>
                                <a:pt x="0" y="422"/>
                              </a:lnTo>
                              <a:lnTo>
                                <a:pt x="58" y="422"/>
                              </a:lnTo>
                              <a:lnTo>
                                <a:pt x="58" y="230"/>
                              </a:lnTo>
                              <a:lnTo>
                                <a:pt x="136" y="230"/>
                              </a:lnTo>
                              <a:lnTo>
                                <a:pt x="136" y="422"/>
                              </a:lnTo>
                              <a:lnTo>
                                <a:pt x="195" y="422"/>
                              </a:lnTo>
                              <a:lnTo>
                                <a:pt x="195"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42A0A11A" id="Groep 84" o:spid="_x0000_s1026" style="position:absolute;margin-left:157.3pt;margin-top:33.9pt;width:20.35pt;height:22.15pt;z-index:-251630592;mso-position-horizontal-relative:page;mso-position-vertical-relative:page" coordorigin="3146,678" coordsize="407,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">
              <v:shape id="Freeform 247" o:spid="_x0000_s1027" style="position:absolute;left:3156;top:688;width:159;height:423;visibility:visible;mso-wrap-style:square;v-text-anchor:top" coordsize="15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" path="m58,49r101,l159,,,,,422r58,l58,230r95,l153,181r-95,l58,49xe" fillcolor="#5f6062" stroked="f">
                <v:path arrowok="t" o:connecttype="custom" o:connectlocs="58,737;159,737;159,688;0,688;0,1110;58,1110;58,918;153,918;153,869;58,869;58,737" o:connectangles="0,0,0,0,0,0,0,0,0,0,0"/>
              </v:shape>
              <v:shape id="Freeform 248" o:spid="_x0000_s1028" style="position:absolute;left:3348;top:688;width:195;height:423;visibility:visible;mso-wrap-style:square;v-text-anchor:top" coordsize="195,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" path="m195,l136,r,181l58,181,58,,,,,422r58,l58,230r78,l136,422r59,l195,xe" fillcolor="#5f6062" stroked="f">
                <v:path arrowok="t" o:connecttype="custom" o:connectlocs="195,688;136,688;136,869;58,869;58,688;0,688;0,1110;58,1110;58,918;136,918;136,1110;195,1110;195,688" o:connectangles="0,0,0,0,0,0,0,0,0,0,0,0,0"/>
              </v:shape>
              <w10:wrap anchorx="page" anchory="page"/>
            </v:group>
          </w:pict>
        </mc:Fallback>
      </mc:AlternateContent>
    </w:r>
    <w:r>
      <w:rPr>
        <w:noProof/>
      </w:rPr>
      <mc:AlternateContent>
        <mc:Choice Requires="wpg">
          <w:drawing>
            <wp:anchor distT="0" distB="0" distL="114300" distR="114300" simplePos="0" relativeHeight="251686912" behindDoc="1" locked="0" layoutInCell="1" allowOverlap="1" wp14:anchorId="15D51CEE" wp14:editId="2BC38871">
              <wp:simplePos x="0" y="0"/>
              <wp:positionH relativeFrom="page">
                <wp:posOffset>3856990</wp:posOffset>
              </wp:positionH>
              <wp:positionV relativeFrom="page">
                <wp:posOffset>431165</wp:posOffset>
              </wp:positionV>
              <wp:extent cx="258445" cy="281305"/>
              <wp:effectExtent l="0" t="0" r="0" b="0"/>
              <wp:wrapNone/>
              <wp:docPr id="81" name="Groep 81"/>
              <wp:cNvGraphicFramePr/>
              <a:graphic xmlns:a="http://schemas.openxmlformats.org/drawingml/2006/main">
                <a:graphicData uri="http://schemas.microsoft.com/office/word/2010/wordprocessingGroup">
                  <wpg:wgp>
                    <wpg:cNvGrpSpPr/>
                    <wpg:grpSpPr>
                      <a:xfrm>
                        <a:off x="0" y="0"/>
                        <a:ext cx="258445" cy="281305"/>
                        <a:chOff x="6074" y="679"/>
                        <a:chExt cx="407" cy="443"/>
                      </a:xfrm>
                    </wpg:grpSpPr>
                    <wps:wsp>
                      <wps:cNvPr id="82" name="Freeform 250"/>
                      <wps:cNvSpPr/>
                      <wps:spPr bwMode="auto">
                        <a:xfrm>
                          <a:off x="6084" y="689"/>
                          <a:ext cx="159" cy="423"/>
                        </a:xfrm>
                        <a:custGeom>
                          <a:avLst/>
                          <a:gdLst>
                            <a:gd name="T0" fmla="+- 0 6143 6084"/>
                            <a:gd name="T1" fmla="*/ T0 w 159"/>
                            <a:gd name="T2" fmla="+- 0 738 689"/>
                            <a:gd name="T3" fmla="*/ 738 h 423"/>
                            <a:gd name="T4" fmla="+- 0 6243 6084"/>
                            <a:gd name="T5" fmla="*/ T4 w 159"/>
                            <a:gd name="T6" fmla="+- 0 738 689"/>
                            <a:gd name="T7" fmla="*/ 738 h 423"/>
                            <a:gd name="T8" fmla="+- 0 6243 6084"/>
                            <a:gd name="T9" fmla="*/ T8 w 159"/>
                            <a:gd name="T10" fmla="+- 0 689 689"/>
                            <a:gd name="T11" fmla="*/ 689 h 423"/>
                            <a:gd name="T12" fmla="+- 0 6084 6084"/>
                            <a:gd name="T13" fmla="*/ T12 w 159"/>
                            <a:gd name="T14" fmla="+- 0 689 689"/>
                            <a:gd name="T15" fmla="*/ 689 h 423"/>
                            <a:gd name="T16" fmla="+- 0 6084 6084"/>
                            <a:gd name="T17" fmla="*/ T16 w 159"/>
                            <a:gd name="T18" fmla="+- 0 1112 689"/>
                            <a:gd name="T19" fmla="*/ 1112 h 423"/>
                            <a:gd name="T20" fmla="+- 0 6143 6084"/>
                            <a:gd name="T21" fmla="*/ T20 w 159"/>
                            <a:gd name="T22" fmla="+- 0 1112 689"/>
                            <a:gd name="T23" fmla="*/ 1112 h 423"/>
                            <a:gd name="T24" fmla="+- 0 6143 6084"/>
                            <a:gd name="T25" fmla="*/ T24 w 159"/>
                            <a:gd name="T26" fmla="+- 0 920 689"/>
                            <a:gd name="T27" fmla="*/ 920 h 423"/>
                            <a:gd name="T28" fmla="+- 0 6237 6084"/>
                            <a:gd name="T29" fmla="*/ T28 w 159"/>
                            <a:gd name="T30" fmla="+- 0 920 689"/>
                            <a:gd name="T31" fmla="*/ 920 h 423"/>
                            <a:gd name="T32" fmla="+- 0 6237 6084"/>
                            <a:gd name="T33" fmla="*/ T32 w 159"/>
                            <a:gd name="T34" fmla="+- 0 871 689"/>
                            <a:gd name="T35" fmla="*/ 871 h 423"/>
                            <a:gd name="T36" fmla="+- 0 6143 6084"/>
                            <a:gd name="T37" fmla="*/ T36 w 159"/>
                            <a:gd name="T38" fmla="+- 0 871 689"/>
                            <a:gd name="T39" fmla="*/ 871 h 423"/>
                            <a:gd name="T40" fmla="+- 0 6143 6084"/>
                            <a:gd name="T41" fmla="*/ T40 w 159"/>
                            <a:gd name="T42" fmla="+- 0 738 689"/>
                            <a:gd name="T43" fmla="*/ 738 h 4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59" h="423">
                              <a:moveTo>
                                <a:pt x="59" y="49"/>
                              </a:moveTo>
                              <a:lnTo>
                                <a:pt x="159" y="49"/>
                              </a:lnTo>
                              <a:lnTo>
                                <a:pt x="159" y="0"/>
                              </a:lnTo>
                              <a:lnTo>
                                <a:pt x="0" y="0"/>
                              </a:lnTo>
                              <a:lnTo>
                                <a:pt x="0" y="423"/>
                              </a:lnTo>
                              <a:lnTo>
                                <a:pt x="59" y="423"/>
                              </a:lnTo>
                              <a:lnTo>
                                <a:pt x="59" y="231"/>
                              </a:lnTo>
                              <a:lnTo>
                                <a:pt x="153" y="231"/>
                              </a:lnTo>
                              <a:lnTo>
                                <a:pt x="153" y="182"/>
                              </a:lnTo>
                              <a:lnTo>
                                <a:pt x="59" y="182"/>
                              </a:lnTo>
                              <a:lnTo>
                                <a:pt x="59" y="49"/>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83" name="Freeform 251"/>
                      <wps:cNvSpPr/>
                      <wps:spPr bwMode="auto">
                        <a:xfrm>
                          <a:off x="6276" y="689"/>
                          <a:ext cx="195" cy="423"/>
                        </a:xfrm>
                        <a:custGeom>
                          <a:avLst/>
                          <a:gdLst>
                            <a:gd name="T0" fmla="+- 0 6471 6276"/>
                            <a:gd name="T1" fmla="*/ T0 w 195"/>
                            <a:gd name="T2" fmla="+- 0 689 689"/>
                            <a:gd name="T3" fmla="*/ 689 h 423"/>
                            <a:gd name="T4" fmla="+- 0 6412 6276"/>
                            <a:gd name="T5" fmla="*/ T4 w 195"/>
                            <a:gd name="T6" fmla="+- 0 689 689"/>
                            <a:gd name="T7" fmla="*/ 689 h 423"/>
                            <a:gd name="T8" fmla="+- 0 6412 6276"/>
                            <a:gd name="T9" fmla="*/ T8 w 195"/>
                            <a:gd name="T10" fmla="+- 0 871 689"/>
                            <a:gd name="T11" fmla="*/ 871 h 423"/>
                            <a:gd name="T12" fmla="+- 0 6335 6276"/>
                            <a:gd name="T13" fmla="*/ T12 w 195"/>
                            <a:gd name="T14" fmla="+- 0 871 689"/>
                            <a:gd name="T15" fmla="*/ 871 h 423"/>
                            <a:gd name="T16" fmla="+- 0 6335 6276"/>
                            <a:gd name="T17" fmla="*/ T16 w 195"/>
                            <a:gd name="T18" fmla="+- 0 689 689"/>
                            <a:gd name="T19" fmla="*/ 689 h 423"/>
                            <a:gd name="T20" fmla="+- 0 6276 6276"/>
                            <a:gd name="T21" fmla="*/ T20 w 195"/>
                            <a:gd name="T22" fmla="+- 0 689 689"/>
                            <a:gd name="T23" fmla="*/ 689 h 423"/>
                            <a:gd name="T24" fmla="+- 0 6276 6276"/>
                            <a:gd name="T25" fmla="*/ T24 w 195"/>
                            <a:gd name="T26" fmla="+- 0 1112 689"/>
                            <a:gd name="T27" fmla="*/ 1112 h 423"/>
                            <a:gd name="T28" fmla="+- 0 6335 6276"/>
                            <a:gd name="T29" fmla="*/ T28 w 195"/>
                            <a:gd name="T30" fmla="+- 0 1112 689"/>
                            <a:gd name="T31" fmla="*/ 1112 h 423"/>
                            <a:gd name="T32" fmla="+- 0 6335 6276"/>
                            <a:gd name="T33" fmla="*/ T32 w 195"/>
                            <a:gd name="T34" fmla="+- 0 920 689"/>
                            <a:gd name="T35" fmla="*/ 920 h 423"/>
                            <a:gd name="T36" fmla="+- 0 6412 6276"/>
                            <a:gd name="T37" fmla="*/ T36 w 195"/>
                            <a:gd name="T38" fmla="+- 0 920 689"/>
                            <a:gd name="T39" fmla="*/ 920 h 423"/>
                            <a:gd name="T40" fmla="+- 0 6412 6276"/>
                            <a:gd name="T41" fmla="*/ T40 w 195"/>
                            <a:gd name="T42" fmla="+- 0 1112 689"/>
                            <a:gd name="T43" fmla="*/ 1112 h 423"/>
                            <a:gd name="T44" fmla="+- 0 6471 6276"/>
                            <a:gd name="T45" fmla="*/ T44 w 195"/>
                            <a:gd name="T46" fmla="+- 0 1112 689"/>
                            <a:gd name="T47" fmla="*/ 1112 h 423"/>
                            <a:gd name="T48" fmla="+- 0 6471 6276"/>
                            <a:gd name="T49" fmla="*/ T48 w 195"/>
                            <a:gd name="T50" fmla="+- 0 689 689"/>
                            <a:gd name="T51" fmla="*/ 689 h 4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95" h="423">
                              <a:moveTo>
                                <a:pt x="195" y="0"/>
                              </a:moveTo>
                              <a:lnTo>
                                <a:pt x="136" y="0"/>
                              </a:lnTo>
                              <a:lnTo>
                                <a:pt x="136" y="182"/>
                              </a:lnTo>
                              <a:lnTo>
                                <a:pt x="59" y="182"/>
                              </a:lnTo>
                              <a:lnTo>
                                <a:pt x="59" y="0"/>
                              </a:lnTo>
                              <a:lnTo>
                                <a:pt x="0" y="0"/>
                              </a:lnTo>
                              <a:lnTo>
                                <a:pt x="0" y="423"/>
                              </a:lnTo>
                              <a:lnTo>
                                <a:pt x="59" y="423"/>
                              </a:lnTo>
                              <a:lnTo>
                                <a:pt x="59" y="231"/>
                              </a:lnTo>
                              <a:lnTo>
                                <a:pt x="136" y="231"/>
                              </a:lnTo>
                              <a:lnTo>
                                <a:pt x="136" y="423"/>
                              </a:lnTo>
                              <a:lnTo>
                                <a:pt x="195" y="423"/>
                              </a:lnTo>
                              <a:lnTo>
                                <a:pt x="195"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19981875" id="Groep 81" o:spid="_x0000_s1026" style="position:absolute;margin-left:303.7pt;margin-top:33.95pt;width:20.35pt;height:22.15pt;z-index:-251629568;mso-position-horizontal-relative:page;mso-position-vertical-relative:page" coordorigin="6074,679" coordsize="407,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">
              <v:shape id="Freeform 250" o:spid="_x0000_s1027" style="position:absolute;left:6084;top:689;width:159;height:423;visibility:visible;mso-wrap-style:square;v-text-anchor:top" coordsize="15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" path="m59,49r100,l159,,,,,423r59,l59,231r94,l153,182r-94,l59,49xe" fillcolor="#5f6062" stroked="f">
                <v:path arrowok="t" o:connecttype="custom" o:connectlocs="59,738;159,738;159,689;0,689;0,1112;59,1112;59,920;153,920;153,871;59,871;59,738" o:connectangles="0,0,0,0,0,0,0,0,0,0,0"/>
              </v:shape>
              <v:shape id="Freeform 251" o:spid="_x0000_s1028" style="position:absolute;left:6276;top:689;width:195;height:423;visibility:visible;mso-wrap-style:square;v-text-anchor:top" coordsize="195,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" path="m195,l136,r,182l59,182,59,,,,,423r59,l59,231r77,l136,423r59,l195,xe" fillcolor="#5f6062" stroked="f">
                <v:path arrowok="t" o:connecttype="custom" o:connectlocs="195,689;136,689;136,871;59,871;59,689;0,689;0,1112;59,1112;59,920;136,920;136,1112;195,1112;195,689" o:connectangles="0,0,0,0,0,0,0,0,0,0,0,0,0"/>
              </v:shape>
              <w10:wrap anchorx="page" anchory="page"/>
            </v:group>
          </w:pict>
        </mc:Fallback>
      </mc:AlternateContent>
    </w:r>
    <w:r>
      <w:rPr>
        <w:noProof/>
      </w:rPr>
      <mc:AlternateContent>
        <mc:Choice Requires="wpg">
          <w:drawing>
            <wp:anchor distT="0" distB="0" distL="114300" distR="114300" simplePos="0" relativeHeight="251687936" behindDoc="1" locked="0" layoutInCell="1" allowOverlap="1" wp14:anchorId="07561073" wp14:editId="0BC1C480">
              <wp:simplePos x="0" y="0"/>
              <wp:positionH relativeFrom="page">
                <wp:posOffset>4229100</wp:posOffset>
              </wp:positionH>
              <wp:positionV relativeFrom="page">
                <wp:posOffset>574040</wp:posOffset>
              </wp:positionV>
              <wp:extent cx="17780" cy="207645"/>
              <wp:effectExtent l="0" t="145415" r="267970" b="0"/>
              <wp:wrapNone/>
              <wp:docPr id="78" name="Groep 78"/>
              <wp:cNvGraphicFramePr/>
              <a:graphic xmlns:a="http://schemas.openxmlformats.org/drawingml/2006/main">
                <a:graphicData uri="http://schemas.microsoft.com/office/word/2010/wordprocessingGroup">
                  <wpg:wgp>
                    <wpg:cNvGrpSpPr/>
                    <wpg:grpSpPr>
                      <a:xfrm>
                        <a:off x="0" y="0"/>
                        <a:ext cx="17780" cy="207645"/>
                        <a:chOff x="6660" y="904"/>
                        <a:chExt cx="28" cy="327"/>
                      </a:xfrm>
                    </wpg:grpSpPr>
                    <wps:wsp>
                      <wps:cNvPr id="79" name="Freeform 253"/>
                      <wps:cNvSpPr/>
                      <wps:spPr bwMode="auto">
                        <a:xfrm>
                          <a:off x="6660" y="904"/>
                          <a:ext cx="28" cy="327"/>
                        </a:xfrm>
                        <a:custGeom>
                          <a:avLst/>
                          <a:gdLst>
                            <a:gd name="T0" fmla="+- 0 6681 6660"/>
                            <a:gd name="T1" fmla="*/ T0 w 28"/>
                            <a:gd name="T2" fmla="+- 0 927 904"/>
                            <a:gd name="T3" fmla="*/ 927 h 327"/>
                            <a:gd name="T4" fmla="+- 0 6679 6660"/>
                            <a:gd name="T5" fmla="*/ T4 w 28"/>
                            <a:gd name="T6" fmla="+- 0 904 904"/>
                            <a:gd name="T7" fmla="*/ 904 h 327"/>
                            <a:gd name="T8" fmla="+- 0 6678 6660"/>
                            <a:gd name="T9" fmla="*/ T8 w 28"/>
                            <a:gd name="T10" fmla="+- 0 988 904"/>
                            <a:gd name="T11" fmla="*/ 988 h 327"/>
                            <a:gd name="T12" fmla="+- 0 6688 6660"/>
                            <a:gd name="T13" fmla="*/ T12 w 28"/>
                            <a:gd name="T14" fmla="+- 0 1008 904"/>
                            <a:gd name="T15" fmla="*/ 1008 h 327"/>
                            <a:gd name="T16" fmla="+- 0 6681 6660"/>
                            <a:gd name="T17" fmla="*/ T16 w 28"/>
                            <a:gd name="T18" fmla="+- 0 927 904"/>
                            <a:gd name="T19" fmla="*/ 927 h 327"/>
                          </a:gdLst>
                          <a:ahLst/>
                          <a:cxnLst>
                            <a:cxn ang="0">
                              <a:pos x="T1" y="T3"/>
                            </a:cxn>
                            <a:cxn ang="0">
                              <a:pos x="T5" y="T7"/>
                            </a:cxn>
                            <a:cxn ang="0">
                              <a:pos x="T9" y="T11"/>
                            </a:cxn>
                            <a:cxn ang="0">
                              <a:pos x="T13" y="T15"/>
                            </a:cxn>
                            <a:cxn ang="0">
                              <a:pos x="T17" y="T19"/>
                            </a:cxn>
                          </a:cxnLst>
                          <a:rect l="0" t="0" r="r" b="b"/>
                          <a:pathLst>
                            <a:path w="28" h="327">
                              <a:moveTo>
                                <a:pt x="21" y="23"/>
                              </a:moveTo>
                              <a:lnTo>
                                <a:pt x="19" y="0"/>
                              </a:lnTo>
                              <a:lnTo>
                                <a:pt x="18" y="84"/>
                              </a:lnTo>
                              <a:lnTo>
                                <a:pt x="28" y="104"/>
                              </a:lnTo>
                              <a:lnTo>
                                <a:pt x="21" y="23"/>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80" name="Freeform 254"/>
                      <wps:cNvSpPr/>
                      <wps:spPr bwMode="auto">
                        <a:xfrm>
                          <a:off x="6660" y="904"/>
                          <a:ext cx="28" cy="327"/>
                        </a:xfrm>
                        <a:custGeom>
                          <a:avLst/>
                          <a:gdLst>
                            <a:gd name="T0" fmla="+- 0 6727 6660"/>
                            <a:gd name="T1" fmla="*/ T0 w 28"/>
                            <a:gd name="T2" fmla="+- 0 1059 904"/>
                            <a:gd name="T3" fmla="*/ 1059 h 327"/>
                            <a:gd name="T4" fmla="+- 0 6762 6660"/>
                            <a:gd name="T5" fmla="*/ T4 w 28"/>
                            <a:gd name="T6" fmla="+- 0 1086 904"/>
                            <a:gd name="T7" fmla="*/ 1086 h 327"/>
                            <a:gd name="T8" fmla="+- 0 6801 6660"/>
                            <a:gd name="T9" fmla="*/ T8 w 28"/>
                            <a:gd name="T10" fmla="+- 0 1106 904"/>
                            <a:gd name="T11" fmla="*/ 1106 h 327"/>
                            <a:gd name="T12" fmla="+- 0 6844 6660"/>
                            <a:gd name="T13" fmla="*/ T12 w 28"/>
                            <a:gd name="T14" fmla="+- 0 1117 904"/>
                            <a:gd name="T15" fmla="*/ 1117 h 327"/>
                            <a:gd name="T16" fmla="+- 0 6880 6660"/>
                            <a:gd name="T17" fmla="*/ T16 w 28"/>
                            <a:gd name="T18" fmla="+- 0 1120 904"/>
                            <a:gd name="T19" fmla="*/ 1120 h 327"/>
                            <a:gd name="T20" fmla="+- 0 6925 6660"/>
                            <a:gd name="T21" fmla="*/ T20 w 28"/>
                            <a:gd name="T22" fmla="+- 0 1116 904"/>
                            <a:gd name="T23" fmla="*/ 1116 h 327"/>
                            <a:gd name="T24" fmla="+- 0 6967 6660"/>
                            <a:gd name="T25" fmla="*/ T24 w 28"/>
                            <a:gd name="T26" fmla="+- 0 1102 904"/>
                            <a:gd name="T27" fmla="*/ 1102 h 327"/>
                            <a:gd name="T28" fmla="+- 0 7005 6660"/>
                            <a:gd name="T29" fmla="*/ T28 w 28"/>
                            <a:gd name="T30" fmla="+- 0 1081 904"/>
                            <a:gd name="T31" fmla="*/ 1081 h 327"/>
                            <a:gd name="T32" fmla="+- 0 7038 6660"/>
                            <a:gd name="T33" fmla="*/ T32 w 28"/>
                            <a:gd name="T34" fmla="+- 0 1052 904"/>
                            <a:gd name="T35" fmla="*/ 1052 h 327"/>
                            <a:gd name="T36" fmla="+- 0 7065 6660"/>
                            <a:gd name="T37" fmla="*/ T36 w 28"/>
                            <a:gd name="T38" fmla="+- 0 1018 904"/>
                            <a:gd name="T39" fmla="*/ 1018 h 327"/>
                            <a:gd name="T40" fmla="+- 0 7085 6660"/>
                            <a:gd name="T41" fmla="*/ T40 w 28"/>
                            <a:gd name="T42" fmla="+- 0 979 904"/>
                            <a:gd name="T43" fmla="*/ 979 h 327"/>
                            <a:gd name="T44" fmla="+- 0 7097 6660"/>
                            <a:gd name="T45" fmla="*/ T44 w 28"/>
                            <a:gd name="T46" fmla="+- 0 936 904"/>
                            <a:gd name="T47" fmla="*/ 936 h 327"/>
                            <a:gd name="T48" fmla="+- 0 7100 6660"/>
                            <a:gd name="T49" fmla="*/ T48 w 28"/>
                            <a:gd name="T50" fmla="+- 0 900 904"/>
                            <a:gd name="T51" fmla="*/ 900 h 327"/>
                            <a:gd name="T52" fmla="+- 0 7095 6660"/>
                            <a:gd name="T53" fmla="*/ T52 w 28"/>
                            <a:gd name="T54" fmla="+- 0 855 904"/>
                            <a:gd name="T55" fmla="*/ 855 h 327"/>
                            <a:gd name="T56" fmla="+- 0 7081 6660"/>
                            <a:gd name="T57" fmla="*/ T56 w 28"/>
                            <a:gd name="T58" fmla="+- 0 812 904"/>
                            <a:gd name="T59" fmla="*/ 812 h 327"/>
                            <a:gd name="T60" fmla="+- 0 7060 6660"/>
                            <a:gd name="T61" fmla="*/ T60 w 28"/>
                            <a:gd name="T62" fmla="+- 0 774 904"/>
                            <a:gd name="T63" fmla="*/ 774 h 327"/>
                            <a:gd name="T64" fmla="+- 0 7032 6660"/>
                            <a:gd name="T65" fmla="*/ T64 w 28"/>
                            <a:gd name="T66" fmla="+- 0 741 904"/>
                            <a:gd name="T67" fmla="*/ 741 h 327"/>
                            <a:gd name="T68" fmla="+- 0 6997 6660"/>
                            <a:gd name="T69" fmla="*/ T68 w 28"/>
                            <a:gd name="T70" fmla="+- 0 715 904"/>
                            <a:gd name="T71" fmla="*/ 715 h 327"/>
                            <a:gd name="T72" fmla="+- 0 6958 6660"/>
                            <a:gd name="T73" fmla="*/ T72 w 28"/>
                            <a:gd name="T74" fmla="+- 0 695 904"/>
                            <a:gd name="T75" fmla="*/ 695 h 327"/>
                            <a:gd name="T76" fmla="+- 0 6915 6660"/>
                            <a:gd name="T77" fmla="*/ T76 w 28"/>
                            <a:gd name="T78" fmla="+- 0 683 904"/>
                            <a:gd name="T79" fmla="*/ 683 h 327"/>
                            <a:gd name="T80" fmla="+- 0 6880 6660"/>
                            <a:gd name="T81" fmla="*/ T80 w 28"/>
                            <a:gd name="T82" fmla="+- 0 680 904"/>
                            <a:gd name="T83" fmla="*/ 680 h 327"/>
                            <a:gd name="T84" fmla="+- 0 6834 6660"/>
                            <a:gd name="T85" fmla="*/ T84 w 28"/>
                            <a:gd name="T86" fmla="+- 0 685 904"/>
                            <a:gd name="T87" fmla="*/ 685 h 327"/>
                            <a:gd name="T88" fmla="+- 0 6792 6660"/>
                            <a:gd name="T89" fmla="*/ T88 w 28"/>
                            <a:gd name="T90" fmla="+- 0 699 904"/>
                            <a:gd name="T91" fmla="*/ 699 h 327"/>
                            <a:gd name="T92" fmla="+- 0 6754 6660"/>
                            <a:gd name="T93" fmla="*/ T92 w 28"/>
                            <a:gd name="T94" fmla="+- 0 720 904"/>
                            <a:gd name="T95" fmla="*/ 720 h 327"/>
                            <a:gd name="T96" fmla="+- 0 6721 6660"/>
                            <a:gd name="T97" fmla="*/ T96 w 28"/>
                            <a:gd name="T98" fmla="+- 0 748 904"/>
                            <a:gd name="T99" fmla="*/ 748 h 327"/>
                            <a:gd name="T100" fmla="+- 0 6694 6660"/>
                            <a:gd name="T101" fmla="*/ T100 w 28"/>
                            <a:gd name="T102" fmla="+- 0 782 904"/>
                            <a:gd name="T103" fmla="*/ 782 h 327"/>
                            <a:gd name="T104" fmla="+- 0 6674 6660"/>
                            <a:gd name="T105" fmla="*/ T104 w 28"/>
                            <a:gd name="T106" fmla="+- 0 822 904"/>
                            <a:gd name="T107" fmla="*/ 822 h 327"/>
                            <a:gd name="T108" fmla="+- 0 6662 6660"/>
                            <a:gd name="T109" fmla="*/ T108 w 28"/>
                            <a:gd name="T110" fmla="+- 0 865 904"/>
                            <a:gd name="T111" fmla="*/ 865 h 327"/>
                            <a:gd name="T112" fmla="+- 0 6660 6660"/>
                            <a:gd name="T113" fmla="*/ T112 w 28"/>
                            <a:gd name="T114" fmla="+- 0 900 904"/>
                            <a:gd name="T115" fmla="*/ 900 h 327"/>
                            <a:gd name="T116" fmla="+- 0 6664 6660"/>
                            <a:gd name="T117" fmla="*/ T116 w 28"/>
                            <a:gd name="T118" fmla="+- 0 946 904"/>
                            <a:gd name="T119" fmla="*/ 946 h 327"/>
                            <a:gd name="T120" fmla="+- 0 6678 6660"/>
                            <a:gd name="T121" fmla="*/ T120 w 28"/>
                            <a:gd name="T122" fmla="+- 0 988 904"/>
                            <a:gd name="T123" fmla="*/ 988 h 327"/>
                            <a:gd name="T124" fmla="+- 0 6679 6660"/>
                            <a:gd name="T125" fmla="*/ T124 w 28"/>
                            <a:gd name="T126" fmla="+- 0 900 904"/>
                            <a:gd name="T127" fmla="*/ 900 h 327"/>
                            <a:gd name="T128" fmla="+- 0 6684 6660"/>
                            <a:gd name="T129" fmla="*/ T128 w 28"/>
                            <a:gd name="T130" fmla="+- 0 855 904"/>
                            <a:gd name="T131" fmla="*/ 855 h 327"/>
                            <a:gd name="T132" fmla="+- 0 6699 6660"/>
                            <a:gd name="T133" fmla="*/ T132 w 28"/>
                            <a:gd name="T134" fmla="+- 0 813 904"/>
                            <a:gd name="T135" fmla="*/ 813 h 327"/>
                            <a:gd name="T136" fmla="+- 0 6722 6660"/>
                            <a:gd name="T137" fmla="*/ T136 w 28"/>
                            <a:gd name="T138" fmla="+- 0 776 904"/>
                            <a:gd name="T139" fmla="*/ 776 h 327"/>
                            <a:gd name="T140" fmla="+- 0 6753 6660"/>
                            <a:gd name="T141" fmla="*/ T140 w 28"/>
                            <a:gd name="T142" fmla="+- 0 745 904"/>
                            <a:gd name="T143" fmla="*/ 745 h 327"/>
                            <a:gd name="T144" fmla="+- 0 6789 6660"/>
                            <a:gd name="T145" fmla="*/ T144 w 28"/>
                            <a:gd name="T146" fmla="+- 0 722 904"/>
                            <a:gd name="T147" fmla="*/ 722 h 327"/>
                            <a:gd name="T148" fmla="+- 0 6831 6660"/>
                            <a:gd name="T149" fmla="*/ T148 w 28"/>
                            <a:gd name="T150" fmla="+- 0 706 904"/>
                            <a:gd name="T151" fmla="*/ 706 h 327"/>
                            <a:gd name="T152" fmla="+- 0 6876 6660"/>
                            <a:gd name="T153" fmla="*/ T152 w 28"/>
                            <a:gd name="T154" fmla="+- 0 700 904"/>
                            <a:gd name="T155" fmla="*/ 700 h 327"/>
                            <a:gd name="T156" fmla="+- 0 6903 6660"/>
                            <a:gd name="T157" fmla="*/ T156 w 28"/>
                            <a:gd name="T158" fmla="+- 0 701 904"/>
                            <a:gd name="T159" fmla="*/ 701 h 327"/>
                            <a:gd name="T160" fmla="+- 0 6946 6660"/>
                            <a:gd name="T161" fmla="*/ T160 w 28"/>
                            <a:gd name="T162" fmla="+- 0 712 904"/>
                            <a:gd name="T163" fmla="*/ 712 h 327"/>
                            <a:gd name="T164" fmla="+- 0 6986 6660"/>
                            <a:gd name="T165" fmla="*/ T164 w 28"/>
                            <a:gd name="T166" fmla="+- 0 731 904"/>
                            <a:gd name="T167" fmla="*/ 731 h 327"/>
                            <a:gd name="T168" fmla="+- 0 7020 6660"/>
                            <a:gd name="T169" fmla="*/ T168 w 28"/>
                            <a:gd name="T170" fmla="+- 0 758 904"/>
                            <a:gd name="T171" fmla="*/ 758 h 327"/>
                            <a:gd name="T172" fmla="+- 0 7047 6660"/>
                            <a:gd name="T173" fmla="*/ T172 w 28"/>
                            <a:gd name="T174" fmla="+- 0 791 904"/>
                            <a:gd name="T175" fmla="*/ 791 h 327"/>
                            <a:gd name="T176" fmla="+- 0 7067 6660"/>
                            <a:gd name="T177" fmla="*/ T176 w 28"/>
                            <a:gd name="T178" fmla="+- 0 830 904"/>
                            <a:gd name="T179" fmla="*/ 830 h 327"/>
                            <a:gd name="T180" fmla="+- 0 7078 6660"/>
                            <a:gd name="T181" fmla="*/ T180 w 28"/>
                            <a:gd name="T182" fmla="+- 0 874 904"/>
                            <a:gd name="T183" fmla="*/ 874 h 327"/>
                            <a:gd name="T184" fmla="+- 0 7080 6660"/>
                            <a:gd name="T185" fmla="*/ T184 w 28"/>
                            <a:gd name="T186" fmla="+- 0 900 904"/>
                            <a:gd name="T187" fmla="*/ 900 h 327"/>
                            <a:gd name="T188" fmla="+- 0 7075 6660"/>
                            <a:gd name="T189" fmla="*/ T188 w 28"/>
                            <a:gd name="T190" fmla="+- 0 946 904"/>
                            <a:gd name="T191" fmla="*/ 946 h 327"/>
                            <a:gd name="T192" fmla="+- 0 7060 6660"/>
                            <a:gd name="T193" fmla="*/ T192 w 28"/>
                            <a:gd name="T194" fmla="+- 0 987 904"/>
                            <a:gd name="T195" fmla="*/ 987 h 327"/>
                            <a:gd name="T196" fmla="+- 0 7037 6660"/>
                            <a:gd name="T197" fmla="*/ T196 w 28"/>
                            <a:gd name="T198" fmla="+- 0 1024 904"/>
                            <a:gd name="T199" fmla="*/ 1024 h 327"/>
                            <a:gd name="T200" fmla="+- 0 7006 6660"/>
                            <a:gd name="T201" fmla="*/ T200 w 28"/>
                            <a:gd name="T202" fmla="+- 0 1055 904"/>
                            <a:gd name="T203" fmla="*/ 1055 h 327"/>
                            <a:gd name="T204" fmla="+- 0 6970 6660"/>
                            <a:gd name="T205" fmla="*/ T204 w 28"/>
                            <a:gd name="T206" fmla="+- 0 1079 904"/>
                            <a:gd name="T207" fmla="*/ 1079 h 327"/>
                            <a:gd name="T208" fmla="+- 0 6928 6660"/>
                            <a:gd name="T209" fmla="*/ T208 w 28"/>
                            <a:gd name="T210" fmla="+- 0 1095 904"/>
                            <a:gd name="T211" fmla="*/ 1095 h 327"/>
                            <a:gd name="T212" fmla="+- 0 6883 6660"/>
                            <a:gd name="T213" fmla="*/ T212 w 28"/>
                            <a:gd name="T214" fmla="+- 0 1101 904"/>
                            <a:gd name="T215" fmla="*/ 1101 h 327"/>
                            <a:gd name="T216" fmla="+- 0 6856 6660"/>
                            <a:gd name="T217" fmla="*/ T216 w 28"/>
                            <a:gd name="T218" fmla="+- 0 1099 904"/>
                            <a:gd name="T219" fmla="*/ 1099 h 327"/>
                            <a:gd name="T220" fmla="+- 0 6813 6660"/>
                            <a:gd name="T221" fmla="*/ T220 w 28"/>
                            <a:gd name="T222" fmla="+- 0 1089 904"/>
                            <a:gd name="T223" fmla="*/ 1089 h 327"/>
                            <a:gd name="T224" fmla="+- 0 6773 6660"/>
                            <a:gd name="T225" fmla="*/ T224 w 28"/>
                            <a:gd name="T226" fmla="+- 0 1070 904"/>
                            <a:gd name="T227" fmla="*/ 1070 h 327"/>
                            <a:gd name="T228" fmla="+- 0 6739 6660"/>
                            <a:gd name="T229" fmla="*/ T228 w 28"/>
                            <a:gd name="T230" fmla="+- 0 1043 904"/>
                            <a:gd name="T231" fmla="*/ 1043 h 327"/>
                            <a:gd name="T232" fmla="+- 0 6712 6660"/>
                            <a:gd name="T233" fmla="*/ T232 w 28"/>
                            <a:gd name="T234" fmla="+- 0 1009 904"/>
                            <a:gd name="T235" fmla="*/ 1009 h 327"/>
                            <a:gd name="T236" fmla="+- 0 6692 6660"/>
                            <a:gd name="T237" fmla="*/ T236 w 28"/>
                            <a:gd name="T238" fmla="+- 0 970 904"/>
                            <a:gd name="T239" fmla="*/ 970 h 327"/>
                            <a:gd name="T240" fmla="+- 0 6681 6660"/>
                            <a:gd name="T241" fmla="*/ T240 w 28"/>
                            <a:gd name="T242" fmla="+- 0 927 904"/>
                            <a:gd name="T243" fmla="*/ 927 h 327"/>
                            <a:gd name="T244" fmla="+- 0 6699 6660"/>
                            <a:gd name="T245" fmla="*/ T244 w 28"/>
                            <a:gd name="T246" fmla="+- 0 1026 904"/>
                            <a:gd name="T247" fmla="*/ 1026 h 3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28" h="327">
                              <a:moveTo>
                                <a:pt x="53" y="139"/>
                              </a:moveTo>
                              <a:lnTo>
                                <a:pt x="67" y="155"/>
                              </a:lnTo>
                              <a:lnTo>
                                <a:pt x="84" y="169"/>
                              </a:lnTo>
                              <a:lnTo>
                                <a:pt x="102" y="182"/>
                              </a:lnTo>
                              <a:lnTo>
                                <a:pt x="121" y="193"/>
                              </a:lnTo>
                              <a:lnTo>
                                <a:pt x="141" y="202"/>
                              </a:lnTo>
                              <a:lnTo>
                                <a:pt x="162" y="209"/>
                              </a:lnTo>
                              <a:lnTo>
                                <a:pt x="184" y="213"/>
                              </a:lnTo>
                              <a:lnTo>
                                <a:pt x="207" y="216"/>
                              </a:lnTo>
                              <a:lnTo>
                                <a:pt x="220" y="216"/>
                              </a:lnTo>
                              <a:lnTo>
                                <a:pt x="243" y="215"/>
                              </a:lnTo>
                              <a:lnTo>
                                <a:pt x="265" y="212"/>
                              </a:lnTo>
                              <a:lnTo>
                                <a:pt x="287" y="206"/>
                              </a:lnTo>
                              <a:lnTo>
                                <a:pt x="307" y="198"/>
                              </a:lnTo>
                              <a:lnTo>
                                <a:pt x="327" y="188"/>
                              </a:lnTo>
                              <a:lnTo>
                                <a:pt x="345" y="177"/>
                              </a:lnTo>
                              <a:lnTo>
                                <a:pt x="363" y="163"/>
                              </a:lnTo>
                              <a:lnTo>
                                <a:pt x="378" y="148"/>
                              </a:lnTo>
                              <a:lnTo>
                                <a:pt x="393" y="132"/>
                              </a:lnTo>
                              <a:lnTo>
                                <a:pt x="405" y="114"/>
                              </a:lnTo>
                              <a:lnTo>
                                <a:pt x="416" y="95"/>
                              </a:lnTo>
                              <a:lnTo>
                                <a:pt x="425" y="75"/>
                              </a:lnTo>
                              <a:lnTo>
                                <a:pt x="432" y="54"/>
                              </a:lnTo>
                              <a:lnTo>
                                <a:pt x="437" y="32"/>
                              </a:lnTo>
                              <a:lnTo>
                                <a:pt x="439" y="9"/>
                              </a:lnTo>
                              <a:lnTo>
                                <a:pt x="440" y="-4"/>
                              </a:lnTo>
                              <a:lnTo>
                                <a:pt x="438" y="-27"/>
                              </a:lnTo>
                              <a:lnTo>
                                <a:pt x="435" y="-49"/>
                              </a:lnTo>
                              <a:lnTo>
                                <a:pt x="429" y="-71"/>
                              </a:lnTo>
                              <a:lnTo>
                                <a:pt x="421" y="-92"/>
                              </a:lnTo>
                              <a:lnTo>
                                <a:pt x="411" y="-111"/>
                              </a:lnTo>
                              <a:lnTo>
                                <a:pt x="400" y="-130"/>
                              </a:lnTo>
                              <a:lnTo>
                                <a:pt x="386" y="-147"/>
                              </a:lnTo>
                              <a:lnTo>
                                <a:pt x="372" y="-163"/>
                              </a:lnTo>
                              <a:lnTo>
                                <a:pt x="355" y="-177"/>
                              </a:lnTo>
                              <a:lnTo>
                                <a:pt x="337" y="-189"/>
                              </a:lnTo>
                              <a:lnTo>
                                <a:pt x="318" y="-200"/>
                              </a:lnTo>
                              <a:lnTo>
                                <a:pt x="298" y="-209"/>
                              </a:lnTo>
                              <a:lnTo>
                                <a:pt x="277" y="-216"/>
                              </a:lnTo>
                              <a:lnTo>
                                <a:pt x="255" y="-221"/>
                              </a:lnTo>
                              <a:lnTo>
                                <a:pt x="232" y="-223"/>
                              </a:lnTo>
                              <a:lnTo>
                                <a:pt x="220" y="-224"/>
                              </a:lnTo>
                              <a:lnTo>
                                <a:pt x="196" y="-222"/>
                              </a:lnTo>
                              <a:lnTo>
                                <a:pt x="174" y="-219"/>
                              </a:lnTo>
                              <a:lnTo>
                                <a:pt x="152" y="-213"/>
                              </a:lnTo>
                              <a:lnTo>
                                <a:pt x="132" y="-205"/>
                              </a:lnTo>
                              <a:lnTo>
                                <a:pt x="112" y="-196"/>
                              </a:lnTo>
                              <a:lnTo>
                                <a:pt x="94" y="-184"/>
                              </a:lnTo>
                              <a:lnTo>
                                <a:pt x="76" y="-171"/>
                              </a:lnTo>
                              <a:lnTo>
                                <a:pt x="61" y="-156"/>
                              </a:lnTo>
                              <a:lnTo>
                                <a:pt x="46" y="-139"/>
                              </a:lnTo>
                              <a:lnTo>
                                <a:pt x="34" y="-122"/>
                              </a:lnTo>
                              <a:lnTo>
                                <a:pt x="23" y="-103"/>
                              </a:lnTo>
                              <a:lnTo>
                                <a:pt x="14" y="-82"/>
                              </a:lnTo>
                              <a:lnTo>
                                <a:pt x="7" y="-61"/>
                              </a:lnTo>
                              <a:lnTo>
                                <a:pt x="2" y="-39"/>
                              </a:lnTo>
                              <a:lnTo>
                                <a:pt x="0" y="-17"/>
                              </a:lnTo>
                              <a:lnTo>
                                <a:pt x="0" y="-4"/>
                              </a:lnTo>
                              <a:lnTo>
                                <a:pt x="1" y="19"/>
                              </a:lnTo>
                              <a:lnTo>
                                <a:pt x="4" y="42"/>
                              </a:lnTo>
                              <a:lnTo>
                                <a:pt x="10" y="63"/>
                              </a:lnTo>
                              <a:lnTo>
                                <a:pt x="18" y="84"/>
                              </a:lnTo>
                              <a:lnTo>
                                <a:pt x="19" y="0"/>
                              </a:lnTo>
                              <a:lnTo>
                                <a:pt x="19" y="-4"/>
                              </a:lnTo>
                              <a:lnTo>
                                <a:pt x="21" y="-27"/>
                              </a:lnTo>
                              <a:lnTo>
                                <a:pt x="24" y="-49"/>
                              </a:lnTo>
                              <a:lnTo>
                                <a:pt x="31" y="-70"/>
                              </a:lnTo>
                              <a:lnTo>
                                <a:pt x="39" y="-91"/>
                              </a:lnTo>
                              <a:lnTo>
                                <a:pt x="50" y="-110"/>
                              </a:lnTo>
                              <a:lnTo>
                                <a:pt x="62" y="-128"/>
                              </a:lnTo>
                              <a:lnTo>
                                <a:pt x="77" y="-144"/>
                              </a:lnTo>
                              <a:lnTo>
                                <a:pt x="93" y="-159"/>
                              </a:lnTo>
                              <a:lnTo>
                                <a:pt x="110" y="-172"/>
                              </a:lnTo>
                              <a:lnTo>
                                <a:pt x="129" y="-182"/>
                              </a:lnTo>
                              <a:lnTo>
                                <a:pt x="149" y="-191"/>
                              </a:lnTo>
                              <a:lnTo>
                                <a:pt x="171" y="-198"/>
                              </a:lnTo>
                              <a:lnTo>
                                <a:pt x="193" y="-202"/>
                              </a:lnTo>
                              <a:lnTo>
                                <a:pt x="216" y="-204"/>
                              </a:lnTo>
                              <a:lnTo>
                                <a:pt x="220" y="-204"/>
                              </a:lnTo>
                              <a:lnTo>
                                <a:pt x="243" y="-203"/>
                              </a:lnTo>
                              <a:lnTo>
                                <a:pt x="265" y="-199"/>
                              </a:lnTo>
                              <a:lnTo>
                                <a:pt x="286" y="-192"/>
                              </a:lnTo>
                              <a:lnTo>
                                <a:pt x="307" y="-184"/>
                              </a:lnTo>
                              <a:lnTo>
                                <a:pt x="326" y="-173"/>
                              </a:lnTo>
                              <a:lnTo>
                                <a:pt x="344" y="-161"/>
                              </a:lnTo>
                              <a:lnTo>
                                <a:pt x="360" y="-146"/>
                              </a:lnTo>
                              <a:lnTo>
                                <a:pt x="374" y="-130"/>
                              </a:lnTo>
                              <a:lnTo>
                                <a:pt x="387" y="-113"/>
                              </a:lnTo>
                              <a:lnTo>
                                <a:pt x="398" y="-94"/>
                              </a:lnTo>
                              <a:lnTo>
                                <a:pt x="407" y="-74"/>
                              </a:lnTo>
                              <a:lnTo>
                                <a:pt x="414" y="-53"/>
                              </a:lnTo>
                              <a:lnTo>
                                <a:pt x="418" y="-30"/>
                              </a:lnTo>
                              <a:lnTo>
                                <a:pt x="420" y="-7"/>
                              </a:lnTo>
                              <a:lnTo>
                                <a:pt x="420" y="-4"/>
                              </a:lnTo>
                              <a:lnTo>
                                <a:pt x="418" y="19"/>
                              </a:lnTo>
                              <a:lnTo>
                                <a:pt x="415" y="42"/>
                              </a:lnTo>
                              <a:lnTo>
                                <a:pt x="408" y="63"/>
                              </a:lnTo>
                              <a:lnTo>
                                <a:pt x="400" y="83"/>
                              </a:lnTo>
                              <a:lnTo>
                                <a:pt x="389" y="103"/>
                              </a:lnTo>
                              <a:lnTo>
                                <a:pt x="377" y="120"/>
                              </a:lnTo>
                              <a:lnTo>
                                <a:pt x="362" y="137"/>
                              </a:lnTo>
                              <a:lnTo>
                                <a:pt x="346" y="151"/>
                              </a:lnTo>
                              <a:lnTo>
                                <a:pt x="329" y="164"/>
                              </a:lnTo>
                              <a:lnTo>
                                <a:pt x="310" y="175"/>
                              </a:lnTo>
                              <a:lnTo>
                                <a:pt x="290" y="184"/>
                              </a:lnTo>
                              <a:lnTo>
                                <a:pt x="268" y="191"/>
                              </a:lnTo>
                              <a:lnTo>
                                <a:pt x="246" y="195"/>
                              </a:lnTo>
                              <a:lnTo>
                                <a:pt x="223" y="197"/>
                              </a:lnTo>
                              <a:lnTo>
                                <a:pt x="220" y="197"/>
                              </a:lnTo>
                              <a:lnTo>
                                <a:pt x="196" y="195"/>
                              </a:lnTo>
                              <a:lnTo>
                                <a:pt x="174" y="191"/>
                              </a:lnTo>
                              <a:lnTo>
                                <a:pt x="153" y="185"/>
                              </a:lnTo>
                              <a:lnTo>
                                <a:pt x="132" y="177"/>
                              </a:lnTo>
                              <a:lnTo>
                                <a:pt x="113" y="166"/>
                              </a:lnTo>
                              <a:lnTo>
                                <a:pt x="96" y="153"/>
                              </a:lnTo>
                              <a:lnTo>
                                <a:pt x="79" y="139"/>
                              </a:lnTo>
                              <a:lnTo>
                                <a:pt x="65" y="123"/>
                              </a:lnTo>
                              <a:lnTo>
                                <a:pt x="52" y="105"/>
                              </a:lnTo>
                              <a:lnTo>
                                <a:pt x="41" y="87"/>
                              </a:lnTo>
                              <a:lnTo>
                                <a:pt x="32" y="66"/>
                              </a:lnTo>
                              <a:lnTo>
                                <a:pt x="25" y="45"/>
                              </a:lnTo>
                              <a:lnTo>
                                <a:pt x="21" y="23"/>
                              </a:lnTo>
                              <a:lnTo>
                                <a:pt x="28" y="104"/>
                              </a:lnTo>
                              <a:lnTo>
                                <a:pt x="39" y="122"/>
                              </a:lnTo>
                              <a:lnTo>
                                <a:pt x="53" y="139"/>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67EDB672" id="Groep 78" o:spid="_x0000_s1026" style="position:absolute;margin-left:333pt;margin-top:45.2pt;width:1.4pt;height:16.35pt;z-index:-251628544;mso-position-horizontal-relative:page;mso-position-vertical-relative:page" coordorigin="6660,904" coordsize="28,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">
              <v:shape id="Freeform 253" o:spid="_x0000_s1027" style="position:absolute;left:6660;top:904;width:28;height:327;visibility:visible;mso-wrap-style:square;v-text-anchor:top" coordsize="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" path="m21,23l19,,18,84r10,20l21,23xe" fillcolor="#fcb938" stroked="f">
                <v:path arrowok="t" o:connecttype="custom" o:connectlocs="21,927;19,904;18,988;28,1008;21,927" o:connectangles="0,0,0,0,0"/>
              </v:shape>
              <v:shape id="Freeform 254" o:spid="_x0000_s1028" style="position:absolute;left:6660;top:904;width:28;height:327;visibility:visible;mso-wrap-style:square;v-text-anchor:top" coordsize="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" path="m53,139r14,16l84,169r18,13l121,193r20,9l162,209r22,4l207,216r13,l243,215r22,-3l287,206r20,-8l327,188r18,-11l363,163r15,-15l393,132r12,-18l416,95r9,-20l432,54r5,-22l439,9r1,-13l438,-27r-3,-22l429,-71r-8,-21l411,-111r-11,-19l386,-147r-14,-16l355,-177r-18,-12l318,-200r-20,-9l277,-216r-22,-5l232,-223r-12,-1l196,-222r-22,3l152,-213r-20,8l112,-196r-18,12l76,-171r-15,15l46,-139r-12,17l23,-103r-9,21l7,-61,2,-39,,-17,,-4,1,19,4,42r6,21l18,84,19,r,-4l21,-27r3,-22l31,-70r8,-21l50,-110r12,-18l77,-144r16,-15l110,-172r19,-10l149,-191r22,-7l193,-202r23,-2l220,-204r23,1l265,-199r21,7l307,-184r19,11l344,-161r16,15l374,-130r13,17l398,-94r9,20l414,-53r4,23l420,-7r,3l418,19r-3,23l408,63r-8,20l389,103r-12,17l362,137r-16,14l329,164r-19,11l290,184r-22,7l246,195r-23,2l220,197r-24,-2l174,191r-21,-6l132,177,113,166,96,153,79,139,65,123,52,105,41,87,32,66,25,45,21,23r7,81l39,122r14,17xe" fillcolor="#fcb938" stroked="f">
                <v:path arrowok="t" o:connecttype="custom" o:connectlocs="67,1059;102,1086;141,1106;184,1117;220,1120;265,1116;307,1102;345,1081;378,1052;405,1018;425,979;437,936;440,900;435,855;421,812;400,774;372,741;337,715;298,695;255,683;220,680;174,685;132,699;94,720;61,748;34,782;14,822;2,865;0,900;4,946;18,988;19,900;24,855;39,813;62,776;93,745;129,722;171,706;216,700;243,701;286,712;326,731;360,758;387,791;407,830;418,874;420,900;415,946;400,987;377,1024;346,1055;310,1079;268,1095;223,1101;196,1099;153,1089;113,1070;79,1043;52,1009;32,970;21,927;39,1026" o:connectangles="0,0,0,0,0,0,0,0,0,0,0,0,0,0,0,0,0,0,0,0,0,0,0,0,0,0,0,0,0,0,0,0,0,0,0,0,0,0,0,0,0,0,0,0,0,0,0,0,0,0,0,0,0,0,0,0,0,0,0,0,0,0"/>
              </v:shape>
              <w10:wrap anchorx="page" anchory="page"/>
            </v:group>
          </w:pict>
        </mc:Fallback>
      </mc:AlternateContent>
    </w:r>
    <w:r>
      <w:rPr>
        <w:noProof/>
      </w:rPr>
      <mc:AlternateContent>
        <mc:Choice Requires="wpg">
          <w:drawing>
            <wp:anchor distT="0" distB="0" distL="114300" distR="114300" simplePos="0" relativeHeight="251688960" behindDoc="1" locked="0" layoutInCell="1" allowOverlap="1" wp14:anchorId="239C293C" wp14:editId="38E6A842">
              <wp:simplePos x="0" y="0"/>
              <wp:positionH relativeFrom="page">
                <wp:posOffset>4293870</wp:posOffset>
              </wp:positionH>
              <wp:positionV relativeFrom="page">
                <wp:posOffset>574675</wp:posOffset>
              </wp:positionV>
              <wp:extent cx="154305" cy="223520"/>
              <wp:effectExtent l="7620" t="117475" r="9525" b="0"/>
              <wp:wrapNone/>
              <wp:docPr id="73" name="Groep 73"/>
              <wp:cNvGraphicFramePr/>
              <a:graphic xmlns:a="http://schemas.openxmlformats.org/drawingml/2006/main">
                <a:graphicData uri="http://schemas.microsoft.com/office/word/2010/wordprocessingGroup">
                  <wpg:wgp>
                    <wpg:cNvGrpSpPr/>
                    <wpg:grpSpPr>
                      <a:xfrm>
                        <a:off x="0" y="0"/>
                        <a:ext cx="154305" cy="223520"/>
                        <a:chOff x="6762" y="905"/>
                        <a:chExt cx="243" cy="352"/>
                      </a:xfrm>
                    </wpg:grpSpPr>
                    <wps:wsp>
                      <wps:cNvPr id="74" name="Freeform 256"/>
                      <wps:cNvSpPr/>
                      <wps:spPr bwMode="auto">
                        <a:xfrm>
                          <a:off x="6762" y="905"/>
                          <a:ext cx="243" cy="352"/>
                        </a:xfrm>
                        <a:custGeom>
                          <a:avLst/>
                          <a:gdLst>
                            <a:gd name="T0" fmla="+- 0 6762 6762"/>
                            <a:gd name="T1" fmla="*/ T0 w 243"/>
                            <a:gd name="T2" fmla="+- 0 954 905"/>
                            <a:gd name="T3" fmla="*/ 954 h 352"/>
                            <a:gd name="T4" fmla="+- 0 6762 6762"/>
                            <a:gd name="T5" fmla="*/ T4 w 243"/>
                            <a:gd name="T6" fmla="+- 0 975 905"/>
                            <a:gd name="T7" fmla="*/ 975 h 352"/>
                            <a:gd name="T8" fmla="+- 0 6764 6762"/>
                            <a:gd name="T9" fmla="*/ T8 w 243"/>
                            <a:gd name="T10" fmla="+- 0 996 905"/>
                            <a:gd name="T11" fmla="*/ 996 h 352"/>
                            <a:gd name="T12" fmla="+- 0 6769 6762"/>
                            <a:gd name="T13" fmla="*/ T12 w 243"/>
                            <a:gd name="T14" fmla="+- 0 1015 905"/>
                            <a:gd name="T15" fmla="*/ 1015 h 352"/>
                            <a:gd name="T16" fmla="+- 0 6777 6762"/>
                            <a:gd name="T17" fmla="*/ T16 w 243"/>
                            <a:gd name="T18" fmla="+- 0 1033 905"/>
                            <a:gd name="T19" fmla="*/ 1033 h 352"/>
                            <a:gd name="T20" fmla="+- 0 6788 6762"/>
                            <a:gd name="T21" fmla="*/ T20 w 243"/>
                            <a:gd name="T22" fmla="+- 0 1050 905"/>
                            <a:gd name="T23" fmla="*/ 1050 h 352"/>
                            <a:gd name="T24" fmla="+- 0 6800 6762"/>
                            <a:gd name="T25" fmla="*/ T24 w 243"/>
                            <a:gd name="T26" fmla="+- 0 1062 905"/>
                            <a:gd name="T27" fmla="*/ 1062 h 352"/>
                            <a:gd name="T28" fmla="+- 0 6815 6762"/>
                            <a:gd name="T29" fmla="*/ T28 w 243"/>
                            <a:gd name="T30" fmla="+- 0 1073 905"/>
                            <a:gd name="T31" fmla="*/ 1073 h 352"/>
                            <a:gd name="T32" fmla="+- 0 6809 6762"/>
                            <a:gd name="T33" fmla="*/ T32 w 243"/>
                            <a:gd name="T34" fmla="+- 0 1011 905"/>
                            <a:gd name="T35" fmla="*/ 1011 h 352"/>
                            <a:gd name="T36" fmla="+- 0 6805 6762"/>
                            <a:gd name="T37" fmla="*/ T36 w 243"/>
                            <a:gd name="T38" fmla="+- 0 1018 905"/>
                            <a:gd name="T39" fmla="*/ 1018 h 352"/>
                            <a:gd name="T40" fmla="+- 0 6806 6762"/>
                            <a:gd name="T41" fmla="*/ T40 w 243"/>
                            <a:gd name="T42" fmla="+- 0 1034 905"/>
                            <a:gd name="T43" fmla="*/ 1034 h 352"/>
                            <a:gd name="T44" fmla="+- 0 6809 6762"/>
                            <a:gd name="T45" fmla="*/ T44 w 243"/>
                            <a:gd name="T46" fmla="+- 0 1044 905"/>
                            <a:gd name="T47" fmla="*/ 1044 h 352"/>
                            <a:gd name="T48" fmla="+- 0 6794 6762"/>
                            <a:gd name="T49" fmla="*/ T48 w 243"/>
                            <a:gd name="T50" fmla="+- 0 1029 905"/>
                            <a:gd name="T51" fmla="*/ 1029 h 352"/>
                            <a:gd name="T52" fmla="+- 0 6786 6762"/>
                            <a:gd name="T53" fmla="*/ T52 w 243"/>
                            <a:gd name="T54" fmla="+- 0 1011 905"/>
                            <a:gd name="T55" fmla="*/ 1011 h 352"/>
                            <a:gd name="T56" fmla="+- 0 6781 6762"/>
                            <a:gd name="T57" fmla="*/ T56 w 243"/>
                            <a:gd name="T58" fmla="+- 0 995 905"/>
                            <a:gd name="T59" fmla="*/ 995 h 352"/>
                            <a:gd name="T60" fmla="+- 0 6789 6762"/>
                            <a:gd name="T61" fmla="*/ T60 w 243"/>
                            <a:gd name="T62" fmla="+- 0 1003 905"/>
                            <a:gd name="T63" fmla="*/ 1003 h 352"/>
                            <a:gd name="T64" fmla="+- 0 6799 6762"/>
                            <a:gd name="T65" fmla="*/ T64 w 243"/>
                            <a:gd name="T66" fmla="+- 0 934 905"/>
                            <a:gd name="T67" fmla="*/ 934 h 352"/>
                            <a:gd name="T68" fmla="+- 0 6781 6762"/>
                            <a:gd name="T69" fmla="*/ T68 w 243"/>
                            <a:gd name="T70" fmla="+- 0 947 905"/>
                            <a:gd name="T71" fmla="*/ 947 h 352"/>
                            <a:gd name="T72" fmla="+- 0 6780 6762"/>
                            <a:gd name="T73" fmla="*/ T72 w 243"/>
                            <a:gd name="T74" fmla="+- 0 905 905"/>
                            <a:gd name="T75" fmla="*/ 905 h 352"/>
                            <a:gd name="T76" fmla="+- 0 6771 6762"/>
                            <a:gd name="T77" fmla="*/ T76 w 243"/>
                            <a:gd name="T78" fmla="+- 0 923 905"/>
                            <a:gd name="T79" fmla="*/ 923 h 352"/>
                            <a:gd name="T80" fmla="+- 0 6768 6762"/>
                            <a:gd name="T81" fmla="*/ T80 w 243"/>
                            <a:gd name="T82" fmla="+- 0 932 905"/>
                            <a:gd name="T83" fmla="*/ 932 h 352"/>
                            <a:gd name="T84" fmla="+- 0 6766 6762"/>
                            <a:gd name="T85" fmla="*/ T84 w 243"/>
                            <a:gd name="T86" fmla="+- 0 940 905"/>
                            <a:gd name="T87" fmla="*/ 940 h 352"/>
                            <a:gd name="T88" fmla="+- 0 6764 6762"/>
                            <a:gd name="T89" fmla="*/ T88 w 243"/>
                            <a:gd name="T90" fmla="+- 0 947 905"/>
                            <a:gd name="T91" fmla="*/ 947 h 352"/>
                            <a:gd name="T92" fmla="+- 0 6762 6762"/>
                            <a:gd name="T93" fmla="*/ T92 w 243"/>
                            <a:gd name="T94" fmla="+- 0 954 905"/>
                            <a:gd name="T95" fmla="*/ 954 h 3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43" h="352">
                              <a:moveTo>
                                <a:pt x="0" y="49"/>
                              </a:moveTo>
                              <a:lnTo>
                                <a:pt x="0" y="70"/>
                              </a:lnTo>
                              <a:lnTo>
                                <a:pt x="2" y="91"/>
                              </a:lnTo>
                              <a:lnTo>
                                <a:pt x="7" y="110"/>
                              </a:lnTo>
                              <a:lnTo>
                                <a:pt x="15" y="128"/>
                              </a:lnTo>
                              <a:lnTo>
                                <a:pt x="26" y="145"/>
                              </a:lnTo>
                              <a:lnTo>
                                <a:pt x="38" y="157"/>
                              </a:lnTo>
                              <a:lnTo>
                                <a:pt x="53" y="168"/>
                              </a:lnTo>
                              <a:lnTo>
                                <a:pt x="47" y="106"/>
                              </a:lnTo>
                              <a:lnTo>
                                <a:pt x="43" y="113"/>
                              </a:lnTo>
                              <a:lnTo>
                                <a:pt x="44" y="129"/>
                              </a:lnTo>
                              <a:lnTo>
                                <a:pt x="47" y="139"/>
                              </a:lnTo>
                              <a:lnTo>
                                <a:pt x="32" y="124"/>
                              </a:lnTo>
                              <a:lnTo>
                                <a:pt x="24" y="106"/>
                              </a:lnTo>
                              <a:lnTo>
                                <a:pt x="19" y="90"/>
                              </a:lnTo>
                              <a:lnTo>
                                <a:pt x="27" y="98"/>
                              </a:lnTo>
                              <a:lnTo>
                                <a:pt x="37" y="29"/>
                              </a:lnTo>
                              <a:lnTo>
                                <a:pt x="19" y="42"/>
                              </a:lnTo>
                              <a:lnTo>
                                <a:pt x="18" y="0"/>
                              </a:lnTo>
                              <a:lnTo>
                                <a:pt x="9" y="18"/>
                              </a:lnTo>
                              <a:lnTo>
                                <a:pt x="6" y="27"/>
                              </a:lnTo>
                              <a:lnTo>
                                <a:pt x="4" y="35"/>
                              </a:lnTo>
                              <a:lnTo>
                                <a:pt x="2" y="42"/>
                              </a:lnTo>
                              <a:lnTo>
                                <a:pt x="0" y="49"/>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75" name="Freeform 257"/>
                      <wps:cNvSpPr/>
                      <wps:spPr bwMode="auto">
                        <a:xfrm>
                          <a:off x="6762" y="905"/>
                          <a:ext cx="243" cy="352"/>
                        </a:xfrm>
                        <a:custGeom>
                          <a:avLst/>
                          <a:gdLst>
                            <a:gd name="T0" fmla="+- 0 6956 6762"/>
                            <a:gd name="T1" fmla="*/ T0 w 243"/>
                            <a:gd name="T2" fmla="+- 0 1043 905"/>
                            <a:gd name="T3" fmla="*/ 1043 h 352"/>
                            <a:gd name="T4" fmla="+- 0 6959 6762"/>
                            <a:gd name="T5" fmla="*/ T4 w 243"/>
                            <a:gd name="T6" fmla="+- 0 1067 905"/>
                            <a:gd name="T7" fmla="*/ 1067 h 352"/>
                            <a:gd name="T8" fmla="+- 0 6975 6762"/>
                            <a:gd name="T9" fmla="*/ T8 w 243"/>
                            <a:gd name="T10" fmla="+- 0 1052 905"/>
                            <a:gd name="T11" fmla="*/ 1052 h 352"/>
                            <a:gd name="T12" fmla="+- 0 6987 6762"/>
                            <a:gd name="T13" fmla="*/ T12 w 243"/>
                            <a:gd name="T14" fmla="+- 0 1035 905"/>
                            <a:gd name="T15" fmla="*/ 1035 h 352"/>
                            <a:gd name="T16" fmla="+- 0 6984 6762"/>
                            <a:gd name="T17" fmla="*/ T16 w 243"/>
                            <a:gd name="T18" fmla="+- 0 998 905"/>
                            <a:gd name="T19" fmla="*/ 998 h 352"/>
                            <a:gd name="T20" fmla="+- 0 6977 6762"/>
                            <a:gd name="T21" fmla="*/ T20 w 243"/>
                            <a:gd name="T22" fmla="+- 0 1017 905"/>
                            <a:gd name="T23" fmla="*/ 1017 h 352"/>
                            <a:gd name="T24" fmla="+- 0 6966 6762"/>
                            <a:gd name="T25" fmla="*/ T24 w 243"/>
                            <a:gd name="T26" fmla="+- 0 1033 905"/>
                            <a:gd name="T27" fmla="*/ 1033 h 352"/>
                            <a:gd name="T28" fmla="+- 0 6956 6762"/>
                            <a:gd name="T29" fmla="*/ T28 w 243"/>
                            <a:gd name="T30" fmla="+- 0 1043 905"/>
                            <a:gd name="T31" fmla="*/ 1043 h 35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43" h="352">
                              <a:moveTo>
                                <a:pt x="194" y="138"/>
                              </a:moveTo>
                              <a:lnTo>
                                <a:pt x="197" y="162"/>
                              </a:lnTo>
                              <a:lnTo>
                                <a:pt x="213" y="147"/>
                              </a:lnTo>
                              <a:lnTo>
                                <a:pt x="225" y="130"/>
                              </a:lnTo>
                              <a:lnTo>
                                <a:pt x="222" y="93"/>
                              </a:lnTo>
                              <a:lnTo>
                                <a:pt x="215" y="112"/>
                              </a:lnTo>
                              <a:lnTo>
                                <a:pt x="204" y="128"/>
                              </a:lnTo>
                              <a:lnTo>
                                <a:pt x="194" y="138"/>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76" name="Freeform 258"/>
                      <wps:cNvSpPr/>
                      <wps:spPr bwMode="auto">
                        <a:xfrm>
                          <a:off x="6762" y="905"/>
                          <a:ext cx="243" cy="352"/>
                        </a:xfrm>
                        <a:custGeom>
                          <a:avLst/>
                          <a:gdLst>
                            <a:gd name="T0" fmla="+- 0 6882 6762"/>
                            <a:gd name="T1" fmla="*/ T0 w 243"/>
                            <a:gd name="T2" fmla="+- 0 1044 905"/>
                            <a:gd name="T3" fmla="*/ 1044 h 352"/>
                            <a:gd name="T4" fmla="+- 0 6914 6762"/>
                            <a:gd name="T5" fmla="*/ T4 w 243"/>
                            <a:gd name="T6" fmla="+- 0 1069 905"/>
                            <a:gd name="T7" fmla="*/ 1069 h 352"/>
                            <a:gd name="T8" fmla="+- 0 6896 6762"/>
                            <a:gd name="T9" fmla="*/ T8 w 243"/>
                            <a:gd name="T10" fmla="+- 0 1074 905"/>
                            <a:gd name="T11" fmla="*/ 1074 h 352"/>
                            <a:gd name="T12" fmla="+- 0 6856 6762"/>
                            <a:gd name="T13" fmla="*/ T12 w 243"/>
                            <a:gd name="T14" fmla="+- 0 1072 905"/>
                            <a:gd name="T15" fmla="*/ 1072 h 352"/>
                            <a:gd name="T16" fmla="+- 0 6867 6762"/>
                            <a:gd name="T17" fmla="*/ T16 w 243"/>
                            <a:gd name="T18" fmla="+- 0 1062 905"/>
                            <a:gd name="T19" fmla="*/ 1062 h 352"/>
                            <a:gd name="T20" fmla="+- 0 6835 6762"/>
                            <a:gd name="T21" fmla="*/ T20 w 243"/>
                            <a:gd name="T22" fmla="+- 0 939 905"/>
                            <a:gd name="T23" fmla="*/ 939 h 352"/>
                            <a:gd name="T24" fmla="+- 0 6799 6762"/>
                            <a:gd name="T25" fmla="*/ T24 w 243"/>
                            <a:gd name="T26" fmla="+- 0 934 905"/>
                            <a:gd name="T27" fmla="*/ 934 h 352"/>
                            <a:gd name="T28" fmla="+- 0 6798 6762"/>
                            <a:gd name="T29" fmla="*/ T28 w 243"/>
                            <a:gd name="T30" fmla="+- 0 1010 905"/>
                            <a:gd name="T31" fmla="*/ 1010 h 352"/>
                            <a:gd name="T32" fmla="+- 0 6815 6762"/>
                            <a:gd name="T33" fmla="*/ T32 w 243"/>
                            <a:gd name="T34" fmla="+- 0 1073 905"/>
                            <a:gd name="T35" fmla="*/ 1073 h 352"/>
                            <a:gd name="T36" fmla="+- 0 6851 6762"/>
                            <a:gd name="T37" fmla="*/ T36 w 243"/>
                            <a:gd name="T38" fmla="+- 0 1089 905"/>
                            <a:gd name="T39" fmla="*/ 1089 h 352"/>
                            <a:gd name="T40" fmla="+- 0 6891 6762"/>
                            <a:gd name="T41" fmla="*/ T40 w 243"/>
                            <a:gd name="T42" fmla="+- 0 1093 905"/>
                            <a:gd name="T43" fmla="*/ 1093 h 352"/>
                            <a:gd name="T44" fmla="+- 0 6923 6762"/>
                            <a:gd name="T45" fmla="*/ T44 w 243"/>
                            <a:gd name="T46" fmla="+- 0 1087 905"/>
                            <a:gd name="T47" fmla="*/ 1087 h 352"/>
                            <a:gd name="T48" fmla="+- 0 6959 6762"/>
                            <a:gd name="T49" fmla="*/ T48 w 243"/>
                            <a:gd name="T50" fmla="+- 0 1067 905"/>
                            <a:gd name="T51" fmla="*/ 1067 h 352"/>
                            <a:gd name="T52" fmla="+- 0 6961 6762"/>
                            <a:gd name="T53" fmla="*/ T52 w 243"/>
                            <a:gd name="T54" fmla="+- 0 1033 905"/>
                            <a:gd name="T55" fmla="*/ 1033 h 352"/>
                            <a:gd name="T56" fmla="+- 0 6956 6762"/>
                            <a:gd name="T57" fmla="*/ T56 w 243"/>
                            <a:gd name="T58" fmla="+- 0 1013 905"/>
                            <a:gd name="T59" fmla="*/ 1013 h 352"/>
                            <a:gd name="T60" fmla="+- 0 6975 6762"/>
                            <a:gd name="T61" fmla="*/ T60 w 243"/>
                            <a:gd name="T62" fmla="+- 0 1005 905"/>
                            <a:gd name="T63" fmla="*/ 1005 h 352"/>
                            <a:gd name="T64" fmla="+- 0 6987 6762"/>
                            <a:gd name="T65" fmla="*/ T64 w 243"/>
                            <a:gd name="T66" fmla="+- 0 1035 905"/>
                            <a:gd name="T67" fmla="*/ 1035 h 352"/>
                            <a:gd name="T68" fmla="+- 0 7002 6762"/>
                            <a:gd name="T69" fmla="*/ T68 w 243"/>
                            <a:gd name="T70" fmla="+- 0 996 905"/>
                            <a:gd name="T71" fmla="*/ 996 h 352"/>
                            <a:gd name="T72" fmla="+- 0 7005 6762"/>
                            <a:gd name="T73" fmla="*/ T72 w 243"/>
                            <a:gd name="T74" fmla="+- 0 970 905"/>
                            <a:gd name="T75" fmla="*/ 970 h 352"/>
                            <a:gd name="T76" fmla="+- 0 7003 6762"/>
                            <a:gd name="T77" fmla="*/ T76 w 243"/>
                            <a:gd name="T78" fmla="+- 0 950 905"/>
                            <a:gd name="T79" fmla="*/ 950 h 352"/>
                            <a:gd name="T80" fmla="+- 0 6990 6762"/>
                            <a:gd name="T81" fmla="*/ T80 w 243"/>
                            <a:gd name="T82" fmla="+- 0 911 905"/>
                            <a:gd name="T83" fmla="*/ 911 h 352"/>
                            <a:gd name="T84" fmla="+- 0 6963 6762"/>
                            <a:gd name="T85" fmla="*/ T84 w 243"/>
                            <a:gd name="T86" fmla="+- 0 878 905"/>
                            <a:gd name="T87" fmla="*/ 878 h 352"/>
                            <a:gd name="T88" fmla="+- 0 6927 6762"/>
                            <a:gd name="T89" fmla="*/ T88 w 243"/>
                            <a:gd name="T90" fmla="+- 0 856 905"/>
                            <a:gd name="T91" fmla="*/ 856 h 352"/>
                            <a:gd name="T92" fmla="+- 0 6923 6762"/>
                            <a:gd name="T93" fmla="*/ T92 w 243"/>
                            <a:gd name="T94" fmla="+- 0 722 905"/>
                            <a:gd name="T95" fmla="*/ 722 h 352"/>
                            <a:gd name="T96" fmla="+- 0 6845 6762"/>
                            <a:gd name="T97" fmla="*/ T96 w 243"/>
                            <a:gd name="T98" fmla="+- 0 854 905"/>
                            <a:gd name="T99" fmla="*/ 854 h 352"/>
                            <a:gd name="T100" fmla="+- 0 6809 6762"/>
                            <a:gd name="T101" fmla="*/ T100 w 243"/>
                            <a:gd name="T102" fmla="+- 0 874 905"/>
                            <a:gd name="T103" fmla="*/ 874 h 352"/>
                            <a:gd name="T104" fmla="+- 0 6780 6762"/>
                            <a:gd name="T105" fmla="*/ T104 w 243"/>
                            <a:gd name="T106" fmla="+- 0 905 905"/>
                            <a:gd name="T107" fmla="*/ 905 h 352"/>
                            <a:gd name="T108" fmla="+- 0 6787 6762"/>
                            <a:gd name="T109" fmla="*/ T108 w 243"/>
                            <a:gd name="T110" fmla="+- 0 928 905"/>
                            <a:gd name="T111" fmla="*/ 928 h 352"/>
                            <a:gd name="T112" fmla="+- 0 6812 6762"/>
                            <a:gd name="T113" fmla="*/ T112 w 243"/>
                            <a:gd name="T114" fmla="+- 0 893 905"/>
                            <a:gd name="T115" fmla="*/ 893 h 352"/>
                            <a:gd name="T116" fmla="+- 0 6848 6762"/>
                            <a:gd name="T117" fmla="*/ T116 w 243"/>
                            <a:gd name="T118" fmla="+- 0 871 905"/>
                            <a:gd name="T119" fmla="*/ 871 h 352"/>
                            <a:gd name="T120" fmla="+- 0 6861 6762"/>
                            <a:gd name="T121" fmla="*/ T120 w 243"/>
                            <a:gd name="T122" fmla="+- 0 740 905"/>
                            <a:gd name="T123" fmla="*/ 740 h 352"/>
                            <a:gd name="T124" fmla="+- 0 6906 6762"/>
                            <a:gd name="T125" fmla="*/ T124 w 243"/>
                            <a:gd name="T126" fmla="+- 0 865 905"/>
                            <a:gd name="T127" fmla="*/ 865 h 352"/>
                            <a:gd name="T128" fmla="+- 0 6942 6762"/>
                            <a:gd name="T129" fmla="*/ T128 w 243"/>
                            <a:gd name="T130" fmla="+- 0 883 905"/>
                            <a:gd name="T131" fmla="*/ 883 h 352"/>
                            <a:gd name="T132" fmla="+- 0 6971 6762"/>
                            <a:gd name="T133" fmla="*/ T132 w 243"/>
                            <a:gd name="T134" fmla="+- 0 911 905"/>
                            <a:gd name="T135" fmla="*/ 911 h 352"/>
                            <a:gd name="T136" fmla="+- 0 6982 6762"/>
                            <a:gd name="T137" fmla="*/ T136 w 243"/>
                            <a:gd name="T138" fmla="+- 0 931 905"/>
                            <a:gd name="T139" fmla="*/ 931 h 352"/>
                            <a:gd name="T140" fmla="+- 0 6987 6762"/>
                            <a:gd name="T141" fmla="*/ T140 w 243"/>
                            <a:gd name="T142" fmla="+- 0 950 905"/>
                            <a:gd name="T143" fmla="*/ 950 h 352"/>
                            <a:gd name="T144" fmla="+- 0 6981 6762"/>
                            <a:gd name="T145" fmla="*/ T144 w 243"/>
                            <a:gd name="T146" fmla="+- 0 944 905"/>
                            <a:gd name="T147" fmla="*/ 944 h 352"/>
                            <a:gd name="T148" fmla="+- 0 6962 6762"/>
                            <a:gd name="T149" fmla="*/ T148 w 243"/>
                            <a:gd name="T150" fmla="+- 0 933 905"/>
                            <a:gd name="T151" fmla="*/ 933 h 352"/>
                            <a:gd name="T152" fmla="+- 0 6925 6762"/>
                            <a:gd name="T153" fmla="*/ T152 w 243"/>
                            <a:gd name="T154" fmla="+- 0 942 905"/>
                            <a:gd name="T155" fmla="*/ 942 h 352"/>
                            <a:gd name="T156" fmla="+- 0 6901 6762"/>
                            <a:gd name="T157" fmla="*/ T156 w 243"/>
                            <a:gd name="T158" fmla="+- 0 937 905"/>
                            <a:gd name="T159" fmla="*/ 937 h 352"/>
                            <a:gd name="T160" fmla="+- 0 6881 6762"/>
                            <a:gd name="T161" fmla="*/ T160 w 243"/>
                            <a:gd name="T162" fmla="+- 0 1046 905"/>
                            <a:gd name="T163" fmla="*/ 1046 h 3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243" h="352">
                              <a:moveTo>
                                <a:pt x="119" y="141"/>
                              </a:moveTo>
                              <a:lnTo>
                                <a:pt x="120" y="139"/>
                              </a:lnTo>
                              <a:lnTo>
                                <a:pt x="134" y="155"/>
                              </a:lnTo>
                              <a:lnTo>
                                <a:pt x="152" y="164"/>
                              </a:lnTo>
                              <a:lnTo>
                                <a:pt x="153" y="165"/>
                              </a:lnTo>
                              <a:lnTo>
                                <a:pt x="134" y="169"/>
                              </a:lnTo>
                              <a:lnTo>
                                <a:pt x="114" y="170"/>
                              </a:lnTo>
                              <a:lnTo>
                                <a:pt x="94" y="167"/>
                              </a:lnTo>
                              <a:lnTo>
                                <a:pt x="87" y="165"/>
                              </a:lnTo>
                              <a:lnTo>
                                <a:pt x="105" y="157"/>
                              </a:lnTo>
                              <a:lnTo>
                                <a:pt x="87" y="46"/>
                              </a:lnTo>
                              <a:lnTo>
                                <a:pt x="73" y="34"/>
                              </a:lnTo>
                              <a:lnTo>
                                <a:pt x="56" y="27"/>
                              </a:lnTo>
                              <a:lnTo>
                                <a:pt x="37" y="29"/>
                              </a:lnTo>
                              <a:lnTo>
                                <a:pt x="27" y="98"/>
                              </a:lnTo>
                              <a:lnTo>
                                <a:pt x="36" y="105"/>
                              </a:lnTo>
                              <a:lnTo>
                                <a:pt x="47" y="106"/>
                              </a:lnTo>
                              <a:lnTo>
                                <a:pt x="53" y="168"/>
                              </a:lnTo>
                              <a:lnTo>
                                <a:pt x="71" y="177"/>
                              </a:lnTo>
                              <a:lnTo>
                                <a:pt x="89" y="184"/>
                              </a:lnTo>
                              <a:lnTo>
                                <a:pt x="109" y="187"/>
                              </a:lnTo>
                              <a:lnTo>
                                <a:pt x="129" y="188"/>
                              </a:lnTo>
                              <a:lnTo>
                                <a:pt x="148" y="185"/>
                              </a:lnTo>
                              <a:lnTo>
                                <a:pt x="161" y="182"/>
                              </a:lnTo>
                              <a:lnTo>
                                <a:pt x="180" y="174"/>
                              </a:lnTo>
                              <a:lnTo>
                                <a:pt x="197" y="162"/>
                              </a:lnTo>
                              <a:lnTo>
                                <a:pt x="194" y="138"/>
                              </a:lnTo>
                              <a:lnTo>
                                <a:pt x="199" y="128"/>
                              </a:lnTo>
                              <a:lnTo>
                                <a:pt x="196" y="119"/>
                              </a:lnTo>
                              <a:lnTo>
                                <a:pt x="194" y="108"/>
                              </a:lnTo>
                              <a:lnTo>
                                <a:pt x="204" y="106"/>
                              </a:lnTo>
                              <a:lnTo>
                                <a:pt x="213" y="100"/>
                              </a:lnTo>
                              <a:lnTo>
                                <a:pt x="222" y="93"/>
                              </a:lnTo>
                              <a:lnTo>
                                <a:pt x="225" y="130"/>
                              </a:lnTo>
                              <a:lnTo>
                                <a:pt x="235" y="111"/>
                              </a:lnTo>
                              <a:lnTo>
                                <a:pt x="240" y="91"/>
                              </a:lnTo>
                              <a:lnTo>
                                <a:pt x="241" y="85"/>
                              </a:lnTo>
                              <a:lnTo>
                                <a:pt x="243" y="65"/>
                              </a:lnTo>
                              <a:lnTo>
                                <a:pt x="241" y="46"/>
                              </a:lnTo>
                              <a:lnTo>
                                <a:pt x="241" y="45"/>
                              </a:lnTo>
                              <a:lnTo>
                                <a:pt x="236" y="25"/>
                              </a:lnTo>
                              <a:lnTo>
                                <a:pt x="228" y="6"/>
                              </a:lnTo>
                              <a:lnTo>
                                <a:pt x="216" y="-11"/>
                              </a:lnTo>
                              <a:lnTo>
                                <a:pt x="201" y="-27"/>
                              </a:lnTo>
                              <a:lnTo>
                                <a:pt x="184" y="-40"/>
                              </a:lnTo>
                              <a:lnTo>
                                <a:pt x="165" y="-49"/>
                              </a:lnTo>
                              <a:lnTo>
                                <a:pt x="161" y="-50"/>
                              </a:lnTo>
                              <a:lnTo>
                                <a:pt x="161" y="-183"/>
                              </a:lnTo>
                              <a:lnTo>
                                <a:pt x="82" y="-183"/>
                              </a:lnTo>
                              <a:lnTo>
                                <a:pt x="83" y="-51"/>
                              </a:lnTo>
                              <a:lnTo>
                                <a:pt x="64" y="-43"/>
                              </a:lnTo>
                              <a:lnTo>
                                <a:pt x="47" y="-31"/>
                              </a:lnTo>
                              <a:lnTo>
                                <a:pt x="31" y="-16"/>
                              </a:lnTo>
                              <a:lnTo>
                                <a:pt x="18" y="0"/>
                              </a:lnTo>
                              <a:lnTo>
                                <a:pt x="19" y="42"/>
                              </a:lnTo>
                              <a:lnTo>
                                <a:pt x="25" y="23"/>
                              </a:lnTo>
                              <a:lnTo>
                                <a:pt x="36" y="5"/>
                              </a:lnTo>
                              <a:lnTo>
                                <a:pt x="50" y="-12"/>
                              </a:lnTo>
                              <a:lnTo>
                                <a:pt x="67" y="-25"/>
                              </a:lnTo>
                              <a:lnTo>
                                <a:pt x="86" y="-34"/>
                              </a:lnTo>
                              <a:lnTo>
                                <a:pt x="100" y="-38"/>
                              </a:lnTo>
                              <a:lnTo>
                                <a:pt x="99" y="-165"/>
                              </a:lnTo>
                              <a:lnTo>
                                <a:pt x="144" y="-165"/>
                              </a:lnTo>
                              <a:lnTo>
                                <a:pt x="144" y="-40"/>
                              </a:lnTo>
                              <a:lnTo>
                                <a:pt x="162" y="-33"/>
                              </a:lnTo>
                              <a:lnTo>
                                <a:pt x="180" y="-22"/>
                              </a:lnTo>
                              <a:lnTo>
                                <a:pt x="196" y="-9"/>
                              </a:lnTo>
                              <a:lnTo>
                                <a:pt x="209" y="6"/>
                              </a:lnTo>
                              <a:lnTo>
                                <a:pt x="216" y="17"/>
                              </a:lnTo>
                              <a:lnTo>
                                <a:pt x="220" y="26"/>
                              </a:lnTo>
                              <a:lnTo>
                                <a:pt x="223" y="37"/>
                              </a:lnTo>
                              <a:lnTo>
                                <a:pt x="225" y="45"/>
                              </a:lnTo>
                              <a:lnTo>
                                <a:pt x="225" y="48"/>
                              </a:lnTo>
                              <a:lnTo>
                                <a:pt x="219" y="39"/>
                              </a:lnTo>
                              <a:lnTo>
                                <a:pt x="209" y="32"/>
                              </a:lnTo>
                              <a:lnTo>
                                <a:pt x="200" y="28"/>
                              </a:lnTo>
                              <a:lnTo>
                                <a:pt x="180" y="28"/>
                              </a:lnTo>
                              <a:lnTo>
                                <a:pt x="163" y="37"/>
                              </a:lnTo>
                              <a:lnTo>
                                <a:pt x="154" y="46"/>
                              </a:lnTo>
                              <a:lnTo>
                                <a:pt x="139" y="32"/>
                              </a:lnTo>
                              <a:lnTo>
                                <a:pt x="120" y="28"/>
                              </a:lnTo>
                              <a:lnTo>
                                <a:pt x="119" y="141"/>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77" name="Freeform 259"/>
                      <wps:cNvSpPr/>
                      <wps:spPr bwMode="auto">
                        <a:xfrm>
                          <a:off x="6762" y="905"/>
                          <a:ext cx="243" cy="352"/>
                        </a:xfrm>
                        <a:custGeom>
                          <a:avLst/>
                          <a:gdLst>
                            <a:gd name="T0" fmla="+- 0 6882 6762"/>
                            <a:gd name="T1" fmla="*/ T0 w 243"/>
                            <a:gd name="T2" fmla="+- 0 933 905"/>
                            <a:gd name="T3" fmla="*/ 933 h 352"/>
                            <a:gd name="T4" fmla="+- 0 6880 6762"/>
                            <a:gd name="T5" fmla="*/ T4 w 243"/>
                            <a:gd name="T6" fmla="+- 0 933 905"/>
                            <a:gd name="T7" fmla="*/ 933 h 352"/>
                            <a:gd name="T8" fmla="+- 0 6868 6762"/>
                            <a:gd name="T9" fmla="*/ T8 w 243"/>
                            <a:gd name="T10" fmla="+- 0 934 905"/>
                            <a:gd name="T11" fmla="*/ 934 h 352"/>
                            <a:gd name="T12" fmla="+- 0 6858 6762"/>
                            <a:gd name="T13" fmla="*/ T12 w 243"/>
                            <a:gd name="T14" fmla="+- 0 942 905"/>
                            <a:gd name="T15" fmla="*/ 942 h 352"/>
                            <a:gd name="T16" fmla="+- 0 6849 6762"/>
                            <a:gd name="T17" fmla="*/ T16 w 243"/>
                            <a:gd name="T18" fmla="+- 0 951 905"/>
                            <a:gd name="T19" fmla="*/ 951 h 352"/>
                            <a:gd name="T20" fmla="+- 0 6867 6762"/>
                            <a:gd name="T21" fmla="*/ T20 w 243"/>
                            <a:gd name="T22" fmla="+- 0 1062 905"/>
                            <a:gd name="T23" fmla="*/ 1062 h 352"/>
                            <a:gd name="T24" fmla="+- 0 6881 6762"/>
                            <a:gd name="T25" fmla="*/ T24 w 243"/>
                            <a:gd name="T26" fmla="+- 0 1046 905"/>
                            <a:gd name="T27" fmla="*/ 1046 h 352"/>
                            <a:gd name="T28" fmla="+- 0 6882 6762"/>
                            <a:gd name="T29" fmla="*/ T28 w 243"/>
                            <a:gd name="T30" fmla="+- 0 933 905"/>
                            <a:gd name="T31" fmla="*/ 933 h 35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43" h="352">
                              <a:moveTo>
                                <a:pt x="120" y="28"/>
                              </a:moveTo>
                              <a:lnTo>
                                <a:pt x="118" y="28"/>
                              </a:lnTo>
                              <a:lnTo>
                                <a:pt x="106" y="29"/>
                              </a:lnTo>
                              <a:lnTo>
                                <a:pt x="96" y="37"/>
                              </a:lnTo>
                              <a:lnTo>
                                <a:pt x="87" y="46"/>
                              </a:lnTo>
                              <a:lnTo>
                                <a:pt x="105" y="157"/>
                              </a:lnTo>
                              <a:lnTo>
                                <a:pt x="119" y="141"/>
                              </a:lnTo>
                              <a:lnTo>
                                <a:pt x="120" y="28"/>
                              </a:lnTo>
                              <a:close/>
                            </a:path>
                          </a:pathLst>
                        </a:custGeom>
                        <a:solidFill>
                          <a:srgbClr val="FCB9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wgp>
                </a:graphicData>
              </a:graphic>
            </wp:anchor>
          </w:drawing>
        </mc:Choice>
        <mc:Fallback>
          <w:pict>
            <v:group w14:anchorId="56B6D00E" id="Groep 73" o:spid="_x0000_s1026" style="position:absolute;margin-left:338.1pt;margin-top:45.25pt;width:12.15pt;height:17.6pt;z-index:-251627520;mso-position-horizontal-relative:page;mso-position-vertical-relative:page" coordorigin="6762,905" coordsize="243,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">
              <v:shape id="Freeform 256" o:spid="_x0000_s1027" style="position:absolute;left:6762;top:905;width:243;height:352;visibility:visible;mso-wrap-style:square;v-text-anchor:top" coordsize="2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" path="m,49l,70,2,91r5,19l15,128r11,17l38,157r15,11l47,106r-4,7l44,129r3,10l32,124,24,106,19,90r8,8l37,29,19,42,18,,9,18,6,27,4,35,2,42,,49xe" fillcolor="#fcb938" stroked="f">
                <v:path arrowok="t" o:connecttype="custom" o:connectlocs="0,954;0,975;2,996;7,1015;15,1033;26,1050;38,1062;53,1073;47,1011;43,1018;44,1034;47,1044;32,1029;24,1011;19,995;27,1003;37,934;19,947;18,905;9,923;6,932;4,940;2,947;0,954" o:connectangles="0,0,0,0,0,0,0,0,0,0,0,0,0,0,0,0,0,0,0,0,0,0,0,0"/>
              </v:shape>
              <v:shape id="Freeform 257" o:spid="_x0000_s1028" style="position:absolute;left:6762;top:905;width:243;height:352;visibility:visible;mso-wrap-style:square;v-text-anchor:top" coordsize="2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" path="m194,138r3,24l213,147r12,-17l222,93r-7,19l204,128r-10,10xe" fillcolor="#fcb938" stroked="f">
                <v:path arrowok="t" o:connecttype="custom" o:connectlocs="194,1043;197,1067;213,1052;225,1035;222,998;215,1017;204,1033;194,1043" o:connectangles="0,0,0,0,0,0,0,0"/>
              </v:shape>
              <v:shape id="Freeform 258" o:spid="_x0000_s1029" style="position:absolute;left:6762;top:905;width:243;height:352;visibility:visible;mso-wrap-style:square;v-text-anchor:top" coordsize="2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" path="m119,141r1,-2l134,155r18,9l153,165r-19,4l114,170,94,167r-7,-2l105,157,87,46,73,34,56,27,37,29,27,98r9,7l47,106r6,62l71,177r18,7l109,187r20,1l148,185r13,-3l180,174r17,-12l194,138r5,-10l196,119r-2,-11l204,106r9,-6l222,93r3,37l235,111r5,-20l241,85r2,-20l241,46r,-1l236,25,228,6,216,-11,201,-27,184,-40r-19,-9l161,-50r,-133l82,-183r1,132l64,-43,47,-31,31,-16,18,r1,42l25,23,36,5,50,-12,67,-25r19,-9l100,-38,99,-165r45,l144,-40r18,7l180,-22r16,13l209,6r7,11l220,26r3,11l225,45r,3l219,39,209,32r-9,-4l180,28r-17,9l154,46,139,32,120,28r-1,113xe" fillcolor="#fcb938" stroked="f">
                <v:path arrowok="t" o:connecttype="custom" o:connectlocs="120,1044;152,1069;134,1074;94,1072;105,1062;73,939;37,934;36,1010;53,1073;89,1089;129,1093;161,1087;197,1067;199,1033;194,1013;213,1005;225,1035;240,996;243,970;241,950;228,911;201,878;165,856;161,722;83,854;47,874;18,905;25,928;50,893;86,871;99,740;144,865;180,883;209,911;220,931;225,950;219,944;200,933;163,942;139,937;119,1046" o:connectangles="0,0,0,0,0,0,0,0,0,0,0,0,0,0,0,0,0,0,0,0,0,0,0,0,0,0,0,0,0,0,0,0,0,0,0,0,0,0,0,0,0"/>
              </v:shape>
              <v:shape id="Freeform 259" o:spid="_x0000_s1030" style="position:absolute;left:6762;top:905;width:243;height:352;visibility:visible;mso-wrap-style:square;v-text-anchor:top" coordsize="24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" path="m120,28r-2,l106,29,96,37r-9,9l105,157r14,-16l120,28xe" fillcolor="#fcb938" stroked="f">
                <v:path arrowok="t" o:connecttype="custom" o:connectlocs="120,933;118,933;106,934;96,942;87,951;105,1062;119,1046;120,933" o:connectangles="0,0,0,0,0,0,0,0"/>
              </v:shape>
              <w10:wrap anchorx="page" anchory="page"/>
            </v:group>
          </w:pict>
        </mc:Fallback>
      </mc:AlternateContent>
    </w:r>
  </w:p>
  <w:p w14:paraId="2FD2543B" w14:textId="77777777" w:rsidR="00986AE2" w:rsidRDefault="00986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4355" w14:textId="77777777" w:rsidR="00986AE2" w:rsidRPr="00EF15D3" w:rsidRDefault="00986AE2" w:rsidP="00EF15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64BB0" w14:textId="77777777" w:rsidR="00986AE2" w:rsidRPr="00EF15D3" w:rsidRDefault="00986AE2" w:rsidP="00EF15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1C7CE" w14:textId="77777777" w:rsidR="00986AE2" w:rsidRPr="00EF15D3" w:rsidRDefault="00986AE2" w:rsidP="00EF15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81B5E"/>
    <w:multiLevelType w:val="multilevel"/>
    <w:tmpl w:val="2FC85EBC"/>
    <w:lvl w:ilvl="0">
      <w:start w:val="11"/>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8E12B6C"/>
    <w:multiLevelType w:val="hybridMultilevel"/>
    <w:tmpl w:val="003A2602"/>
    <w:lvl w:ilvl="0" w:tplc="B08A2F74">
      <w:start w:val="1"/>
      <w:numFmt w:val="bullet"/>
      <w:lvlText w:val="o"/>
      <w:lvlJc w:val="left"/>
      <w:pPr>
        <w:ind w:left="834" w:hanging="360"/>
      </w:pPr>
      <w:rPr>
        <w:rFonts w:ascii="Courier New" w:hAnsi="Courier New" w:cs="Courier New" w:hint="default"/>
      </w:rPr>
    </w:lvl>
    <w:lvl w:ilvl="1" w:tplc="D50CC930" w:tentative="1">
      <w:start w:val="1"/>
      <w:numFmt w:val="bullet"/>
      <w:lvlText w:val="o"/>
      <w:lvlJc w:val="left"/>
      <w:pPr>
        <w:ind w:left="1554" w:hanging="360"/>
      </w:pPr>
      <w:rPr>
        <w:rFonts w:ascii="Courier New" w:hAnsi="Courier New" w:cs="Courier New" w:hint="default"/>
      </w:rPr>
    </w:lvl>
    <w:lvl w:ilvl="2" w:tplc="BB0E7A86" w:tentative="1">
      <w:start w:val="1"/>
      <w:numFmt w:val="bullet"/>
      <w:lvlText w:val=""/>
      <w:lvlJc w:val="left"/>
      <w:pPr>
        <w:ind w:left="2274" w:hanging="360"/>
      </w:pPr>
      <w:rPr>
        <w:rFonts w:ascii="Wingdings" w:hAnsi="Wingdings" w:hint="default"/>
      </w:rPr>
    </w:lvl>
    <w:lvl w:ilvl="3" w:tplc="FCDE7718" w:tentative="1">
      <w:start w:val="1"/>
      <w:numFmt w:val="bullet"/>
      <w:lvlText w:val=""/>
      <w:lvlJc w:val="left"/>
      <w:pPr>
        <w:ind w:left="2994" w:hanging="360"/>
      </w:pPr>
      <w:rPr>
        <w:rFonts w:ascii="Symbol" w:hAnsi="Symbol" w:hint="default"/>
      </w:rPr>
    </w:lvl>
    <w:lvl w:ilvl="4" w:tplc="5BD8D01C" w:tentative="1">
      <w:start w:val="1"/>
      <w:numFmt w:val="bullet"/>
      <w:lvlText w:val="o"/>
      <w:lvlJc w:val="left"/>
      <w:pPr>
        <w:ind w:left="3714" w:hanging="360"/>
      </w:pPr>
      <w:rPr>
        <w:rFonts w:ascii="Courier New" w:hAnsi="Courier New" w:cs="Courier New" w:hint="default"/>
      </w:rPr>
    </w:lvl>
    <w:lvl w:ilvl="5" w:tplc="3C40B114" w:tentative="1">
      <w:start w:val="1"/>
      <w:numFmt w:val="bullet"/>
      <w:lvlText w:val=""/>
      <w:lvlJc w:val="left"/>
      <w:pPr>
        <w:ind w:left="4434" w:hanging="360"/>
      </w:pPr>
      <w:rPr>
        <w:rFonts w:ascii="Wingdings" w:hAnsi="Wingdings" w:hint="default"/>
      </w:rPr>
    </w:lvl>
    <w:lvl w:ilvl="6" w:tplc="F120E6D4" w:tentative="1">
      <w:start w:val="1"/>
      <w:numFmt w:val="bullet"/>
      <w:lvlText w:val=""/>
      <w:lvlJc w:val="left"/>
      <w:pPr>
        <w:ind w:left="5154" w:hanging="360"/>
      </w:pPr>
      <w:rPr>
        <w:rFonts w:ascii="Symbol" w:hAnsi="Symbol" w:hint="default"/>
      </w:rPr>
    </w:lvl>
    <w:lvl w:ilvl="7" w:tplc="E4D08C14" w:tentative="1">
      <w:start w:val="1"/>
      <w:numFmt w:val="bullet"/>
      <w:lvlText w:val="o"/>
      <w:lvlJc w:val="left"/>
      <w:pPr>
        <w:ind w:left="5874" w:hanging="360"/>
      </w:pPr>
      <w:rPr>
        <w:rFonts w:ascii="Courier New" w:hAnsi="Courier New" w:cs="Courier New" w:hint="default"/>
      </w:rPr>
    </w:lvl>
    <w:lvl w:ilvl="8" w:tplc="6A84E96A" w:tentative="1">
      <w:start w:val="1"/>
      <w:numFmt w:val="bullet"/>
      <w:lvlText w:val=""/>
      <w:lvlJc w:val="left"/>
      <w:pPr>
        <w:ind w:left="6594" w:hanging="360"/>
      </w:pPr>
      <w:rPr>
        <w:rFonts w:ascii="Wingdings" w:hAnsi="Wingdings" w:hint="default"/>
      </w:rPr>
    </w:lvl>
  </w:abstractNum>
  <w:abstractNum w:abstractNumId="2" w15:restartNumberingAfterBreak="0">
    <w:nsid w:val="4DE62E48"/>
    <w:multiLevelType w:val="hybridMultilevel"/>
    <w:tmpl w:val="87D20F66"/>
    <w:lvl w:ilvl="0" w:tplc="E5E2A456">
      <w:start w:val="1"/>
      <w:numFmt w:val="bullet"/>
      <w:lvlText w:val="o"/>
      <w:lvlJc w:val="left"/>
      <w:pPr>
        <w:ind w:left="833" w:hanging="360"/>
      </w:pPr>
      <w:rPr>
        <w:rFonts w:ascii="Courier New" w:hAnsi="Courier New" w:cs="Courier New" w:hint="default"/>
      </w:rPr>
    </w:lvl>
    <w:lvl w:ilvl="1" w:tplc="20DC2014" w:tentative="1">
      <w:start w:val="1"/>
      <w:numFmt w:val="bullet"/>
      <w:lvlText w:val="o"/>
      <w:lvlJc w:val="left"/>
      <w:pPr>
        <w:ind w:left="1553" w:hanging="360"/>
      </w:pPr>
      <w:rPr>
        <w:rFonts w:ascii="Courier New" w:hAnsi="Courier New" w:cs="Courier New" w:hint="default"/>
      </w:rPr>
    </w:lvl>
    <w:lvl w:ilvl="2" w:tplc="E4B8243E" w:tentative="1">
      <w:start w:val="1"/>
      <w:numFmt w:val="bullet"/>
      <w:lvlText w:val=""/>
      <w:lvlJc w:val="left"/>
      <w:pPr>
        <w:ind w:left="2273" w:hanging="360"/>
      </w:pPr>
      <w:rPr>
        <w:rFonts w:ascii="Wingdings" w:hAnsi="Wingdings" w:hint="default"/>
      </w:rPr>
    </w:lvl>
    <w:lvl w:ilvl="3" w:tplc="CD46739C" w:tentative="1">
      <w:start w:val="1"/>
      <w:numFmt w:val="bullet"/>
      <w:lvlText w:val=""/>
      <w:lvlJc w:val="left"/>
      <w:pPr>
        <w:ind w:left="2993" w:hanging="360"/>
      </w:pPr>
      <w:rPr>
        <w:rFonts w:ascii="Symbol" w:hAnsi="Symbol" w:hint="default"/>
      </w:rPr>
    </w:lvl>
    <w:lvl w:ilvl="4" w:tplc="C32C0CC2" w:tentative="1">
      <w:start w:val="1"/>
      <w:numFmt w:val="bullet"/>
      <w:lvlText w:val="o"/>
      <w:lvlJc w:val="left"/>
      <w:pPr>
        <w:ind w:left="3713" w:hanging="360"/>
      </w:pPr>
      <w:rPr>
        <w:rFonts w:ascii="Courier New" w:hAnsi="Courier New" w:cs="Courier New" w:hint="default"/>
      </w:rPr>
    </w:lvl>
    <w:lvl w:ilvl="5" w:tplc="E4D2D59C" w:tentative="1">
      <w:start w:val="1"/>
      <w:numFmt w:val="bullet"/>
      <w:lvlText w:val=""/>
      <w:lvlJc w:val="left"/>
      <w:pPr>
        <w:ind w:left="4433" w:hanging="360"/>
      </w:pPr>
      <w:rPr>
        <w:rFonts w:ascii="Wingdings" w:hAnsi="Wingdings" w:hint="default"/>
      </w:rPr>
    </w:lvl>
    <w:lvl w:ilvl="6" w:tplc="3B627492" w:tentative="1">
      <w:start w:val="1"/>
      <w:numFmt w:val="bullet"/>
      <w:lvlText w:val=""/>
      <w:lvlJc w:val="left"/>
      <w:pPr>
        <w:ind w:left="5153" w:hanging="360"/>
      </w:pPr>
      <w:rPr>
        <w:rFonts w:ascii="Symbol" w:hAnsi="Symbol" w:hint="default"/>
      </w:rPr>
    </w:lvl>
    <w:lvl w:ilvl="7" w:tplc="6BAE834C" w:tentative="1">
      <w:start w:val="1"/>
      <w:numFmt w:val="bullet"/>
      <w:lvlText w:val="o"/>
      <w:lvlJc w:val="left"/>
      <w:pPr>
        <w:ind w:left="5873" w:hanging="360"/>
      </w:pPr>
      <w:rPr>
        <w:rFonts w:ascii="Courier New" w:hAnsi="Courier New" w:cs="Courier New" w:hint="default"/>
      </w:rPr>
    </w:lvl>
    <w:lvl w:ilvl="8" w:tplc="5D6081F0" w:tentative="1">
      <w:start w:val="1"/>
      <w:numFmt w:val="bullet"/>
      <w:lvlText w:val=""/>
      <w:lvlJc w:val="left"/>
      <w:pPr>
        <w:ind w:left="6593" w:hanging="360"/>
      </w:pPr>
      <w:rPr>
        <w:rFonts w:ascii="Wingdings" w:hAnsi="Wingdings" w:hint="default"/>
      </w:rPr>
    </w:lvl>
  </w:abstractNum>
  <w:abstractNum w:abstractNumId="3" w15:restartNumberingAfterBreak="0">
    <w:nsid w:val="609A3AFA"/>
    <w:multiLevelType w:val="hybridMultilevel"/>
    <w:tmpl w:val="DC4E52FA"/>
    <w:lvl w:ilvl="0" w:tplc="597AF744">
      <w:start w:val="1"/>
      <w:numFmt w:val="decimal"/>
      <w:lvlText w:val="%1."/>
      <w:lvlJc w:val="left"/>
      <w:pPr>
        <w:ind w:left="927" w:hanging="360"/>
      </w:pPr>
      <w:rPr>
        <w:rFonts w:hint="default"/>
        <w:color w:val="363435"/>
      </w:rPr>
    </w:lvl>
    <w:lvl w:ilvl="1" w:tplc="72A6C792" w:tentative="1">
      <w:start w:val="1"/>
      <w:numFmt w:val="lowerLetter"/>
      <w:lvlText w:val="%2."/>
      <w:lvlJc w:val="left"/>
      <w:pPr>
        <w:ind w:left="1647" w:hanging="360"/>
      </w:pPr>
    </w:lvl>
    <w:lvl w:ilvl="2" w:tplc="B1C440B0" w:tentative="1">
      <w:start w:val="1"/>
      <w:numFmt w:val="lowerRoman"/>
      <w:lvlText w:val="%3."/>
      <w:lvlJc w:val="right"/>
      <w:pPr>
        <w:ind w:left="2367" w:hanging="180"/>
      </w:pPr>
    </w:lvl>
    <w:lvl w:ilvl="3" w:tplc="EAC66260" w:tentative="1">
      <w:start w:val="1"/>
      <w:numFmt w:val="decimal"/>
      <w:lvlText w:val="%4."/>
      <w:lvlJc w:val="left"/>
      <w:pPr>
        <w:ind w:left="3087" w:hanging="360"/>
      </w:pPr>
    </w:lvl>
    <w:lvl w:ilvl="4" w:tplc="747EA2E6" w:tentative="1">
      <w:start w:val="1"/>
      <w:numFmt w:val="lowerLetter"/>
      <w:lvlText w:val="%5."/>
      <w:lvlJc w:val="left"/>
      <w:pPr>
        <w:ind w:left="3807" w:hanging="360"/>
      </w:pPr>
    </w:lvl>
    <w:lvl w:ilvl="5" w:tplc="024A1C62" w:tentative="1">
      <w:start w:val="1"/>
      <w:numFmt w:val="lowerRoman"/>
      <w:lvlText w:val="%6."/>
      <w:lvlJc w:val="right"/>
      <w:pPr>
        <w:ind w:left="4527" w:hanging="180"/>
      </w:pPr>
    </w:lvl>
    <w:lvl w:ilvl="6" w:tplc="32ECD032" w:tentative="1">
      <w:start w:val="1"/>
      <w:numFmt w:val="decimal"/>
      <w:lvlText w:val="%7."/>
      <w:lvlJc w:val="left"/>
      <w:pPr>
        <w:ind w:left="5247" w:hanging="360"/>
      </w:pPr>
    </w:lvl>
    <w:lvl w:ilvl="7" w:tplc="A8F6773A" w:tentative="1">
      <w:start w:val="1"/>
      <w:numFmt w:val="lowerLetter"/>
      <w:lvlText w:val="%8."/>
      <w:lvlJc w:val="left"/>
      <w:pPr>
        <w:ind w:left="5967" w:hanging="360"/>
      </w:pPr>
    </w:lvl>
    <w:lvl w:ilvl="8" w:tplc="6F7A05E2" w:tentative="1">
      <w:start w:val="1"/>
      <w:numFmt w:val="lowerRoman"/>
      <w:lvlText w:val="%9."/>
      <w:lvlJc w:val="right"/>
      <w:pPr>
        <w:ind w:left="6687" w:hanging="180"/>
      </w:pPr>
    </w:lvl>
  </w:abstractNum>
  <w:abstractNum w:abstractNumId="4" w15:restartNumberingAfterBreak="0">
    <w:nsid w:val="7EA723E0"/>
    <w:multiLevelType w:val="multilevel"/>
    <w:tmpl w:val="06BE1E2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hdrShapeDefaults>
    <o:shapedefaults v:ext="edit" spidmax="3076"/>
    <o:shapelayout v:ext="edit">
      <o:idmap v:ext="edit" data="1,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E1E"/>
    <w:rsid w:val="0008324A"/>
    <w:rsid w:val="00087EC2"/>
    <w:rsid w:val="000A3AFD"/>
    <w:rsid w:val="000C6504"/>
    <w:rsid w:val="000E0E55"/>
    <w:rsid w:val="00116E68"/>
    <w:rsid w:val="001218A2"/>
    <w:rsid w:val="00181939"/>
    <w:rsid w:val="001B21A9"/>
    <w:rsid w:val="00204F56"/>
    <w:rsid w:val="00211FA1"/>
    <w:rsid w:val="00234FF4"/>
    <w:rsid w:val="002409A1"/>
    <w:rsid w:val="002D2B89"/>
    <w:rsid w:val="002D5F56"/>
    <w:rsid w:val="00300C8D"/>
    <w:rsid w:val="00372E1E"/>
    <w:rsid w:val="00381CB3"/>
    <w:rsid w:val="003A5E37"/>
    <w:rsid w:val="003C033A"/>
    <w:rsid w:val="003E6431"/>
    <w:rsid w:val="00400AFF"/>
    <w:rsid w:val="004C03F6"/>
    <w:rsid w:val="005231EF"/>
    <w:rsid w:val="005B211D"/>
    <w:rsid w:val="005D4291"/>
    <w:rsid w:val="005E0F37"/>
    <w:rsid w:val="006D1698"/>
    <w:rsid w:val="006F3927"/>
    <w:rsid w:val="006F3BF0"/>
    <w:rsid w:val="007332B7"/>
    <w:rsid w:val="00744D0C"/>
    <w:rsid w:val="00842121"/>
    <w:rsid w:val="008579E5"/>
    <w:rsid w:val="00871314"/>
    <w:rsid w:val="00874F32"/>
    <w:rsid w:val="008812E4"/>
    <w:rsid w:val="00882095"/>
    <w:rsid w:val="008D5F83"/>
    <w:rsid w:val="0093449B"/>
    <w:rsid w:val="009821B6"/>
    <w:rsid w:val="00986AE2"/>
    <w:rsid w:val="009F5CEB"/>
    <w:rsid w:val="00A65223"/>
    <w:rsid w:val="00AA70EA"/>
    <w:rsid w:val="00AF0065"/>
    <w:rsid w:val="00AF3612"/>
    <w:rsid w:val="00B32B23"/>
    <w:rsid w:val="00BF2195"/>
    <w:rsid w:val="00C1397C"/>
    <w:rsid w:val="00C52F18"/>
    <w:rsid w:val="00C71013"/>
    <w:rsid w:val="00C8561C"/>
    <w:rsid w:val="00D22904"/>
    <w:rsid w:val="00D904C4"/>
    <w:rsid w:val="00E0790E"/>
    <w:rsid w:val="00E429A0"/>
    <w:rsid w:val="00E74963"/>
    <w:rsid w:val="00E76D4E"/>
    <w:rsid w:val="00ED26A2"/>
    <w:rsid w:val="00EE7E8A"/>
    <w:rsid w:val="00EF15D3"/>
    <w:rsid w:val="00F0374F"/>
    <w:rsid w:val="00F65EE0"/>
    <w:rsid w:val="00FC1E6C"/>
    <w:rsid w:val="00FF6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3"/>
    </o:shapelayout>
  </w:shapeDefaults>
  <w:decimalSymbol w:val="."/>
  <w:listSeparator w:val=","/>
  <w14:docId w14:val="4AD39DED"/>
  <w15:docId w15:val="{6993456B-BAB6-41BD-86D6-F933B12B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FF6C6C"/>
    <w:pPr>
      <w:tabs>
        <w:tab w:val="center" w:pos="4680"/>
        <w:tab w:val="right" w:pos="9360"/>
      </w:tabs>
    </w:pPr>
  </w:style>
  <w:style w:type="character" w:customStyle="1" w:styleId="HeaderChar">
    <w:name w:val="Header Char"/>
    <w:basedOn w:val="DefaultParagraphFont"/>
    <w:link w:val="Header"/>
    <w:uiPriority w:val="99"/>
    <w:rsid w:val="00FF6C6C"/>
  </w:style>
  <w:style w:type="paragraph" w:styleId="Footer">
    <w:name w:val="footer"/>
    <w:basedOn w:val="Normal"/>
    <w:link w:val="FooterChar"/>
    <w:uiPriority w:val="99"/>
    <w:unhideWhenUsed/>
    <w:rsid w:val="00FF6C6C"/>
    <w:pPr>
      <w:tabs>
        <w:tab w:val="center" w:pos="4680"/>
        <w:tab w:val="right" w:pos="9360"/>
      </w:tabs>
    </w:pPr>
  </w:style>
  <w:style w:type="character" w:customStyle="1" w:styleId="FooterChar">
    <w:name w:val="Footer Char"/>
    <w:basedOn w:val="DefaultParagraphFont"/>
    <w:link w:val="Footer"/>
    <w:uiPriority w:val="99"/>
    <w:rsid w:val="00FF6C6C"/>
  </w:style>
  <w:style w:type="paragraph" w:styleId="ListParagraph">
    <w:name w:val="List Paragraph"/>
    <w:basedOn w:val="Normal"/>
    <w:uiPriority w:val="34"/>
    <w:qFormat/>
    <w:rsid w:val="00FF6C6C"/>
    <w:pPr>
      <w:ind w:left="720"/>
      <w:contextualSpacing/>
    </w:pPr>
  </w:style>
  <w:style w:type="character" w:styleId="CommentReference">
    <w:name w:val="annotation reference"/>
    <w:basedOn w:val="DefaultParagraphFont"/>
    <w:uiPriority w:val="99"/>
    <w:semiHidden/>
    <w:unhideWhenUsed/>
    <w:rsid w:val="00FF6C6C"/>
    <w:rPr>
      <w:sz w:val="16"/>
      <w:szCs w:val="16"/>
    </w:rPr>
  </w:style>
  <w:style w:type="paragraph" w:styleId="CommentText">
    <w:name w:val="annotation text"/>
    <w:basedOn w:val="Normal"/>
    <w:link w:val="CommentTextChar"/>
    <w:uiPriority w:val="99"/>
    <w:semiHidden/>
    <w:unhideWhenUsed/>
    <w:rsid w:val="00FF6C6C"/>
  </w:style>
  <w:style w:type="character" w:customStyle="1" w:styleId="CommentTextChar">
    <w:name w:val="Comment Text Char"/>
    <w:basedOn w:val="DefaultParagraphFont"/>
    <w:link w:val="CommentText"/>
    <w:uiPriority w:val="99"/>
    <w:semiHidden/>
    <w:rsid w:val="00FF6C6C"/>
  </w:style>
  <w:style w:type="paragraph" w:styleId="CommentSubject">
    <w:name w:val="annotation subject"/>
    <w:basedOn w:val="CommentText"/>
    <w:next w:val="CommentText"/>
    <w:link w:val="CommentSubjectChar"/>
    <w:uiPriority w:val="99"/>
    <w:semiHidden/>
    <w:unhideWhenUsed/>
    <w:rsid w:val="00FF6C6C"/>
    <w:rPr>
      <w:b/>
      <w:bCs/>
    </w:rPr>
  </w:style>
  <w:style w:type="character" w:customStyle="1" w:styleId="CommentSubjectChar">
    <w:name w:val="Comment Subject Char"/>
    <w:basedOn w:val="CommentTextChar"/>
    <w:link w:val="CommentSubject"/>
    <w:uiPriority w:val="99"/>
    <w:semiHidden/>
    <w:rsid w:val="00FF6C6C"/>
    <w:rPr>
      <w:b/>
      <w:bCs/>
    </w:rPr>
  </w:style>
  <w:style w:type="paragraph" w:styleId="BalloonText">
    <w:name w:val="Balloon Text"/>
    <w:basedOn w:val="Normal"/>
    <w:link w:val="BalloonTextChar"/>
    <w:uiPriority w:val="99"/>
    <w:semiHidden/>
    <w:unhideWhenUsed/>
    <w:rsid w:val="00FF6C6C"/>
    <w:rPr>
      <w:rFonts w:ascii="Tahoma" w:hAnsi="Tahoma" w:cs="Tahoma"/>
      <w:sz w:val="16"/>
      <w:szCs w:val="16"/>
    </w:rPr>
  </w:style>
  <w:style w:type="character" w:customStyle="1" w:styleId="BalloonTextChar">
    <w:name w:val="Balloon Text Char"/>
    <w:basedOn w:val="DefaultParagraphFont"/>
    <w:link w:val="BalloonText"/>
    <w:uiPriority w:val="99"/>
    <w:semiHidden/>
    <w:rsid w:val="00FF6C6C"/>
    <w:rPr>
      <w:rFonts w:ascii="Tahoma" w:hAnsi="Tahoma" w:cs="Tahoma"/>
      <w:sz w:val="16"/>
      <w:szCs w:val="16"/>
    </w:rPr>
  </w:style>
  <w:style w:type="paragraph" w:styleId="TOCHeading">
    <w:name w:val="TOC Heading"/>
    <w:basedOn w:val="Heading1"/>
    <w:next w:val="Normal"/>
    <w:uiPriority w:val="39"/>
    <w:semiHidden/>
    <w:unhideWhenUsed/>
    <w:qFormat/>
    <w:rsid w:val="00211FA1"/>
    <w:pPr>
      <w:keepLines/>
      <w:numPr>
        <w:numId w:val="0"/>
      </w:numPr>
      <w:spacing w:before="480" w:after="0" w:line="276" w:lineRule="auto"/>
      <w:outlineLvl w:val="9"/>
    </w:pPr>
    <w:rPr>
      <w:color w:val="365F91" w:themeColor="accent1" w:themeShade="BF"/>
      <w:kern w:val="0"/>
      <w:sz w:val="28"/>
      <w:szCs w:val="28"/>
      <w:lang w:val="nl-NL" w:eastAsia="nl-NL"/>
    </w:rPr>
  </w:style>
  <w:style w:type="table" w:styleId="TableGrid">
    <w:name w:val="Table Grid"/>
    <w:basedOn w:val="TableNormal"/>
    <w:uiPriority w:val="59"/>
    <w:rsid w:val="00F65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5EE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ms.erasmusmc.nl/management/hyperlinkloader.aspx?hyperlinkid=72d180cc-97e7-41bb-a255-e1d3fb17a9a9"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C96EF-C389-48D1-B63D-9E5A996C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25</Pages>
  <Words>11052</Words>
  <Characters>63001</Characters>
  <Application>Microsoft Office Word</Application>
  <DocSecurity>0</DocSecurity>
  <Lines>525</Lines>
  <Paragraphs>147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Erasmus MC</Company>
  <LinksUpToDate>false</LinksUpToDate>
  <CharactersWithSpaces>73906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 Gerdes - Guijt</dc:creator>
  <cp:lastModifiedBy>A. Erraja</cp:lastModifiedBy>
  <cp:revision>178</cp:revision>
  <dcterms:created xsi:type="dcterms:W3CDTF">2015-12-18T10:47:00Z</dcterms:created>
  <dcterms:modified xsi:type="dcterms:W3CDTF">2021-04-12T13:11:00Z</dcterms:modified>
</cp:coreProperties>
</file>